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FF2" w:rsidRPr="00EA00C8" w:rsidRDefault="00930FF2" w:rsidP="00930FF2">
      <w:pPr>
        <w:jc w:val="center"/>
        <w:rPr>
          <w:bCs/>
        </w:rPr>
      </w:pPr>
    </w:p>
    <w:p w:rsidR="00930FF2" w:rsidRPr="00A32AEF" w:rsidRDefault="00930FF2" w:rsidP="00930FF2">
      <w:pPr>
        <w:jc w:val="center"/>
        <w:rPr>
          <w:b/>
          <w:bCs/>
        </w:rPr>
      </w:pPr>
    </w:p>
    <w:p w:rsidR="00930FF2" w:rsidRPr="00A32AEF" w:rsidRDefault="00930FF2" w:rsidP="00930FF2">
      <w:pPr>
        <w:jc w:val="center"/>
        <w:rPr>
          <w:b/>
          <w:bCs/>
        </w:rPr>
      </w:pPr>
    </w:p>
    <w:p w:rsidR="00930FF2" w:rsidRPr="00A32AEF" w:rsidRDefault="00930FF2" w:rsidP="00930FF2">
      <w:pPr>
        <w:rPr>
          <w:b/>
          <w:bCs/>
        </w:rPr>
      </w:pPr>
    </w:p>
    <w:p w:rsidR="00930FF2" w:rsidRPr="00A32AEF" w:rsidRDefault="00930FF2" w:rsidP="00930FF2">
      <w:pPr>
        <w:jc w:val="center"/>
        <w:rPr>
          <w:b/>
          <w:bCs/>
        </w:rPr>
      </w:pPr>
      <w:r w:rsidRPr="004E1BE6">
        <w:rPr>
          <w:rFonts w:ascii="Calibri" w:hAnsi="Calibri"/>
          <w:noProof/>
          <w:kern w:val="0"/>
          <w:lang w:eastAsia="hu-HU"/>
        </w:rPr>
        <w:drawing>
          <wp:inline distT="0" distB="0" distL="0" distR="0" wp14:anchorId="28DFF9AB" wp14:editId="3379D676">
            <wp:extent cx="2421255" cy="2385060"/>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21255" cy="2385060"/>
                    </a:xfrm>
                    <a:prstGeom prst="rect">
                      <a:avLst/>
                    </a:prstGeom>
                    <a:noFill/>
                    <a:ln>
                      <a:noFill/>
                    </a:ln>
                  </pic:spPr>
                </pic:pic>
              </a:graphicData>
            </a:graphic>
          </wp:inline>
        </w:drawing>
      </w:r>
    </w:p>
    <w:p w:rsidR="00930FF2" w:rsidRPr="00A32AEF" w:rsidRDefault="00930FF2" w:rsidP="00930FF2">
      <w:pPr>
        <w:jc w:val="center"/>
        <w:rPr>
          <w:b/>
          <w:bCs/>
        </w:rPr>
      </w:pPr>
    </w:p>
    <w:p w:rsidR="00930FF2" w:rsidRDefault="00930FF2" w:rsidP="00930FF2">
      <w:pPr>
        <w:jc w:val="center"/>
        <w:rPr>
          <w:b/>
          <w:bCs/>
        </w:rPr>
      </w:pPr>
    </w:p>
    <w:p w:rsidR="00930FF2" w:rsidRPr="00A32AEF" w:rsidRDefault="00930FF2" w:rsidP="00930FF2">
      <w:pPr>
        <w:jc w:val="center"/>
        <w:rPr>
          <w:b/>
          <w:bCs/>
        </w:rPr>
      </w:pPr>
    </w:p>
    <w:p w:rsidR="00930FF2" w:rsidRPr="00A32AEF" w:rsidRDefault="00930FF2" w:rsidP="00930FF2">
      <w:pPr>
        <w:jc w:val="center"/>
        <w:rPr>
          <w:b/>
          <w:bCs/>
        </w:rPr>
      </w:pPr>
    </w:p>
    <w:p w:rsidR="00930FF2" w:rsidRPr="00EA00C8" w:rsidRDefault="00930FF2" w:rsidP="00930FF2">
      <w:pPr>
        <w:jc w:val="center"/>
        <w:rPr>
          <w:b/>
          <w:bCs/>
          <w:sz w:val="28"/>
          <w:szCs w:val="28"/>
        </w:rPr>
      </w:pPr>
      <w:r w:rsidRPr="003B6663">
        <w:rPr>
          <w:b/>
          <w:bCs/>
          <w:color w:val="FF0000"/>
          <w:sz w:val="28"/>
          <w:szCs w:val="28"/>
        </w:rPr>
        <w:t xml:space="preserve">Dunakeszi Óvodai és Humán Szolgáltató Központ </w:t>
      </w:r>
    </w:p>
    <w:p w:rsidR="00930FF2" w:rsidRPr="00A32AEF" w:rsidRDefault="00930FF2" w:rsidP="00930FF2">
      <w:pPr>
        <w:jc w:val="center"/>
        <w:rPr>
          <w:b/>
          <w:bCs/>
        </w:rPr>
      </w:pPr>
    </w:p>
    <w:p w:rsidR="00930FF2" w:rsidRPr="00A32AEF" w:rsidRDefault="00930FF2" w:rsidP="00930FF2">
      <w:pPr>
        <w:jc w:val="center"/>
      </w:pPr>
      <w:r w:rsidRPr="00A32AEF">
        <w:t xml:space="preserve">2120 DUNAKESZI, </w:t>
      </w:r>
      <w:r>
        <w:t>HUNYADI JÁNOS UTCA 70.</w:t>
      </w:r>
    </w:p>
    <w:p w:rsidR="00930FF2" w:rsidRPr="00A32AEF" w:rsidRDefault="00930FF2" w:rsidP="00930FF2">
      <w:pPr>
        <w:jc w:val="center"/>
      </w:pPr>
    </w:p>
    <w:p w:rsidR="00930FF2" w:rsidRPr="008C0E71" w:rsidRDefault="00930FF2" w:rsidP="00930FF2">
      <w:pPr>
        <w:jc w:val="center"/>
        <w:rPr>
          <w:b/>
          <w:bCs/>
          <w:sz w:val="28"/>
          <w:szCs w:val="28"/>
        </w:rPr>
      </w:pPr>
      <w:r w:rsidRPr="008C0E71">
        <w:rPr>
          <w:b/>
          <w:bCs/>
          <w:sz w:val="28"/>
          <w:szCs w:val="28"/>
        </w:rPr>
        <w:t>SZERVEZETI ÉS MŰKÖDÉSI SZABÁLYZAT</w:t>
      </w:r>
    </w:p>
    <w:p w:rsidR="00930FF2" w:rsidRPr="00A32AEF" w:rsidRDefault="00930FF2" w:rsidP="00930FF2">
      <w:pPr>
        <w:jc w:val="center"/>
        <w:rPr>
          <w:b/>
          <w:bCs/>
        </w:rPr>
      </w:pPr>
    </w:p>
    <w:p w:rsidR="00930FF2" w:rsidRPr="00A32AEF" w:rsidRDefault="00930FF2" w:rsidP="00930FF2">
      <w:pPr>
        <w:jc w:val="center"/>
        <w:rPr>
          <w:b/>
          <w:bCs/>
        </w:rPr>
      </w:pPr>
    </w:p>
    <w:p w:rsidR="00930FF2" w:rsidRPr="00A32AEF" w:rsidRDefault="00930FF2" w:rsidP="00930FF2">
      <w:pPr>
        <w:jc w:val="center"/>
        <w:rPr>
          <w:b/>
          <w:bCs/>
        </w:rPr>
      </w:pPr>
    </w:p>
    <w:p w:rsidR="00930FF2" w:rsidRPr="00A32AEF" w:rsidRDefault="00930FF2" w:rsidP="00930FF2">
      <w:pPr>
        <w:jc w:val="center"/>
        <w:rPr>
          <w:b/>
          <w:bCs/>
        </w:rPr>
      </w:pPr>
    </w:p>
    <w:p w:rsidR="00930FF2" w:rsidRPr="00A32AEF" w:rsidRDefault="00930FF2" w:rsidP="00930FF2">
      <w:pPr>
        <w:jc w:val="center"/>
        <w:rPr>
          <w:b/>
          <w:bCs/>
        </w:rPr>
      </w:pPr>
    </w:p>
    <w:p w:rsidR="00930FF2" w:rsidRPr="00A32AEF" w:rsidRDefault="00930FF2" w:rsidP="00930FF2">
      <w:pPr>
        <w:jc w:val="center"/>
        <w:rPr>
          <w:b/>
          <w:bCs/>
        </w:rPr>
      </w:pPr>
    </w:p>
    <w:p w:rsidR="00930FF2" w:rsidRPr="00A32AEF" w:rsidRDefault="00930FF2" w:rsidP="00930FF2">
      <w:pPr>
        <w:jc w:val="center"/>
        <w:rPr>
          <w:b/>
          <w:bCs/>
        </w:rPr>
      </w:pPr>
    </w:p>
    <w:p w:rsidR="00930FF2" w:rsidRPr="00A32AEF" w:rsidRDefault="00930FF2" w:rsidP="00930FF2">
      <w:pPr>
        <w:jc w:val="center"/>
        <w:rPr>
          <w:b/>
          <w:bCs/>
        </w:rPr>
      </w:pPr>
    </w:p>
    <w:p w:rsidR="00930FF2" w:rsidRPr="00A32AEF" w:rsidRDefault="00930FF2" w:rsidP="00930FF2">
      <w:pPr>
        <w:jc w:val="center"/>
        <w:rPr>
          <w:b/>
          <w:bCs/>
        </w:rPr>
      </w:pPr>
    </w:p>
    <w:p w:rsidR="00930FF2" w:rsidRPr="00A32AEF" w:rsidRDefault="00930FF2" w:rsidP="00930FF2">
      <w:pPr>
        <w:jc w:val="center"/>
        <w:rPr>
          <w:b/>
          <w:bCs/>
        </w:rPr>
      </w:pPr>
    </w:p>
    <w:p w:rsidR="00930FF2" w:rsidRPr="00A32AEF" w:rsidRDefault="00930FF2" w:rsidP="00930FF2">
      <w:pPr>
        <w:jc w:val="center"/>
        <w:rPr>
          <w:b/>
          <w:bCs/>
        </w:rPr>
      </w:pPr>
    </w:p>
    <w:p w:rsidR="00930FF2" w:rsidRPr="00A32AEF" w:rsidRDefault="00930FF2" w:rsidP="00930FF2">
      <w:pPr>
        <w:jc w:val="center"/>
      </w:pPr>
      <w:r w:rsidRPr="00A32AEF">
        <w:t>JÓVÁHAGYTA: Dunakeszi Város Önkormányzat Képviselő-testülete</w:t>
      </w:r>
    </w:p>
    <w:p w:rsidR="00930FF2" w:rsidRPr="00A32AEF" w:rsidRDefault="00930FF2" w:rsidP="00930FF2">
      <w:pPr>
        <w:jc w:val="center"/>
        <w:rPr>
          <w:b/>
          <w:bCs/>
        </w:rPr>
      </w:pPr>
      <w:r>
        <w:t>…….</w:t>
      </w:r>
      <w:r w:rsidRPr="00A32AEF">
        <w:t>/20</w:t>
      </w:r>
      <w:r>
        <w:t>2</w:t>
      </w:r>
      <w:r w:rsidRPr="003B6663">
        <w:t>5</w:t>
      </w:r>
      <w:r w:rsidRPr="00A32AEF">
        <w:t xml:space="preserve">. </w:t>
      </w:r>
      <w:r>
        <w:t>……..</w:t>
      </w:r>
      <w:r w:rsidRPr="00A32AEF">
        <w:t xml:space="preserve"> számú határozatával</w:t>
      </w:r>
    </w:p>
    <w:p w:rsidR="00930FF2" w:rsidRPr="00A32AEF" w:rsidRDefault="00930FF2" w:rsidP="00930FF2">
      <w:pPr>
        <w:rPr>
          <w:b/>
          <w:bCs/>
        </w:rPr>
      </w:pPr>
    </w:p>
    <w:p w:rsidR="00930FF2" w:rsidRPr="00A32AEF" w:rsidRDefault="00930FF2" w:rsidP="00930FF2">
      <w:pPr>
        <w:jc w:val="center"/>
        <w:rPr>
          <w:b/>
          <w:bCs/>
        </w:rPr>
      </w:pPr>
    </w:p>
    <w:p w:rsidR="00930FF2" w:rsidRPr="00A32AEF" w:rsidRDefault="00930FF2" w:rsidP="00930FF2">
      <w:pPr>
        <w:tabs>
          <w:tab w:val="left" w:pos="3969"/>
        </w:tabs>
        <w:rPr>
          <w:b/>
          <w:bCs/>
        </w:rPr>
      </w:pPr>
      <w:r w:rsidRPr="00A32AEF">
        <w:rPr>
          <w:bCs/>
        </w:rPr>
        <w:tab/>
      </w:r>
      <w:r w:rsidRPr="00F737EE">
        <w:rPr>
          <w:bCs/>
          <w:color w:val="FF0000"/>
        </w:rPr>
        <w:t>202</w:t>
      </w:r>
      <w:r>
        <w:rPr>
          <w:bCs/>
          <w:color w:val="FF0000"/>
        </w:rPr>
        <w:t>5</w:t>
      </w:r>
      <w:r w:rsidRPr="00A32AEF">
        <w:rPr>
          <w:bCs/>
        </w:rPr>
        <w:t>.</w:t>
      </w:r>
      <w:r>
        <w:rPr>
          <w:bCs/>
        </w:rPr>
        <w:t xml:space="preserve"> </w:t>
      </w:r>
      <w:r>
        <w:rPr>
          <w:bCs/>
          <w:color w:val="FF0000"/>
          <w:highlight w:val="yellow"/>
        </w:rPr>
        <w:t>november 01</w:t>
      </w:r>
      <w:r w:rsidRPr="005E77EE">
        <w:rPr>
          <w:bCs/>
          <w:highlight w:val="yellow"/>
        </w:rPr>
        <w:t>.</w:t>
      </w:r>
    </w:p>
    <w:p w:rsidR="00930FF2" w:rsidRDefault="00930FF2" w:rsidP="00930FF2">
      <w:pPr>
        <w:jc w:val="center"/>
        <w:rPr>
          <w:b/>
          <w:bCs/>
        </w:rPr>
      </w:pPr>
    </w:p>
    <w:p w:rsidR="00930FF2" w:rsidRDefault="00930FF2" w:rsidP="00930FF2">
      <w:pPr>
        <w:jc w:val="center"/>
        <w:rPr>
          <w:b/>
          <w:bCs/>
        </w:rPr>
      </w:pPr>
    </w:p>
    <w:p w:rsidR="00930FF2" w:rsidRPr="00A32AEF" w:rsidRDefault="00930FF2" w:rsidP="00930FF2">
      <w:pPr>
        <w:jc w:val="center"/>
        <w:rPr>
          <w:b/>
          <w:bCs/>
        </w:rPr>
      </w:pPr>
    </w:p>
    <w:p w:rsidR="00930FF2" w:rsidRPr="00A32AEF" w:rsidRDefault="00930FF2" w:rsidP="00930FF2">
      <w:pPr>
        <w:rPr>
          <w:b/>
          <w:bCs/>
        </w:rPr>
      </w:pPr>
      <w:r>
        <w:rPr>
          <w:b/>
          <w:bCs/>
        </w:rPr>
        <w:br w:type="page"/>
      </w:r>
    </w:p>
    <w:p w:rsidR="00930FF2" w:rsidRPr="007B1CB8" w:rsidRDefault="00930FF2" w:rsidP="00930FF2">
      <w:pPr>
        <w:pStyle w:val="Tartalomjegyzkcmsora"/>
        <w:spacing w:before="0" w:line="240" w:lineRule="auto"/>
        <w:jc w:val="center"/>
        <w:rPr>
          <w:rFonts w:ascii="Times New Roman" w:hAnsi="Times New Roman"/>
          <w:b/>
          <w:color w:val="auto"/>
          <w:sz w:val="24"/>
          <w:szCs w:val="24"/>
        </w:rPr>
      </w:pPr>
      <w:r w:rsidRPr="007B1CB8">
        <w:rPr>
          <w:rFonts w:ascii="Times New Roman" w:hAnsi="Times New Roman"/>
          <w:b/>
          <w:color w:val="auto"/>
          <w:sz w:val="24"/>
          <w:szCs w:val="24"/>
        </w:rPr>
        <w:lastRenderedPageBreak/>
        <w:t>Tartalomjegyzék</w:t>
      </w:r>
    </w:p>
    <w:p w:rsidR="00930FF2" w:rsidRDefault="00930FF2" w:rsidP="00930FF2">
      <w:pPr>
        <w:rPr>
          <w:sz w:val="20"/>
          <w:szCs w:val="20"/>
        </w:rPr>
      </w:pPr>
    </w:p>
    <w:p w:rsidR="00930FF2" w:rsidRPr="007B1CB8" w:rsidRDefault="00930FF2" w:rsidP="00930FF2">
      <w:pPr>
        <w:rPr>
          <w:sz w:val="20"/>
          <w:szCs w:val="20"/>
        </w:rPr>
      </w:pPr>
    </w:p>
    <w:p w:rsidR="00930FF2" w:rsidRPr="003B6663" w:rsidRDefault="00930FF2" w:rsidP="00930FF2">
      <w:pPr>
        <w:pStyle w:val="TJ1"/>
        <w:tabs>
          <w:tab w:val="right" w:leader="dot" w:pos="9394"/>
        </w:tabs>
        <w:rPr>
          <w:rFonts w:eastAsiaTheme="minorEastAsia"/>
          <w:noProof/>
          <w:kern w:val="0"/>
          <w:sz w:val="22"/>
          <w:szCs w:val="22"/>
          <w:lang w:eastAsia="hu-HU"/>
        </w:rPr>
      </w:pPr>
      <w:r w:rsidRPr="003B6663">
        <w:rPr>
          <w:sz w:val="22"/>
          <w:szCs w:val="22"/>
        </w:rPr>
        <w:fldChar w:fldCharType="begin"/>
      </w:r>
      <w:r w:rsidRPr="003B6663">
        <w:rPr>
          <w:sz w:val="22"/>
          <w:szCs w:val="22"/>
        </w:rPr>
        <w:instrText xml:space="preserve"> TOC \o "1-3" \h \z \u </w:instrText>
      </w:r>
      <w:r w:rsidRPr="003B6663">
        <w:rPr>
          <w:sz w:val="22"/>
          <w:szCs w:val="22"/>
        </w:rPr>
        <w:fldChar w:fldCharType="separate"/>
      </w:r>
      <w:hyperlink w:anchor="_Toc210740083" w:history="1">
        <w:r w:rsidRPr="003B6663">
          <w:rPr>
            <w:rStyle w:val="Hiperhivatkozs"/>
            <w:noProof/>
            <w:sz w:val="22"/>
            <w:szCs w:val="22"/>
          </w:rPr>
          <w:t>I. RÉSZ</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_Toc210740083 \h </w:instrText>
        </w:r>
        <w:r w:rsidRPr="003B6663">
          <w:rPr>
            <w:noProof/>
            <w:webHidden/>
            <w:sz w:val="22"/>
            <w:szCs w:val="22"/>
          </w:rPr>
        </w:r>
        <w:r w:rsidRPr="003B6663">
          <w:rPr>
            <w:noProof/>
            <w:webHidden/>
            <w:sz w:val="22"/>
            <w:szCs w:val="22"/>
          </w:rPr>
          <w:fldChar w:fldCharType="separate"/>
        </w:r>
        <w:r>
          <w:rPr>
            <w:noProof/>
            <w:webHidden/>
            <w:sz w:val="22"/>
            <w:szCs w:val="22"/>
          </w:rPr>
          <w:t>5</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084" w:history="1">
        <w:r w:rsidRPr="003B6663">
          <w:rPr>
            <w:rStyle w:val="Hiperhivatkozs"/>
            <w:noProof/>
            <w:sz w:val="22"/>
            <w:szCs w:val="22"/>
          </w:rPr>
          <w:t>ÁLTALÁNOS RENDELKEZÉSEK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_Toc210740084 \h </w:instrText>
        </w:r>
        <w:r w:rsidRPr="003B6663">
          <w:rPr>
            <w:noProof/>
            <w:webHidden/>
            <w:sz w:val="22"/>
            <w:szCs w:val="22"/>
          </w:rPr>
        </w:r>
        <w:r w:rsidRPr="003B6663">
          <w:rPr>
            <w:noProof/>
            <w:webHidden/>
            <w:sz w:val="22"/>
            <w:szCs w:val="22"/>
          </w:rPr>
          <w:fldChar w:fldCharType="separate"/>
        </w:r>
        <w:r>
          <w:rPr>
            <w:noProof/>
            <w:webHidden/>
            <w:sz w:val="22"/>
            <w:szCs w:val="22"/>
          </w:rPr>
          <w:t>5</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085" w:history="1">
        <w:r w:rsidRPr="003B6663">
          <w:rPr>
            <w:rStyle w:val="Hiperhivatkozs"/>
            <w:noProof/>
            <w:sz w:val="22"/>
            <w:szCs w:val="22"/>
          </w:rPr>
          <w:t>1.</w:t>
        </w:r>
        <w:r w:rsidRPr="003B6663">
          <w:rPr>
            <w:rFonts w:eastAsiaTheme="minorEastAsia"/>
            <w:noProof/>
            <w:kern w:val="0"/>
            <w:sz w:val="22"/>
            <w:szCs w:val="22"/>
            <w:lang w:eastAsia="hu-HU"/>
          </w:rPr>
          <w:tab/>
        </w:r>
        <w:r w:rsidRPr="003B6663">
          <w:rPr>
            <w:rStyle w:val="Hiperhivatkozs"/>
            <w:noProof/>
            <w:sz w:val="22"/>
            <w:szCs w:val="22"/>
          </w:rPr>
          <w:t>A Szervezeti és Működési Szabályzat célja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_Toc210740085 \h </w:instrText>
        </w:r>
        <w:r w:rsidRPr="003B6663">
          <w:rPr>
            <w:noProof/>
            <w:webHidden/>
            <w:sz w:val="22"/>
            <w:szCs w:val="22"/>
          </w:rPr>
        </w:r>
        <w:r w:rsidRPr="003B6663">
          <w:rPr>
            <w:noProof/>
            <w:webHidden/>
            <w:sz w:val="22"/>
            <w:szCs w:val="22"/>
          </w:rPr>
          <w:fldChar w:fldCharType="separate"/>
        </w:r>
        <w:r>
          <w:rPr>
            <w:noProof/>
            <w:webHidden/>
            <w:sz w:val="22"/>
            <w:szCs w:val="22"/>
          </w:rPr>
          <w:t>5</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086" w:history="1">
        <w:r w:rsidRPr="003B6663">
          <w:rPr>
            <w:rStyle w:val="Hiperhivatkozs"/>
            <w:noProof/>
            <w:sz w:val="22"/>
            <w:szCs w:val="22"/>
          </w:rPr>
          <w:t>2.</w:t>
        </w:r>
        <w:r w:rsidRPr="003B6663">
          <w:rPr>
            <w:rFonts w:eastAsiaTheme="minorEastAsia"/>
            <w:noProof/>
            <w:kern w:val="0"/>
            <w:sz w:val="22"/>
            <w:szCs w:val="22"/>
            <w:lang w:eastAsia="hu-HU"/>
          </w:rPr>
          <w:tab/>
        </w:r>
        <w:r w:rsidRPr="003B6663">
          <w:rPr>
            <w:rStyle w:val="Hiperhivatkozs"/>
            <w:noProof/>
            <w:sz w:val="22"/>
            <w:szCs w:val="22"/>
          </w:rPr>
          <w:t>A DÓHSZK alapítása, legfontosabb alapadatai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_Toc210740086 \h </w:instrText>
        </w:r>
        <w:r w:rsidRPr="003B6663">
          <w:rPr>
            <w:noProof/>
            <w:webHidden/>
            <w:sz w:val="22"/>
            <w:szCs w:val="22"/>
          </w:rPr>
        </w:r>
        <w:r w:rsidRPr="003B6663">
          <w:rPr>
            <w:noProof/>
            <w:webHidden/>
            <w:sz w:val="22"/>
            <w:szCs w:val="22"/>
          </w:rPr>
          <w:fldChar w:fldCharType="separate"/>
        </w:r>
        <w:r>
          <w:rPr>
            <w:noProof/>
            <w:webHidden/>
            <w:sz w:val="22"/>
            <w:szCs w:val="22"/>
          </w:rPr>
          <w:t>5</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088" w:history="1">
        <w:r w:rsidRPr="003B6663">
          <w:rPr>
            <w:rStyle w:val="Hiperhivatkozs"/>
            <w:noProof/>
            <w:sz w:val="22"/>
            <w:szCs w:val="22"/>
          </w:rPr>
          <w:t>2.1</w:t>
        </w:r>
        <w:r w:rsidRPr="003B6663">
          <w:rPr>
            <w:rFonts w:eastAsiaTheme="minorEastAsia"/>
            <w:noProof/>
            <w:kern w:val="0"/>
            <w:sz w:val="22"/>
            <w:szCs w:val="22"/>
            <w:lang w:eastAsia="hu-HU"/>
          </w:rPr>
          <w:tab/>
        </w:r>
        <w:r w:rsidRPr="003B6663">
          <w:rPr>
            <w:rStyle w:val="Hiperhivatkozs"/>
            <w:noProof/>
            <w:sz w:val="22"/>
            <w:szCs w:val="22"/>
          </w:rPr>
          <w:t>Neve, rövidített neve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_Toc210740088 \h </w:instrText>
        </w:r>
        <w:r w:rsidRPr="003B6663">
          <w:rPr>
            <w:noProof/>
            <w:webHidden/>
            <w:sz w:val="22"/>
            <w:szCs w:val="22"/>
          </w:rPr>
        </w:r>
        <w:r w:rsidRPr="003B6663">
          <w:rPr>
            <w:noProof/>
            <w:webHidden/>
            <w:sz w:val="22"/>
            <w:szCs w:val="22"/>
          </w:rPr>
          <w:fldChar w:fldCharType="separate"/>
        </w:r>
        <w:r>
          <w:rPr>
            <w:noProof/>
            <w:webHidden/>
            <w:sz w:val="22"/>
            <w:szCs w:val="22"/>
          </w:rPr>
          <w:t>5</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089" w:history="1">
        <w:r w:rsidRPr="003B6663">
          <w:rPr>
            <w:rStyle w:val="Hiperhivatkozs"/>
            <w:noProof/>
            <w:sz w:val="22"/>
            <w:szCs w:val="22"/>
          </w:rPr>
          <w:t>2.2</w:t>
        </w:r>
        <w:r w:rsidRPr="003B6663">
          <w:rPr>
            <w:rFonts w:eastAsiaTheme="minorEastAsia"/>
            <w:noProof/>
            <w:kern w:val="0"/>
            <w:sz w:val="22"/>
            <w:szCs w:val="22"/>
            <w:lang w:eastAsia="hu-HU"/>
          </w:rPr>
          <w:tab/>
        </w:r>
        <w:r w:rsidRPr="003B6663">
          <w:rPr>
            <w:rStyle w:val="Hiperhivatkozs"/>
            <w:noProof/>
            <w:sz w:val="22"/>
            <w:szCs w:val="22"/>
          </w:rPr>
          <w:t>A költségvetési szerv székhelye és szolgáltatásai: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_Toc210740089 \h </w:instrText>
        </w:r>
        <w:r w:rsidRPr="003B6663">
          <w:rPr>
            <w:noProof/>
            <w:webHidden/>
            <w:sz w:val="22"/>
            <w:szCs w:val="22"/>
          </w:rPr>
        </w:r>
        <w:r w:rsidRPr="003B6663">
          <w:rPr>
            <w:noProof/>
            <w:webHidden/>
            <w:sz w:val="22"/>
            <w:szCs w:val="22"/>
          </w:rPr>
          <w:fldChar w:fldCharType="separate"/>
        </w:r>
        <w:r>
          <w:rPr>
            <w:noProof/>
            <w:webHidden/>
            <w:sz w:val="22"/>
            <w:szCs w:val="22"/>
          </w:rPr>
          <w:t>5</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090" w:history="1">
        <w:r w:rsidRPr="003B6663">
          <w:rPr>
            <w:rStyle w:val="Hiperhivatkozs"/>
            <w:noProof/>
            <w:sz w:val="22"/>
            <w:szCs w:val="22"/>
          </w:rPr>
          <w:t>2.3</w:t>
        </w:r>
        <w:r w:rsidRPr="003B6663">
          <w:rPr>
            <w:rFonts w:eastAsiaTheme="minorEastAsia"/>
            <w:noProof/>
            <w:kern w:val="0"/>
            <w:sz w:val="22"/>
            <w:szCs w:val="22"/>
            <w:lang w:eastAsia="hu-HU"/>
          </w:rPr>
          <w:tab/>
        </w:r>
        <w:r w:rsidRPr="003B6663">
          <w:rPr>
            <w:rStyle w:val="Hiperhivatkozs"/>
            <w:noProof/>
            <w:sz w:val="22"/>
            <w:szCs w:val="22"/>
          </w:rPr>
          <w:t>A költségvetési szerv feladat-ellátási helyei és megnevezései: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_Toc210740090 \h </w:instrText>
        </w:r>
        <w:r w:rsidRPr="003B6663">
          <w:rPr>
            <w:noProof/>
            <w:webHidden/>
            <w:sz w:val="22"/>
            <w:szCs w:val="22"/>
          </w:rPr>
        </w:r>
        <w:r w:rsidRPr="003B6663">
          <w:rPr>
            <w:noProof/>
            <w:webHidden/>
            <w:sz w:val="22"/>
            <w:szCs w:val="22"/>
          </w:rPr>
          <w:fldChar w:fldCharType="separate"/>
        </w:r>
        <w:r>
          <w:rPr>
            <w:noProof/>
            <w:webHidden/>
            <w:sz w:val="22"/>
            <w:szCs w:val="22"/>
          </w:rPr>
          <w:t>6</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01" w:history="1">
        <w:r w:rsidRPr="003B6663">
          <w:rPr>
            <w:rStyle w:val="Hiperhivatkozs"/>
            <w:noProof/>
            <w:sz w:val="22"/>
            <w:szCs w:val="22"/>
          </w:rPr>
          <w:t>3.</w:t>
        </w:r>
        <w:r w:rsidRPr="003B6663">
          <w:rPr>
            <w:rFonts w:eastAsiaTheme="minorEastAsia"/>
            <w:noProof/>
            <w:kern w:val="0"/>
            <w:sz w:val="22"/>
            <w:szCs w:val="22"/>
            <w:lang w:eastAsia="hu-HU"/>
          </w:rPr>
          <w:tab/>
        </w:r>
        <w:r w:rsidRPr="003B6663">
          <w:rPr>
            <w:rStyle w:val="Hiperhivatkozs"/>
            <w:noProof/>
            <w:sz w:val="22"/>
            <w:szCs w:val="22"/>
          </w:rPr>
          <w:t>A DÓHSZK alapító és irányító szerve: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_Toc210740101 \h </w:instrText>
        </w:r>
        <w:r w:rsidRPr="003B6663">
          <w:rPr>
            <w:noProof/>
            <w:webHidden/>
            <w:sz w:val="22"/>
            <w:szCs w:val="22"/>
          </w:rPr>
        </w:r>
        <w:r w:rsidRPr="003B6663">
          <w:rPr>
            <w:noProof/>
            <w:webHidden/>
            <w:sz w:val="22"/>
            <w:szCs w:val="22"/>
          </w:rPr>
          <w:fldChar w:fldCharType="separate"/>
        </w:r>
        <w:r>
          <w:rPr>
            <w:noProof/>
            <w:webHidden/>
            <w:sz w:val="22"/>
            <w:szCs w:val="22"/>
          </w:rPr>
          <w:t>6</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02" w:history="1">
        <w:r w:rsidRPr="003B6663">
          <w:rPr>
            <w:rStyle w:val="Hiperhivatkozs"/>
            <w:noProof/>
            <w:sz w:val="22"/>
            <w:szCs w:val="22"/>
          </w:rPr>
          <w:t>3.1</w:t>
        </w:r>
        <w:r w:rsidRPr="003B6663">
          <w:rPr>
            <w:rFonts w:eastAsiaTheme="minorEastAsia"/>
            <w:noProof/>
            <w:kern w:val="0"/>
            <w:sz w:val="22"/>
            <w:szCs w:val="22"/>
            <w:lang w:eastAsia="hu-HU"/>
          </w:rPr>
          <w:tab/>
        </w:r>
        <w:r w:rsidRPr="003B6663">
          <w:rPr>
            <w:rStyle w:val="Hiperhivatkozs"/>
            <w:noProof/>
            <w:sz w:val="22"/>
            <w:szCs w:val="22"/>
          </w:rPr>
          <w:t>Az alapítói határozata és a hatálybalépés időpontja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_Toc210740102 \h </w:instrText>
        </w:r>
        <w:r w:rsidRPr="003B6663">
          <w:rPr>
            <w:noProof/>
            <w:webHidden/>
            <w:sz w:val="22"/>
            <w:szCs w:val="22"/>
          </w:rPr>
        </w:r>
        <w:r w:rsidRPr="003B6663">
          <w:rPr>
            <w:noProof/>
            <w:webHidden/>
            <w:sz w:val="22"/>
            <w:szCs w:val="22"/>
          </w:rPr>
          <w:fldChar w:fldCharType="separate"/>
        </w:r>
        <w:r>
          <w:rPr>
            <w:noProof/>
            <w:webHidden/>
            <w:sz w:val="22"/>
            <w:szCs w:val="22"/>
          </w:rPr>
          <w:t>6</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03" w:history="1">
        <w:r w:rsidRPr="003B6663">
          <w:rPr>
            <w:rStyle w:val="Hiperhivatkozs"/>
            <w:noProof/>
            <w:sz w:val="22"/>
            <w:szCs w:val="22"/>
          </w:rPr>
          <w:t>3.2</w:t>
        </w:r>
        <w:r w:rsidRPr="003B6663">
          <w:rPr>
            <w:rFonts w:eastAsiaTheme="minorEastAsia"/>
            <w:noProof/>
            <w:kern w:val="0"/>
            <w:sz w:val="22"/>
            <w:szCs w:val="22"/>
            <w:lang w:eastAsia="hu-HU"/>
          </w:rPr>
          <w:tab/>
        </w:r>
        <w:r w:rsidRPr="003B6663">
          <w:rPr>
            <w:rStyle w:val="Hiperhivatkozs"/>
            <w:noProof/>
            <w:sz w:val="22"/>
            <w:szCs w:val="22"/>
          </w:rPr>
          <w:t>Irányító szerve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_Toc210740103 \h </w:instrText>
        </w:r>
        <w:r w:rsidRPr="003B6663">
          <w:rPr>
            <w:noProof/>
            <w:webHidden/>
            <w:sz w:val="22"/>
            <w:szCs w:val="22"/>
          </w:rPr>
        </w:r>
        <w:r w:rsidRPr="003B6663">
          <w:rPr>
            <w:noProof/>
            <w:webHidden/>
            <w:sz w:val="22"/>
            <w:szCs w:val="22"/>
          </w:rPr>
          <w:fldChar w:fldCharType="separate"/>
        </w:r>
        <w:r>
          <w:rPr>
            <w:noProof/>
            <w:webHidden/>
            <w:sz w:val="22"/>
            <w:szCs w:val="22"/>
          </w:rPr>
          <w:t>7</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04" w:history="1">
        <w:r w:rsidRPr="003B6663">
          <w:rPr>
            <w:rStyle w:val="Hiperhivatkozs"/>
            <w:noProof/>
            <w:sz w:val="22"/>
            <w:szCs w:val="22"/>
          </w:rPr>
          <w:t>3.3</w:t>
        </w:r>
        <w:r w:rsidRPr="003B6663">
          <w:rPr>
            <w:rFonts w:eastAsiaTheme="minorEastAsia"/>
            <w:noProof/>
            <w:kern w:val="0"/>
            <w:sz w:val="22"/>
            <w:szCs w:val="22"/>
            <w:lang w:eastAsia="hu-HU"/>
          </w:rPr>
          <w:tab/>
        </w:r>
        <w:r w:rsidRPr="003B6663">
          <w:rPr>
            <w:rStyle w:val="Hiperhivatkozs"/>
            <w:noProof/>
            <w:sz w:val="22"/>
            <w:szCs w:val="22"/>
          </w:rPr>
          <w:t>Fenntartója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_Toc210740104 \h </w:instrText>
        </w:r>
        <w:r w:rsidRPr="003B6663">
          <w:rPr>
            <w:noProof/>
            <w:webHidden/>
            <w:sz w:val="22"/>
            <w:szCs w:val="22"/>
          </w:rPr>
        </w:r>
        <w:r w:rsidRPr="003B6663">
          <w:rPr>
            <w:noProof/>
            <w:webHidden/>
            <w:sz w:val="22"/>
            <w:szCs w:val="22"/>
          </w:rPr>
          <w:fldChar w:fldCharType="separate"/>
        </w:r>
        <w:r>
          <w:rPr>
            <w:noProof/>
            <w:webHidden/>
            <w:sz w:val="22"/>
            <w:szCs w:val="22"/>
          </w:rPr>
          <w:t>7</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05" w:history="1">
        <w:r w:rsidRPr="003B6663">
          <w:rPr>
            <w:rStyle w:val="Hiperhivatkozs"/>
            <w:noProof/>
            <w:sz w:val="22"/>
            <w:szCs w:val="22"/>
          </w:rPr>
          <w:t>4.</w:t>
        </w:r>
        <w:r w:rsidRPr="003B6663">
          <w:rPr>
            <w:rFonts w:eastAsiaTheme="minorEastAsia"/>
            <w:noProof/>
            <w:kern w:val="0"/>
            <w:sz w:val="22"/>
            <w:szCs w:val="22"/>
            <w:lang w:eastAsia="hu-HU"/>
          </w:rPr>
          <w:tab/>
        </w:r>
        <w:r w:rsidRPr="003B6663">
          <w:rPr>
            <w:rStyle w:val="Hiperhivatkozs"/>
            <w:bCs/>
            <w:noProof/>
            <w:sz w:val="22"/>
            <w:szCs w:val="22"/>
          </w:rPr>
          <w:t>A DÓHSZK működési területe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_Toc210740105 \h </w:instrText>
        </w:r>
        <w:r w:rsidRPr="003B6663">
          <w:rPr>
            <w:noProof/>
            <w:webHidden/>
            <w:sz w:val="22"/>
            <w:szCs w:val="22"/>
          </w:rPr>
        </w:r>
        <w:r w:rsidRPr="003B6663">
          <w:rPr>
            <w:noProof/>
            <w:webHidden/>
            <w:sz w:val="22"/>
            <w:szCs w:val="22"/>
          </w:rPr>
          <w:fldChar w:fldCharType="separate"/>
        </w:r>
        <w:r>
          <w:rPr>
            <w:noProof/>
            <w:webHidden/>
            <w:sz w:val="22"/>
            <w:szCs w:val="22"/>
          </w:rPr>
          <w:t>7</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06" w:history="1">
        <w:r w:rsidRPr="003B6663">
          <w:rPr>
            <w:rStyle w:val="Hiperhivatkozs"/>
            <w:noProof/>
            <w:sz w:val="22"/>
            <w:szCs w:val="22"/>
          </w:rPr>
          <w:t>5.</w:t>
        </w:r>
        <w:r w:rsidRPr="003B6663">
          <w:rPr>
            <w:rFonts w:eastAsiaTheme="minorEastAsia"/>
            <w:noProof/>
            <w:kern w:val="0"/>
            <w:sz w:val="22"/>
            <w:szCs w:val="22"/>
            <w:lang w:eastAsia="hu-HU"/>
          </w:rPr>
          <w:tab/>
        </w:r>
        <w:r w:rsidRPr="003B6663">
          <w:rPr>
            <w:rStyle w:val="Hiperhivatkozs"/>
            <w:bCs/>
            <w:noProof/>
            <w:sz w:val="22"/>
            <w:szCs w:val="22"/>
          </w:rPr>
          <w:t>A DÓHSZK gazdálkodása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_Toc210740106 \h </w:instrText>
        </w:r>
        <w:r w:rsidRPr="003B6663">
          <w:rPr>
            <w:noProof/>
            <w:webHidden/>
            <w:sz w:val="22"/>
            <w:szCs w:val="22"/>
          </w:rPr>
        </w:r>
        <w:r w:rsidRPr="003B6663">
          <w:rPr>
            <w:noProof/>
            <w:webHidden/>
            <w:sz w:val="22"/>
            <w:szCs w:val="22"/>
          </w:rPr>
          <w:fldChar w:fldCharType="separate"/>
        </w:r>
        <w:r>
          <w:rPr>
            <w:noProof/>
            <w:webHidden/>
            <w:sz w:val="22"/>
            <w:szCs w:val="22"/>
          </w:rPr>
          <w:t>8</w:t>
        </w:r>
        <w:r w:rsidRPr="003B6663">
          <w:rPr>
            <w:noProof/>
            <w:webHidden/>
            <w:sz w:val="22"/>
            <w:szCs w:val="22"/>
          </w:rPr>
          <w:fldChar w:fldCharType="end"/>
        </w:r>
      </w:hyperlink>
    </w:p>
    <w:p w:rsidR="00930FF2" w:rsidRPr="003B6663" w:rsidRDefault="00930FF2" w:rsidP="00930FF2">
      <w:pPr>
        <w:pStyle w:val="TJ3"/>
        <w:tabs>
          <w:tab w:val="left" w:pos="1100"/>
          <w:tab w:val="right" w:leader="dot" w:pos="9394"/>
        </w:tabs>
        <w:spacing w:after="0"/>
        <w:rPr>
          <w:rFonts w:eastAsiaTheme="minorEastAsia"/>
          <w:noProof/>
          <w:kern w:val="0"/>
          <w:sz w:val="22"/>
          <w:szCs w:val="22"/>
          <w:lang w:eastAsia="hu-HU"/>
        </w:rPr>
      </w:pPr>
      <w:hyperlink w:anchor="_Toc210740107" w:history="1">
        <w:r w:rsidRPr="003B6663">
          <w:rPr>
            <w:rStyle w:val="Hiperhivatkozs"/>
            <w:noProof/>
            <w:sz w:val="22"/>
            <w:szCs w:val="22"/>
          </w:rPr>
          <w:t>5.1</w:t>
        </w:r>
        <w:r w:rsidRPr="003B6663">
          <w:rPr>
            <w:rFonts w:eastAsiaTheme="minorEastAsia"/>
            <w:noProof/>
            <w:kern w:val="0"/>
            <w:sz w:val="22"/>
            <w:szCs w:val="22"/>
            <w:lang w:eastAsia="hu-HU"/>
          </w:rPr>
          <w:tab/>
        </w:r>
        <w:r w:rsidRPr="003B6663">
          <w:rPr>
            <w:rStyle w:val="Hiperhivatkozs"/>
            <w:noProof/>
            <w:sz w:val="22"/>
            <w:szCs w:val="22"/>
          </w:rPr>
          <w:t>Dunakeszi Város Sportigazgatósága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_Toc210740107 \h </w:instrText>
        </w:r>
        <w:r w:rsidRPr="003B6663">
          <w:rPr>
            <w:noProof/>
            <w:webHidden/>
            <w:sz w:val="22"/>
            <w:szCs w:val="22"/>
          </w:rPr>
        </w:r>
        <w:r w:rsidRPr="003B6663">
          <w:rPr>
            <w:noProof/>
            <w:webHidden/>
            <w:sz w:val="22"/>
            <w:szCs w:val="22"/>
          </w:rPr>
          <w:fldChar w:fldCharType="separate"/>
        </w:r>
        <w:r>
          <w:rPr>
            <w:noProof/>
            <w:webHidden/>
            <w:sz w:val="22"/>
            <w:szCs w:val="22"/>
          </w:rPr>
          <w:t>8</w:t>
        </w:r>
        <w:r w:rsidRPr="003B6663">
          <w:rPr>
            <w:noProof/>
            <w:webHidden/>
            <w:sz w:val="22"/>
            <w:szCs w:val="22"/>
          </w:rPr>
          <w:fldChar w:fldCharType="end"/>
        </w:r>
      </w:hyperlink>
    </w:p>
    <w:p w:rsidR="00930FF2" w:rsidRPr="003B6663" w:rsidRDefault="00930FF2" w:rsidP="00930FF2">
      <w:pPr>
        <w:pStyle w:val="TJ3"/>
        <w:tabs>
          <w:tab w:val="left" w:pos="1100"/>
          <w:tab w:val="right" w:leader="dot" w:pos="9394"/>
        </w:tabs>
        <w:spacing w:after="0"/>
        <w:rPr>
          <w:rFonts w:eastAsiaTheme="minorEastAsia"/>
          <w:noProof/>
          <w:kern w:val="0"/>
          <w:sz w:val="22"/>
          <w:szCs w:val="22"/>
          <w:lang w:eastAsia="hu-HU"/>
        </w:rPr>
      </w:pPr>
      <w:hyperlink w:anchor="_Toc210740108" w:history="1">
        <w:r w:rsidRPr="003B6663">
          <w:rPr>
            <w:rStyle w:val="Hiperhivatkozs"/>
            <w:noProof/>
            <w:sz w:val="22"/>
            <w:szCs w:val="22"/>
          </w:rPr>
          <w:t>5.2</w:t>
        </w:r>
        <w:r w:rsidRPr="003B6663">
          <w:rPr>
            <w:rFonts w:eastAsiaTheme="minorEastAsia"/>
            <w:noProof/>
            <w:kern w:val="0"/>
            <w:sz w:val="22"/>
            <w:szCs w:val="22"/>
            <w:lang w:eastAsia="hu-HU"/>
          </w:rPr>
          <w:tab/>
        </w:r>
        <w:r w:rsidRPr="003B6663">
          <w:rPr>
            <w:rStyle w:val="Hiperhivatkozs"/>
            <w:noProof/>
            <w:sz w:val="22"/>
            <w:szCs w:val="22"/>
          </w:rPr>
          <w:t>Dunakeszi Közgyűjteményi Központ és Könyvtár</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_Toc210740108 \h </w:instrText>
        </w:r>
        <w:r w:rsidRPr="003B6663">
          <w:rPr>
            <w:noProof/>
            <w:webHidden/>
            <w:sz w:val="22"/>
            <w:szCs w:val="22"/>
          </w:rPr>
        </w:r>
        <w:r w:rsidRPr="003B6663">
          <w:rPr>
            <w:noProof/>
            <w:webHidden/>
            <w:sz w:val="22"/>
            <w:szCs w:val="22"/>
          </w:rPr>
          <w:fldChar w:fldCharType="separate"/>
        </w:r>
        <w:r>
          <w:rPr>
            <w:noProof/>
            <w:webHidden/>
            <w:sz w:val="22"/>
            <w:szCs w:val="22"/>
          </w:rPr>
          <w:t>8</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09" w:history="1">
        <w:r w:rsidRPr="003B6663">
          <w:rPr>
            <w:rStyle w:val="Hiperhivatkozs"/>
            <w:noProof/>
            <w:sz w:val="22"/>
            <w:szCs w:val="22"/>
          </w:rPr>
          <w:t>6.</w:t>
        </w:r>
        <w:r w:rsidRPr="003B6663">
          <w:rPr>
            <w:rFonts w:eastAsiaTheme="minorEastAsia"/>
            <w:noProof/>
            <w:kern w:val="0"/>
            <w:sz w:val="22"/>
            <w:szCs w:val="22"/>
            <w:lang w:eastAsia="hu-HU"/>
          </w:rPr>
          <w:tab/>
        </w:r>
        <w:r w:rsidRPr="003B6663">
          <w:rPr>
            <w:rStyle w:val="Hiperhivatkozs"/>
            <w:bCs/>
            <w:noProof/>
            <w:sz w:val="22"/>
            <w:szCs w:val="22"/>
          </w:rPr>
          <w:t>A DÓHSZK jogállása, szervezeti formája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_Toc210740109 \h </w:instrText>
        </w:r>
        <w:r w:rsidRPr="003B6663">
          <w:rPr>
            <w:noProof/>
            <w:webHidden/>
            <w:sz w:val="22"/>
            <w:szCs w:val="22"/>
          </w:rPr>
        </w:r>
        <w:r w:rsidRPr="003B6663">
          <w:rPr>
            <w:noProof/>
            <w:webHidden/>
            <w:sz w:val="22"/>
            <w:szCs w:val="22"/>
          </w:rPr>
          <w:fldChar w:fldCharType="separate"/>
        </w:r>
        <w:r>
          <w:rPr>
            <w:noProof/>
            <w:webHidden/>
            <w:sz w:val="22"/>
            <w:szCs w:val="22"/>
          </w:rPr>
          <w:t>9</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10" w:history="1">
        <w:r w:rsidRPr="003B6663">
          <w:rPr>
            <w:rStyle w:val="Hiperhivatkozs"/>
            <w:bCs/>
            <w:noProof/>
            <w:sz w:val="22"/>
            <w:szCs w:val="22"/>
          </w:rPr>
          <w:t>7.</w:t>
        </w:r>
        <w:r w:rsidRPr="003B6663">
          <w:rPr>
            <w:rFonts w:eastAsiaTheme="minorEastAsia"/>
            <w:noProof/>
            <w:kern w:val="0"/>
            <w:sz w:val="22"/>
            <w:szCs w:val="22"/>
            <w:lang w:eastAsia="hu-HU"/>
          </w:rPr>
          <w:tab/>
        </w:r>
        <w:r w:rsidRPr="003B6663">
          <w:rPr>
            <w:rStyle w:val="Hiperhivatkozs"/>
            <w:bCs/>
            <w:noProof/>
            <w:sz w:val="22"/>
            <w:szCs w:val="22"/>
          </w:rPr>
          <w:t>A DÓHSZK vezetőjének, és gazdasági vezetőjének megbízási rendje és jogállása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_Toc210740110 \h </w:instrText>
        </w:r>
        <w:r w:rsidRPr="003B6663">
          <w:rPr>
            <w:noProof/>
            <w:webHidden/>
            <w:sz w:val="22"/>
            <w:szCs w:val="22"/>
          </w:rPr>
        </w:r>
        <w:r w:rsidRPr="003B6663">
          <w:rPr>
            <w:noProof/>
            <w:webHidden/>
            <w:sz w:val="22"/>
            <w:szCs w:val="22"/>
          </w:rPr>
          <w:fldChar w:fldCharType="separate"/>
        </w:r>
        <w:r>
          <w:rPr>
            <w:noProof/>
            <w:webHidden/>
            <w:sz w:val="22"/>
            <w:szCs w:val="22"/>
          </w:rPr>
          <w:t>9</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11" w:history="1">
        <w:r w:rsidRPr="003B6663">
          <w:rPr>
            <w:rStyle w:val="Hiperhivatkozs"/>
            <w:noProof/>
            <w:sz w:val="22"/>
            <w:szCs w:val="22"/>
          </w:rPr>
          <w:t>II. RÉSZ</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_Toc210740111 \h </w:instrText>
        </w:r>
        <w:r w:rsidRPr="003B6663">
          <w:rPr>
            <w:noProof/>
            <w:webHidden/>
            <w:sz w:val="22"/>
            <w:szCs w:val="22"/>
          </w:rPr>
        </w:r>
        <w:r w:rsidRPr="003B6663">
          <w:rPr>
            <w:noProof/>
            <w:webHidden/>
            <w:sz w:val="22"/>
            <w:szCs w:val="22"/>
          </w:rPr>
          <w:fldChar w:fldCharType="separate"/>
        </w:r>
        <w:r>
          <w:rPr>
            <w:noProof/>
            <w:webHidden/>
            <w:sz w:val="22"/>
            <w:szCs w:val="22"/>
          </w:rPr>
          <w:t>10</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12" w:history="1">
        <w:r w:rsidRPr="003B6663">
          <w:rPr>
            <w:rStyle w:val="Hiperhivatkozs"/>
            <w:noProof/>
            <w:sz w:val="22"/>
            <w:szCs w:val="22"/>
          </w:rPr>
          <w:t>A DÓHSZK FELADATAI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_Toc210740112 \h </w:instrText>
        </w:r>
        <w:r w:rsidRPr="003B6663">
          <w:rPr>
            <w:noProof/>
            <w:webHidden/>
            <w:sz w:val="22"/>
            <w:szCs w:val="22"/>
          </w:rPr>
        </w:r>
        <w:r w:rsidRPr="003B6663">
          <w:rPr>
            <w:noProof/>
            <w:webHidden/>
            <w:sz w:val="22"/>
            <w:szCs w:val="22"/>
          </w:rPr>
          <w:fldChar w:fldCharType="separate"/>
        </w:r>
        <w:r>
          <w:rPr>
            <w:noProof/>
            <w:webHidden/>
            <w:sz w:val="22"/>
            <w:szCs w:val="22"/>
          </w:rPr>
          <w:t>10</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13" w:history="1">
        <w:r w:rsidRPr="003B6663">
          <w:rPr>
            <w:rStyle w:val="Hiperhivatkozs"/>
            <w:noProof/>
            <w:sz w:val="22"/>
            <w:szCs w:val="22"/>
          </w:rPr>
          <w:t>1.</w:t>
        </w:r>
        <w:r w:rsidRPr="003B6663">
          <w:rPr>
            <w:rFonts w:eastAsiaTheme="minorEastAsia"/>
            <w:noProof/>
            <w:kern w:val="0"/>
            <w:sz w:val="22"/>
            <w:szCs w:val="22"/>
            <w:lang w:eastAsia="hu-HU"/>
          </w:rPr>
          <w:tab/>
        </w:r>
        <w:r w:rsidRPr="003B6663">
          <w:rPr>
            <w:rStyle w:val="Hiperhivatkozs"/>
            <w:noProof/>
            <w:sz w:val="22"/>
            <w:szCs w:val="22"/>
          </w:rPr>
          <w:t>Főtevékenységének államháztartási szakágazati besorolása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_Toc210740113 \h </w:instrText>
        </w:r>
        <w:r w:rsidRPr="003B6663">
          <w:rPr>
            <w:noProof/>
            <w:webHidden/>
            <w:sz w:val="22"/>
            <w:szCs w:val="22"/>
          </w:rPr>
        </w:r>
        <w:r w:rsidRPr="003B6663">
          <w:rPr>
            <w:noProof/>
            <w:webHidden/>
            <w:sz w:val="22"/>
            <w:szCs w:val="22"/>
          </w:rPr>
          <w:fldChar w:fldCharType="separate"/>
        </w:r>
        <w:r>
          <w:rPr>
            <w:noProof/>
            <w:webHidden/>
            <w:sz w:val="22"/>
            <w:szCs w:val="22"/>
          </w:rPr>
          <w:t>10</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14" w:history="1">
        <w:r w:rsidRPr="003B6663">
          <w:rPr>
            <w:rStyle w:val="Hiperhivatkozs"/>
            <w:noProof/>
            <w:sz w:val="22"/>
            <w:szCs w:val="22"/>
          </w:rPr>
          <w:t>2.</w:t>
        </w:r>
        <w:r w:rsidRPr="003B6663">
          <w:rPr>
            <w:rFonts w:eastAsiaTheme="minorEastAsia"/>
            <w:noProof/>
            <w:kern w:val="0"/>
            <w:sz w:val="22"/>
            <w:szCs w:val="22"/>
            <w:lang w:eastAsia="hu-HU"/>
          </w:rPr>
          <w:tab/>
        </w:r>
        <w:r w:rsidRPr="003B6663">
          <w:rPr>
            <w:rStyle w:val="Hiperhivatkozs"/>
            <w:noProof/>
            <w:sz w:val="22"/>
            <w:szCs w:val="22"/>
          </w:rPr>
          <w:t>Alaptevékenysége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_Toc210740114 \h </w:instrText>
        </w:r>
        <w:r w:rsidRPr="003B6663">
          <w:rPr>
            <w:noProof/>
            <w:webHidden/>
            <w:sz w:val="22"/>
            <w:szCs w:val="22"/>
          </w:rPr>
        </w:r>
        <w:r w:rsidRPr="003B6663">
          <w:rPr>
            <w:noProof/>
            <w:webHidden/>
            <w:sz w:val="22"/>
            <w:szCs w:val="22"/>
          </w:rPr>
          <w:fldChar w:fldCharType="separate"/>
        </w:r>
        <w:r>
          <w:rPr>
            <w:noProof/>
            <w:webHidden/>
            <w:sz w:val="22"/>
            <w:szCs w:val="22"/>
          </w:rPr>
          <w:t>10</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15" w:history="1">
        <w:r w:rsidRPr="003B6663">
          <w:rPr>
            <w:rStyle w:val="Hiperhivatkozs"/>
            <w:noProof/>
            <w:sz w:val="22"/>
            <w:szCs w:val="22"/>
          </w:rPr>
          <w:t>III. RÉSZ</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_Toc210740115 \h </w:instrText>
        </w:r>
        <w:r w:rsidRPr="003B6663">
          <w:rPr>
            <w:noProof/>
            <w:webHidden/>
            <w:sz w:val="22"/>
            <w:szCs w:val="22"/>
          </w:rPr>
        </w:r>
        <w:r w:rsidRPr="003B6663">
          <w:rPr>
            <w:noProof/>
            <w:webHidden/>
            <w:sz w:val="22"/>
            <w:szCs w:val="22"/>
          </w:rPr>
          <w:fldChar w:fldCharType="separate"/>
        </w:r>
        <w:r>
          <w:rPr>
            <w:noProof/>
            <w:webHidden/>
            <w:sz w:val="22"/>
            <w:szCs w:val="22"/>
          </w:rPr>
          <w:t>12</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16" w:history="1">
        <w:r w:rsidRPr="003B6663">
          <w:rPr>
            <w:rStyle w:val="Hiperhivatkozs"/>
            <w:noProof/>
            <w:sz w:val="22"/>
            <w:szCs w:val="22"/>
          </w:rPr>
          <w:t>A DÓHSZK SZERVEZETI FELÉPÍTÉSE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_Toc210740116 \h </w:instrText>
        </w:r>
        <w:r w:rsidRPr="003B6663">
          <w:rPr>
            <w:noProof/>
            <w:webHidden/>
            <w:sz w:val="22"/>
            <w:szCs w:val="22"/>
          </w:rPr>
        </w:r>
        <w:r w:rsidRPr="003B6663">
          <w:rPr>
            <w:noProof/>
            <w:webHidden/>
            <w:sz w:val="22"/>
            <w:szCs w:val="22"/>
          </w:rPr>
          <w:fldChar w:fldCharType="separate"/>
        </w:r>
        <w:r>
          <w:rPr>
            <w:noProof/>
            <w:webHidden/>
            <w:sz w:val="22"/>
            <w:szCs w:val="22"/>
          </w:rPr>
          <w:t>12</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17" w:history="1">
        <w:r w:rsidRPr="003B6663">
          <w:rPr>
            <w:rStyle w:val="Hiperhivatkozs"/>
            <w:noProof/>
            <w:sz w:val="22"/>
            <w:szCs w:val="22"/>
          </w:rPr>
          <w:t>1. A DÓHSZK szervezeti egységei (intézményegységek):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_Toc210740117 \h </w:instrText>
        </w:r>
        <w:r w:rsidRPr="003B6663">
          <w:rPr>
            <w:noProof/>
            <w:webHidden/>
            <w:sz w:val="22"/>
            <w:szCs w:val="22"/>
          </w:rPr>
        </w:r>
        <w:r w:rsidRPr="003B6663">
          <w:rPr>
            <w:noProof/>
            <w:webHidden/>
            <w:sz w:val="22"/>
            <w:szCs w:val="22"/>
          </w:rPr>
          <w:fldChar w:fldCharType="separate"/>
        </w:r>
        <w:r>
          <w:rPr>
            <w:noProof/>
            <w:webHidden/>
            <w:sz w:val="22"/>
            <w:szCs w:val="22"/>
          </w:rPr>
          <w:t>12</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18" w:history="1">
        <w:r w:rsidRPr="003B6663">
          <w:rPr>
            <w:rStyle w:val="Hiperhivatkozs"/>
            <w:noProof/>
            <w:sz w:val="22"/>
            <w:szCs w:val="22"/>
          </w:rPr>
          <w:t>2. A DÓHSZK szervezeti egységeinek nevei, engedélyezett létszámai: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_Toc210740118 \h </w:instrText>
        </w:r>
        <w:r w:rsidRPr="003B6663">
          <w:rPr>
            <w:noProof/>
            <w:webHidden/>
            <w:sz w:val="22"/>
            <w:szCs w:val="22"/>
          </w:rPr>
        </w:r>
        <w:r w:rsidRPr="003B6663">
          <w:rPr>
            <w:noProof/>
            <w:webHidden/>
            <w:sz w:val="22"/>
            <w:szCs w:val="22"/>
          </w:rPr>
          <w:fldChar w:fldCharType="separate"/>
        </w:r>
        <w:r>
          <w:rPr>
            <w:noProof/>
            <w:webHidden/>
            <w:sz w:val="22"/>
            <w:szCs w:val="22"/>
          </w:rPr>
          <w:t>13</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19" w:history="1">
        <w:r w:rsidRPr="003B6663">
          <w:rPr>
            <w:rStyle w:val="Hiperhivatkozs"/>
            <w:noProof/>
            <w:sz w:val="22"/>
            <w:szCs w:val="22"/>
          </w:rPr>
          <w:t>IV. RÉSZ</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_Toc210740119 \h </w:instrText>
        </w:r>
        <w:r w:rsidRPr="003B6663">
          <w:rPr>
            <w:noProof/>
            <w:webHidden/>
            <w:sz w:val="22"/>
            <w:szCs w:val="22"/>
          </w:rPr>
        </w:r>
        <w:r w:rsidRPr="003B6663">
          <w:rPr>
            <w:noProof/>
            <w:webHidden/>
            <w:sz w:val="22"/>
            <w:szCs w:val="22"/>
          </w:rPr>
          <w:fldChar w:fldCharType="separate"/>
        </w:r>
        <w:r>
          <w:rPr>
            <w:noProof/>
            <w:webHidden/>
            <w:sz w:val="22"/>
            <w:szCs w:val="22"/>
          </w:rPr>
          <w:t>15</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20" w:history="1">
        <w:r w:rsidRPr="003B6663">
          <w:rPr>
            <w:rStyle w:val="Hiperhivatkozs"/>
            <w:noProof/>
            <w:sz w:val="22"/>
            <w:szCs w:val="22"/>
          </w:rPr>
          <w:t>A DÓHSZK IRÁNYÍTÁSA, A DÓHSZK VEZETŐI, KÖZALKALMAZOTTAI, EGYÉB MUNKAVÁLLALÓI, FELADATAIK ÉS HATÁSKÖRÜK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_Toc210740120 \h </w:instrText>
        </w:r>
        <w:r w:rsidRPr="003B6663">
          <w:rPr>
            <w:noProof/>
            <w:webHidden/>
            <w:sz w:val="22"/>
            <w:szCs w:val="22"/>
          </w:rPr>
        </w:r>
        <w:r w:rsidRPr="003B6663">
          <w:rPr>
            <w:noProof/>
            <w:webHidden/>
            <w:sz w:val="22"/>
            <w:szCs w:val="22"/>
          </w:rPr>
          <w:fldChar w:fldCharType="separate"/>
        </w:r>
        <w:r>
          <w:rPr>
            <w:noProof/>
            <w:webHidden/>
            <w:sz w:val="22"/>
            <w:szCs w:val="22"/>
          </w:rPr>
          <w:t>15</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21" w:history="1">
        <w:r w:rsidRPr="003B6663">
          <w:rPr>
            <w:rStyle w:val="Hiperhivatkozs"/>
            <w:noProof/>
            <w:sz w:val="22"/>
            <w:szCs w:val="22"/>
          </w:rPr>
          <w:t>1.</w:t>
        </w:r>
        <w:r w:rsidRPr="003B6663">
          <w:rPr>
            <w:rFonts w:eastAsiaTheme="minorEastAsia"/>
            <w:noProof/>
            <w:kern w:val="0"/>
            <w:sz w:val="22"/>
            <w:szCs w:val="22"/>
            <w:lang w:eastAsia="hu-HU"/>
          </w:rPr>
          <w:tab/>
        </w:r>
        <w:r w:rsidRPr="003B6663">
          <w:rPr>
            <w:rStyle w:val="Hiperhivatkozs"/>
            <w:noProof/>
            <w:sz w:val="22"/>
            <w:szCs w:val="22"/>
          </w:rPr>
          <w:t>A DÓHSZK irányítása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_Toc210740121 \h </w:instrText>
        </w:r>
        <w:r w:rsidRPr="003B6663">
          <w:rPr>
            <w:noProof/>
            <w:webHidden/>
            <w:sz w:val="22"/>
            <w:szCs w:val="22"/>
          </w:rPr>
        </w:r>
        <w:r w:rsidRPr="003B6663">
          <w:rPr>
            <w:noProof/>
            <w:webHidden/>
            <w:sz w:val="22"/>
            <w:szCs w:val="22"/>
          </w:rPr>
          <w:fldChar w:fldCharType="separate"/>
        </w:r>
        <w:r>
          <w:rPr>
            <w:noProof/>
            <w:webHidden/>
            <w:sz w:val="22"/>
            <w:szCs w:val="22"/>
          </w:rPr>
          <w:t>15</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22" w:history="1">
        <w:r w:rsidRPr="003B6663">
          <w:rPr>
            <w:rStyle w:val="Hiperhivatkozs"/>
            <w:noProof/>
            <w:sz w:val="22"/>
            <w:szCs w:val="22"/>
          </w:rPr>
          <w:t>2.</w:t>
        </w:r>
        <w:r w:rsidRPr="003B6663">
          <w:rPr>
            <w:rFonts w:eastAsiaTheme="minorEastAsia"/>
            <w:noProof/>
            <w:kern w:val="0"/>
            <w:sz w:val="22"/>
            <w:szCs w:val="22"/>
            <w:lang w:eastAsia="hu-HU"/>
          </w:rPr>
          <w:tab/>
        </w:r>
        <w:r w:rsidRPr="003B6663">
          <w:rPr>
            <w:rStyle w:val="Hiperhivatkozs"/>
            <w:noProof/>
            <w:sz w:val="22"/>
            <w:szCs w:val="22"/>
          </w:rPr>
          <w:t>A DÓHSZK főigazgatójának feladatai és hatásköre, helyettesítési 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_Toc210740122 \h </w:instrText>
        </w:r>
        <w:r w:rsidRPr="003B6663">
          <w:rPr>
            <w:noProof/>
            <w:webHidden/>
            <w:sz w:val="22"/>
            <w:szCs w:val="22"/>
          </w:rPr>
        </w:r>
        <w:r w:rsidRPr="003B6663">
          <w:rPr>
            <w:noProof/>
            <w:webHidden/>
            <w:sz w:val="22"/>
            <w:szCs w:val="22"/>
          </w:rPr>
          <w:fldChar w:fldCharType="separate"/>
        </w:r>
        <w:r>
          <w:rPr>
            <w:noProof/>
            <w:webHidden/>
            <w:sz w:val="22"/>
            <w:szCs w:val="22"/>
          </w:rPr>
          <w:t>15</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23" w:history="1">
        <w:r w:rsidRPr="003B6663">
          <w:rPr>
            <w:rStyle w:val="Hiperhivatkozs"/>
            <w:bCs/>
            <w:noProof/>
            <w:sz w:val="22"/>
            <w:szCs w:val="22"/>
          </w:rPr>
          <w:t>2.1</w:t>
        </w:r>
        <w:r w:rsidRPr="003B6663">
          <w:rPr>
            <w:rFonts w:eastAsiaTheme="minorEastAsia"/>
            <w:noProof/>
            <w:kern w:val="0"/>
            <w:sz w:val="22"/>
            <w:szCs w:val="22"/>
            <w:lang w:eastAsia="hu-HU"/>
          </w:rPr>
          <w:tab/>
        </w:r>
        <w:r w:rsidRPr="003B6663">
          <w:rPr>
            <w:rStyle w:val="Hiperhivatkozs"/>
            <w:bCs/>
            <w:noProof/>
            <w:sz w:val="22"/>
            <w:szCs w:val="22"/>
          </w:rPr>
          <w:t>A főigazgató helyettesítési 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_Toc210740123 \h </w:instrText>
        </w:r>
        <w:r w:rsidRPr="003B6663">
          <w:rPr>
            <w:noProof/>
            <w:webHidden/>
            <w:sz w:val="22"/>
            <w:szCs w:val="22"/>
          </w:rPr>
        </w:r>
        <w:r w:rsidRPr="003B6663">
          <w:rPr>
            <w:noProof/>
            <w:webHidden/>
            <w:sz w:val="22"/>
            <w:szCs w:val="22"/>
          </w:rPr>
          <w:fldChar w:fldCharType="separate"/>
        </w:r>
        <w:r>
          <w:rPr>
            <w:noProof/>
            <w:webHidden/>
            <w:sz w:val="22"/>
            <w:szCs w:val="22"/>
          </w:rPr>
          <w:t>17</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24" w:history="1">
        <w:r w:rsidRPr="003B6663">
          <w:rPr>
            <w:rStyle w:val="Hiperhivatkozs"/>
            <w:bCs/>
            <w:noProof/>
            <w:sz w:val="22"/>
            <w:szCs w:val="22"/>
          </w:rPr>
          <w:t>1.2</w:t>
        </w:r>
        <w:r w:rsidRPr="003B6663">
          <w:rPr>
            <w:rFonts w:eastAsiaTheme="minorEastAsia"/>
            <w:noProof/>
            <w:kern w:val="0"/>
            <w:sz w:val="22"/>
            <w:szCs w:val="22"/>
            <w:lang w:eastAsia="hu-HU"/>
          </w:rPr>
          <w:tab/>
        </w:r>
        <w:r w:rsidRPr="003B6663">
          <w:rPr>
            <w:rStyle w:val="Hiperhivatkozs"/>
            <w:bCs/>
            <w:noProof/>
            <w:sz w:val="22"/>
            <w:szCs w:val="22"/>
          </w:rPr>
          <w:t>Az intézmény igazgatótanácsa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_Toc210740124 \h </w:instrText>
        </w:r>
        <w:r w:rsidRPr="003B6663">
          <w:rPr>
            <w:noProof/>
            <w:webHidden/>
            <w:sz w:val="22"/>
            <w:szCs w:val="22"/>
          </w:rPr>
        </w:r>
        <w:r w:rsidRPr="003B6663">
          <w:rPr>
            <w:noProof/>
            <w:webHidden/>
            <w:sz w:val="22"/>
            <w:szCs w:val="22"/>
          </w:rPr>
          <w:fldChar w:fldCharType="separate"/>
        </w:r>
        <w:r>
          <w:rPr>
            <w:noProof/>
            <w:webHidden/>
            <w:sz w:val="22"/>
            <w:szCs w:val="22"/>
          </w:rPr>
          <w:t>17</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25" w:history="1">
        <w:r w:rsidRPr="003B6663">
          <w:rPr>
            <w:rStyle w:val="Hiperhivatkozs"/>
            <w:noProof/>
            <w:sz w:val="22"/>
            <w:szCs w:val="22"/>
          </w:rPr>
          <w:t>1.3</w:t>
        </w:r>
        <w:r w:rsidRPr="003B6663">
          <w:rPr>
            <w:rFonts w:eastAsiaTheme="minorEastAsia"/>
            <w:noProof/>
            <w:kern w:val="0"/>
            <w:sz w:val="22"/>
            <w:szCs w:val="22"/>
            <w:lang w:eastAsia="hu-HU"/>
          </w:rPr>
          <w:tab/>
        </w:r>
        <w:r w:rsidRPr="003B6663">
          <w:rPr>
            <w:rStyle w:val="Hiperhivatkozs"/>
            <w:bCs/>
            <w:noProof/>
            <w:sz w:val="22"/>
            <w:szCs w:val="22"/>
          </w:rPr>
          <w:t>A szakmai igazgatók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_Toc210740125 \h </w:instrText>
        </w:r>
        <w:r w:rsidRPr="003B6663">
          <w:rPr>
            <w:noProof/>
            <w:webHidden/>
            <w:sz w:val="22"/>
            <w:szCs w:val="22"/>
          </w:rPr>
        </w:r>
        <w:r w:rsidRPr="003B6663">
          <w:rPr>
            <w:noProof/>
            <w:webHidden/>
            <w:sz w:val="22"/>
            <w:szCs w:val="22"/>
          </w:rPr>
          <w:fldChar w:fldCharType="separate"/>
        </w:r>
        <w:r>
          <w:rPr>
            <w:noProof/>
            <w:webHidden/>
            <w:sz w:val="22"/>
            <w:szCs w:val="22"/>
          </w:rPr>
          <w:t>18</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26" w:history="1">
        <w:r w:rsidRPr="003B6663">
          <w:rPr>
            <w:rStyle w:val="Hiperhivatkozs"/>
            <w:noProof/>
            <w:sz w:val="22"/>
            <w:szCs w:val="22"/>
          </w:rPr>
          <w:t>1.4</w:t>
        </w:r>
        <w:r w:rsidRPr="003B6663">
          <w:rPr>
            <w:rFonts w:eastAsiaTheme="minorEastAsia"/>
            <w:noProof/>
            <w:kern w:val="0"/>
            <w:sz w:val="22"/>
            <w:szCs w:val="22"/>
            <w:lang w:eastAsia="hu-HU"/>
          </w:rPr>
          <w:tab/>
        </w:r>
        <w:r w:rsidRPr="003B6663">
          <w:rPr>
            <w:rStyle w:val="Hiperhivatkozs"/>
            <w:bCs/>
            <w:noProof/>
            <w:sz w:val="22"/>
            <w:szCs w:val="22"/>
          </w:rPr>
          <w:t>A gazdasági vezető</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_Toc210740126 \h </w:instrText>
        </w:r>
        <w:r w:rsidRPr="003B6663">
          <w:rPr>
            <w:noProof/>
            <w:webHidden/>
            <w:sz w:val="22"/>
            <w:szCs w:val="22"/>
          </w:rPr>
        </w:r>
        <w:r w:rsidRPr="003B6663">
          <w:rPr>
            <w:noProof/>
            <w:webHidden/>
            <w:sz w:val="22"/>
            <w:szCs w:val="22"/>
          </w:rPr>
          <w:fldChar w:fldCharType="separate"/>
        </w:r>
        <w:r>
          <w:rPr>
            <w:noProof/>
            <w:webHidden/>
            <w:sz w:val="22"/>
            <w:szCs w:val="22"/>
          </w:rPr>
          <w:t>19</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27" w:history="1">
        <w:r w:rsidRPr="003B6663">
          <w:rPr>
            <w:rStyle w:val="Hiperhivatkozs"/>
            <w:noProof/>
            <w:sz w:val="22"/>
            <w:szCs w:val="22"/>
          </w:rPr>
          <w:t>2.</w:t>
        </w:r>
        <w:r w:rsidRPr="003B6663">
          <w:rPr>
            <w:rFonts w:eastAsiaTheme="minorEastAsia"/>
            <w:noProof/>
            <w:kern w:val="0"/>
            <w:sz w:val="22"/>
            <w:szCs w:val="22"/>
            <w:lang w:eastAsia="hu-HU"/>
          </w:rPr>
          <w:tab/>
        </w:r>
        <w:r w:rsidRPr="003B6663">
          <w:rPr>
            <w:rStyle w:val="Hiperhivatkozs"/>
            <w:noProof/>
            <w:sz w:val="22"/>
            <w:szCs w:val="22"/>
          </w:rPr>
          <w:t>Vezető beosztású közalkalmazottak feladat - és hatásköre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_Toc210740127 \h </w:instrText>
        </w:r>
        <w:r w:rsidRPr="003B6663">
          <w:rPr>
            <w:noProof/>
            <w:webHidden/>
            <w:sz w:val="22"/>
            <w:szCs w:val="22"/>
          </w:rPr>
        </w:r>
        <w:r w:rsidRPr="003B6663">
          <w:rPr>
            <w:noProof/>
            <w:webHidden/>
            <w:sz w:val="22"/>
            <w:szCs w:val="22"/>
          </w:rPr>
          <w:fldChar w:fldCharType="separate"/>
        </w:r>
        <w:r>
          <w:rPr>
            <w:noProof/>
            <w:webHidden/>
            <w:sz w:val="22"/>
            <w:szCs w:val="22"/>
          </w:rPr>
          <w:t>20</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28" w:history="1">
        <w:r w:rsidRPr="003B6663">
          <w:rPr>
            <w:rStyle w:val="Hiperhivatkozs"/>
            <w:noProof/>
            <w:sz w:val="22"/>
            <w:szCs w:val="22"/>
          </w:rPr>
          <w:t>3.1</w:t>
        </w:r>
        <w:r w:rsidRPr="003B6663">
          <w:rPr>
            <w:rFonts w:eastAsiaTheme="minorEastAsia"/>
            <w:noProof/>
            <w:kern w:val="0"/>
            <w:sz w:val="22"/>
            <w:szCs w:val="22"/>
            <w:lang w:eastAsia="hu-HU"/>
          </w:rPr>
          <w:tab/>
        </w:r>
        <w:r w:rsidRPr="003B6663">
          <w:rPr>
            <w:rStyle w:val="Hiperhivatkozs"/>
            <w:noProof/>
            <w:sz w:val="22"/>
            <w:szCs w:val="22"/>
          </w:rPr>
          <w:t>Család- és Gyermekjóléti Központ szakmai igazgatója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_Toc210740128 \h </w:instrText>
        </w:r>
        <w:r w:rsidRPr="003B6663">
          <w:rPr>
            <w:noProof/>
            <w:webHidden/>
            <w:sz w:val="22"/>
            <w:szCs w:val="22"/>
          </w:rPr>
        </w:r>
        <w:r w:rsidRPr="003B6663">
          <w:rPr>
            <w:noProof/>
            <w:webHidden/>
            <w:sz w:val="22"/>
            <w:szCs w:val="22"/>
          </w:rPr>
          <w:fldChar w:fldCharType="separate"/>
        </w:r>
        <w:r>
          <w:rPr>
            <w:noProof/>
            <w:webHidden/>
            <w:sz w:val="22"/>
            <w:szCs w:val="22"/>
          </w:rPr>
          <w:t>20</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29" w:history="1">
        <w:r w:rsidRPr="003B6663">
          <w:rPr>
            <w:rStyle w:val="Hiperhivatkozs"/>
            <w:noProof/>
            <w:sz w:val="22"/>
            <w:szCs w:val="22"/>
          </w:rPr>
          <w:t>3.2</w:t>
        </w:r>
        <w:r w:rsidRPr="003B6663">
          <w:rPr>
            <w:rFonts w:eastAsiaTheme="minorEastAsia"/>
            <w:noProof/>
            <w:kern w:val="0"/>
            <w:sz w:val="22"/>
            <w:szCs w:val="22"/>
            <w:lang w:eastAsia="hu-HU"/>
          </w:rPr>
          <w:tab/>
        </w:r>
        <w:r w:rsidRPr="003B6663">
          <w:rPr>
            <w:rStyle w:val="Hiperhivatkozs"/>
            <w:noProof/>
            <w:sz w:val="22"/>
            <w:szCs w:val="22"/>
          </w:rPr>
          <w:t xml:space="preserve"> Család- és Gyermekjóléti Szolgálat szakmai egység vezetője (szakmai egység vezető)</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_Toc210740129 \h </w:instrText>
        </w:r>
        <w:r w:rsidRPr="003B6663">
          <w:rPr>
            <w:noProof/>
            <w:webHidden/>
            <w:sz w:val="22"/>
            <w:szCs w:val="22"/>
          </w:rPr>
        </w:r>
        <w:r w:rsidRPr="003B6663">
          <w:rPr>
            <w:noProof/>
            <w:webHidden/>
            <w:sz w:val="22"/>
            <w:szCs w:val="22"/>
          </w:rPr>
          <w:fldChar w:fldCharType="separate"/>
        </w:r>
        <w:r>
          <w:rPr>
            <w:noProof/>
            <w:webHidden/>
            <w:sz w:val="22"/>
            <w:szCs w:val="22"/>
          </w:rPr>
          <w:t>20</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30" w:history="1">
        <w:r w:rsidRPr="003B6663">
          <w:rPr>
            <w:rStyle w:val="Hiperhivatkozs"/>
            <w:noProof/>
            <w:sz w:val="22"/>
            <w:szCs w:val="22"/>
          </w:rPr>
          <w:t>3.3</w:t>
        </w:r>
        <w:r w:rsidRPr="003B6663">
          <w:rPr>
            <w:rFonts w:eastAsiaTheme="minorEastAsia"/>
            <w:noProof/>
            <w:kern w:val="0"/>
            <w:sz w:val="22"/>
            <w:szCs w:val="22"/>
            <w:lang w:eastAsia="hu-HU"/>
          </w:rPr>
          <w:tab/>
        </w:r>
        <w:r w:rsidRPr="003B6663">
          <w:rPr>
            <w:rStyle w:val="Hiperhivatkozs"/>
            <w:noProof/>
            <w:sz w:val="22"/>
            <w:szCs w:val="22"/>
          </w:rPr>
          <w:t>A Család- és gyermekjóléti járási szolgáltatási szakmai egység vezetője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_Toc210740130 \h </w:instrText>
        </w:r>
        <w:r w:rsidRPr="003B6663">
          <w:rPr>
            <w:noProof/>
            <w:webHidden/>
            <w:sz w:val="22"/>
            <w:szCs w:val="22"/>
          </w:rPr>
        </w:r>
        <w:r w:rsidRPr="003B6663">
          <w:rPr>
            <w:noProof/>
            <w:webHidden/>
            <w:sz w:val="22"/>
            <w:szCs w:val="22"/>
          </w:rPr>
          <w:fldChar w:fldCharType="separate"/>
        </w:r>
        <w:r>
          <w:rPr>
            <w:noProof/>
            <w:webHidden/>
            <w:sz w:val="22"/>
            <w:szCs w:val="22"/>
          </w:rPr>
          <w:t>21</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31" w:history="1">
        <w:r w:rsidRPr="003B6663">
          <w:rPr>
            <w:rStyle w:val="Hiperhivatkozs"/>
            <w:noProof/>
            <w:sz w:val="22"/>
            <w:szCs w:val="22"/>
          </w:rPr>
          <w:t>3.4</w:t>
        </w:r>
        <w:r w:rsidRPr="003B6663">
          <w:rPr>
            <w:rFonts w:eastAsiaTheme="minorEastAsia"/>
            <w:noProof/>
            <w:kern w:val="0"/>
            <w:sz w:val="22"/>
            <w:szCs w:val="22"/>
            <w:lang w:eastAsia="hu-HU"/>
          </w:rPr>
          <w:tab/>
        </w:r>
        <w:r w:rsidRPr="003B6663">
          <w:rPr>
            <w:rStyle w:val="Hiperhivatkozs"/>
            <w:noProof/>
            <w:sz w:val="22"/>
            <w:szCs w:val="22"/>
          </w:rPr>
          <w:t xml:space="preserve"> Bölcsődevezetők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_Toc210740131 \h </w:instrText>
        </w:r>
        <w:r w:rsidRPr="003B6663">
          <w:rPr>
            <w:noProof/>
            <w:webHidden/>
            <w:sz w:val="22"/>
            <w:szCs w:val="22"/>
          </w:rPr>
        </w:r>
        <w:r w:rsidRPr="003B6663">
          <w:rPr>
            <w:noProof/>
            <w:webHidden/>
            <w:sz w:val="22"/>
            <w:szCs w:val="22"/>
          </w:rPr>
          <w:fldChar w:fldCharType="separate"/>
        </w:r>
        <w:r>
          <w:rPr>
            <w:noProof/>
            <w:webHidden/>
            <w:sz w:val="22"/>
            <w:szCs w:val="22"/>
          </w:rPr>
          <w:t>21</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32" w:history="1">
        <w:r w:rsidRPr="003B6663">
          <w:rPr>
            <w:rStyle w:val="Hiperhivatkozs"/>
            <w:noProof/>
            <w:sz w:val="22"/>
            <w:szCs w:val="22"/>
          </w:rPr>
          <w:t>3.</w:t>
        </w:r>
        <w:r w:rsidRPr="003B6663">
          <w:rPr>
            <w:rFonts w:eastAsiaTheme="minorEastAsia"/>
            <w:noProof/>
            <w:kern w:val="0"/>
            <w:sz w:val="22"/>
            <w:szCs w:val="22"/>
            <w:lang w:eastAsia="hu-HU"/>
          </w:rPr>
          <w:tab/>
        </w:r>
        <w:r w:rsidRPr="003B6663">
          <w:rPr>
            <w:rStyle w:val="Hiperhivatkozs"/>
            <w:noProof/>
            <w:sz w:val="22"/>
            <w:szCs w:val="22"/>
          </w:rPr>
          <w:t xml:space="preserve">Az óvodai vezetők teljesítményértékeléssel kapcsolatos jogkörök, a </w:t>
        </w:r>
        <w:r w:rsidRPr="003B6663">
          <w:rPr>
            <w:rStyle w:val="Hiperhivatkozs"/>
            <w:noProof/>
            <w:sz w:val="22"/>
            <w:szCs w:val="22"/>
            <w:lang w:eastAsia="hu-HU"/>
          </w:rPr>
          <w:t>pedagógusok teljesítményértékelési rendszere, a személyre szabott éves teljesítmény célok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_Toc210740132 \h </w:instrText>
        </w:r>
        <w:r w:rsidRPr="003B6663">
          <w:rPr>
            <w:noProof/>
            <w:webHidden/>
            <w:sz w:val="22"/>
            <w:szCs w:val="22"/>
          </w:rPr>
        </w:r>
        <w:r w:rsidRPr="003B6663">
          <w:rPr>
            <w:noProof/>
            <w:webHidden/>
            <w:sz w:val="22"/>
            <w:szCs w:val="22"/>
          </w:rPr>
          <w:fldChar w:fldCharType="separate"/>
        </w:r>
        <w:r>
          <w:rPr>
            <w:noProof/>
            <w:webHidden/>
            <w:sz w:val="22"/>
            <w:szCs w:val="22"/>
          </w:rPr>
          <w:t>22</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33" w:history="1">
        <w:r w:rsidRPr="003B6663">
          <w:rPr>
            <w:rStyle w:val="Hiperhivatkozs"/>
            <w:noProof/>
            <w:sz w:val="22"/>
            <w:szCs w:val="22"/>
          </w:rPr>
          <w:t>V. RÉSZ</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_Toc210740133 \h </w:instrText>
        </w:r>
        <w:r w:rsidRPr="003B6663">
          <w:rPr>
            <w:noProof/>
            <w:webHidden/>
            <w:sz w:val="22"/>
            <w:szCs w:val="22"/>
          </w:rPr>
        </w:r>
        <w:r w:rsidRPr="003B6663">
          <w:rPr>
            <w:noProof/>
            <w:webHidden/>
            <w:sz w:val="22"/>
            <w:szCs w:val="22"/>
          </w:rPr>
          <w:fldChar w:fldCharType="separate"/>
        </w:r>
        <w:r>
          <w:rPr>
            <w:noProof/>
            <w:webHidden/>
            <w:sz w:val="22"/>
            <w:szCs w:val="22"/>
          </w:rPr>
          <w:t>23</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34" w:history="1">
        <w:r w:rsidRPr="003B6663">
          <w:rPr>
            <w:rStyle w:val="Hiperhivatkozs"/>
            <w:noProof/>
            <w:sz w:val="22"/>
            <w:szCs w:val="22"/>
          </w:rPr>
          <w:t>A DÓHSZK MŰKÖDÉSE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_Toc210740134 \h </w:instrText>
        </w:r>
        <w:r w:rsidRPr="003B6663">
          <w:rPr>
            <w:noProof/>
            <w:webHidden/>
            <w:sz w:val="22"/>
            <w:szCs w:val="22"/>
          </w:rPr>
        </w:r>
        <w:r w:rsidRPr="003B6663">
          <w:rPr>
            <w:noProof/>
            <w:webHidden/>
            <w:sz w:val="22"/>
            <w:szCs w:val="22"/>
          </w:rPr>
          <w:fldChar w:fldCharType="separate"/>
        </w:r>
        <w:r>
          <w:rPr>
            <w:noProof/>
            <w:webHidden/>
            <w:sz w:val="22"/>
            <w:szCs w:val="22"/>
          </w:rPr>
          <w:t>23</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35" w:history="1">
        <w:r w:rsidRPr="003B6663">
          <w:rPr>
            <w:rStyle w:val="Hiperhivatkozs"/>
            <w:noProof/>
            <w:sz w:val="22"/>
            <w:szCs w:val="22"/>
          </w:rPr>
          <w:t>1.</w:t>
        </w:r>
        <w:r w:rsidRPr="003B6663">
          <w:rPr>
            <w:rFonts w:eastAsiaTheme="minorEastAsia"/>
            <w:noProof/>
            <w:kern w:val="0"/>
            <w:sz w:val="22"/>
            <w:szCs w:val="22"/>
            <w:lang w:eastAsia="hu-HU"/>
          </w:rPr>
          <w:tab/>
        </w:r>
        <w:r w:rsidRPr="003B6663">
          <w:rPr>
            <w:rStyle w:val="Hiperhivatkozs"/>
            <w:bCs/>
            <w:noProof/>
            <w:sz w:val="22"/>
            <w:szCs w:val="22"/>
          </w:rPr>
          <w:t>Általános szabályok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_Toc210740135 \h </w:instrText>
        </w:r>
        <w:r w:rsidRPr="003B6663">
          <w:rPr>
            <w:noProof/>
            <w:webHidden/>
            <w:sz w:val="22"/>
            <w:szCs w:val="22"/>
          </w:rPr>
        </w:r>
        <w:r w:rsidRPr="003B6663">
          <w:rPr>
            <w:noProof/>
            <w:webHidden/>
            <w:sz w:val="22"/>
            <w:szCs w:val="22"/>
          </w:rPr>
          <w:fldChar w:fldCharType="separate"/>
        </w:r>
        <w:r>
          <w:rPr>
            <w:noProof/>
            <w:webHidden/>
            <w:sz w:val="22"/>
            <w:szCs w:val="22"/>
          </w:rPr>
          <w:t>23</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36" w:history="1">
        <w:r w:rsidRPr="003B6663">
          <w:rPr>
            <w:rStyle w:val="Hiperhivatkozs"/>
            <w:bCs/>
            <w:noProof/>
            <w:sz w:val="22"/>
            <w:szCs w:val="22"/>
          </w:rPr>
          <w:t>2.</w:t>
        </w:r>
        <w:r w:rsidRPr="003B6663">
          <w:rPr>
            <w:rFonts w:eastAsiaTheme="minorEastAsia"/>
            <w:noProof/>
            <w:kern w:val="0"/>
            <w:sz w:val="22"/>
            <w:szCs w:val="22"/>
            <w:lang w:eastAsia="hu-HU"/>
          </w:rPr>
          <w:tab/>
        </w:r>
        <w:r w:rsidRPr="003B6663">
          <w:rPr>
            <w:rStyle w:val="Hiperhivatkozs"/>
            <w:bCs/>
            <w:noProof/>
            <w:sz w:val="22"/>
            <w:szCs w:val="22"/>
          </w:rPr>
          <w:t>Részletes szabályok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_Toc210740136 \h </w:instrText>
        </w:r>
        <w:r w:rsidRPr="003B6663">
          <w:rPr>
            <w:noProof/>
            <w:webHidden/>
            <w:sz w:val="22"/>
            <w:szCs w:val="22"/>
          </w:rPr>
        </w:r>
        <w:r w:rsidRPr="003B6663">
          <w:rPr>
            <w:noProof/>
            <w:webHidden/>
            <w:sz w:val="22"/>
            <w:szCs w:val="22"/>
          </w:rPr>
          <w:fldChar w:fldCharType="separate"/>
        </w:r>
        <w:r>
          <w:rPr>
            <w:noProof/>
            <w:webHidden/>
            <w:sz w:val="22"/>
            <w:szCs w:val="22"/>
          </w:rPr>
          <w:t>24</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37" w:history="1">
        <w:r w:rsidRPr="003B6663">
          <w:rPr>
            <w:rStyle w:val="Hiperhivatkozs"/>
            <w:noProof/>
            <w:sz w:val="22"/>
            <w:szCs w:val="22"/>
          </w:rPr>
          <w:t>3.</w:t>
        </w:r>
        <w:r w:rsidRPr="003B6663">
          <w:rPr>
            <w:rFonts w:eastAsiaTheme="minorEastAsia"/>
            <w:noProof/>
            <w:kern w:val="0"/>
            <w:sz w:val="22"/>
            <w:szCs w:val="22"/>
            <w:lang w:eastAsia="hu-HU"/>
          </w:rPr>
          <w:tab/>
        </w:r>
        <w:r w:rsidRPr="003B6663">
          <w:rPr>
            <w:rStyle w:val="Hiperhivatkozs"/>
            <w:noProof/>
            <w:sz w:val="22"/>
            <w:szCs w:val="22"/>
          </w:rPr>
          <w:t>A DÓHSZK értekezletei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_Toc210740137 \h </w:instrText>
        </w:r>
        <w:r w:rsidRPr="003B6663">
          <w:rPr>
            <w:noProof/>
            <w:webHidden/>
            <w:sz w:val="22"/>
            <w:szCs w:val="22"/>
          </w:rPr>
        </w:r>
        <w:r w:rsidRPr="003B6663">
          <w:rPr>
            <w:noProof/>
            <w:webHidden/>
            <w:sz w:val="22"/>
            <w:szCs w:val="22"/>
          </w:rPr>
          <w:fldChar w:fldCharType="separate"/>
        </w:r>
        <w:r>
          <w:rPr>
            <w:noProof/>
            <w:webHidden/>
            <w:sz w:val="22"/>
            <w:szCs w:val="22"/>
          </w:rPr>
          <w:t>25</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38" w:history="1">
        <w:r w:rsidRPr="003B6663">
          <w:rPr>
            <w:rStyle w:val="Hiperhivatkozs"/>
            <w:bCs/>
            <w:noProof/>
            <w:sz w:val="22"/>
            <w:szCs w:val="22"/>
          </w:rPr>
          <w:t>4</w:t>
        </w:r>
        <w:r w:rsidRPr="003B6663">
          <w:rPr>
            <w:rFonts w:eastAsiaTheme="minorEastAsia"/>
            <w:noProof/>
            <w:kern w:val="0"/>
            <w:sz w:val="22"/>
            <w:szCs w:val="22"/>
            <w:lang w:eastAsia="hu-HU"/>
          </w:rPr>
          <w:tab/>
        </w:r>
        <w:r w:rsidRPr="003B6663">
          <w:rPr>
            <w:rStyle w:val="Hiperhivatkozs"/>
            <w:bCs/>
            <w:noProof/>
            <w:sz w:val="22"/>
            <w:szCs w:val="22"/>
          </w:rPr>
          <w:t>Pénz- és értékkezelés</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_Toc210740138 \h </w:instrText>
        </w:r>
        <w:r w:rsidRPr="003B6663">
          <w:rPr>
            <w:noProof/>
            <w:webHidden/>
            <w:sz w:val="22"/>
            <w:szCs w:val="22"/>
          </w:rPr>
        </w:r>
        <w:r w:rsidRPr="003B6663">
          <w:rPr>
            <w:noProof/>
            <w:webHidden/>
            <w:sz w:val="22"/>
            <w:szCs w:val="22"/>
          </w:rPr>
          <w:fldChar w:fldCharType="separate"/>
        </w:r>
        <w:r>
          <w:rPr>
            <w:noProof/>
            <w:webHidden/>
            <w:sz w:val="22"/>
            <w:szCs w:val="22"/>
          </w:rPr>
          <w:t>26</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39" w:history="1">
        <w:r w:rsidRPr="003B6663">
          <w:rPr>
            <w:rStyle w:val="Hiperhivatkozs"/>
            <w:noProof/>
            <w:sz w:val="22"/>
            <w:szCs w:val="22"/>
          </w:rPr>
          <w:t>5</w:t>
        </w:r>
        <w:r w:rsidRPr="003B6663">
          <w:rPr>
            <w:rFonts w:eastAsiaTheme="minorEastAsia"/>
            <w:noProof/>
            <w:kern w:val="0"/>
            <w:sz w:val="22"/>
            <w:szCs w:val="22"/>
            <w:lang w:eastAsia="hu-HU"/>
          </w:rPr>
          <w:tab/>
        </w:r>
        <w:r w:rsidRPr="003B6663">
          <w:rPr>
            <w:rStyle w:val="Hiperhivatkozs"/>
            <w:bCs/>
            <w:noProof/>
            <w:sz w:val="22"/>
            <w:szCs w:val="22"/>
          </w:rPr>
          <w:t>A szabadság</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_Toc210740139 \h </w:instrText>
        </w:r>
        <w:r w:rsidRPr="003B6663">
          <w:rPr>
            <w:noProof/>
            <w:webHidden/>
            <w:sz w:val="22"/>
            <w:szCs w:val="22"/>
          </w:rPr>
        </w:r>
        <w:r w:rsidRPr="003B6663">
          <w:rPr>
            <w:noProof/>
            <w:webHidden/>
            <w:sz w:val="22"/>
            <w:szCs w:val="22"/>
          </w:rPr>
          <w:fldChar w:fldCharType="separate"/>
        </w:r>
        <w:r>
          <w:rPr>
            <w:noProof/>
            <w:webHidden/>
            <w:sz w:val="22"/>
            <w:szCs w:val="22"/>
          </w:rPr>
          <w:t>26</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40" w:history="1">
        <w:r w:rsidRPr="003B6663">
          <w:rPr>
            <w:rStyle w:val="Hiperhivatkozs"/>
            <w:noProof/>
            <w:sz w:val="22"/>
            <w:szCs w:val="22"/>
          </w:rPr>
          <w:t>6</w:t>
        </w:r>
        <w:r w:rsidRPr="003B6663">
          <w:rPr>
            <w:rFonts w:eastAsiaTheme="minorEastAsia"/>
            <w:noProof/>
            <w:kern w:val="0"/>
            <w:sz w:val="22"/>
            <w:szCs w:val="22"/>
            <w:lang w:eastAsia="hu-HU"/>
          </w:rPr>
          <w:tab/>
        </w:r>
        <w:r w:rsidRPr="003B6663">
          <w:rPr>
            <w:rStyle w:val="Hiperhivatkozs"/>
            <w:bCs/>
            <w:noProof/>
            <w:sz w:val="22"/>
            <w:szCs w:val="22"/>
          </w:rPr>
          <w:t>A helyettesítés 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_Toc210740140 \h </w:instrText>
        </w:r>
        <w:r w:rsidRPr="003B6663">
          <w:rPr>
            <w:noProof/>
            <w:webHidden/>
            <w:sz w:val="22"/>
            <w:szCs w:val="22"/>
          </w:rPr>
        </w:r>
        <w:r w:rsidRPr="003B6663">
          <w:rPr>
            <w:noProof/>
            <w:webHidden/>
            <w:sz w:val="22"/>
            <w:szCs w:val="22"/>
          </w:rPr>
          <w:fldChar w:fldCharType="separate"/>
        </w:r>
        <w:r>
          <w:rPr>
            <w:noProof/>
            <w:webHidden/>
            <w:sz w:val="22"/>
            <w:szCs w:val="22"/>
          </w:rPr>
          <w:t>27</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41" w:history="1">
        <w:r w:rsidRPr="003B6663">
          <w:rPr>
            <w:rStyle w:val="Hiperhivatkozs"/>
            <w:noProof/>
            <w:sz w:val="22"/>
            <w:szCs w:val="22"/>
          </w:rPr>
          <w:t>7</w:t>
        </w:r>
        <w:r w:rsidRPr="003B6663">
          <w:rPr>
            <w:rFonts w:eastAsiaTheme="minorEastAsia"/>
            <w:noProof/>
            <w:kern w:val="0"/>
            <w:sz w:val="22"/>
            <w:szCs w:val="22"/>
            <w:lang w:eastAsia="hu-HU"/>
          </w:rPr>
          <w:tab/>
        </w:r>
        <w:r w:rsidRPr="003B6663">
          <w:rPr>
            <w:rStyle w:val="Hiperhivatkozs"/>
            <w:bCs/>
            <w:noProof/>
            <w:sz w:val="22"/>
            <w:szCs w:val="22"/>
          </w:rPr>
          <w:t>A munkakörök végleges, illetve ideiglenes átadása - átvétele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_Toc210740141 \h </w:instrText>
        </w:r>
        <w:r w:rsidRPr="003B6663">
          <w:rPr>
            <w:noProof/>
            <w:webHidden/>
            <w:sz w:val="22"/>
            <w:szCs w:val="22"/>
          </w:rPr>
        </w:r>
        <w:r w:rsidRPr="003B6663">
          <w:rPr>
            <w:noProof/>
            <w:webHidden/>
            <w:sz w:val="22"/>
            <w:szCs w:val="22"/>
          </w:rPr>
          <w:fldChar w:fldCharType="separate"/>
        </w:r>
        <w:r>
          <w:rPr>
            <w:noProof/>
            <w:webHidden/>
            <w:sz w:val="22"/>
            <w:szCs w:val="22"/>
          </w:rPr>
          <w:t>27</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42" w:history="1">
        <w:r w:rsidRPr="003B6663">
          <w:rPr>
            <w:rStyle w:val="Hiperhivatkozs"/>
            <w:noProof/>
            <w:sz w:val="22"/>
            <w:szCs w:val="22"/>
          </w:rPr>
          <w:t>VI. RÉSZ</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_Toc210740142 \h </w:instrText>
        </w:r>
        <w:r w:rsidRPr="003B6663">
          <w:rPr>
            <w:noProof/>
            <w:webHidden/>
            <w:sz w:val="22"/>
            <w:szCs w:val="22"/>
          </w:rPr>
        </w:r>
        <w:r w:rsidRPr="003B6663">
          <w:rPr>
            <w:noProof/>
            <w:webHidden/>
            <w:sz w:val="22"/>
            <w:szCs w:val="22"/>
          </w:rPr>
          <w:fldChar w:fldCharType="separate"/>
        </w:r>
        <w:r>
          <w:rPr>
            <w:noProof/>
            <w:webHidden/>
            <w:sz w:val="22"/>
            <w:szCs w:val="22"/>
          </w:rPr>
          <w:t>27</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43" w:history="1">
        <w:r w:rsidRPr="003B6663">
          <w:rPr>
            <w:rStyle w:val="Hiperhivatkozs"/>
            <w:noProof/>
            <w:sz w:val="22"/>
            <w:szCs w:val="22"/>
          </w:rPr>
          <w:t>INTÉZMÉNYEGYSÉGEK, MUNKAKÖRÖK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_Toc210740143 \h </w:instrText>
        </w:r>
        <w:r w:rsidRPr="003B6663">
          <w:rPr>
            <w:noProof/>
            <w:webHidden/>
            <w:sz w:val="22"/>
            <w:szCs w:val="22"/>
          </w:rPr>
        </w:r>
        <w:r w:rsidRPr="003B6663">
          <w:rPr>
            <w:noProof/>
            <w:webHidden/>
            <w:sz w:val="22"/>
            <w:szCs w:val="22"/>
          </w:rPr>
          <w:fldChar w:fldCharType="separate"/>
        </w:r>
        <w:r>
          <w:rPr>
            <w:noProof/>
            <w:webHidden/>
            <w:sz w:val="22"/>
            <w:szCs w:val="22"/>
          </w:rPr>
          <w:t>27</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44" w:history="1">
        <w:r w:rsidRPr="003B6663">
          <w:rPr>
            <w:rStyle w:val="Hiperhivatkozs"/>
            <w:noProof/>
            <w:sz w:val="22"/>
            <w:szCs w:val="22"/>
          </w:rPr>
          <w:t>VI.1. FEJEZET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_Toc210740144 \h </w:instrText>
        </w:r>
        <w:r w:rsidRPr="003B6663">
          <w:rPr>
            <w:noProof/>
            <w:webHidden/>
            <w:sz w:val="22"/>
            <w:szCs w:val="22"/>
          </w:rPr>
        </w:r>
        <w:r w:rsidRPr="003B6663">
          <w:rPr>
            <w:noProof/>
            <w:webHidden/>
            <w:sz w:val="22"/>
            <w:szCs w:val="22"/>
          </w:rPr>
          <w:fldChar w:fldCharType="separate"/>
        </w:r>
        <w:r>
          <w:rPr>
            <w:noProof/>
            <w:webHidden/>
            <w:sz w:val="22"/>
            <w:szCs w:val="22"/>
          </w:rPr>
          <w:t>27</w:t>
        </w:r>
        <w:r w:rsidRPr="003B6663">
          <w:rPr>
            <w:noProof/>
            <w:webHidden/>
            <w:sz w:val="22"/>
            <w:szCs w:val="22"/>
          </w:rPr>
          <w:fldChar w:fldCharType="end"/>
        </w:r>
      </w:hyperlink>
    </w:p>
    <w:p w:rsidR="00930FF2" w:rsidRPr="003B6663" w:rsidRDefault="00930FF2" w:rsidP="00930FF2">
      <w:pPr>
        <w:pStyle w:val="TJ3"/>
        <w:tabs>
          <w:tab w:val="right" w:leader="dot" w:pos="9394"/>
        </w:tabs>
        <w:spacing w:after="0"/>
        <w:rPr>
          <w:rFonts w:eastAsiaTheme="minorEastAsia"/>
          <w:noProof/>
          <w:kern w:val="0"/>
          <w:sz w:val="22"/>
          <w:szCs w:val="22"/>
          <w:lang w:eastAsia="hu-HU"/>
        </w:rPr>
      </w:pPr>
      <w:hyperlink w:anchor="_Toc210740145" w:history="1">
        <w:r w:rsidRPr="003B6663">
          <w:rPr>
            <w:rStyle w:val="Hiperhivatkozs"/>
            <w:noProof/>
            <w:sz w:val="22"/>
            <w:szCs w:val="22"/>
          </w:rPr>
          <w:t>IGAZGATÓSÁG</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_Toc210740145 \h </w:instrText>
        </w:r>
        <w:r w:rsidRPr="003B6663">
          <w:rPr>
            <w:noProof/>
            <w:webHidden/>
            <w:sz w:val="22"/>
            <w:szCs w:val="22"/>
          </w:rPr>
        </w:r>
        <w:r w:rsidRPr="003B6663">
          <w:rPr>
            <w:noProof/>
            <w:webHidden/>
            <w:sz w:val="22"/>
            <w:szCs w:val="22"/>
          </w:rPr>
          <w:fldChar w:fldCharType="separate"/>
        </w:r>
        <w:r>
          <w:rPr>
            <w:noProof/>
            <w:webHidden/>
            <w:sz w:val="22"/>
            <w:szCs w:val="22"/>
          </w:rPr>
          <w:t>27</w:t>
        </w:r>
        <w:r w:rsidRPr="003B6663">
          <w:rPr>
            <w:noProof/>
            <w:webHidden/>
            <w:sz w:val="22"/>
            <w:szCs w:val="22"/>
          </w:rPr>
          <w:fldChar w:fldCharType="end"/>
        </w:r>
      </w:hyperlink>
    </w:p>
    <w:p w:rsidR="00930FF2" w:rsidRPr="003B6663" w:rsidRDefault="00930FF2" w:rsidP="00930FF2">
      <w:pPr>
        <w:pStyle w:val="TJ3"/>
        <w:tabs>
          <w:tab w:val="right" w:leader="dot" w:pos="9394"/>
        </w:tabs>
        <w:spacing w:after="0"/>
        <w:rPr>
          <w:rFonts w:eastAsiaTheme="minorEastAsia"/>
          <w:noProof/>
          <w:kern w:val="0"/>
          <w:sz w:val="22"/>
          <w:szCs w:val="22"/>
          <w:lang w:eastAsia="hu-HU"/>
        </w:rPr>
      </w:pPr>
      <w:hyperlink w:anchor="_Toc210740146" w:history="1">
        <w:r w:rsidRPr="003B6663">
          <w:rPr>
            <w:rStyle w:val="Hiperhivatkozs"/>
            <w:noProof/>
            <w:sz w:val="22"/>
            <w:szCs w:val="22"/>
          </w:rPr>
          <w:t>Az igazgatóság munkaköreihez tartozó feladatok kötelezettségek és hatáskörök: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_Toc210740146 \h </w:instrText>
        </w:r>
        <w:r w:rsidRPr="003B6663">
          <w:rPr>
            <w:noProof/>
            <w:webHidden/>
            <w:sz w:val="22"/>
            <w:szCs w:val="22"/>
          </w:rPr>
        </w:r>
        <w:r w:rsidRPr="003B6663">
          <w:rPr>
            <w:noProof/>
            <w:webHidden/>
            <w:sz w:val="22"/>
            <w:szCs w:val="22"/>
          </w:rPr>
          <w:fldChar w:fldCharType="separate"/>
        </w:r>
        <w:r>
          <w:rPr>
            <w:noProof/>
            <w:webHidden/>
            <w:sz w:val="22"/>
            <w:szCs w:val="22"/>
          </w:rPr>
          <w:t>28</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47" w:history="1">
        <w:r w:rsidRPr="003B6663">
          <w:rPr>
            <w:rStyle w:val="Hiperhivatkozs"/>
            <w:noProof/>
            <w:sz w:val="22"/>
            <w:szCs w:val="22"/>
          </w:rPr>
          <w:t>Részletes feladatkörét a munkaköri leírás tartalmazza.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_Toc210740147 \h </w:instrText>
        </w:r>
        <w:r w:rsidRPr="003B6663">
          <w:rPr>
            <w:noProof/>
            <w:webHidden/>
            <w:sz w:val="22"/>
            <w:szCs w:val="22"/>
          </w:rPr>
        </w:r>
        <w:r w:rsidRPr="003B6663">
          <w:rPr>
            <w:noProof/>
            <w:webHidden/>
            <w:sz w:val="22"/>
            <w:szCs w:val="22"/>
          </w:rPr>
          <w:fldChar w:fldCharType="separate"/>
        </w:r>
        <w:r>
          <w:rPr>
            <w:noProof/>
            <w:webHidden/>
            <w:sz w:val="22"/>
            <w:szCs w:val="22"/>
          </w:rPr>
          <w:t>30</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48" w:history="1">
        <w:r w:rsidRPr="003B6663">
          <w:rPr>
            <w:rStyle w:val="Hiperhivatkozs"/>
            <w:noProof/>
            <w:sz w:val="22"/>
            <w:szCs w:val="22"/>
          </w:rPr>
          <w:t>VI.2. FEJEZET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_Toc210740148 \h </w:instrText>
        </w:r>
        <w:r w:rsidRPr="003B6663">
          <w:rPr>
            <w:noProof/>
            <w:webHidden/>
            <w:sz w:val="22"/>
            <w:szCs w:val="22"/>
          </w:rPr>
        </w:r>
        <w:r w:rsidRPr="003B6663">
          <w:rPr>
            <w:noProof/>
            <w:webHidden/>
            <w:sz w:val="22"/>
            <w:szCs w:val="22"/>
          </w:rPr>
          <w:fldChar w:fldCharType="separate"/>
        </w:r>
        <w:r>
          <w:rPr>
            <w:noProof/>
            <w:webHidden/>
            <w:sz w:val="22"/>
            <w:szCs w:val="22"/>
          </w:rPr>
          <w:t>30</w:t>
        </w:r>
        <w:r w:rsidRPr="003B6663">
          <w:rPr>
            <w:noProof/>
            <w:webHidden/>
            <w:sz w:val="22"/>
            <w:szCs w:val="22"/>
          </w:rPr>
          <w:fldChar w:fldCharType="end"/>
        </w:r>
      </w:hyperlink>
    </w:p>
    <w:p w:rsidR="00930FF2" w:rsidRPr="003B6663" w:rsidRDefault="00930FF2" w:rsidP="00930FF2">
      <w:pPr>
        <w:pStyle w:val="TJ3"/>
        <w:tabs>
          <w:tab w:val="right" w:leader="dot" w:pos="9394"/>
        </w:tabs>
        <w:spacing w:after="0"/>
        <w:rPr>
          <w:rFonts w:eastAsiaTheme="minorEastAsia"/>
          <w:noProof/>
          <w:kern w:val="0"/>
          <w:sz w:val="22"/>
          <w:szCs w:val="22"/>
          <w:lang w:eastAsia="hu-HU"/>
        </w:rPr>
      </w:pPr>
      <w:hyperlink w:anchor="_Toc210740149" w:history="1">
        <w:r w:rsidRPr="003B6663">
          <w:rPr>
            <w:rStyle w:val="Hiperhivatkozs"/>
            <w:noProof/>
            <w:sz w:val="22"/>
            <w:szCs w:val="22"/>
          </w:rPr>
          <w:t>CSALÁD- ÉS GYEMEKJÓLÉTI KÖZPONT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_Toc210740149 \h </w:instrText>
        </w:r>
        <w:r w:rsidRPr="003B6663">
          <w:rPr>
            <w:noProof/>
            <w:webHidden/>
            <w:sz w:val="22"/>
            <w:szCs w:val="22"/>
          </w:rPr>
        </w:r>
        <w:r w:rsidRPr="003B6663">
          <w:rPr>
            <w:noProof/>
            <w:webHidden/>
            <w:sz w:val="22"/>
            <w:szCs w:val="22"/>
          </w:rPr>
          <w:fldChar w:fldCharType="separate"/>
        </w:r>
        <w:r>
          <w:rPr>
            <w:noProof/>
            <w:webHidden/>
            <w:sz w:val="22"/>
            <w:szCs w:val="22"/>
          </w:rPr>
          <w:t>30</w:t>
        </w:r>
        <w:r w:rsidRPr="003B6663">
          <w:rPr>
            <w:noProof/>
            <w:webHidden/>
            <w:sz w:val="22"/>
            <w:szCs w:val="22"/>
          </w:rPr>
          <w:fldChar w:fldCharType="end"/>
        </w:r>
      </w:hyperlink>
    </w:p>
    <w:p w:rsidR="00930FF2" w:rsidRPr="003B6663" w:rsidRDefault="00930FF2" w:rsidP="00930FF2">
      <w:pPr>
        <w:pStyle w:val="TJ3"/>
        <w:tabs>
          <w:tab w:val="left" w:pos="1100"/>
          <w:tab w:val="right" w:leader="dot" w:pos="9394"/>
        </w:tabs>
        <w:spacing w:after="0"/>
        <w:rPr>
          <w:rFonts w:eastAsiaTheme="minorEastAsia"/>
          <w:noProof/>
          <w:kern w:val="0"/>
          <w:sz w:val="22"/>
          <w:szCs w:val="22"/>
          <w:lang w:eastAsia="hu-HU"/>
        </w:rPr>
      </w:pPr>
      <w:hyperlink w:anchor="_Toc210740150" w:history="1">
        <w:r w:rsidRPr="003B6663">
          <w:rPr>
            <w:rStyle w:val="Hiperhivatkozs"/>
            <w:noProof/>
            <w:sz w:val="22"/>
            <w:szCs w:val="22"/>
          </w:rPr>
          <w:t>1.</w:t>
        </w:r>
        <w:r w:rsidRPr="003B6663">
          <w:rPr>
            <w:rFonts w:eastAsiaTheme="minorEastAsia"/>
            <w:noProof/>
            <w:kern w:val="0"/>
            <w:sz w:val="22"/>
            <w:szCs w:val="22"/>
            <w:lang w:eastAsia="hu-HU"/>
          </w:rPr>
          <w:tab/>
        </w:r>
        <w:r w:rsidRPr="003B6663">
          <w:rPr>
            <w:rStyle w:val="Hiperhivatkozs"/>
            <w:noProof/>
            <w:sz w:val="22"/>
            <w:szCs w:val="22"/>
          </w:rPr>
          <w:t>Család- és Gyermekjóléti Szolgálat Szakmai egység</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_Toc210740150 \h </w:instrText>
        </w:r>
        <w:r w:rsidRPr="003B6663">
          <w:rPr>
            <w:noProof/>
            <w:webHidden/>
            <w:sz w:val="22"/>
            <w:szCs w:val="22"/>
          </w:rPr>
        </w:r>
        <w:r w:rsidRPr="003B6663">
          <w:rPr>
            <w:noProof/>
            <w:webHidden/>
            <w:sz w:val="22"/>
            <w:szCs w:val="22"/>
          </w:rPr>
          <w:fldChar w:fldCharType="separate"/>
        </w:r>
        <w:r>
          <w:rPr>
            <w:noProof/>
            <w:webHidden/>
            <w:sz w:val="22"/>
            <w:szCs w:val="22"/>
          </w:rPr>
          <w:t>30</w:t>
        </w:r>
        <w:r w:rsidRPr="003B6663">
          <w:rPr>
            <w:noProof/>
            <w:webHidden/>
            <w:sz w:val="22"/>
            <w:szCs w:val="22"/>
          </w:rPr>
          <w:fldChar w:fldCharType="end"/>
        </w:r>
      </w:hyperlink>
    </w:p>
    <w:p w:rsidR="00930FF2" w:rsidRPr="003B6663" w:rsidRDefault="00930FF2" w:rsidP="00930FF2">
      <w:pPr>
        <w:pStyle w:val="TJ3"/>
        <w:tabs>
          <w:tab w:val="left" w:pos="1100"/>
          <w:tab w:val="right" w:leader="dot" w:pos="9394"/>
        </w:tabs>
        <w:spacing w:after="0"/>
        <w:rPr>
          <w:rFonts w:eastAsiaTheme="minorEastAsia"/>
          <w:noProof/>
          <w:kern w:val="0"/>
          <w:sz w:val="22"/>
          <w:szCs w:val="22"/>
          <w:lang w:eastAsia="hu-HU"/>
        </w:rPr>
      </w:pPr>
      <w:hyperlink w:anchor="_Toc210740151" w:history="1">
        <w:r w:rsidRPr="003B6663">
          <w:rPr>
            <w:rStyle w:val="Hiperhivatkozs"/>
            <w:noProof/>
            <w:sz w:val="22"/>
            <w:szCs w:val="22"/>
          </w:rPr>
          <w:t>2.</w:t>
        </w:r>
        <w:r w:rsidRPr="003B6663">
          <w:rPr>
            <w:rFonts w:eastAsiaTheme="minorEastAsia"/>
            <w:noProof/>
            <w:kern w:val="0"/>
            <w:sz w:val="22"/>
            <w:szCs w:val="22"/>
            <w:lang w:eastAsia="hu-HU"/>
          </w:rPr>
          <w:tab/>
        </w:r>
        <w:r w:rsidRPr="003B6663">
          <w:rPr>
            <w:rStyle w:val="Hiperhivatkozs"/>
            <w:noProof/>
            <w:sz w:val="22"/>
            <w:szCs w:val="22"/>
          </w:rPr>
          <w:t>Család- és Gyermekjóléti Járási Szolgáltatási Szakmai Egység</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_Toc210740151 \h </w:instrText>
        </w:r>
        <w:r w:rsidRPr="003B6663">
          <w:rPr>
            <w:noProof/>
            <w:webHidden/>
            <w:sz w:val="22"/>
            <w:szCs w:val="22"/>
          </w:rPr>
        </w:r>
        <w:r w:rsidRPr="003B6663">
          <w:rPr>
            <w:noProof/>
            <w:webHidden/>
            <w:sz w:val="22"/>
            <w:szCs w:val="22"/>
          </w:rPr>
          <w:fldChar w:fldCharType="separate"/>
        </w:r>
        <w:r>
          <w:rPr>
            <w:noProof/>
            <w:webHidden/>
            <w:sz w:val="22"/>
            <w:szCs w:val="22"/>
          </w:rPr>
          <w:t>31</w:t>
        </w:r>
        <w:r w:rsidRPr="003B6663">
          <w:rPr>
            <w:noProof/>
            <w:webHidden/>
            <w:sz w:val="22"/>
            <w:szCs w:val="22"/>
          </w:rPr>
          <w:fldChar w:fldCharType="end"/>
        </w:r>
      </w:hyperlink>
    </w:p>
    <w:p w:rsidR="00930FF2" w:rsidRPr="003B6663" w:rsidRDefault="00930FF2" w:rsidP="00930FF2">
      <w:pPr>
        <w:pStyle w:val="TJ3"/>
        <w:tabs>
          <w:tab w:val="left" w:pos="1100"/>
          <w:tab w:val="right" w:leader="dot" w:pos="9394"/>
        </w:tabs>
        <w:spacing w:after="0"/>
        <w:rPr>
          <w:rFonts w:eastAsiaTheme="minorEastAsia"/>
          <w:noProof/>
          <w:kern w:val="0"/>
          <w:sz w:val="22"/>
          <w:szCs w:val="22"/>
          <w:lang w:eastAsia="hu-HU"/>
        </w:rPr>
      </w:pPr>
      <w:hyperlink w:anchor="_Toc210740152" w:history="1">
        <w:r w:rsidRPr="003B6663">
          <w:rPr>
            <w:rStyle w:val="Hiperhivatkozs"/>
            <w:noProof/>
            <w:sz w:val="22"/>
            <w:szCs w:val="22"/>
          </w:rPr>
          <w:t>3.</w:t>
        </w:r>
        <w:r w:rsidRPr="003B6663">
          <w:rPr>
            <w:rFonts w:eastAsiaTheme="minorEastAsia"/>
            <w:noProof/>
            <w:kern w:val="0"/>
            <w:sz w:val="22"/>
            <w:szCs w:val="22"/>
            <w:lang w:eastAsia="hu-HU"/>
          </w:rPr>
          <w:tab/>
        </w:r>
        <w:r w:rsidRPr="003B6663">
          <w:rPr>
            <w:rStyle w:val="Hiperhivatkozs"/>
            <w:noProof/>
            <w:sz w:val="22"/>
            <w:szCs w:val="22"/>
          </w:rPr>
          <w:t>Az Óvodai és Iskolai Szociális Segítő Szakmai Egység</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_Toc210740152 \h </w:instrText>
        </w:r>
        <w:r w:rsidRPr="003B6663">
          <w:rPr>
            <w:noProof/>
            <w:webHidden/>
            <w:sz w:val="22"/>
            <w:szCs w:val="22"/>
          </w:rPr>
        </w:r>
        <w:r w:rsidRPr="003B6663">
          <w:rPr>
            <w:noProof/>
            <w:webHidden/>
            <w:sz w:val="22"/>
            <w:szCs w:val="22"/>
          </w:rPr>
          <w:fldChar w:fldCharType="separate"/>
        </w:r>
        <w:r>
          <w:rPr>
            <w:noProof/>
            <w:webHidden/>
            <w:sz w:val="22"/>
            <w:szCs w:val="22"/>
          </w:rPr>
          <w:t>32</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53" w:history="1">
        <w:r w:rsidRPr="003B6663">
          <w:rPr>
            <w:rStyle w:val="Hiperhivatkozs"/>
            <w:noProof/>
            <w:sz w:val="22"/>
            <w:szCs w:val="22"/>
          </w:rPr>
          <w:t>4.</w:t>
        </w:r>
        <w:r w:rsidRPr="003B6663">
          <w:rPr>
            <w:rFonts w:eastAsiaTheme="minorEastAsia"/>
            <w:noProof/>
            <w:kern w:val="0"/>
            <w:sz w:val="22"/>
            <w:szCs w:val="22"/>
            <w:lang w:eastAsia="hu-HU"/>
          </w:rPr>
          <w:tab/>
        </w:r>
        <w:r w:rsidRPr="003B6663">
          <w:rPr>
            <w:rStyle w:val="Hiperhivatkozs"/>
            <w:noProof/>
            <w:sz w:val="22"/>
            <w:szCs w:val="22"/>
          </w:rPr>
          <w:t>A DÓHSZK Család- és Gyermekjóléti Központ által nyújtott szolgáltatások igénybevételének módja, megszűnése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_Toc210740153 \h </w:instrText>
        </w:r>
        <w:r w:rsidRPr="003B6663">
          <w:rPr>
            <w:noProof/>
            <w:webHidden/>
            <w:sz w:val="22"/>
            <w:szCs w:val="22"/>
          </w:rPr>
        </w:r>
        <w:r w:rsidRPr="003B6663">
          <w:rPr>
            <w:noProof/>
            <w:webHidden/>
            <w:sz w:val="22"/>
            <w:szCs w:val="22"/>
          </w:rPr>
          <w:fldChar w:fldCharType="separate"/>
        </w:r>
        <w:r>
          <w:rPr>
            <w:noProof/>
            <w:webHidden/>
            <w:sz w:val="22"/>
            <w:szCs w:val="22"/>
          </w:rPr>
          <w:t>33</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54" w:history="1">
        <w:r w:rsidRPr="003B6663">
          <w:rPr>
            <w:rStyle w:val="Hiperhivatkozs"/>
            <w:noProof/>
            <w:sz w:val="22"/>
            <w:szCs w:val="22"/>
          </w:rPr>
          <w:t>5.</w:t>
        </w:r>
        <w:r w:rsidRPr="003B6663">
          <w:rPr>
            <w:rFonts w:eastAsiaTheme="minorEastAsia"/>
            <w:noProof/>
            <w:kern w:val="0"/>
            <w:sz w:val="22"/>
            <w:szCs w:val="22"/>
            <w:lang w:eastAsia="hu-HU"/>
          </w:rPr>
          <w:tab/>
        </w:r>
        <w:r w:rsidRPr="003B6663">
          <w:rPr>
            <w:rStyle w:val="Hiperhivatkozs"/>
            <w:noProof/>
            <w:sz w:val="22"/>
            <w:szCs w:val="22"/>
          </w:rPr>
          <w:t>Szakmai igazgató feladatai és hatásköre: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_Toc210740154 \h </w:instrText>
        </w:r>
        <w:r w:rsidRPr="003B6663">
          <w:rPr>
            <w:noProof/>
            <w:webHidden/>
            <w:sz w:val="22"/>
            <w:szCs w:val="22"/>
          </w:rPr>
        </w:r>
        <w:r w:rsidRPr="003B6663">
          <w:rPr>
            <w:noProof/>
            <w:webHidden/>
            <w:sz w:val="22"/>
            <w:szCs w:val="22"/>
          </w:rPr>
          <w:fldChar w:fldCharType="separate"/>
        </w:r>
        <w:r>
          <w:rPr>
            <w:noProof/>
            <w:webHidden/>
            <w:sz w:val="22"/>
            <w:szCs w:val="22"/>
          </w:rPr>
          <w:t>33</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55" w:history="1">
        <w:r w:rsidRPr="003B6663">
          <w:rPr>
            <w:rStyle w:val="Hiperhivatkozs"/>
            <w:noProof/>
            <w:sz w:val="22"/>
            <w:szCs w:val="22"/>
          </w:rPr>
          <w:t>6.</w:t>
        </w:r>
        <w:r w:rsidRPr="003B6663">
          <w:rPr>
            <w:rFonts w:eastAsiaTheme="minorEastAsia"/>
            <w:noProof/>
            <w:kern w:val="0"/>
            <w:sz w:val="22"/>
            <w:szCs w:val="22"/>
            <w:lang w:eastAsia="hu-HU"/>
          </w:rPr>
          <w:tab/>
        </w:r>
        <w:r w:rsidRPr="003B6663">
          <w:rPr>
            <w:rStyle w:val="Hiperhivatkozs"/>
            <w:noProof/>
            <w:sz w:val="22"/>
            <w:szCs w:val="22"/>
          </w:rPr>
          <w:t>Szakmai Egység vezetők feladatköre, hatásköre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_Toc210740155 \h </w:instrText>
        </w:r>
        <w:r w:rsidRPr="003B6663">
          <w:rPr>
            <w:noProof/>
            <w:webHidden/>
            <w:sz w:val="22"/>
            <w:szCs w:val="22"/>
          </w:rPr>
        </w:r>
        <w:r w:rsidRPr="003B6663">
          <w:rPr>
            <w:noProof/>
            <w:webHidden/>
            <w:sz w:val="22"/>
            <w:szCs w:val="22"/>
          </w:rPr>
          <w:fldChar w:fldCharType="separate"/>
        </w:r>
        <w:r>
          <w:rPr>
            <w:noProof/>
            <w:webHidden/>
            <w:sz w:val="22"/>
            <w:szCs w:val="22"/>
          </w:rPr>
          <w:t>35</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56" w:history="1">
        <w:r w:rsidRPr="003B6663">
          <w:rPr>
            <w:rStyle w:val="Hiperhivatkozs"/>
            <w:noProof/>
            <w:sz w:val="22"/>
            <w:szCs w:val="22"/>
          </w:rPr>
          <w:t>7.</w:t>
        </w:r>
        <w:r w:rsidRPr="003B6663">
          <w:rPr>
            <w:rFonts w:eastAsiaTheme="minorEastAsia"/>
            <w:noProof/>
            <w:kern w:val="0"/>
            <w:sz w:val="22"/>
            <w:szCs w:val="22"/>
            <w:lang w:eastAsia="hu-HU"/>
          </w:rPr>
          <w:tab/>
        </w:r>
        <w:r w:rsidRPr="003B6663">
          <w:rPr>
            <w:rStyle w:val="Hiperhivatkozs"/>
            <w:noProof/>
            <w:sz w:val="22"/>
            <w:szCs w:val="22"/>
          </w:rPr>
          <w:t>A beosztott munkatársak feladatai és kötelezettségei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_Toc210740156 \h </w:instrText>
        </w:r>
        <w:r w:rsidRPr="003B6663">
          <w:rPr>
            <w:noProof/>
            <w:webHidden/>
            <w:sz w:val="22"/>
            <w:szCs w:val="22"/>
          </w:rPr>
        </w:r>
        <w:r w:rsidRPr="003B6663">
          <w:rPr>
            <w:noProof/>
            <w:webHidden/>
            <w:sz w:val="22"/>
            <w:szCs w:val="22"/>
          </w:rPr>
          <w:fldChar w:fldCharType="separate"/>
        </w:r>
        <w:r>
          <w:rPr>
            <w:noProof/>
            <w:webHidden/>
            <w:sz w:val="22"/>
            <w:szCs w:val="22"/>
          </w:rPr>
          <w:t>37</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57" w:history="1">
        <w:r w:rsidRPr="003B6663">
          <w:rPr>
            <w:rStyle w:val="Hiperhivatkozs"/>
            <w:noProof/>
            <w:sz w:val="22"/>
            <w:szCs w:val="22"/>
          </w:rPr>
          <w:t>8.</w:t>
        </w:r>
        <w:r w:rsidRPr="003B6663">
          <w:rPr>
            <w:rFonts w:eastAsiaTheme="minorEastAsia"/>
            <w:noProof/>
            <w:kern w:val="0"/>
            <w:sz w:val="22"/>
            <w:szCs w:val="22"/>
            <w:lang w:eastAsia="hu-HU"/>
          </w:rPr>
          <w:tab/>
        </w:r>
        <w:r w:rsidRPr="003B6663">
          <w:rPr>
            <w:rStyle w:val="Hiperhivatkozs"/>
            <w:noProof/>
            <w:sz w:val="22"/>
            <w:szCs w:val="22"/>
          </w:rPr>
          <w:t>A Család és Gyermekjóléti Központ Szakmai Egységeinek értekezletei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_Toc210740157 \h </w:instrText>
        </w:r>
        <w:r w:rsidRPr="003B6663">
          <w:rPr>
            <w:noProof/>
            <w:webHidden/>
            <w:sz w:val="22"/>
            <w:szCs w:val="22"/>
          </w:rPr>
        </w:r>
        <w:r w:rsidRPr="003B6663">
          <w:rPr>
            <w:noProof/>
            <w:webHidden/>
            <w:sz w:val="22"/>
            <w:szCs w:val="22"/>
          </w:rPr>
          <w:fldChar w:fldCharType="separate"/>
        </w:r>
        <w:r>
          <w:rPr>
            <w:noProof/>
            <w:webHidden/>
            <w:sz w:val="22"/>
            <w:szCs w:val="22"/>
          </w:rPr>
          <w:t>39</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58" w:history="1">
        <w:r w:rsidRPr="003B6663">
          <w:rPr>
            <w:rStyle w:val="Hiperhivatkozs"/>
            <w:bCs/>
            <w:noProof/>
            <w:sz w:val="22"/>
            <w:szCs w:val="22"/>
          </w:rPr>
          <w:t>9.</w:t>
        </w:r>
        <w:r w:rsidRPr="003B6663">
          <w:rPr>
            <w:rFonts w:eastAsiaTheme="minorEastAsia"/>
            <w:noProof/>
            <w:kern w:val="0"/>
            <w:sz w:val="22"/>
            <w:szCs w:val="22"/>
            <w:lang w:eastAsia="hu-HU"/>
          </w:rPr>
          <w:tab/>
        </w:r>
        <w:r w:rsidRPr="003B6663">
          <w:rPr>
            <w:rStyle w:val="Hiperhivatkozs"/>
            <w:bCs/>
            <w:noProof/>
            <w:sz w:val="22"/>
            <w:szCs w:val="22"/>
          </w:rPr>
          <w:t>Éves munkaterv</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_Toc210740158 \h </w:instrText>
        </w:r>
        <w:r w:rsidRPr="003B6663">
          <w:rPr>
            <w:noProof/>
            <w:webHidden/>
            <w:sz w:val="22"/>
            <w:szCs w:val="22"/>
          </w:rPr>
        </w:r>
        <w:r w:rsidRPr="003B6663">
          <w:rPr>
            <w:noProof/>
            <w:webHidden/>
            <w:sz w:val="22"/>
            <w:szCs w:val="22"/>
          </w:rPr>
          <w:fldChar w:fldCharType="separate"/>
        </w:r>
        <w:r>
          <w:rPr>
            <w:noProof/>
            <w:webHidden/>
            <w:sz w:val="22"/>
            <w:szCs w:val="22"/>
          </w:rPr>
          <w:t>39</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59" w:history="1">
        <w:r w:rsidRPr="003B6663">
          <w:rPr>
            <w:rStyle w:val="Hiperhivatkozs"/>
            <w:noProof/>
            <w:sz w:val="22"/>
            <w:szCs w:val="22"/>
          </w:rPr>
          <w:t>10.</w:t>
        </w:r>
        <w:r w:rsidRPr="003B6663">
          <w:rPr>
            <w:rFonts w:eastAsiaTheme="minorEastAsia"/>
            <w:noProof/>
            <w:kern w:val="0"/>
            <w:sz w:val="22"/>
            <w:szCs w:val="22"/>
            <w:lang w:eastAsia="hu-HU"/>
          </w:rPr>
          <w:tab/>
        </w:r>
        <w:r w:rsidRPr="003B6663">
          <w:rPr>
            <w:rStyle w:val="Hiperhivatkozs"/>
            <w:noProof/>
            <w:sz w:val="22"/>
            <w:szCs w:val="22"/>
          </w:rPr>
          <w:t>Az előzőekben felsorolt munkarendtől eltérő munkarendben dolgozók: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_Toc210740159 \h </w:instrText>
        </w:r>
        <w:r w:rsidRPr="003B6663">
          <w:rPr>
            <w:noProof/>
            <w:webHidden/>
            <w:sz w:val="22"/>
            <w:szCs w:val="22"/>
          </w:rPr>
        </w:r>
        <w:r w:rsidRPr="003B6663">
          <w:rPr>
            <w:noProof/>
            <w:webHidden/>
            <w:sz w:val="22"/>
            <w:szCs w:val="22"/>
          </w:rPr>
          <w:fldChar w:fldCharType="separate"/>
        </w:r>
        <w:r>
          <w:rPr>
            <w:noProof/>
            <w:webHidden/>
            <w:sz w:val="22"/>
            <w:szCs w:val="22"/>
          </w:rPr>
          <w:t>40</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60" w:history="1">
        <w:r w:rsidRPr="003B6663">
          <w:rPr>
            <w:rStyle w:val="Hiperhivatkozs"/>
            <w:noProof/>
            <w:sz w:val="22"/>
            <w:szCs w:val="22"/>
          </w:rPr>
          <w:t>11.</w:t>
        </w:r>
        <w:r w:rsidRPr="003B6663">
          <w:rPr>
            <w:rFonts w:eastAsiaTheme="minorEastAsia"/>
            <w:noProof/>
            <w:kern w:val="0"/>
            <w:sz w:val="22"/>
            <w:szCs w:val="22"/>
            <w:lang w:eastAsia="hu-HU"/>
          </w:rPr>
          <w:tab/>
        </w:r>
        <w:r w:rsidRPr="003B6663">
          <w:rPr>
            <w:rStyle w:val="Hiperhivatkozs"/>
            <w:noProof/>
            <w:sz w:val="22"/>
            <w:szCs w:val="22"/>
          </w:rPr>
          <w:t>Szabadságolás, helyettesítés, munkakör átadás 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_Toc210740160 \h </w:instrText>
        </w:r>
        <w:r w:rsidRPr="003B6663">
          <w:rPr>
            <w:noProof/>
            <w:webHidden/>
            <w:sz w:val="22"/>
            <w:szCs w:val="22"/>
          </w:rPr>
        </w:r>
        <w:r w:rsidRPr="003B6663">
          <w:rPr>
            <w:noProof/>
            <w:webHidden/>
            <w:sz w:val="22"/>
            <w:szCs w:val="22"/>
          </w:rPr>
          <w:fldChar w:fldCharType="separate"/>
        </w:r>
        <w:r>
          <w:rPr>
            <w:noProof/>
            <w:webHidden/>
            <w:sz w:val="22"/>
            <w:szCs w:val="22"/>
          </w:rPr>
          <w:t>40</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61" w:history="1">
        <w:r w:rsidRPr="003B6663">
          <w:rPr>
            <w:rStyle w:val="Hiperhivatkozs"/>
            <w:noProof/>
            <w:sz w:val="22"/>
            <w:szCs w:val="22"/>
          </w:rPr>
          <w:t>12.</w:t>
        </w:r>
        <w:r w:rsidRPr="003B6663">
          <w:rPr>
            <w:rFonts w:eastAsiaTheme="minorEastAsia"/>
            <w:noProof/>
            <w:kern w:val="0"/>
            <w:sz w:val="22"/>
            <w:szCs w:val="22"/>
            <w:lang w:eastAsia="hu-HU"/>
          </w:rPr>
          <w:tab/>
        </w:r>
        <w:r w:rsidRPr="003B6663">
          <w:rPr>
            <w:rStyle w:val="Hiperhivatkozs"/>
            <w:noProof/>
            <w:sz w:val="22"/>
            <w:szCs w:val="22"/>
          </w:rPr>
          <w:t>Helyettesítés esetén követendő eljárás</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_Toc210740161 \h </w:instrText>
        </w:r>
        <w:r w:rsidRPr="003B6663">
          <w:rPr>
            <w:noProof/>
            <w:webHidden/>
            <w:sz w:val="22"/>
            <w:szCs w:val="22"/>
          </w:rPr>
        </w:r>
        <w:r w:rsidRPr="003B6663">
          <w:rPr>
            <w:noProof/>
            <w:webHidden/>
            <w:sz w:val="22"/>
            <w:szCs w:val="22"/>
          </w:rPr>
          <w:fldChar w:fldCharType="separate"/>
        </w:r>
        <w:r>
          <w:rPr>
            <w:noProof/>
            <w:webHidden/>
            <w:sz w:val="22"/>
            <w:szCs w:val="22"/>
          </w:rPr>
          <w:t>40</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62" w:history="1">
        <w:r w:rsidRPr="003B6663">
          <w:rPr>
            <w:rStyle w:val="Hiperhivatkozs"/>
            <w:noProof/>
            <w:sz w:val="22"/>
            <w:szCs w:val="22"/>
          </w:rPr>
          <w:t>13.</w:t>
        </w:r>
        <w:r w:rsidRPr="003B6663">
          <w:rPr>
            <w:rFonts w:eastAsiaTheme="minorEastAsia"/>
            <w:noProof/>
            <w:kern w:val="0"/>
            <w:sz w:val="22"/>
            <w:szCs w:val="22"/>
            <w:lang w:eastAsia="hu-HU"/>
          </w:rPr>
          <w:tab/>
        </w:r>
        <w:r w:rsidRPr="003B6663">
          <w:rPr>
            <w:rStyle w:val="Hiperhivatkozs"/>
            <w:noProof/>
            <w:sz w:val="22"/>
            <w:szCs w:val="22"/>
          </w:rPr>
          <w:t>Adatkezelés, adatszolgáltatás 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_Toc210740162 \h </w:instrText>
        </w:r>
        <w:r w:rsidRPr="003B6663">
          <w:rPr>
            <w:noProof/>
            <w:webHidden/>
            <w:sz w:val="22"/>
            <w:szCs w:val="22"/>
          </w:rPr>
        </w:r>
        <w:r w:rsidRPr="003B6663">
          <w:rPr>
            <w:noProof/>
            <w:webHidden/>
            <w:sz w:val="22"/>
            <w:szCs w:val="22"/>
          </w:rPr>
          <w:fldChar w:fldCharType="separate"/>
        </w:r>
        <w:r>
          <w:rPr>
            <w:noProof/>
            <w:webHidden/>
            <w:sz w:val="22"/>
            <w:szCs w:val="22"/>
          </w:rPr>
          <w:t>41</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63" w:history="1">
        <w:r w:rsidRPr="003B6663">
          <w:rPr>
            <w:rStyle w:val="Hiperhivatkozs"/>
            <w:noProof/>
            <w:sz w:val="22"/>
            <w:szCs w:val="22"/>
          </w:rPr>
          <w:t>14.</w:t>
        </w:r>
        <w:r w:rsidRPr="003B6663">
          <w:rPr>
            <w:rFonts w:eastAsiaTheme="minorEastAsia"/>
            <w:noProof/>
            <w:kern w:val="0"/>
            <w:sz w:val="22"/>
            <w:szCs w:val="22"/>
            <w:lang w:eastAsia="hu-HU"/>
          </w:rPr>
          <w:tab/>
        </w:r>
        <w:r w:rsidRPr="003B6663">
          <w:rPr>
            <w:rStyle w:val="Hiperhivatkozs"/>
            <w:noProof/>
            <w:sz w:val="22"/>
            <w:szCs w:val="22"/>
          </w:rPr>
          <w:t>A munkavégzés teljesítése, munkaköri kötelezettségek, hivatali titok megőrzése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_Toc210740163 \h </w:instrText>
        </w:r>
        <w:r w:rsidRPr="003B6663">
          <w:rPr>
            <w:noProof/>
            <w:webHidden/>
            <w:sz w:val="22"/>
            <w:szCs w:val="22"/>
          </w:rPr>
        </w:r>
        <w:r w:rsidRPr="003B6663">
          <w:rPr>
            <w:noProof/>
            <w:webHidden/>
            <w:sz w:val="22"/>
            <w:szCs w:val="22"/>
          </w:rPr>
          <w:fldChar w:fldCharType="separate"/>
        </w:r>
        <w:r>
          <w:rPr>
            <w:noProof/>
            <w:webHidden/>
            <w:sz w:val="22"/>
            <w:szCs w:val="22"/>
          </w:rPr>
          <w:t>41</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64" w:history="1">
        <w:r w:rsidRPr="003B6663">
          <w:rPr>
            <w:rStyle w:val="Hiperhivatkozs"/>
            <w:noProof/>
            <w:sz w:val="22"/>
            <w:szCs w:val="22"/>
          </w:rPr>
          <w:t>15.</w:t>
        </w:r>
        <w:r w:rsidRPr="003B6663">
          <w:rPr>
            <w:rFonts w:eastAsiaTheme="minorEastAsia"/>
            <w:noProof/>
            <w:kern w:val="0"/>
            <w:sz w:val="22"/>
            <w:szCs w:val="22"/>
            <w:lang w:eastAsia="hu-HU"/>
          </w:rPr>
          <w:tab/>
        </w:r>
        <w:r w:rsidRPr="003B6663">
          <w:rPr>
            <w:rStyle w:val="Hiperhivatkozs"/>
            <w:noProof/>
            <w:sz w:val="22"/>
            <w:szCs w:val="22"/>
          </w:rPr>
          <w:t>Gyakornoki rendszer</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_Toc210740164 \h </w:instrText>
        </w:r>
        <w:r w:rsidRPr="003B6663">
          <w:rPr>
            <w:noProof/>
            <w:webHidden/>
            <w:sz w:val="22"/>
            <w:szCs w:val="22"/>
          </w:rPr>
        </w:r>
        <w:r w:rsidRPr="003B6663">
          <w:rPr>
            <w:noProof/>
            <w:webHidden/>
            <w:sz w:val="22"/>
            <w:szCs w:val="22"/>
          </w:rPr>
          <w:fldChar w:fldCharType="separate"/>
        </w:r>
        <w:r>
          <w:rPr>
            <w:noProof/>
            <w:webHidden/>
            <w:sz w:val="22"/>
            <w:szCs w:val="22"/>
          </w:rPr>
          <w:t>42</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65" w:history="1">
        <w:r w:rsidRPr="003B6663">
          <w:rPr>
            <w:rStyle w:val="Hiperhivatkozs"/>
            <w:noProof/>
            <w:sz w:val="22"/>
            <w:szCs w:val="22"/>
          </w:rPr>
          <w:t>16.</w:t>
        </w:r>
        <w:r w:rsidRPr="003B6663">
          <w:rPr>
            <w:rFonts w:eastAsiaTheme="minorEastAsia"/>
            <w:noProof/>
            <w:kern w:val="0"/>
            <w:sz w:val="22"/>
            <w:szCs w:val="22"/>
            <w:lang w:eastAsia="hu-HU"/>
          </w:rPr>
          <w:tab/>
        </w:r>
        <w:r w:rsidRPr="003B6663">
          <w:rPr>
            <w:rStyle w:val="Hiperhivatkozs"/>
            <w:noProof/>
            <w:sz w:val="22"/>
            <w:szCs w:val="22"/>
          </w:rPr>
          <w:t>Önkéntes foglalkoztatás</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_Toc210740165 \h </w:instrText>
        </w:r>
        <w:r w:rsidRPr="003B6663">
          <w:rPr>
            <w:noProof/>
            <w:webHidden/>
            <w:sz w:val="22"/>
            <w:szCs w:val="22"/>
          </w:rPr>
        </w:r>
        <w:r w:rsidRPr="003B6663">
          <w:rPr>
            <w:noProof/>
            <w:webHidden/>
            <w:sz w:val="22"/>
            <w:szCs w:val="22"/>
          </w:rPr>
          <w:fldChar w:fldCharType="separate"/>
        </w:r>
        <w:r>
          <w:rPr>
            <w:noProof/>
            <w:webHidden/>
            <w:sz w:val="22"/>
            <w:szCs w:val="22"/>
          </w:rPr>
          <w:t>42</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66" w:history="1">
        <w:r w:rsidRPr="003B6663">
          <w:rPr>
            <w:rStyle w:val="Hiperhivatkozs"/>
            <w:noProof/>
            <w:sz w:val="22"/>
            <w:szCs w:val="22"/>
          </w:rPr>
          <w:t>VI.3. FFEJEZET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_Toc210740166 \h </w:instrText>
        </w:r>
        <w:r w:rsidRPr="003B6663">
          <w:rPr>
            <w:noProof/>
            <w:webHidden/>
            <w:sz w:val="22"/>
            <w:szCs w:val="22"/>
          </w:rPr>
        </w:r>
        <w:r w:rsidRPr="003B6663">
          <w:rPr>
            <w:noProof/>
            <w:webHidden/>
            <w:sz w:val="22"/>
            <w:szCs w:val="22"/>
          </w:rPr>
          <w:fldChar w:fldCharType="separate"/>
        </w:r>
        <w:r>
          <w:rPr>
            <w:noProof/>
            <w:webHidden/>
            <w:sz w:val="22"/>
            <w:szCs w:val="22"/>
          </w:rPr>
          <w:t>42</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67" w:history="1">
        <w:r w:rsidRPr="003B6663">
          <w:rPr>
            <w:rStyle w:val="Hiperhivatkozs"/>
            <w:noProof/>
            <w:sz w:val="22"/>
            <w:szCs w:val="22"/>
          </w:rPr>
          <w:t>BÖLCSŐDÉK és IDŐSZAKOS GYERMEKFELÜGYELET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_Toc210740167 \h </w:instrText>
        </w:r>
        <w:r w:rsidRPr="003B6663">
          <w:rPr>
            <w:noProof/>
            <w:webHidden/>
            <w:sz w:val="22"/>
            <w:szCs w:val="22"/>
          </w:rPr>
        </w:r>
        <w:r w:rsidRPr="003B6663">
          <w:rPr>
            <w:noProof/>
            <w:webHidden/>
            <w:sz w:val="22"/>
            <w:szCs w:val="22"/>
          </w:rPr>
          <w:fldChar w:fldCharType="separate"/>
        </w:r>
        <w:r>
          <w:rPr>
            <w:noProof/>
            <w:webHidden/>
            <w:sz w:val="22"/>
            <w:szCs w:val="22"/>
          </w:rPr>
          <w:t>42</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68" w:history="1">
        <w:r w:rsidRPr="003B6663">
          <w:rPr>
            <w:rStyle w:val="Hiperhivatkozs"/>
            <w:noProof/>
            <w:sz w:val="22"/>
            <w:szCs w:val="22"/>
          </w:rPr>
          <w:t>A beosztott munkatársak feladatai és kötelezettségei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_Toc210740168 \h </w:instrText>
        </w:r>
        <w:r w:rsidRPr="003B6663">
          <w:rPr>
            <w:noProof/>
            <w:webHidden/>
            <w:sz w:val="22"/>
            <w:szCs w:val="22"/>
          </w:rPr>
        </w:r>
        <w:r w:rsidRPr="003B6663">
          <w:rPr>
            <w:noProof/>
            <w:webHidden/>
            <w:sz w:val="22"/>
            <w:szCs w:val="22"/>
          </w:rPr>
          <w:fldChar w:fldCharType="separate"/>
        </w:r>
        <w:r>
          <w:rPr>
            <w:noProof/>
            <w:webHidden/>
            <w:sz w:val="22"/>
            <w:szCs w:val="22"/>
          </w:rPr>
          <w:t>43</w:t>
        </w:r>
        <w:r w:rsidRPr="003B6663">
          <w:rPr>
            <w:noProof/>
            <w:webHidden/>
            <w:sz w:val="22"/>
            <w:szCs w:val="22"/>
          </w:rPr>
          <w:fldChar w:fldCharType="end"/>
        </w:r>
      </w:hyperlink>
    </w:p>
    <w:p w:rsidR="00930FF2" w:rsidRPr="003B6663" w:rsidRDefault="00930FF2" w:rsidP="00930FF2">
      <w:pPr>
        <w:pStyle w:val="TJ3"/>
        <w:tabs>
          <w:tab w:val="right" w:leader="dot" w:pos="9394"/>
        </w:tabs>
        <w:spacing w:after="0"/>
        <w:rPr>
          <w:rFonts w:eastAsiaTheme="minorEastAsia"/>
          <w:noProof/>
          <w:kern w:val="0"/>
          <w:sz w:val="22"/>
          <w:szCs w:val="22"/>
          <w:lang w:eastAsia="hu-HU"/>
        </w:rPr>
      </w:pPr>
      <w:hyperlink w:anchor="_Toc210740169" w:history="1">
        <w:r w:rsidRPr="003B6663">
          <w:rPr>
            <w:rStyle w:val="Hiperhivatkozs"/>
            <w:noProof/>
            <w:sz w:val="22"/>
            <w:szCs w:val="22"/>
          </w:rPr>
          <w:t>Kisgyermeknevelő</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_Toc210740169 \h </w:instrText>
        </w:r>
        <w:r w:rsidRPr="003B6663">
          <w:rPr>
            <w:noProof/>
            <w:webHidden/>
            <w:sz w:val="22"/>
            <w:szCs w:val="22"/>
          </w:rPr>
        </w:r>
        <w:r w:rsidRPr="003B6663">
          <w:rPr>
            <w:noProof/>
            <w:webHidden/>
            <w:sz w:val="22"/>
            <w:szCs w:val="22"/>
          </w:rPr>
          <w:fldChar w:fldCharType="separate"/>
        </w:r>
        <w:r>
          <w:rPr>
            <w:noProof/>
            <w:webHidden/>
            <w:sz w:val="22"/>
            <w:szCs w:val="22"/>
          </w:rPr>
          <w:t>43</w:t>
        </w:r>
        <w:r w:rsidRPr="003B6663">
          <w:rPr>
            <w:noProof/>
            <w:webHidden/>
            <w:sz w:val="22"/>
            <w:szCs w:val="22"/>
          </w:rPr>
          <w:fldChar w:fldCharType="end"/>
        </w:r>
      </w:hyperlink>
    </w:p>
    <w:p w:rsidR="00930FF2" w:rsidRPr="003B6663" w:rsidRDefault="00930FF2" w:rsidP="00930FF2">
      <w:pPr>
        <w:pStyle w:val="TJ3"/>
        <w:tabs>
          <w:tab w:val="right" w:leader="dot" w:pos="9394"/>
        </w:tabs>
        <w:spacing w:after="0"/>
        <w:rPr>
          <w:rFonts w:eastAsiaTheme="minorEastAsia"/>
          <w:noProof/>
          <w:kern w:val="0"/>
          <w:sz w:val="22"/>
          <w:szCs w:val="22"/>
          <w:lang w:eastAsia="hu-HU"/>
        </w:rPr>
      </w:pPr>
      <w:hyperlink w:anchor="_Toc210740170" w:history="1">
        <w:r w:rsidRPr="003B6663">
          <w:rPr>
            <w:rStyle w:val="Hiperhivatkozs"/>
            <w:rFonts w:eastAsia="Times"/>
            <w:noProof/>
            <w:sz w:val="22"/>
            <w:szCs w:val="22"/>
          </w:rPr>
          <w:t>Bölcsődei dajka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_Toc210740170 \h </w:instrText>
        </w:r>
        <w:r w:rsidRPr="003B6663">
          <w:rPr>
            <w:noProof/>
            <w:webHidden/>
            <w:sz w:val="22"/>
            <w:szCs w:val="22"/>
          </w:rPr>
        </w:r>
        <w:r w:rsidRPr="003B6663">
          <w:rPr>
            <w:noProof/>
            <w:webHidden/>
            <w:sz w:val="22"/>
            <w:szCs w:val="22"/>
          </w:rPr>
          <w:fldChar w:fldCharType="separate"/>
        </w:r>
        <w:r>
          <w:rPr>
            <w:noProof/>
            <w:webHidden/>
            <w:sz w:val="22"/>
            <w:szCs w:val="22"/>
          </w:rPr>
          <w:t>44</w:t>
        </w:r>
        <w:r w:rsidRPr="003B6663">
          <w:rPr>
            <w:noProof/>
            <w:webHidden/>
            <w:sz w:val="22"/>
            <w:szCs w:val="22"/>
          </w:rPr>
          <w:fldChar w:fldCharType="end"/>
        </w:r>
      </w:hyperlink>
    </w:p>
    <w:p w:rsidR="00930FF2" w:rsidRPr="003B6663" w:rsidRDefault="00930FF2" w:rsidP="00930FF2">
      <w:pPr>
        <w:pStyle w:val="TJ3"/>
        <w:tabs>
          <w:tab w:val="right" w:leader="dot" w:pos="9394"/>
        </w:tabs>
        <w:spacing w:after="0"/>
        <w:rPr>
          <w:rFonts w:eastAsiaTheme="minorEastAsia"/>
          <w:noProof/>
          <w:kern w:val="0"/>
          <w:sz w:val="22"/>
          <w:szCs w:val="22"/>
          <w:lang w:eastAsia="hu-HU"/>
        </w:rPr>
      </w:pPr>
      <w:hyperlink w:anchor="_Toc210740171" w:history="1">
        <w:r w:rsidRPr="003B6663">
          <w:rPr>
            <w:rStyle w:val="Hiperhivatkozs"/>
            <w:noProof/>
            <w:sz w:val="22"/>
            <w:szCs w:val="22"/>
          </w:rPr>
          <w:t>Udvari munkás</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_Toc210740171 \h </w:instrText>
        </w:r>
        <w:r w:rsidRPr="003B6663">
          <w:rPr>
            <w:noProof/>
            <w:webHidden/>
            <w:sz w:val="22"/>
            <w:szCs w:val="22"/>
          </w:rPr>
        </w:r>
        <w:r w:rsidRPr="003B6663">
          <w:rPr>
            <w:noProof/>
            <w:webHidden/>
            <w:sz w:val="22"/>
            <w:szCs w:val="22"/>
          </w:rPr>
          <w:fldChar w:fldCharType="separate"/>
        </w:r>
        <w:r>
          <w:rPr>
            <w:noProof/>
            <w:webHidden/>
            <w:sz w:val="22"/>
            <w:szCs w:val="22"/>
          </w:rPr>
          <w:t>46</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72" w:history="1">
        <w:r w:rsidRPr="003B6663">
          <w:rPr>
            <w:rStyle w:val="Hiperhivatkozs"/>
            <w:noProof/>
            <w:sz w:val="22"/>
            <w:szCs w:val="22"/>
          </w:rPr>
          <w:t>Bölcsődék munkarendje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_Toc210740172 \h </w:instrText>
        </w:r>
        <w:r w:rsidRPr="003B6663">
          <w:rPr>
            <w:noProof/>
            <w:webHidden/>
            <w:sz w:val="22"/>
            <w:szCs w:val="22"/>
          </w:rPr>
        </w:r>
        <w:r w:rsidRPr="003B6663">
          <w:rPr>
            <w:noProof/>
            <w:webHidden/>
            <w:sz w:val="22"/>
            <w:szCs w:val="22"/>
          </w:rPr>
          <w:fldChar w:fldCharType="separate"/>
        </w:r>
        <w:r>
          <w:rPr>
            <w:noProof/>
            <w:webHidden/>
            <w:sz w:val="22"/>
            <w:szCs w:val="22"/>
          </w:rPr>
          <w:t>46</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73" w:history="1">
        <w:r w:rsidRPr="003B6663">
          <w:rPr>
            <w:rStyle w:val="Hiperhivatkozs"/>
            <w:noProof/>
            <w:sz w:val="22"/>
            <w:szCs w:val="22"/>
          </w:rPr>
          <w:t>VI.4. FEJEZET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_Toc210740173 \h </w:instrText>
        </w:r>
        <w:r w:rsidRPr="003B6663">
          <w:rPr>
            <w:noProof/>
            <w:webHidden/>
            <w:sz w:val="22"/>
            <w:szCs w:val="22"/>
          </w:rPr>
        </w:r>
        <w:r w:rsidRPr="003B6663">
          <w:rPr>
            <w:noProof/>
            <w:webHidden/>
            <w:sz w:val="22"/>
            <w:szCs w:val="22"/>
          </w:rPr>
          <w:fldChar w:fldCharType="separate"/>
        </w:r>
        <w:r>
          <w:rPr>
            <w:noProof/>
            <w:webHidden/>
            <w:sz w:val="22"/>
            <w:szCs w:val="22"/>
          </w:rPr>
          <w:t>46</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74" w:history="1">
        <w:r w:rsidRPr="003B6663">
          <w:rPr>
            <w:rStyle w:val="Hiperhivatkozs"/>
            <w:noProof/>
            <w:sz w:val="22"/>
            <w:szCs w:val="22"/>
          </w:rPr>
          <w:t>GAZDASÁGI OSZTÁLY</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_Toc210740174 \h </w:instrText>
        </w:r>
        <w:r w:rsidRPr="003B6663">
          <w:rPr>
            <w:noProof/>
            <w:webHidden/>
            <w:sz w:val="22"/>
            <w:szCs w:val="22"/>
          </w:rPr>
        </w:r>
        <w:r w:rsidRPr="003B6663">
          <w:rPr>
            <w:noProof/>
            <w:webHidden/>
            <w:sz w:val="22"/>
            <w:szCs w:val="22"/>
          </w:rPr>
          <w:fldChar w:fldCharType="separate"/>
        </w:r>
        <w:r>
          <w:rPr>
            <w:noProof/>
            <w:webHidden/>
            <w:sz w:val="22"/>
            <w:szCs w:val="22"/>
          </w:rPr>
          <w:t>46</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75" w:history="1">
        <w:r w:rsidRPr="003B6663">
          <w:rPr>
            <w:rStyle w:val="Hiperhivatkozs"/>
            <w:noProof/>
            <w:sz w:val="22"/>
            <w:szCs w:val="22"/>
          </w:rPr>
          <w:t>A beosztott munkatársak feladatai és kötelezettségei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_Toc210740175 \h </w:instrText>
        </w:r>
        <w:r w:rsidRPr="003B6663">
          <w:rPr>
            <w:noProof/>
            <w:webHidden/>
            <w:sz w:val="22"/>
            <w:szCs w:val="22"/>
          </w:rPr>
        </w:r>
        <w:r w:rsidRPr="003B6663">
          <w:rPr>
            <w:noProof/>
            <w:webHidden/>
            <w:sz w:val="22"/>
            <w:szCs w:val="22"/>
          </w:rPr>
          <w:fldChar w:fldCharType="separate"/>
        </w:r>
        <w:r>
          <w:rPr>
            <w:noProof/>
            <w:webHidden/>
            <w:sz w:val="22"/>
            <w:szCs w:val="22"/>
          </w:rPr>
          <w:t>46</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76" w:history="1">
        <w:r w:rsidRPr="003B6663">
          <w:rPr>
            <w:rStyle w:val="Hiperhivatkozs"/>
            <w:noProof/>
            <w:sz w:val="22"/>
            <w:szCs w:val="22"/>
          </w:rPr>
          <w:t>VI.5. FEJEZET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_Toc210740176 \h </w:instrText>
        </w:r>
        <w:r w:rsidRPr="003B6663">
          <w:rPr>
            <w:noProof/>
            <w:webHidden/>
            <w:sz w:val="22"/>
            <w:szCs w:val="22"/>
          </w:rPr>
        </w:r>
        <w:r w:rsidRPr="003B6663">
          <w:rPr>
            <w:noProof/>
            <w:webHidden/>
            <w:sz w:val="22"/>
            <w:szCs w:val="22"/>
          </w:rPr>
          <w:fldChar w:fldCharType="separate"/>
        </w:r>
        <w:r>
          <w:rPr>
            <w:noProof/>
            <w:webHidden/>
            <w:sz w:val="22"/>
            <w:szCs w:val="22"/>
          </w:rPr>
          <w:t>48</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77" w:history="1">
        <w:r w:rsidRPr="003B6663">
          <w:rPr>
            <w:rStyle w:val="Hiperhivatkozs"/>
            <w:noProof/>
            <w:sz w:val="22"/>
            <w:szCs w:val="22"/>
          </w:rPr>
          <w:t>ÓVODÁK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_Toc210740177 \h </w:instrText>
        </w:r>
        <w:r w:rsidRPr="003B6663">
          <w:rPr>
            <w:noProof/>
            <w:webHidden/>
            <w:sz w:val="22"/>
            <w:szCs w:val="22"/>
          </w:rPr>
        </w:r>
        <w:r w:rsidRPr="003B6663">
          <w:rPr>
            <w:noProof/>
            <w:webHidden/>
            <w:sz w:val="22"/>
            <w:szCs w:val="22"/>
          </w:rPr>
          <w:fldChar w:fldCharType="separate"/>
        </w:r>
        <w:r>
          <w:rPr>
            <w:noProof/>
            <w:webHidden/>
            <w:sz w:val="22"/>
            <w:szCs w:val="22"/>
          </w:rPr>
          <w:t>48</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78" w:history="1">
        <w:r w:rsidRPr="003B6663">
          <w:rPr>
            <w:rStyle w:val="Hiperhivatkozs"/>
            <w:noProof/>
            <w:sz w:val="22"/>
            <w:szCs w:val="22"/>
          </w:rPr>
          <w:t>1.</w:t>
        </w:r>
        <w:r w:rsidRPr="003B6663">
          <w:rPr>
            <w:rFonts w:eastAsiaTheme="minorEastAsia"/>
            <w:noProof/>
            <w:kern w:val="0"/>
            <w:sz w:val="22"/>
            <w:szCs w:val="22"/>
            <w:lang w:eastAsia="hu-HU"/>
          </w:rPr>
          <w:tab/>
        </w:r>
        <w:r w:rsidRPr="003B6663">
          <w:rPr>
            <w:rStyle w:val="Hiperhivatkozs"/>
            <w:noProof/>
            <w:sz w:val="22"/>
            <w:szCs w:val="22"/>
          </w:rPr>
          <w:t>Általános rendelkezések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_Toc210740178 \h </w:instrText>
        </w:r>
        <w:r w:rsidRPr="003B6663">
          <w:rPr>
            <w:noProof/>
            <w:webHidden/>
            <w:sz w:val="22"/>
            <w:szCs w:val="22"/>
          </w:rPr>
        </w:r>
        <w:r w:rsidRPr="003B6663">
          <w:rPr>
            <w:noProof/>
            <w:webHidden/>
            <w:sz w:val="22"/>
            <w:szCs w:val="22"/>
          </w:rPr>
          <w:fldChar w:fldCharType="separate"/>
        </w:r>
        <w:r>
          <w:rPr>
            <w:noProof/>
            <w:webHidden/>
            <w:sz w:val="22"/>
            <w:szCs w:val="22"/>
          </w:rPr>
          <w:t>48</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79" w:history="1">
        <w:r w:rsidRPr="003B6663">
          <w:rPr>
            <w:rStyle w:val="Hiperhivatkozs"/>
            <w:noProof/>
            <w:sz w:val="22"/>
            <w:szCs w:val="22"/>
          </w:rPr>
          <w:t>2.</w:t>
        </w:r>
        <w:r w:rsidRPr="003B6663">
          <w:rPr>
            <w:rFonts w:eastAsiaTheme="minorEastAsia"/>
            <w:noProof/>
            <w:kern w:val="0"/>
            <w:sz w:val="22"/>
            <w:szCs w:val="22"/>
            <w:lang w:eastAsia="hu-HU"/>
          </w:rPr>
          <w:tab/>
        </w:r>
        <w:r w:rsidRPr="003B6663">
          <w:rPr>
            <w:rStyle w:val="Hiperhivatkozs"/>
            <w:noProof/>
            <w:sz w:val="22"/>
            <w:szCs w:val="22"/>
          </w:rPr>
          <w:t>Az Óvodai Intézményegység szervezeti felépítése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_Toc210740179 \h </w:instrText>
        </w:r>
        <w:r w:rsidRPr="003B6663">
          <w:rPr>
            <w:noProof/>
            <w:webHidden/>
            <w:sz w:val="22"/>
            <w:szCs w:val="22"/>
          </w:rPr>
        </w:r>
        <w:r w:rsidRPr="003B6663">
          <w:rPr>
            <w:noProof/>
            <w:webHidden/>
            <w:sz w:val="22"/>
            <w:szCs w:val="22"/>
          </w:rPr>
          <w:fldChar w:fldCharType="separate"/>
        </w:r>
        <w:r>
          <w:rPr>
            <w:noProof/>
            <w:webHidden/>
            <w:sz w:val="22"/>
            <w:szCs w:val="22"/>
          </w:rPr>
          <w:t>49</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80" w:history="1">
        <w:r w:rsidRPr="003B6663">
          <w:rPr>
            <w:rStyle w:val="Hiperhivatkozs"/>
            <w:bCs/>
            <w:noProof/>
            <w:sz w:val="22"/>
            <w:szCs w:val="22"/>
            <w:lang w:eastAsia="hu-HU"/>
          </w:rPr>
          <w:t>4.</w:t>
        </w:r>
        <w:r w:rsidRPr="003B6663">
          <w:rPr>
            <w:rFonts w:eastAsiaTheme="minorEastAsia"/>
            <w:noProof/>
            <w:kern w:val="0"/>
            <w:sz w:val="22"/>
            <w:szCs w:val="22"/>
            <w:lang w:eastAsia="hu-HU"/>
          </w:rPr>
          <w:tab/>
        </w:r>
        <w:r w:rsidRPr="003B6663">
          <w:rPr>
            <w:rStyle w:val="Hiperhivatkozs"/>
            <w:bCs/>
            <w:noProof/>
            <w:sz w:val="22"/>
            <w:szCs w:val="22"/>
            <w:lang w:eastAsia="hu-HU"/>
          </w:rPr>
          <w:t>Az óvodatitkárok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_Toc210740180 \h </w:instrText>
        </w:r>
        <w:r w:rsidRPr="003B6663">
          <w:rPr>
            <w:noProof/>
            <w:webHidden/>
            <w:sz w:val="22"/>
            <w:szCs w:val="22"/>
          </w:rPr>
        </w:r>
        <w:r w:rsidRPr="003B6663">
          <w:rPr>
            <w:noProof/>
            <w:webHidden/>
            <w:sz w:val="22"/>
            <w:szCs w:val="22"/>
          </w:rPr>
          <w:fldChar w:fldCharType="separate"/>
        </w:r>
        <w:r>
          <w:rPr>
            <w:noProof/>
            <w:webHidden/>
            <w:sz w:val="22"/>
            <w:szCs w:val="22"/>
          </w:rPr>
          <w:t>54</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81" w:history="1">
        <w:r w:rsidRPr="003B6663">
          <w:rPr>
            <w:rStyle w:val="Hiperhivatkozs"/>
            <w:bCs/>
            <w:noProof/>
            <w:sz w:val="22"/>
            <w:szCs w:val="22"/>
            <w:lang w:eastAsia="hu-HU"/>
          </w:rPr>
          <w:t>5.</w:t>
        </w:r>
        <w:r w:rsidRPr="003B6663">
          <w:rPr>
            <w:rFonts w:eastAsiaTheme="minorEastAsia"/>
            <w:noProof/>
            <w:kern w:val="0"/>
            <w:sz w:val="22"/>
            <w:szCs w:val="22"/>
            <w:lang w:eastAsia="hu-HU"/>
          </w:rPr>
          <w:tab/>
        </w:r>
        <w:r w:rsidRPr="003B6663">
          <w:rPr>
            <w:rStyle w:val="Hiperhivatkozs"/>
            <w:bCs/>
            <w:noProof/>
            <w:sz w:val="22"/>
            <w:szCs w:val="22"/>
            <w:lang w:eastAsia="hu-HU"/>
          </w:rPr>
          <w:t>A szakmai igazgató által átadott feladat és hatáskörök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_Toc210740181 \h </w:instrText>
        </w:r>
        <w:r w:rsidRPr="003B6663">
          <w:rPr>
            <w:noProof/>
            <w:webHidden/>
            <w:sz w:val="22"/>
            <w:szCs w:val="22"/>
          </w:rPr>
        </w:r>
        <w:r w:rsidRPr="003B6663">
          <w:rPr>
            <w:noProof/>
            <w:webHidden/>
            <w:sz w:val="22"/>
            <w:szCs w:val="22"/>
          </w:rPr>
          <w:fldChar w:fldCharType="separate"/>
        </w:r>
        <w:r>
          <w:rPr>
            <w:noProof/>
            <w:webHidden/>
            <w:sz w:val="22"/>
            <w:szCs w:val="22"/>
          </w:rPr>
          <w:t>55</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82" w:history="1">
        <w:r w:rsidRPr="003B6663">
          <w:rPr>
            <w:rStyle w:val="Hiperhivatkozs"/>
            <w:noProof/>
            <w:sz w:val="22"/>
            <w:szCs w:val="22"/>
            <w:lang w:eastAsia="hu-HU"/>
          </w:rPr>
          <w:t>6.</w:t>
        </w:r>
        <w:r w:rsidRPr="003B6663">
          <w:rPr>
            <w:rFonts w:eastAsiaTheme="minorEastAsia"/>
            <w:noProof/>
            <w:kern w:val="0"/>
            <w:sz w:val="22"/>
            <w:szCs w:val="22"/>
            <w:lang w:eastAsia="hu-HU"/>
          </w:rPr>
          <w:tab/>
        </w:r>
        <w:r w:rsidRPr="003B6663">
          <w:rPr>
            <w:rStyle w:val="Hiperhivatkozs"/>
            <w:noProof/>
            <w:sz w:val="22"/>
            <w:szCs w:val="22"/>
            <w:lang w:eastAsia="hu-HU"/>
          </w:rPr>
          <w:t>Az intézményegység szervezeti felépítése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_Toc210740182 \h </w:instrText>
        </w:r>
        <w:r w:rsidRPr="003B6663">
          <w:rPr>
            <w:noProof/>
            <w:webHidden/>
            <w:sz w:val="22"/>
            <w:szCs w:val="22"/>
          </w:rPr>
        </w:r>
        <w:r w:rsidRPr="003B6663">
          <w:rPr>
            <w:noProof/>
            <w:webHidden/>
            <w:sz w:val="22"/>
            <w:szCs w:val="22"/>
          </w:rPr>
          <w:fldChar w:fldCharType="separate"/>
        </w:r>
        <w:r>
          <w:rPr>
            <w:noProof/>
            <w:webHidden/>
            <w:sz w:val="22"/>
            <w:szCs w:val="22"/>
          </w:rPr>
          <w:t>55</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83" w:history="1">
        <w:r w:rsidRPr="003B6663">
          <w:rPr>
            <w:rStyle w:val="Hiperhivatkozs"/>
            <w:bCs/>
            <w:noProof/>
            <w:sz w:val="22"/>
            <w:szCs w:val="22"/>
            <w:lang w:eastAsia="hu-HU"/>
          </w:rPr>
          <w:t>7.</w:t>
        </w:r>
        <w:r w:rsidRPr="003B6663">
          <w:rPr>
            <w:rFonts w:eastAsiaTheme="minorEastAsia"/>
            <w:noProof/>
            <w:kern w:val="0"/>
            <w:sz w:val="22"/>
            <w:szCs w:val="22"/>
            <w:lang w:eastAsia="hu-HU"/>
          </w:rPr>
          <w:tab/>
        </w:r>
        <w:r w:rsidRPr="003B6663">
          <w:rPr>
            <w:rStyle w:val="Hiperhivatkozs"/>
            <w:bCs/>
            <w:noProof/>
            <w:sz w:val="22"/>
            <w:szCs w:val="22"/>
            <w:lang w:eastAsia="hu-HU"/>
          </w:rPr>
          <w:t>Az intézményegység nevelőtestülete és a szakmai munkaközösségei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_Toc210740183 \h </w:instrText>
        </w:r>
        <w:r w:rsidRPr="003B6663">
          <w:rPr>
            <w:noProof/>
            <w:webHidden/>
            <w:sz w:val="22"/>
            <w:szCs w:val="22"/>
          </w:rPr>
        </w:r>
        <w:r w:rsidRPr="003B6663">
          <w:rPr>
            <w:noProof/>
            <w:webHidden/>
            <w:sz w:val="22"/>
            <w:szCs w:val="22"/>
          </w:rPr>
          <w:fldChar w:fldCharType="separate"/>
        </w:r>
        <w:r>
          <w:rPr>
            <w:noProof/>
            <w:webHidden/>
            <w:sz w:val="22"/>
            <w:szCs w:val="22"/>
          </w:rPr>
          <w:t>55</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84" w:history="1">
        <w:r w:rsidRPr="003B6663">
          <w:rPr>
            <w:rStyle w:val="Hiperhivatkozs"/>
            <w:bCs/>
            <w:noProof/>
            <w:sz w:val="22"/>
            <w:szCs w:val="22"/>
            <w:lang w:eastAsia="hu-HU"/>
          </w:rPr>
          <w:t>8-</w:t>
        </w:r>
        <w:r w:rsidRPr="003B6663">
          <w:rPr>
            <w:rFonts w:eastAsiaTheme="minorEastAsia"/>
            <w:noProof/>
            <w:kern w:val="0"/>
            <w:sz w:val="22"/>
            <w:szCs w:val="22"/>
            <w:lang w:eastAsia="hu-HU"/>
          </w:rPr>
          <w:tab/>
        </w:r>
        <w:r w:rsidRPr="003B6663">
          <w:rPr>
            <w:rStyle w:val="Hiperhivatkozs"/>
            <w:bCs/>
            <w:noProof/>
            <w:sz w:val="22"/>
            <w:szCs w:val="22"/>
            <w:lang w:eastAsia="hu-HU"/>
          </w:rPr>
          <w:t>A vezetők és a szülői szervezet közti kapcsolattartás formája</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_Toc210740184 \h </w:instrText>
        </w:r>
        <w:r w:rsidRPr="003B6663">
          <w:rPr>
            <w:noProof/>
            <w:webHidden/>
            <w:sz w:val="22"/>
            <w:szCs w:val="22"/>
          </w:rPr>
        </w:r>
        <w:r w:rsidRPr="003B6663">
          <w:rPr>
            <w:noProof/>
            <w:webHidden/>
            <w:sz w:val="22"/>
            <w:szCs w:val="22"/>
          </w:rPr>
          <w:fldChar w:fldCharType="separate"/>
        </w:r>
        <w:r>
          <w:rPr>
            <w:noProof/>
            <w:webHidden/>
            <w:sz w:val="22"/>
            <w:szCs w:val="22"/>
          </w:rPr>
          <w:t>59</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85" w:history="1">
        <w:r w:rsidRPr="003B6663">
          <w:rPr>
            <w:rStyle w:val="Hiperhivatkozs"/>
            <w:bCs/>
            <w:noProof/>
            <w:sz w:val="22"/>
            <w:szCs w:val="22"/>
            <w:lang w:eastAsia="hu-HU"/>
          </w:rPr>
          <w:t>10.</w:t>
        </w:r>
        <w:r w:rsidRPr="003B6663">
          <w:rPr>
            <w:rFonts w:eastAsiaTheme="minorEastAsia"/>
            <w:noProof/>
            <w:kern w:val="0"/>
            <w:sz w:val="22"/>
            <w:szCs w:val="22"/>
            <w:lang w:eastAsia="hu-HU"/>
          </w:rPr>
          <w:tab/>
        </w:r>
        <w:r w:rsidRPr="003B6663">
          <w:rPr>
            <w:rStyle w:val="Hiperhivatkozs"/>
            <w:bCs/>
            <w:noProof/>
            <w:sz w:val="22"/>
            <w:szCs w:val="22"/>
            <w:lang w:eastAsia="hu-HU"/>
          </w:rPr>
          <w:t>A működés 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_Toc210740185 \h </w:instrText>
        </w:r>
        <w:r w:rsidRPr="003B6663">
          <w:rPr>
            <w:noProof/>
            <w:webHidden/>
            <w:sz w:val="22"/>
            <w:szCs w:val="22"/>
          </w:rPr>
        </w:r>
        <w:r w:rsidRPr="003B6663">
          <w:rPr>
            <w:noProof/>
            <w:webHidden/>
            <w:sz w:val="22"/>
            <w:szCs w:val="22"/>
          </w:rPr>
          <w:fldChar w:fldCharType="separate"/>
        </w:r>
        <w:r>
          <w:rPr>
            <w:noProof/>
            <w:webHidden/>
            <w:sz w:val="22"/>
            <w:szCs w:val="22"/>
          </w:rPr>
          <w:t>61</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86" w:history="1">
        <w:r w:rsidRPr="003B6663">
          <w:rPr>
            <w:rStyle w:val="Hiperhivatkozs"/>
            <w:bCs/>
            <w:noProof/>
            <w:sz w:val="22"/>
            <w:szCs w:val="22"/>
            <w:lang w:eastAsia="hu-HU"/>
          </w:rPr>
          <w:t>11.</w:t>
        </w:r>
        <w:r w:rsidRPr="003B6663">
          <w:rPr>
            <w:rFonts w:eastAsiaTheme="minorEastAsia"/>
            <w:noProof/>
            <w:kern w:val="0"/>
            <w:sz w:val="22"/>
            <w:szCs w:val="22"/>
            <w:lang w:eastAsia="hu-HU"/>
          </w:rPr>
          <w:tab/>
        </w:r>
        <w:r w:rsidRPr="003B6663">
          <w:rPr>
            <w:rStyle w:val="Hiperhivatkozs"/>
            <w:bCs/>
            <w:noProof/>
            <w:sz w:val="22"/>
            <w:szCs w:val="22"/>
            <w:lang w:eastAsia="hu-HU"/>
          </w:rPr>
          <w:t>Az intézményegység munkarendje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_Toc210740186 \h </w:instrText>
        </w:r>
        <w:r w:rsidRPr="003B6663">
          <w:rPr>
            <w:noProof/>
            <w:webHidden/>
            <w:sz w:val="22"/>
            <w:szCs w:val="22"/>
          </w:rPr>
        </w:r>
        <w:r w:rsidRPr="003B6663">
          <w:rPr>
            <w:noProof/>
            <w:webHidden/>
            <w:sz w:val="22"/>
            <w:szCs w:val="22"/>
          </w:rPr>
          <w:fldChar w:fldCharType="separate"/>
        </w:r>
        <w:r>
          <w:rPr>
            <w:noProof/>
            <w:webHidden/>
            <w:sz w:val="22"/>
            <w:szCs w:val="22"/>
          </w:rPr>
          <w:t>62</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87" w:history="1">
        <w:r w:rsidRPr="003B6663">
          <w:rPr>
            <w:rStyle w:val="Hiperhivatkozs"/>
            <w:noProof/>
            <w:sz w:val="22"/>
            <w:szCs w:val="22"/>
          </w:rPr>
          <w:t>12.</w:t>
        </w:r>
        <w:r w:rsidRPr="003B6663">
          <w:rPr>
            <w:rFonts w:eastAsiaTheme="minorEastAsia"/>
            <w:noProof/>
            <w:kern w:val="0"/>
            <w:sz w:val="22"/>
            <w:szCs w:val="22"/>
            <w:lang w:eastAsia="hu-HU"/>
          </w:rPr>
          <w:tab/>
        </w:r>
        <w:r w:rsidRPr="003B6663">
          <w:rPr>
            <w:rStyle w:val="Hiperhivatkozs"/>
            <w:noProof/>
            <w:sz w:val="22"/>
            <w:szCs w:val="22"/>
          </w:rPr>
          <w:t>Külső kapcsolatok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_Toc210740187 \h </w:instrText>
        </w:r>
        <w:r w:rsidRPr="003B6663">
          <w:rPr>
            <w:noProof/>
            <w:webHidden/>
            <w:sz w:val="22"/>
            <w:szCs w:val="22"/>
          </w:rPr>
        </w:r>
        <w:r w:rsidRPr="003B6663">
          <w:rPr>
            <w:noProof/>
            <w:webHidden/>
            <w:sz w:val="22"/>
            <w:szCs w:val="22"/>
          </w:rPr>
          <w:fldChar w:fldCharType="separate"/>
        </w:r>
        <w:r>
          <w:rPr>
            <w:noProof/>
            <w:webHidden/>
            <w:sz w:val="22"/>
            <w:szCs w:val="22"/>
          </w:rPr>
          <w:t>63</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88" w:history="1">
        <w:r w:rsidRPr="003B6663">
          <w:rPr>
            <w:rStyle w:val="Hiperhivatkozs"/>
            <w:noProof/>
            <w:sz w:val="22"/>
            <w:szCs w:val="22"/>
          </w:rPr>
          <w:t>13.</w:t>
        </w:r>
        <w:r w:rsidRPr="003B6663">
          <w:rPr>
            <w:rFonts w:eastAsiaTheme="minorEastAsia"/>
            <w:noProof/>
            <w:kern w:val="0"/>
            <w:sz w:val="22"/>
            <w:szCs w:val="22"/>
            <w:lang w:eastAsia="hu-HU"/>
          </w:rPr>
          <w:tab/>
        </w:r>
        <w:r w:rsidRPr="003B6663">
          <w:rPr>
            <w:rStyle w:val="Hiperhivatkozs"/>
            <w:noProof/>
            <w:sz w:val="22"/>
            <w:szCs w:val="22"/>
          </w:rPr>
          <w:t>Belépés és benntartózkodás azok részére, akik nem állnak jogviszonyban az óvodával</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_Toc210740188 \h </w:instrText>
        </w:r>
        <w:r w:rsidRPr="003B6663">
          <w:rPr>
            <w:noProof/>
            <w:webHidden/>
            <w:sz w:val="22"/>
            <w:szCs w:val="22"/>
          </w:rPr>
        </w:r>
        <w:r w:rsidRPr="003B6663">
          <w:rPr>
            <w:noProof/>
            <w:webHidden/>
            <w:sz w:val="22"/>
            <w:szCs w:val="22"/>
          </w:rPr>
          <w:fldChar w:fldCharType="separate"/>
        </w:r>
        <w:r>
          <w:rPr>
            <w:noProof/>
            <w:webHidden/>
            <w:sz w:val="22"/>
            <w:szCs w:val="22"/>
          </w:rPr>
          <w:t>63</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89" w:history="1">
        <w:r w:rsidRPr="003B6663">
          <w:rPr>
            <w:rStyle w:val="Hiperhivatkozs"/>
            <w:noProof/>
            <w:sz w:val="22"/>
            <w:szCs w:val="22"/>
          </w:rPr>
          <w:t>14.</w:t>
        </w:r>
        <w:r w:rsidRPr="003B6663">
          <w:rPr>
            <w:rFonts w:eastAsiaTheme="minorEastAsia"/>
            <w:noProof/>
            <w:kern w:val="0"/>
            <w:sz w:val="22"/>
            <w:szCs w:val="22"/>
            <w:lang w:eastAsia="hu-HU"/>
          </w:rPr>
          <w:tab/>
        </w:r>
        <w:r w:rsidRPr="003B6663">
          <w:rPr>
            <w:rStyle w:val="Hiperhivatkozs"/>
            <w:noProof/>
            <w:sz w:val="22"/>
            <w:szCs w:val="22"/>
          </w:rPr>
          <w:t>Az ünnepek, megemlékezések rendje, a hagyományok ápolásával kapcsolatos feladatok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_Toc210740189 \h </w:instrText>
        </w:r>
        <w:r w:rsidRPr="003B6663">
          <w:rPr>
            <w:noProof/>
            <w:webHidden/>
            <w:sz w:val="22"/>
            <w:szCs w:val="22"/>
          </w:rPr>
        </w:r>
        <w:r w:rsidRPr="003B6663">
          <w:rPr>
            <w:noProof/>
            <w:webHidden/>
            <w:sz w:val="22"/>
            <w:szCs w:val="22"/>
          </w:rPr>
          <w:fldChar w:fldCharType="separate"/>
        </w:r>
        <w:r>
          <w:rPr>
            <w:noProof/>
            <w:webHidden/>
            <w:sz w:val="22"/>
            <w:szCs w:val="22"/>
          </w:rPr>
          <w:t>64</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90" w:history="1">
        <w:r w:rsidRPr="003B6663">
          <w:rPr>
            <w:rStyle w:val="Hiperhivatkozs"/>
            <w:noProof/>
            <w:sz w:val="22"/>
            <w:szCs w:val="22"/>
          </w:rPr>
          <w:t>15.</w:t>
        </w:r>
        <w:r w:rsidRPr="003B6663">
          <w:rPr>
            <w:rFonts w:eastAsiaTheme="minorEastAsia"/>
            <w:noProof/>
            <w:kern w:val="0"/>
            <w:sz w:val="22"/>
            <w:szCs w:val="22"/>
            <w:lang w:eastAsia="hu-HU"/>
          </w:rPr>
          <w:tab/>
        </w:r>
        <w:r w:rsidRPr="003B6663">
          <w:rPr>
            <w:rStyle w:val="Hiperhivatkozs"/>
            <w:noProof/>
            <w:sz w:val="22"/>
            <w:szCs w:val="22"/>
          </w:rPr>
          <w:t>A rendszeres egészségügyi felügyelet és ellátás rendje</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_Toc210740190 \h </w:instrText>
        </w:r>
        <w:r w:rsidRPr="003B6663">
          <w:rPr>
            <w:noProof/>
            <w:webHidden/>
            <w:sz w:val="22"/>
            <w:szCs w:val="22"/>
          </w:rPr>
        </w:r>
        <w:r w:rsidRPr="003B6663">
          <w:rPr>
            <w:noProof/>
            <w:webHidden/>
            <w:sz w:val="22"/>
            <w:szCs w:val="22"/>
          </w:rPr>
          <w:fldChar w:fldCharType="separate"/>
        </w:r>
        <w:r>
          <w:rPr>
            <w:noProof/>
            <w:webHidden/>
            <w:sz w:val="22"/>
            <w:szCs w:val="22"/>
          </w:rPr>
          <w:t>65</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91" w:history="1">
        <w:r w:rsidRPr="003B6663">
          <w:rPr>
            <w:rStyle w:val="Hiperhivatkozs"/>
            <w:bCs/>
            <w:noProof/>
            <w:sz w:val="22"/>
            <w:szCs w:val="22"/>
            <w:lang w:eastAsia="hu-HU"/>
          </w:rPr>
          <w:t>16.</w:t>
        </w:r>
        <w:r w:rsidRPr="003B6663">
          <w:rPr>
            <w:rFonts w:eastAsiaTheme="minorEastAsia"/>
            <w:noProof/>
            <w:kern w:val="0"/>
            <w:sz w:val="22"/>
            <w:szCs w:val="22"/>
            <w:lang w:eastAsia="hu-HU"/>
          </w:rPr>
          <w:tab/>
        </w:r>
        <w:r w:rsidRPr="003B6663">
          <w:rPr>
            <w:rStyle w:val="Hiperhivatkozs"/>
            <w:bCs/>
            <w:noProof/>
            <w:sz w:val="22"/>
            <w:szCs w:val="22"/>
            <w:lang w:eastAsia="hu-HU"/>
          </w:rPr>
          <w:t>Az intézményegység védő-óvó előírásai</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_Toc210740191 \h </w:instrText>
        </w:r>
        <w:r w:rsidRPr="003B6663">
          <w:rPr>
            <w:noProof/>
            <w:webHidden/>
            <w:sz w:val="22"/>
            <w:szCs w:val="22"/>
          </w:rPr>
        </w:r>
        <w:r w:rsidRPr="003B6663">
          <w:rPr>
            <w:noProof/>
            <w:webHidden/>
            <w:sz w:val="22"/>
            <w:szCs w:val="22"/>
          </w:rPr>
          <w:fldChar w:fldCharType="separate"/>
        </w:r>
        <w:r>
          <w:rPr>
            <w:noProof/>
            <w:webHidden/>
            <w:sz w:val="22"/>
            <w:szCs w:val="22"/>
          </w:rPr>
          <w:t>66</w:t>
        </w:r>
        <w:r w:rsidRPr="003B6663">
          <w:rPr>
            <w:noProof/>
            <w:webHidden/>
            <w:sz w:val="22"/>
            <w:szCs w:val="22"/>
          </w:rPr>
          <w:fldChar w:fldCharType="end"/>
        </w:r>
      </w:hyperlink>
    </w:p>
    <w:p w:rsidR="00930FF2" w:rsidRPr="003B6663" w:rsidRDefault="00930FF2" w:rsidP="00930FF2">
      <w:pPr>
        <w:pStyle w:val="TJ2"/>
        <w:rPr>
          <w:rFonts w:eastAsiaTheme="minorEastAsia"/>
          <w:noProof/>
          <w:kern w:val="0"/>
          <w:sz w:val="22"/>
          <w:szCs w:val="22"/>
          <w:lang w:eastAsia="hu-HU"/>
        </w:rPr>
      </w:pPr>
      <w:hyperlink w:anchor="_Toc210740192" w:history="1">
        <w:r w:rsidRPr="003B6663">
          <w:rPr>
            <w:rStyle w:val="Hiperhivatkozs"/>
            <w:bCs/>
            <w:noProof/>
            <w:sz w:val="22"/>
            <w:szCs w:val="22"/>
            <w:lang w:eastAsia="hu-HU"/>
          </w:rPr>
          <w:t>17.</w:t>
        </w:r>
        <w:r w:rsidRPr="003B6663">
          <w:rPr>
            <w:rFonts w:eastAsiaTheme="minorEastAsia"/>
            <w:noProof/>
            <w:kern w:val="0"/>
            <w:sz w:val="22"/>
            <w:szCs w:val="22"/>
            <w:lang w:eastAsia="hu-HU"/>
          </w:rPr>
          <w:tab/>
        </w:r>
        <w:r w:rsidRPr="003B6663">
          <w:rPr>
            <w:rStyle w:val="Hiperhivatkozs"/>
            <w:bCs/>
            <w:noProof/>
            <w:sz w:val="22"/>
            <w:szCs w:val="22"/>
            <w:lang w:eastAsia="hu-HU"/>
          </w:rPr>
          <w:t>Rendkívüli esemény, bombariadó esetén szükséges teendők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_Toc210740192 \h </w:instrText>
        </w:r>
        <w:r w:rsidRPr="003B6663">
          <w:rPr>
            <w:noProof/>
            <w:webHidden/>
            <w:sz w:val="22"/>
            <w:szCs w:val="22"/>
          </w:rPr>
        </w:r>
        <w:r w:rsidRPr="003B6663">
          <w:rPr>
            <w:noProof/>
            <w:webHidden/>
            <w:sz w:val="22"/>
            <w:szCs w:val="22"/>
          </w:rPr>
          <w:fldChar w:fldCharType="separate"/>
        </w:r>
        <w:r>
          <w:rPr>
            <w:noProof/>
            <w:webHidden/>
            <w:sz w:val="22"/>
            <w:szCs w:val="22"/>
          </w:rPr>
          <w:t>68</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93" w:history="1">
        <w:r w:rsidRPr="003B6663">
          <w:rPr>
            <w:rStyle w:val="Hiperhivatkozs"/>
            <w:noProof/>
            <w:sz w:val="22"/>
            <w:szCs w:val="22"/>
          </w:rPr>
          <w:t>VI. RÉSZ</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_Toc210740193 \h </w:instrText>
        </w:r>
        <w:r w:rsidRPr="003B6663">
          <w:rPr>
            <w:noProof/>
            <w:webHidden/>
            <w:sz w:val="22"/>
            <w:szCs w:val="22"/>
          </w:rPr>
        </w:r>
        <w:r w:rsidRPr="003B6663">
          <w:rPr>
            <w:noProof/>
            <w:webHidden/>
            <w:sz w:val="22"/>
            <w:szCs w:val="22"/>
          </w:rPr>
          <w:fldChar w:fldCharType="separate"/>
        </w:r>
        <w:r>
          <w:rPr>
            <w:noProof/>
            <w:webHidden/>
            <w:sz w:val="22"/>
            <w:szCs w:val="22"/>
          </w:rPr>
          <w:t>70</w:t>
        </w:r>
        <w:r w:rsidRPr="003B6663">
          <w:rPr>
            <w:noProof/>
            <w:webHidden/>
            <w:sz w:val="22"/>
            <w:szCs w:val="22"/>
          </w:rPr>
          <w:fldChar w:fldCharType="end"/>
        </w:r>
      </w:hyperlink>
    </w:p>
    <w:p w:rsidR="00930FF2" w:rsidRPr="003B6663" w:rsidRDefault="00930FF2" w:rsidP="00930FF2">
      <w:pPr>
        <w:pStyle w:val="TJ1"/>
        <w:tabs>
          <w:tab w:val="right" w:leader="dot" w:pos="9394"/>
        </w:tabs>
        <w:rPr>
          <w:rFonts w:eastAsiaTheme="minorEastAsia"/>
          <w:noProof/>
          <w:kern w:val="0"/>
          <w:sz w:val="22"/>
          <w:szCs w:val="22"/>
          <w:lang w:eastAsia="hu-HU"/>
        </w:rPr>
      </w:pPr>
      <w:hyperlink w:anchor="_Toc210740194" w:history="1">
        <w:r w:rsidRPr="003B6663">
          <w:rPr>
            <w:rStyle w:val="Hiperhivatkozs"/>
            <w:noProof/>
            <w:sz w:val="22"/>
            <w:szCs w:val="22"/>
          </w:rPr>
          <w:t>ZÁRÓ RENDELKEZÉSEK</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_Toc210740194 \h </w:instrText>
        </w:r>
        <w:r w:rsidRPr="003B6663">
          <w:rPr>
            <w:noProof/>
            <w:webHidden/>
            <w:sz w:val="22"/>
            <w:szCs w:val="22"/>
          </w:rPr>
        </w:r>
        <w:r w:rsidRPr="003B6663">
          <w:rPr>
            <w:noProof/>
            <w:webHidden/>
            <w:sz w:val="22"/>
            <w:szCs w:val="22"/>
          </w:rPr>
          <w:fldChar w:fldCharType="separate"/>
        </w:r>
        <w:r>
          <w:rPr>
            <w:noProof/>
            <w:webHidden/>
            <w:sz w:val="22"/>
            <w:szCs w:val="22"/>
          </w:rPr>
          <w:t>70</w:t>
        </w:r>
        <w:r w:rsidRPr="003B6663">
          <w:rPr>
            <w:noProof/>
            <w:webHidden/>
            <w:sz w:val="22"/>
            <w:szCs w:val="22"/>
          </w:rPr>
          <w:fldChar w:fldCharType="end"/>
        </w:r>
      </w:hyperlink>
    </w:p>
    <w:p w:rsidR="00930FF2" w:rsidRPr="003B6663" w:rsidRDefault="00930FF2" w:rsidP="00930FF2">
      <w:pPr>
        <w:pStyle w:val="TJ1"/>
        <w:tabs>
          <w:tab w:val="left" w:pos="480"/>
          <w:tab w:val="right" w:leader="dot" w:pos="9394"/>
        </w:tabs>
        <w:rPr>
          <w:rFonts w:eastAsiaTheme="minorEastAsia"/>
          <w:noProof/>
          <w:kern w:val="0"/>
          <w:sz w:val="22"/>
          <w:szCs w:val="22"/>
          <w:lang w:eastAsia="hu-HU"/>
        </w:rPr>
      </w:pPr>
      <w:hyperlink w:anchor="_Toc210740195" w:history="1">
        <w:r w:rsidRPr="003B6663">
          <w:rPr>
            <w:rStyle w:val="Hiperhivatkozs"/>
            <w:noProof/>
            <w:sz w:val="22"/>
            <w:szCs w:val="22"/>
          </w:rPr>
          <w:t>2.</w:t>
        </w:r>
        <w:r w:rsidRPr="003B6663">
          <w:rPr>
            <w:rFonts w:eastAsiaTheme="minorEastAsia"/>
            <w:noProof/>
            <w:kern w:val="0"/>
            <w:sz w:val="22"/>
            <w:szCs w:val="22"/>
            <w:lang w:eastAsia="hu-HU"/>
          </w:rPr>
          <w:tab/>
        </w:r>
        <w:r w:rsidRPr="003B6663">
          <w:rPr>
            <w:rStyle w:val="Hiperhivatkozs"/>
            <w:noProof/>
            <w:sz w:val="22"/>
            <w:szCs w:val="22"/>
          </w:rPr>
          <w:t>számú melléklet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_Toc210740195 \h </w:instrText>
        </w:r>
        <w:r w:rsidRPr="003B6663">
          <w:rPr>
            <w:noProof/>
            <w:webHidden/>
            <w:sz w:val="22"/>
            <w:szCs w:val="22"/>
          </w:rPr>
        </w:r>
        <w:r w:rsidRPr="003B6663">
          <w:rPr>
            <w:noProof/>
            <w:webHidden/>
            <w:sz w:val="22"/>
            <w:szCs w:val="22"/>
          </w:rPr>
          <w:fldChar w:fldCharType="separate"/>
        </w:r>
        <w:r>
          <w:rPr>
            <w:noProof/>
            <w:webHidden/>
            <w:sz w:val="22"/>
            <w:szCs w:val="22"/>
          </w:rPr>
          <w:t>72</w:t>
        </w:r>
        <w:r w:rsidRPr="003B6663">
          <w:rPr>
            <w:noProof/>
            <w:webHidden/>
            <w:sz w:val="22"/>
            <w:szCs w:val="22"/>
          </w:rPr>
          <w:fldChar w:fldCharType="end"/>
        </w:r>
      </w:hyperlink>
    </w:p>
    <w:p w:rsidR="00930FF2" w:rsidRPr="003B6663" w:rsidRDefault="00930FF2" w:rsidP="00930FF2">
      <w:pPr>
        <w:pStyle w:val="TJ1"/>
        <w:tabs>
          <w:tab w:val="left" w:pos="480"/>
          <w:tab w:val="right" w:leader="dot" w:pos="9394"/>
        </w:tabs>
        <w:rPr>
          <w:rFonts w:eastAsiaTheme="minorEastAsia"/>
          <w:noProof/>
          <w:kern w:val="0"/>
          <w:sz w:val="22"/>
          <w:szCs w:val="22"/>
          <w:lang w:eastAsia="hu-HU"/>
        </w:rPr>
      </w:pPr>
      <w:hyperlink w:anchor="_Toc210740196" w:history="1">
        <w:r w:rsidRPr="003B6663">
          <w:rPr>
            <w:rStyle w:val="Hiperhivatkozs"/>
            <w:noProof/>
            <w:sz w:val="22"/>
            <w:szCs w:val="22"/>
          </w:rPr>
          <w:t>3.</w:t>
        </w:r>
        <w:r w:rsidRPr="003B6663">
          <w:rPr>
            <w:rFonts w:eastAsiaTheme="minorEastAsia"/>
            <w:noProof/>
            <w:kern w:val="0"/>
            <w:sz w:val="22"/>
            <w:szCs w:val="22"/>
            <w:lang w:eastAsia="hu-HU"/>
          </w:rPr>
          <w:tab/>
        </w:r>
        <w:r w:rsidRPr="003B6663">
          <w:rPr>
            <w:rStyle w:val="Hiperhivatkozs"/>
            <w:noProof/>
            <w:sz w:val="22"/>
            <w:szCs w:val="22"/>
          </w:rPr>
          <w:t>számú melléklet</w:t>
        </w:r>
        <w:r w:rsidRPr="003B6663">
          <w:rPr>
            <w:noProof/>
            <w:webHidden/>
            <w:sz w:val="22"/>
            <w:szCs w:val="22"/>
          </w:rPr>
          <w:tab/>
        </w:r>
        <w:r w:rsidRPr="003B6663">
          <w:rPr>
            <w:noProof/>
            <w:webHidden/>
            <w:sz w:val="22"/>
            <w:szCs w:val="22"/>
          </w:rPr>
          <w:fldChar w:fldCharType="begin"/>
        </w:r>
        <w:r w:rsidRPr="003B6663">
          <w:rPr>
            <w:noProof/>
            <w:webHidden/>
            <w:sz w:val="22"/>
            <w:szCs w:val="22"/>
          </w:rPr>
          <w:instrText xml:space="preserve"> PAGEREF _Toc210740196 \h </w:instrText>
        </w:r>
        <w:r w:rsidRPr="003B6663">
          <w:rPr>
            <w:noProof/>
            <w:webHidden/>
            <w:sz w:val="22"/>
            <w:szCs w:val="22"/>
          </w:rPr>
        </w:r>
        <w:r w:rsidRPr="003B6663">
          <w:rPr>
            <w:noProof/>
            <w:webHidden/>
            <w:sz w:val="22"/>
            <w:szCs w:val="22"/>
          </w:rPr>
          <w:fldChar w:fldCharType="separate"/>
        </w:r>
        <w:r>
          <w:rPr>
            <w:noProof/>
            <w:webHidden/>
            <w:sz w:val="22"/>
            <w:szCs w:val="22"/>
          </w:rPr>
          <w:t>74</w:t>
        </w:r>
        <w:r w:rsidRPr="003B6663">
          <w:rPr>
            <w:noProof/>
            <w:webHidden/>
            <w:sz w:val="22"/>
            <w:szCs w:val="22"/>
          </w:rPr>
          <w:fldChar w:fldCharType="end"/>
        </w:r>
      </w:hyperlink>
    </w:p>
    <w:p w:rsidR="00930FF2" w:rsidRPr="003B6663" w:rsidRDefault="00930FF2" w:rsidP="00930FF2">
      <w:pPr>
        <w:rPr>
          <w:bCs/>
          <w:sz w:val="22"/>
          <w:szCs w:val="22"/>
        </w:rPr>
      </w:pPr>
      <w:r w:rsidRPr="003B6663">
        <w:rPr>
          <w:bCs/>
          <w:sz w:val="22"/>
          <w:szCs w:val="22"/>
        </w:rPr>
        <w:fldChar w:fldCharType="end"/>
      </w:r>
    </w:p>
    <w:p w:rsidR="00930FF2" w:rsidRDefault="00930FF2" w:rsidP="00930FF2">
      <w:pPr>
        <w:jc w:val="center"/>
        <w:rPr>
          <w:b/>
          <w:bCs/>
        </w:rPr>
        <w:sectPr w:rsidR="00930FF2">
          <w:footerReference w:type="even" r:id="rId6"/>
          <w:footerReference w:type="default" r:id="rId7"/>
          <w:pgSz w:w="12240" w:h="15840"/>
          <w:pgMar w:top="1418" w:right="1418" w:bottom="1418" w:left="1418" w:header="708" w:footer="709" w:gutter="0"/>
          <w:cols w:space="708"/>
          <w:docGrid w:linePitch="240" w:charSpace="-6145"/>
        </w:sectPr>
      </w:pPr>
    </w:p>
    <w:p w:rsidR="00930FF2" w:rsidRPr="00486B78" w:rsidRDefault="00930FF2" w:rsidP="00930FF2">
      <w:pPr>
        <w:pStyle w:val="Cmsor1"/>
        <w:spacing w:before="0" w:after="0"/>
        <w:ind w:left="360"/>
        <w:jc w:val="center"/>
      </w:pPr>
      <w:bookmarkStart w:id="0" w:name="_Toc516732877"/>
      <w:bookmarkStart w:id="1" w:name="_Toc516732980"/>
      <w:bookmarkStart w:id="2" w:name="_Toc210740083"/>
      <w:r w:rsidRPr="008C0E71">
        <w:rPr>
          <w:rFonts w:ascii="Times New Roman" w:hAnsi="Times New Roman" w:cs="Times New Roman"/>
          <w:bCs w:val="0"/>
          <w:sz w:val="24"/>
          <w:szCs w:val="24"/>
        </w:rPr>
        <w:lastRenderedPageBreak/>
        <w:t>I. RÉSZ</w:t>
      </w:r>
      <w:bookmarkEnd w:id="0"/>
      <w:bookmarkEnd w:id="1"/>
      <w:bookmarkEnd w:id="2"/>
    </w:p>
    <w:p w:rsidR="00930FF2" w:rsidRPr="00486B78" w:rsidRDefault="00930FF2" w:rsidP="00930FF2">
      <w:pPr>
        <w:pStyle w:val="Cmsor1"/>
        <w:spacing w:before="0" w:after="0"/>
        <w:ind w:left="1077"/>
        <w:jc w:val="center"/>
      </w:pPr>
      <w:bookmarkStart w:id="3" w:name="_Toc516732878"/>
      <w:bookmarkStart w:id="4" w:name="_Toc516732981"/>
      <w:bookmarkStart w:id="5" w:name="_Toc210740084"/>
      <w:r w:rsidRPr="008C0E71">
        <w:rPr>
          <w:rFonts w:ascii="Times New Roman" w:hAnsi="Times New Roman" w:cs="Times New Roman"/>
          <w:bCs w:val="0"/>
          <w:sz w:val="24"/>
          <w:szCs w:val="24"/>
        </w:rPr>
        <w:t>ÁLTALÁNOS RENDELKEZÉSEK</w:t>
      </w:r>
      <w:bookmarkEnd w:id="3"/>
      <w:bookmarkEnd w:id="4"/>
      <w:bookmarkEnd w:id="5"/>
    </w:p>
    <w:p w:rsidR="00930FF2" w:rsidRPr="00A32AEF" w:rsidRDefault="00930FF2" w:rsidP="00930FF2">
      <w:pPr>
        <w:jc w:val="both"/>
      </w:pPr>
    </w:p>
    <w:p w:rsidR="00930FF2" w:rsidRPr="00A32AEF" w:rsidRDefault="00930FF2" w:rsidP="00930FF2">
      <w:pPr>
        <w:jc w:val="both"/>
      </w:pPr>
      <w:r w:rsidRPr="00A32AEF">
        <w:t xml:space="preserve">Dunakeszi Városának Képviselő-testülete a Magyarország helyi önkormányzatairól szóló 2011. évi CLXXXIX. törvény 41. § (6) bekezdésében foglalt felhatalmazás alapján, az államháztartásról szóló 2011. évi CXCV. törvény 8. § (1) bekezdés b) pontjában biztosított jogkörében eljárva, </w:t>
      </w:r>
      <w:r w:rsidRPr="00A32AEF">
        <w:rPr>
          <w:lang w:eastAsia="hu-HU"/>
        </w:rPr>
        <w:t>a nemzeti köznevelésről szóló 2011. évi CXC. törvény, a nevelési-oktatási intézmények működéséről szóló 20/2012. (VIII. 31.) EMMI rendelet</w:t>
      </w:r>
      <w:r w:rsidRPr="00A32AEF">
        <w:t xml:space="preserve"> a szociális igazgatásról és szociális ellátásokról szóló 1993. évi III. törvény, valamint a gyermekek védelméről és a gyámügyi igazgatásról szóló 1997.</w:t>
      </w:r>
      <w:r>
        <w:t> </w:t>
      </w:r>
      <w:r w:rsidRPr="00A32AEF">
        <w:t>évi XXXI. törvény, rendelkezései alapján, az óvodai nevelés, valamint a szociális, gyermekjóléti ellátások szolgáltatásait igénybe vevő személyek igényét és érdekeit figyelembe véve költségvetési szervet működtet.</w:t>
      </w:r>
    </w:p>
    <w:p w:rsidR="00930FF2" w:rsidRPr="00A32AEF" w:rsidRDefault="00930FF2" w:rsidP="00930FF2">
      <w:pPr>
        <w:jc w:val="both"/>
      </w:pPr>
    </w:p>
    <w:p w:rsidR="00930FF2" w:rsidRPr="008C0E71" w:rsidRDefault="00930FF2" w:rsidP="00930FF2">
      <w:pPr>
        <w:pStyle w:val="Cmsor2"/>
        <w:numPr>
          <w:ilvl w:val="0"/>
          <w:numId w:val="80"/>
        </w:numPr>
        <w:rPr>
          <w:b w:val="0"/>
          <w:bCs w:val="0"/>
        </w:rPr>
      </w:pPr>
      <w:bookmarkStart w:id="6" w:name="_Toc210740085"/>
      <w:r w:rsidRPr="008C0E71">
        <w:rPr>
          <w:rFonts w:ascii="Times New Roman" w:hAnsi="Times New Roman" w:cs="Times New Roman"/>
          <w:bCs w:val="0"/>
          <w:i w:val="0"/>
          <w:sz w:val="24"/>
          <w:szCs w:val="24"/>
        </w:rPr>
        <w:t>A Szervezeti és Működési Szabályzat célja</w:t>
      </w:r>
      <w:bookmarkEnd w:id="6"/>
    </w:p>
    <w:p w:rsidR="00930FF2" w:rsidRPr="00A32AEF" w:rsidRDefault="00930FF2" w:rsidP="00930FF2">
      <w:pPr>
        <w:rPr>
          <w:b/>
          <w:bCs/>
        </w:rPr>
      </w:pPr>
    </w:p>
    <w:p w:rsidR="00930FF2" w:rsidRPr="00A32AEF" w:rsidRDefault="00930FF2" w:rsidP="00930FF2">
      <w:pPr>
        <w:jc w:val="both"/>
      </w:pPr>
      <w:r w:rsidRPr="00A32AEF">
        <w:t>A Szervezeti és Működési Szabályzat (továbbiakban SZMSZ) célja, hogy rögzítse a</w:t>
      </w:r>
      <w:r>
        <w:t xml:space="preserve"> Dunakeszi Óvodai és Humán </w:t>
      </w:r>
      <w:r w:rsidRPr="003B6663">
        <w:rPr>
          <w:color w:val="FF0000"/>
        </w:rPr>
        <w:t xml:space="preserve">Szolgáltató Központ </w:t>
      </w:r>
      <w:r>
        <w:t>(továbbiakban: DÓHSZK)</w:t>
      </w:r>
      <w:r w:rsidRPr="00A32AEF">
        <w:t xml:space="preserve"> adatait és szervezeti felépítését, a vezetők és alkalmazottak feladatait és jogkörét, illetve az Intézmény működési szabályait.</w:t>
      </w:r>
    </w:p>
    <w:p w:rsidR="00930FF2" w:rsidRPr="00A32AEF" w:rsidRDefault="00930FF2" w:rsidP="00930FF2"/>
    <w:p w:rsidR="00930FF2" w:rsidRDefault="00930FF2" w:rsidP="00930FF2">
      <w:r w:rsidRPr="00A32AEF">
        <w:t>Hatálya kiterjed</w:t>
      </w:r>
    </w:p>
    <w:p w:rsidR="00930FF2" w:rsidRPr="00A32AEF" w:rsidRDefault="00930FF2" w:rsidP="00930FF2">
      <w:pPr>
        <w:numPr>
          <w:ilvl w:val="0"/>
          <w:numId w:val="84"/>
        </w:numPr>
      </w:pPr>
      <w:r>
        <w:t>a DÓHSZK</w:t>
      </w:r>
      <w:r w:rsidRPr="00A32AEF">
        <w:t xml:space="preserve"> vezetőire,</w:t>
      </w:r>
    </w:p>
    <w:p w:rsidR="00930FF2" w:rsidRPr="00A32AEF" w:rsidRDefault="00930FF2" w:rsidP="00930FF2">
      <w:pPr>
        <w:numPr>
          <w:ilvl w:val="0"/>
          <w:numId w:val="84"/>
        </w:numPr>
        <w:tabs>
          <w:tab w:val="left" w:pos="2127"/>
        </w:tabs>
      </w:pPr>
      <w:r>
        <w:t>a DÓHSZK</w:t>
      </w:r>
      <w:r w:rsidRPr="00A32AEF">
        <w:t xml:space="preserve"> dolgozóira,</w:t>
      </w:r>
    </w:p>
    <w:p w:rsidR="00930FF2" w:rsidRPr="00A32AEF" w:rsidRDefault="00930FF2" w:rsidP="00930FF2">
      <w:pPr>
        <w:numPr>
          <w:ilvl w:val="0"/>
          <w:numId w:val="84"/>
        </w:numPr>
        <w:tabs>
          <w:tab w:val="left" w:pos="2127"/>
        </w:tabs>
      </w:pPr>
      <w:r>
        <w:t>a DÓHSZK-ban</w:t>
      </w:r>
      <w:r w:rsidRPr="00A32AEF">
        <w:t xml:space="preserve"> működő szakmai csoportokra,</w:t>
      </w:r>
    </w:p>
    <w:p w:rsidR="00930FF2" w:rsidRPr="00A32AEF" w:rsidRDefault="00930FF2" w:rsidP="00930FF2">
      <w:pPr>
        <w:numPr>
          <w:ilvl w:val="0"/>
          <w:numId w:val="84"/>
        </w:numPr>
        <w:tabs>
          <w:tab w:val="left" w:pos="2127"/>
        </w:tabs>
        <w:rPr>
          <w:b/>
          <w:bCs/>
        </w:rPr>
      </w:pPr>
      <w:r>
        <w:t>a DÓHSZK</w:t>
      </w:r>
      <w:r w:rsidRPr="00A32AEF">
        <w:t xml:space="preserve"> szolgáltatásait igénybe</w:t>
      </w:r>
      <w:r>
        <w:t xml:space="preserve"> </w:t>
      </w:r>
      <w:r w:rsidRPr="00A32AEF">
        <w:t>vevőkre.</w:t>
      </w:r>
    </w:p>
    <w:p w:rsidR="00930FF2" w:rsidRDefault="00930FF2" w:rsidP="00930FF2">
      <w:pPr>
        <w:rPr>
          <w:b/>
          <w:bCs/>
        </w:rPr>
      </w:pPr>
    </w:p>
    <w:p w:rsidR="00930FF2" w:rsidRPr="00CC52C2" w:rsidRDefault="00930FF2" w:rsidP="00930FF2">
      <w:pPr>
        <w:pStyle w:val="Cmsor2"/>
        <w:numPr>
          <w:ilvl w:val="0"/>
          <w:numId w:val="80"/>
        </w:numPr>
        <w:rPr>
          <w:rFonts w:ascii="Times New Roman" w:hAnsi="Times New Roman" w:cs="Times New Roman"/>
          <w:bCs w:val="0"/>
          <w:i w:val="0"/>
          <w:sz w:val="24"/>
          <w:szCs w:val="24"/>
        </w:rPr>
      </w:pPr>
      <w:bookmarkStart w:id="7" w:name="_Toc516734081"/>
      <w:bookmarkStart w:id="8" w:name="_Toc516742676"/>
      <w:bookmarkStart w:id="9" w:name="_Toc516742822"/>
      <w:bookmarkStart w:id="10" w:name="_Toc516743042"/>
      <w:bookmarkStart w:id="11" w:name="_Toc516743085"/>
      <w:bookmarkStart w:id="12" w:name="_Toc516743198"/>
      <w:bookmarkStart w:id="13" w:name="_Toc516743732"/>
      <w:bookmarkStart w:id="14" w:name="_Toc516746550"/>
      <w:bookmarkStart w:id="15" w:name="_Toc516750500"/>
      <w:bookmarkStart w:id="16" w:name="_Toc516750657"/>
      <w:bookmarkStart w:id="17" w:name="_Toc516750768"/>
      <w:bookmarkStart w:id="18" w:name="_Toc516750927"/>
      <w:bookmarkStart w:id="19" w:name="_Toc516751132"/>
      <w:bookmarkStart w:id="20" w:name="_Toc516751157"/>
      <w:bookmarkStart w:id="21" w:name="_Toc516752001"/>
      <w:bookmarkStart w:id="22" w:name="_Toc516752108"/>
      <w:bookmarkStart w:id="23" w:name="_Toc516754663"/>
      <w:bookmarkStart w:id="24" w:name="_Toc516754895"/>
      <w:bookmarkStart w:id="25" w:name="_Toc516755810"/>
      <w:bookmarkStart w:id="26" w:name="_Toc516756133"/>
      <w:bookmarkStart w:id="27" w:name="_Toc516756959"/>
      <w:bookmarkStart w:id="28" w:name="_Toc516757024"/>
      <w:bookmarkStart w:id="29" w:name="_Toc516757229"/>
      <w:bookmarkStart w:id="30" w:name="_Toc516757274"/>
      <w:bookmarkStart w:id="31" w:name="_Toc516757320"/>
      <w:bookmarkStart w:id="32" w:name="_Toc516813185"/>
      <w:bookmarkStart w:id="33" w:name="_Toc516814347"/>
      <w:bookmarkStart w:id="34" w:name="_Toc516814399"/>
      <w:bookmarkStart w:id="35" w:name="_Toc516819610"/>
      <w:bookmarkStart w:id="36" w:name="_Toc516820334"/>
      <w:bookmarkStart w:id="37" w:name="_Toc516820405"/>
      <w:bookmarkStart w:id="38" w:name="_Toc516820990"/>
      <w:bookmarkStart w:id="39" w:name="_Toc516828742"/>
      <w:bookmarkStart w:id="40" w:name="_Toc517073185"/>
      <w:bookmarkStart w:id="41" w:name="_Toc517073462"/>
      <w:bookmarkStart w:id="42" w:name="_Toc517073552"/>
      <w:bookmarkStart w:id="43" w:name="_Toc517073888"/>
      <w:bookmarkStart w:id="44" w:name="_Toc517074363"/>
      <w:bookmarkStart w:id="45" w:name="_Toc517075981"/>
      <w:bookmarkStart w:id="46" w:name="_Toc21074008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CC52C2">
        <w:rPr>
          <w:rFonts w:ascii="Times New Roman" w:hAnsi="Times New Roman" w:cs="Times New Roman"/>
          <w:bCs w:val="0"/>
          <w:i w:val="0"/>
          <w:sz w:val="24"/>
          <w:szCs w:val="24"/>
        </w:rPr>
        <w:t xml:space="preserve">A </w:t>
      </w:r>
      <w:r>
        <w:rPr>
          <w:rFonts w:ascii="Times New Roman" w:hAnsi="Times New Roman" w:cs="Times New Roman"/>
          <w:bCs w:val="0"/>
          <w:i w:val="0"/>
          <w:sz w:val="24"/>
          <w:szCs w:val="24"/>
        </w:rPr>
        <w:t>DÓHSZK alapítása, legfontosabb alapadatai</w:t>
      </w:r>
      <w:bookmarkEnd w:id="46"/>
    </w:p>
    <w:p w:rsidR="00930FF2" w:rsidRDefault="00930FF2" w:rsidP="00930FF2">
      <w:pPr>
        <w:rPr>
          <w:b/>
          <w:bCs/>
        </w:rPr>
      </w:pPr>
    </w:p>
    <w:p w:rsidR="00930FF2" w:rsidRDefault="00930FF2" w:rsidP="00930FF2">
      <w:pPr>
        <w:jc w:val="both"/>
      </w:pPr>
      <w:r w:rsidRPr="008C0E71">
        <w:rPr>
          <w:bCs/>
        </w:rPr>
        <w:t>A Dunakeszi Város Önkormányzata</w:t>
      </w:r>
      <w:r>
        <w:rPr>
          <w:bCs/>
        </w:rPr>
        <w:t xml:space="preserve"> a 172/2012. (VII.26.) számú képviselő-testületi határozattal döntött a Humán Szolgáltató Központ létrehozataláról. A Képviselő-testület 166/2016. (V.26.) számú határozatával döntött a HSZK átalakulásáról és teljes körű jogutódlással, beolvadással megalapította a </w:t>
      </w:r>
      <w:r>
        <w:t xml:space="preserve">Dunakeszi Óvodai és Humán Szolgáltató Központ és Könyvtár többcélú közös igazgatású köznevelési intézményét. </w:t>
      </w:r>
    </w:p>
    <w:p w:rsidR="00930FF2" w:rsidRPr="003B6663" w:rsidRDefault="00930FF2" w:rsidP="00930FF2">
      <w:pPr>
        <w:jc w:val="both"/>
        <w:rPr>
          <w:color w:val="FF0000"/>
        </w:rPr>
      </w:pPr>
      <w:r w:rsidRPr="003B6663">
        <w:rPr>
          <w:color w:val="FF0000"/>
        </w:rPr>
        <w:t xml:space="preserve">A Dunakeszi Város Önkormányzata 112/2025. (V.29.) számú Képviselő-testületi határozattal </w:t>
      </w:r>
      <w:r>
        <w:rPr>
          <w:color w:val="FF0000"/>
        </w:rPr>
        <w:t>2025. </w:t>
      </w:r>
      <w:r w:rsidRPr="00AD7199">
        <w:rPr>
          <w:color w:val="FF0000"/>
        </w:rPr>
        <w:t xml:space="preserve">november </w:t>
      </w:r>
      <w:r>
        <w:rPr>
          <w:color w:val="FF0000"/>
        </w:rPr>
        <w:t xml:space="preserve">1. </w:t>
      </w:r>
      <w:r w:rsidRPr="00AD7199">
        <w:rPr>
          <w:color w:val="FF0000"/>
        </w:rPr>
        <w:t xml:space="preserve">napjával </w:t>
      </w:r>
      <w:r w:rsidRPr="0058215E">
        <w:rPr>
          <w:color w:val="FF0000"/>
        </w:rPr>
        <w:t>döntött</w:t>
      </w:r>
      <w:r w:rsidRPr="00C82896">
        <w:rPr>
          <w:color w:val="FF0000"/>
        </w:rPr>
        <w:t xml:space="preserve"> </w:t>
      </w:r>
      <w:r w:rsidRPr="00ED6B0A">
        <w:rPr>
          <w:color w:val="FF0000"/>
        </w:rPr>
        <w:t>a Könyvtár kiválásáról</w:t>
      </w:r>
      <w:r w:rsidRPr="001A4E78">
        <w:rPr>
          <w:color w:val="FF0000"/>
        </w:rPr>
        <w:t xml:space="preserve"> </w:t>
      </w:r>
      <w:r w:rsidRPr="003B6663">
        <w:rPr>
          <w:color w:val="FF0000"/>
        </w:rPr>
        <w:t>a DÓHSZK-ból.</w:t>
      </w:r>
    </w:p>
    <w:p w:rsidR="00930FF2" w:rsidRPr="008C0E71" w:rsidRDefault="00930FF2" w:rsidP="00930FF2">
      <w:pPr>
        <w:jc w:val="both"/>
        <w:rPr>
          <w:bCs/>
        </w:rPr>
      </w:pPr>
    </w:p>
    <w:p w:rsidR="00930FF2" w:rsidRPr="00486B78" w:rsidRDefault="00930FF2" w:rsidP="00930FF2">
      <w:pPr>
        <w:pStyle w:val="Cmsor2"/>
        <w:numPr>
          <w:ilvl w:val="1"/>
          <w:numId w:val="81"/>
        </w:numPr>
        <w:tabs>
          <w:tab w:val="left" w:pos="851"/>
        </w:tabs>
        <w:ind w:left="993" w:hanging="633"/>
      </w:pPr>
      <w:bookmarkStart w:id="47" w:name="_Toc210740087"/>
      <w:bookmarkStart w:id="48" w:name="_Toc210740088"/>
      <w:bookmarkEnd w:id="47"/>
      <w:r w:rsidRPr="008C0E71">
        <w:rPr>
          <w:rFonts w:ascii="Times New Roman" w:hAnsi="Times New Roman" w:cs="Times New Roman"/>
          <w:bCs w:val="0"/>
          <w:i w:val="0"/>
          <w:sz w:val="24"/>
          <w:szCs w:val="24"/>
        </w:rPr>
        <w:t>Neve, rövidített neve</w:t>
      </w:r>
      <w:bookmarkEnd w:id="48"/>
    </w:p>
    <w:p w:rsidR="00930FF2" w:rsidRPr="00A32AEF" w:rsidRDefault="00930FF2" w:rsidP="00930FF2">
      <w:pPr>
        <w:ind w:left="224"/>
        <w:rPr>
          <w:b/>
          <w:bCs/>
        </w:rPr>
      </w:pPr>
      <w:r w:rsidRPr="00A32AEF">
        <w:t xml:space="preserve">Dunakeszi Óvodai és Humán </w:t>
      </w:r>
      <w:r w:rsidRPr="003B6663">
        <w:rPr>
          <w:color w:val="FF0000"/>
        </w:rPr>
        <w:t>Szolgáltató Központ</w:t>
      </w:r>
      <w:r w:rsidRPr="00A32AEF">
        <w:t>, rövidítése: DÓHSZK</w:t>
      </w:r>
    </w:p>
    <w:p w:rsidR="00930FF2" w:rsidRPr="00A32AEF" w:rsidRDefault="00930FF2" w:rsidP="00930FF2">
      <w:pPr>
        <w:rPr>
          <w:b/>
          <w:bCs/>
        </w:rPr>
      </w:pPr>
    </w:p>
    <w:p w:rsidR="00930FF2" w:rsidRPr="00486B78" w:rsidRDefault="00930FF2" w:rsidP="00930FF2">
      <w:pPr>
        <w:pStyle w:val="Cmsor2"/>
        <w:numPr>
          <w:ilvl w:val="1"/>
          <w:numId w:val="82"/>
        </w:numPr>
        <w:ind w:left="851"/>
      </w:pPr>
      <w:bookmarkStart w:id="49" w:name="_Toc210740089"/>
      <w:r w:rsidRPr="008C0E71">
        <w:rPr>
          <w:rFonts w:ascii="Times New Roman" w:hAnsi="Times New Roman" w:cs="Times New Roman"/>
          <w:bCs w:val="0"/>
          <w:i w:val="0"/>
          <w:sz w:val="24"/>
          <w:szCs w:val="24"/>
        </w:rPr>
        <w:t>A költségvetési szerv székhelye és szolgáltatásai:</w:t>
      </w:r>
      <w:bookmarkEnd w:id="49"/>
    </w:p>
    <w:p w:rsidR="00930FF2" w:rsidRPr="00A32AEF" w:rsidRDefault="00930FF2" w:rsidP="00930FF2">
      <w:pPr>
        <w:jc w:val="both"/>
      </w:pPr>
      <w:r w:rsidRPr="00A32AEF">
        <w:t xml:space="preserve">2120 Dunakeszi, </w:t>
      </w:r>
      <w:r w:rsidRPr="003B6663">
        <w:t>Hunyadi út 70.</w:t>
      </w:r>
    </w:p>
    <w:p w:rsidR="00930FF2" w:rsidRDefault="00930FF2" w:rsidP="00930FF2">
      <w:pPr>
        <w:jc w:val="both"/>
      </w:pPr>
      <w:r w:rsidRPr="00A32AEF">
        <w:t xml:space="preserve">Óvodai nevelés, család- és gyermekjóléti szolgáltatás, </w:t>
      </w:r>
      <w:r>
        <w:t xml:space="preserve">bölcsődei szolgáltatás, </w:t>
      </w:r>
      <w:r w:rsidRPr="00A32AEF">
        <w:t>valamint gazdálkodási feladatok ellátása</w:t>
      </w:r>
      <w:r>
        <w:t>.</w:t>
      </w:r>
    </w:p>
    <w:p w:rsidR="00930FF2" w:rsidRDefault="00930FF2" w:rsidP="00930FF2">
      <w:pPr>
        <w:jc w:val="both"/>
        <w:rPr>
          <w:b/>
          <w:bCs/>
        </w:rPr>
      </w:pPr>
    </w:p>
    <w:p w:rsidR="00930FF2" w:rsidRPr="008C0E71" w:rsidRDefault="00930FF2" w:rsidP="00930FF2">
      <w:pPr>
        <w:pStyle w:val="Cmsor2"/>
        <w:numPr>
          <w:ilvl w:val="1"/>
          <w:numId w:val="83"/>
        </w:numPr>
        <w:tabs>
          <w:tab w:val="left" w:pos="851"/>
          <w:tab w:val="left" w:pos="1560"/>
          <w:tab w:val="left" w:pos="1843"/>
        </w:tabs>
        <w:ind w:firstLine="66"/>
        <w:rPr>
          <w:b w:val="0"/>
          <w:bCs w:val="0"/>
        </w:rPr>
      </w:pPr>
      <w:bookmarkStart w:id="50" w:name="_Toc516742680"/>
      <w:bookmarkStart w:id="51" w:name="_Toc516742826"/>
      <w:bookmarkStart w:id="52" w:name="_Toc516743046"/>
      <w:bookmarkStart w:id="53" w:name="_Toc516743089"/>
      <w:bookmarkStart w:id="54" w:name="_Toc516743202"/>
      <w:bookmarkStart w:id="55" w:name="_Toc516743736"/>
      <w:bookmarkStart w:id="56" w:name="_Toc516746554"/>
      <w:bookmarkStart w:id="57" w:name="_Toc516750504"/>
      <w:bookmarkStart w:id="58" w:name="_Toc516750661"/>
      <w:bookmarkStart w:id="59" w:name="_Toc516750772"/>
      <w:bookmarkStart w:id="60" w:name="_Toc516750931"/>
      <w:bookmarkStart w:id="61" w:name="_Toc516751136"/>
      <w:bookmarkStart w:id="62" w:name="_Toc516751161"/>
      <w:bookmarkStart w:id="63" w:name="_Toc516752005"/>
      <w:bookmarkStart w:id="64" w:name="_Toc516752112"/>
      <w:bookmarkStart w:id="65" w:name="_Toc516754667"/>
      <w:bookmarkStart w:id="66" w:name="_Toc516754899"/>
      <w:bookmarkStart w:id="67" w:name="_Toc516755814"/>
      <w:bookmarkStart w:id="68" w:name="_Toc516756137"/>
      <w:bookmarkStart w:id="69" w:name="_Toc516756963"/>
      <w:bookmarkStart w:id="70" w:name="_Toc516757028"/>
      <w:bookmarkStart w:id="71" w:name="_Toc516757233"/>
      <w:bookmarkStart w:id="72" w:name="_Toc516757278"/>
      <w:bookmarkStart w:id="73" w:name="_Toc516757324"/>
      <w:bookmarkStart w:id="74" w:name="_Toc516813189"/>
      <w:bookmarkStart w:id="75" w:name="_Toc516814351"/>
      <w:bookmarkStart w:id="76" w:name="_Toc516814403"/>
      <w:bookmarkStart w:id="77" w:name="_Toc516819614"/>
      <w:bookmarkStart w:id="78" w:name="_Toc516820338"/>
      <w:bookmarkStart w:id="79" w:name="_Toc516820409"/>
      <w:bookmarkStart w:id="80" w:name="_Toc516820994"/>
      <w:bookmarkStart w:id="81" w:name="_Toc516828746"/>
      <w:bookmarkStart w:id="82" w:name="_Toc517073189"/>
      <w:bookmarkStart w:id="83" w:name="_Toc517073466"/>
      <w:bookmarkStart w:id="84" w:name="_Toc517073556"/>
      <w:bookmarkStart w:id="85" w:name="_Toc517073892"/>
      <w:bookmarkStart w:id="86" w:name="_Toc517074367"/>
      <w:bookmarkStart w:id="87" w:name="_Toc517075985"/>
      <w:bookmarkStart w:id="88" w:name="_Toc210740090"/>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8C0E71">
        <w:rPr>
          <w:rFonts w:ascii="Times New Roman" w:hAnsi="Times New Roman" w:cs="Times New Roman"/>
          <w:bCs w:val="0"/>
          <w:i w:val="0"/>
          <w:sz w:val="24"/>
          <w:szCs w:val="24"/>
        </w:rPr>
        <w:t>A költségvetési szerv feladat-ellátási helyei és megnevezései:</w:t>
      </w:r>
      <w:bookmarkEnd w:id="88"/>
    </w:p>
    <w:p w:rsidR="00930FF2" w:rsidRPr="00A32AEF" w:rsidRDefault="00930FF2" w:rsidP="00930FF2">
      <w:pPr>
        <w:tabs>
          <w:tab w:val="left" w:pos="5103"/>
        </w:tabs>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849"/>
      </w:tblGrid>
      <w:tr w:rsidR="00930FF2" w:rsidRPr="00A32AEF" w:rsidTr="00CB35BF">
        <w:tc>
          <w:tcPr>
            <w:tcW w:w="2419" w:type="pct"/>
            <w:shd w:val="clear" w:color="auto" w:fill="auto"/>
          </w:tcPr>
          <w:p w:rsidR="00930FF2" w:rsidRPr="00A32AEF" w:rsidRDefault="00930FF2" w:rsidP="00CB35BF">
            <w:pPr>
              <w:tabs>
                <w:tab w:val="left" w:pos="5103"/>
              </w:tabs>
              <w:rPr>
                <w:bCs/>
              </w:rPr>
            </w:pPr>
            <w:r w:rsidRPr="00A32AEF">
              <w:rPr>
                <w:bCs/>
              </w:rPr>
              <w:t>DÓHSZK Gazdasági Osztály</w:t>
            </w:r>
          </w:p>
        </w:tc>
        <w:tc>
          <w:tcPr>
            <w:tcW w:w="2581" w:type="pct"/>
            <w:shd w:val="clear" w:color="auto" w:fill="auto"/>
          </w:tcPr>
          <w:p w:rsidR="00930FF2" w:rsidRPr="00A32AEF" w:rsidRDefault="00930FF2" w:rsidP="00CB35BF">
            <w:pPr>
              <w:tabs>
                <w:tab w:val="left" w:pos="5103"/>
              </w:tabs>
              <w:rPr>
                <w:bCs/>
              </w:rPr>
            </w:pPr>
            <w:r w:rsidRPr="00A32AEF">
              <w:rPr>
                <w:bCs/>
              </w:rPr>
              <w:t>2120 Dunakeszi, Vasút utca 11.</w:t>
            </w:r>
          </w:p>
        </w:tc>
      </w:tr>
      <w:tr w:rsidR="00930FF2" w:rsidRPr="00A32AEF" w:rsidTr="00CB35BF">
        <w:tc>
          <w:tcPr>
            <w:tcW w:w="2419" w:type="pct"/>
            <w:shd w:val="clear" w:color="auto" w:fill="auto"/>
          </w:tcPr>
          <w:p w:rsidR="00930FF2" w:rsidRPr="00A32AEF" w:rsidRDefault="00930FF2" w:rsidP="00CB35BF">
            <w:pPr>
              <w:tabs>
                <w:tab w:val="left" w:pos="5103"/>
              </w:tabs>
              <w:rPr>
                <w:bCs/>
              </w:rPr>
            </w:pPr>
            <w:r w:rsidRPr="00A32AEF">
              <w:rPr>
                <w:bCs/>
              </w:rPr>
              <w:t>DÓHSZK Alagi Tagóvodája</w:t>
            </w:r>
          </w:p>
        </w:tc>
        <w:tc>
          <w:tcPr>
            <w:tcW w:w="2581" w:type="pct"/>
            <w:shd w:val="clear" w:color="auto" w:fill="auto"/>
          </w:tcPr>
          <w:p w:rsidR="00930FF2" w:rsidRPr="00A32AEF" w:rsidRDefault="00930FF2" w:rsidP="00CB35BF">
            <w:pPr>
              <w:tabs>
                <w:tab w:val="left" w:pos="5103"/>
              </w:tabs>
              <w:rPr>
                <w:bCs/>
              </w:rPr>
            </w:pPr>
            <w:r w:rsidRPr="00A32AEF">
              <w:rPr>
                <w:bCs/>
              </w:rPr>
              <w:t>2120 Dunakeszi, Óvoda köz 1.</w:t>
            </w:r>
          </w:p>
        </w:tc>
      </w:tr>
      <w:tr w:rsidR="00930FF2" w:rsidRPr="00A32AEF" w:rsidTr="00CB35BF">
        <w:tc>
          <w:tcPr>
            <w:tcW w:w="2419" w:type="pct"/>
            <w:shd w:val="clear" w:color="auto" w:fill="auto"/>
          </w:tcPr>
          <w:p w:rsidR="00930FF2" w:rsidRPr="00A32AEF" w:rsidRDefault="00930FF2" w:rsidP="00CB35BF">
            <w:pPr>
              <w:tabs>
                <w:tab w:val="left" w:pos="5103"/>
              </w:tabs>
              <w:rPr>
                <w:bCs/>
              </w:rPr>
            </w:pPr>
            <w:r w:rsidRPr="00A32AEF">
              <w:rPr>
                <w:bCs/>
              </w:rPr>
              <w:t>DÓHSZK Gyöngyharmat Tagóvodája</w:t>
            </w:r>
          </w:p>
        </w:tc>
        <w:tc>
          <w:tcPr>
            <w:tcW w:w="2581" w:type="pct"/>
            <w:shd w:val="clear" w:color="auto" w:fill="auto"/>
          </w:tcPr>
          <w:p w:rsidR="00930FF2" w:rsidRPr="00A32AEF" w:rsidRDefault="00930FF2" w:rsidP="00CB35BF">
            <w:pPr>
              <w:tabs>
                <w:tab w:val="left" w:pos="5103"/>
              </w:tabs>
              <w:rPr>
                <w:bCs/>
              </w:rPr>
            </w:pPr>
            <w:r w:rsidRPr="00A32AEF">
              <w:rPr>
                <w:bCs/>
              </w:rPr>
              <w:t>2120 Dunakeszi, Garas utca 28.</w:t>
            </w:r>
          </w:p>
        </w:tc>
      </w:tr>
      <w:tr w:rsidR="00930FF2" w:rsidRPr="00A32AEF" w:rsidTr="00CB35BF">
        <w:tc>
          <w:tcPr>
            <w:tcW w:w="2419" w:type="pct"/>
            <w:shd w:val="clear" w:color="auto" w:fill="auto"/>
          </w:tcPr>
          <w:p w:rsidR="00930FF2" w:rsidRPr="00A32AEF" w:rsidRDefault="00930FF2" w:rsidP="00CB35BF">
            <w:pPr>
              <w:tabs>
                <w:tab w:val="left" w:pos="5103"/>
              </w:tabs>
              <w:rPr>
                <w:bCs/>
              </w:rPr>
            </w:pPr>
            <w:r w:rsidRPr="00A32AEF">
              <w:rPr>
                <w:bCs/>
              </w:rPr>
              <w:t xml:space="preserve">DÓHSZK </w:t>
            </w:r>
            <w:r w:rsidRPr="00AC0439">
              <w:rPr>
                <w:bCs/>
              </w:rPr>
              <w:t>Aranyalma</w:t>
            </w:r>
            <w:r w:rsidRPr="00A32AEF">
              <w:rPr>
                <w:bCs/>
              </w:rPr>
              <w:t xml:space="preserve"> Tagóvodája</w:t>
            </w:r>
          </w:p>
        </w:tc>
        <w:tc>
          <w:tcPr>
            <w:tcW w:w="2581" w:type="pct"/>
            <w:shd w:val="clear" w:color="auto" w:fill="auto"/>
          </w:tcPr>
          <w:p w:rsidR="00930FF2" w:rsidRPr="00A32AEF" w:rsidRDefault="00930FF2" w:rsidP="00CB35BF">
            <w:pPr>
              <w:tabs>
                <w:tab w:val="left" w:pos="5103"/>
              </w:tabs>
              <w:rPr>
                <w:bCs/>
              </w:rPr>
            </w:pPr>
            <w:r w:rsidRPr="00A32AEF">
              <w:rPr>
                <w:bCs/>
              </w:rPr>
              <w:t>2120 Dunakeszi,</w:t>
            </w:r>
            <w:r w:rsidRPr="00AC0439">
              <w:rPr>
                <w:bCs/>
              </w:rPr>
              <w:t xml:space="preserve"> Brunszvik utca</w:t>
            </w:r>
            <w:r>
              <w:rPr>
                <w:bCs/>
              </w:rPr>
              <w:t xml:space="preserve"> 3</w:t>
            </w:r>
            <w:r w:rsidRPr="003B6663">
              <w:rPr>
                <w:bCs/>
                <w:sz w:val="20"/>
                <w:szCs w:val="20"/>
              </w:rPr>
              <w:t>. (hrsz: 05</w:t>
            </w:r>
            <w:r>
              <w:rPr>
                <w:bCs/>
                <w:sz w:val="20"/>
                <w:szCs w:val="20"/>
              </w:rPr>
              <w:t>6</w:t>
            </w:r>
            <w:r w:rsidRPr="003B6663">
              <w:rPr>
                <w:bCs/>
                <w:sz w:val="20"/>
                <w:szCs w:val="20"/>
              </w:rPr>
              <w:t>/35)</w:t>
            </w:r>
          </w:p>
        </w:tc>
      </w:tr>
      <w:tr w:rsidR="00930FF2" w:rsidRPr="00A32AEF" w:rsidTr="00CB35BF">
        <w:tc>
          <w:tcPr>
            <w:tcW w:w="2419" w:type="pct"/>
            <w:shd w:val="clear" w:color="auto" w:fill="auto"/>
          </w:tcPr>
          <w:p w:rsidR="00930FF2" w:rsidRPr="00A32AEF" w:rsidRDefault="00930FF2" w:rsidP="00CB35BF">
            <w:pPr>
              <w:tabs>
                <w:tab w:val="left" w:pos="5103"/>
              </w:tabs>
              <w:rPr>
                <w:bCs/>
              </w:rPr>
            </w:pPr>
            <w:r w:rsidRPr="00A32AEF">
              <w:rPr>
                <w:bCs/>
              </w:rPr>
              <w:t xml:space="preserve">DÓHSZK </w:t>
            </w:r>
            <w:r>
              <w:rPr>
                <w:bCs/>
              </w:rPr>
              <w:t>Kerekerdő</w:t>
            </w:r>
            <w:r w:rsidRPr="00A32AEF">
              <w:rPr>
                <w:bCs/>
              </w:rPr>
              <w:t xml:space="preserve"> Tagóvodája</w:t>
            </w:r>
          </w:p>
        </w:tc>
        <w:tc>
          <w:tcPr>
            <w:tcW w:w="2581" w:type="pct"/>
            <w:shd w:val="clear" w:color="auto" w:fill="auto"/>
          </w:tcPr>
          <w:p w:rsidR="00930FF2" w:rsidRPr="00A32AEF" w:rsidRDefault="00930FF2" w:rsidP="00CB35BF">
            <w:pPr>
              <w:tabs>
                <w:tab w:val="left" w:pos="5103"/>
              </w:tabs>
              <w:rPr>
                <w:bCs/>
              </w:rPr>
            </w:pPr>
            <w:r w:rsidRPr="00A32AEF">
              <w:rPr>
                <w:bCs/>
              </w:rPr>
              <w:t>2120 Dunakeszi, Posta utca 5.</w:t>
            </w:r>
          </w:p>
        </w:tc>
      </w:tr>
      <w:tr w:rsidR="00930FF2" w:rsidRPr="00A32AEF" w:rsidTr="00CB35BF">
        <w:tc>
          <w:tcPr>
            <w:tcW w:w="2419" w:type="pct"/>
            <w:shd w:val="clear" w:color="auto" w:fill="auto"/>
          </w:tcPr>
          <w:p w:rsidR="00930FF2" w:rsidRPr="00A32AEF" w:rsidRDefault="00930FF2" w:rsidP="00CB35BF">
            <w:pPr>
              <w:tabs>
                <w:tab w:val="left" w:pos="5103"/>
              </w:tabs>
              <w:rPr>
                <w:bCs/>
              </w:rPr>
            </w:pPr>
            <w:r w:rsidRPr="00A32AEF">
              <w:rPr>
                <w:bCs/>
              </w:rPr>
              <w:t>DÓHSZK Játszóház Tagóvodája</w:t>
            </w:r>
          </w:p>
        </w:tc>
        <w:tc>
          <w:tcPr>
            <w:tcW w:w="2581" w:type="pct"/>
            <w:shd w:val="clear" w:color="auto" w:fill="auto"/>
          </w:tcPr>
          <w:p w:rsidR="00930FF2" w:rsidRPr="00A32AEF" w:rsidRDefault="00930FF2" w:rsidP="00CB35BF">
            <w:pPr>
              <w:tabs>
                <w:tab w:val="left" w:pos="5103"/>
              </w:tabs>
              <w:rPr>
                <w:bCs/>
              </w:rPr>
            </w:pPr>
            <w:r w:rsidRPr="00A32AEF">
              <w:rPr>
                <w:bCs/>
              </w:rPr>
              <w:t>2120 Dunakeszi, Barátság útja 47.</w:t>
            </w:r>
          </w:p>
        </w:tc>
      </w:tr>
      <w:tr w:rsidR="00930FF2" w:rsidRPr="00A32AEF" w:rsidTr="00CB35BF">
        <w:tc>
          <w:tcPr>
            <w:tcW w:w="2419" w:type="pct"/>
            <w:shd w:val="clear" w:color="auto" w:fill="auto"/>
          </w:tcPr>
          <w:p w:rsidR="00930FF2" w:rsidRPr="00A32AEF" w:rsidRDefault="00930FF2" w:rsidP="00CB35BF">
            <w:pPr>
              <w:tabs>
                <w:tab w:val="left" w:pos="5103"/>
              </w:tabs>
              <w:rPr>
                <w:bCs/>
              </w:rPr>
            </w:pPr>
            <w:r w:rsidRPr="00A32AEF">
              <w:rPr>
                <w:bCs/>
              </w:rPr>
              <w:t xml:space="preserve">DÓHSZK Piros </w:t>
            </w:r>
            <w:r w:rsidRPr="003B6663">
              <w:rPr>
                <w:bCs/>
              </w:rPr>
              <w:t>Óvoda (Székhelyen)</w:t>
            </w:r>
          </w:p>
        </w:tc>
        <w:tc>
          <w:tcPr>
            <w:tcW w:w="2581" w:type="pct"/>
            <w:shd w:val="clear" w:color="auto" w:fill="auto"/>
          </w:tcPr>
          <w:p w:rsidR="00930FF2" w:rsidRPr="00A32AEF" w:rsidRDefault="00930FF2" w:rsidP="00CB35BF">
            <w:pPr>
              <w:tabs>
                <w:tab w:val="left" w:pos="5103"/>
              </w:tabs>
              <w:rPr>
                <w:bCs/>
              </w:rPr>
            </w:pPr>
            <w:r w:rsidRPr="00A32AEF">
              <w:rPr>
                <w:bCs/>
              </w:rPr>
              <w:t>2120 Dunakeszi, Hunyadi út 70.</w:t>
            </w:r>
          </w:p>
        </w:tc>
      </w:tr>
      <w:tr w:rsidR="00930FF2" w:rsidRPr="00A32AEF" w:rsidTr="00CB35BF">
        <w:tc>
          <w:tcPr>
            <w:tcW w:w="2419" w:type="pct"/>
            <w:shd w:val="clear" w:color="auto" w:fill="auto"/>
          </w:tcPr>
          <w:p w:rsidR="00930FF2" w:rsidRPr="00A32AEF" w:rsidRDefault="00930FF2" w:rsidP="00CB35BF">
            <w:pPr>
              <w:tabs>
                <w:tab w:val="left" w:pos="5103"/>
              </w:tabs>
              <w:rPr>
                <w:bCs/>
              </w:rPr>
            </w:pPr>
            <w:r w:rsidRPr="00A32AEF">
              <w:rPr>
                <w:bCs/>
              </w:rPr>
              <w:t>DÓHSZK Meseház Tagóvodája</w:t>
            </w:r>
          </w:p>
        </w:tc>
        <w:tc>
          <w:tcPr>
            <w:tcW w:w="2581" w:type="pct"/>
            <w:shd w:val="clear" w:color="auto" w:fill="auto"/>
          </w:tcPr>
          <w:p w:rsidR="00930FF2" w:rsidRPr="00A32AEF" w:rsidRDefault="00930FF2" w:rsidP="00CB35BF">
            <w:pPr>
              <w:tabs>
                <w:tab w:val="left" w:pos="5103"/>
              </w:tabs>
              <w:rPr>
                <w:bCs/>
              </w:rPr>
            </w:pPr>
            <w:r w:rsidRPr="00A32AEF">
              <w:rPr>
                <w:bCs/>
              </w:rPr>
              <w:t>2120 Dunakeszi, Kandó Kálmán sétány 14.</w:t>
            </w:r>
          </w:p>
        </w:tc>
      </w:tr>
      <w:tr w:rsidR="00930FF2" w:rsidRPr="00A32AEF" w:rsidTr="00CB35BF">
        <w:tc>
          <w:tcPr>
            <w:tcW w:w="2419" w:type="pct"/>
            <w:shd w:val="clear" w:color="auto" w:fill="auto"/>
          </w:tcPr>
          <w:p w:rsidR="00930FF2" w:rsidRPr="00A32AEF" w:rsidRDefault="00930FF2" w:rsidP="00CB35BF">
            <w:pPr>
              <w:tabs>
                <w:tab w:val="left" w:pos="5103"/>
              </w:tabs>
              <w:rPr>
                <w:bCs/>
              </w:rPr>
            </w:pPr>
            <w:r w:rsidRPr="00A32AEF">
              <w:rPr>
                <w:bCs/>
              </w:rPr>
              <w:t>DÓHSZK Család és Gyermekjóléti Szakmai Egység</w:t>
            </w:r>
          </w:p>
        </w:tc>
        <w:tc>
          <w:tcPr>
            <w:tcW w:w="2581" w:type="pct"/>
            <w:shd w:val="clear" w:color="auto" w:fill="auto"/>
            <w:vAlign w:val="center"/>
          </w:tcPr>
          <w:p w:rsidR="00930FF2" w:rsidRPr="00A32AEF" w:rsidRDefault="00930FF2" w:rsidP="00CB35BF">
            <w:pPr>
              <w:tabs>
                <w:tab w:val="left" w:pos="5103"/>
              </w:tabs>
              <w:rPr>
                <w:bCs/>
              </w:rPr>
            </w:pPr>
            <w:r w:rsidRPr="00A32AEF">
              <w:rPr>
                <w:bCs/>
              </w:rPr>
              <w:t>2120 Dunakeszi, Bajcsy-Zsilinszky utca 32.</w:t>
            </w:r>
          </w:p>
        </w:tc>
      </w:tr>
      <w:tr w:rsidR="00930FF2" w:rsidRPr="00A32AEF" w:rsidTr="00CB35BF">
        <w:tc>
          <w:tcPr>
            <w:tcW w:w="2419" w:type="pct"/>
            <w:shd w:val="clear" w:color="auto" w:fill="auto"/>
          </w:tcPr>
          <w:p w:rsidR="00930FF2" w:rsidRPr="00A32AEF" w:rsidRDefault="00930FF2" w:rsidP="00CB35BF">
            <w:pPr>
              <w:tabs>
                <w:tab w:val="left" w:pos="5103"/>
              </w:tabs>
              <w:rPr>
                <w:bCs/>
              </w:rPr>
            </w:pPr>
            <w:r w:rsidRPr="00A32AEF">
              <w:rPr>
                <w:bCs/>
              </w:rPr>
              <w:t>DÓHSZK Család és Gyermekjóléti Járási Szolgáltatási Szakmai Egység</w:t>
            </w:r>
          </w:p>
        </w:tc>
        <w:tc>
          <w:tcPr>
            <w:tcW w:w="2581" w:type="pct"/>
            <w:shd w:val="clear" w:color="auto" w:fill="auto"/>
            <w:vAlign w:val="center"/>
          </w:tcPr>
          <w:p w:rsidR="00930FF2" w:rsidRPr="00A32AEF" w:rsidRDefault="00930FF2" w:rsidP="00CB35BF">
            <w:pPr>
              <w:tabs>
                <w:tab w:val="left" w:pos="5103"/>
              </w:tabs>
              <w:rPr>
                <w:bCs/>
              </w:rPr>
            </w:pPr>
            <w:r w:rsidRPr="00A32AEF">
              <w:rPr>
                <w:bCs/>
              </w:rPr>
              <w:t>2120 Dunakeszi, Bajcsy-Zsilinszky utca 32.</w:t>
            </w:r>
          </w:p>
        </w:tc>
      </w:tr>
      <w:tr w:rsidR="00930FF2" w:rsidRPr="00A32AEF" w:rsidTr="00CB35BF">
        <w:tc>
          <w:tcPr>
            <w:tcW w:w="2419" w:type="pct"/>
            <w:shd w:val="clear" w:color="auto" w:fill="auto"/>
          </w:tcPr>
          <w:p w:rsidR="00930FF2" w:rsidRPr="00A06CA3" w:rsidRDefault="00930FF2" w:rsidP="00CB35BF">
            <w:pPr>
              <w:tabs>
                <w:tab w:val="left" w:pos="5103"/>
              </w:tabs>
              <w:rPr>
                <w:bCs/>
              </w:rPr>
            </w:pPr>
            <w:r w:rsidRPr="00860CCA">
              <w:rPr>
                <w:bCs/>
              </w:rPr>
              <w:t>DÓHSZK Óvodai és Iskolai Szociális Segítő Szakmai Egység</w:t>
            </w:r>
          </w:p>
        </w:tc>
        <w:tc>
          <w:tcPr>
            <w:tcW w:w="2581" w:type="pct"/>
            <w:shd w:val="clear" w:color="auto" w:fill="auto"/>
            <w:vAlign w:val="center"/>
          </w:tcPr>
          <w:p w:rsidR="00930FF2" w:rsidRPr="00A06CA3" w:rsidRDefault="00930FF2" w:rsidP="00CB35BF">
            <w:pPr>
              <w:tabs>
                <w:tab w:val="left" w:pos="5103"/>
              </w:tabs>
              <w:rPr>
                <w:bCs/>
              </w:rPr>
            </w:pPr>
            <w:r w:rsidRPr="00A06CA3">
              <w:rPr>
                <w:bCs/>
              </w:rPr>
              <w:t>2120 Dunakeszi, Bajcsy-Zsilinszky utca 32.</w:t>
            </w:r>
          </w:p>
        </w:tc>
      </w:tr>
      <w:tr w:rsidR="00930FF2" w:rsidRPr="00A32AEF" w:rsidTr="00CB35BF">
        <w:tc>
          <w:tcPr>
            <w:tcW w:w="2419" w:type="pct"/>
            <w:shd w:val="clear" w:color="auto" w:fill="auto"/>
          </w:tcPr>
          <w:p w:rsidR="00930FF2" w:rsidRPr="00A32AEF" w:rsidRDefault="00930FF2" w:rsidP="00CB35BF">
            <w:pPr>
              <w:tabs>
                <w:tab w:val="left" w:pos="5103"/>
              </w:tabs>
              <w:rPr>
                <w:bCs/>
              </w:rPr>
            </w:pPr>
            <w:r w:rsidRPr="00A32AEF">
              <w:rPr>
                <w:bCs/>
              </w:rPr>
              <w:t xml:space="preserve">DÓHSZK </w:t>
            </w:r>
            <w:r w:rsidRPr="000954A7">
              <w:rPr>
                <w:bCs/>
              </w:rPr>
              <w:t>Csillagszem</w:t>
            </w:r>
            <w:r w:rsidRPr="007928C1">
              <w:rPr>
                <w:bCs/>
              </w:rPr>
              <w:t xml:space="preserve"> Bölcsőde</w:t>
            </w:r>
          </w:p>
        </w:tc>
        <w:tc>
          <w:tcPr>
            <w:tcW w:w="2581" w:type="pct"/>
            <w:shd w:val="clear" w:color="auto" w:fill="auto"/>
          </w:tcPr>
          <w:p w:rsidR="00930FF2" w:rsidRPr="00A32AEF" w:rsidRDefault="00930FF2" w:rsidP="00CB35BF">
            <w:pPr>
              <w:tabs>
                <w:tab w:val="left" w:pos="5103"/>
              </w:tabs>
              <w:rPr>
                <w:bCs/>
              </w:rPr>
            </w:pPr>
            <w:r w:rsidRPr="00A32AEF">
              <w:rPr>
                <w:bCs/>
              </w:rPr>
              <w:t>2120 Dunakeszi, Garas utca 28.</w:t>
            </w:r>
          </w:p>
        </w:tc>
      </w:tr>
      <w:tr w:rsidR="00930FF2" w:rsidRPr="00A32AEF" w:rsidTr="00CB35BF">
        <w:tc>
          <w:tcPr>
            <w:tcW w:w="2419" w:type="pct"/>
            <w:shd w:val="clear" w:color="auto" w:fill="auto"/>
          </w:tcPr>
          <w:p w:rsidR="00930FF2" w:rsidRPr="00A32AEF" w:rsidRDefault="00930FF2" w:rsidP="00CB35BF">
            <w:pPr>
              <w:tabs>
                <w:tab w:val="left" w:pos="5103"/>
              </w:tabs>
              <w:rPr>
                <w:bCs/>
              </w:rPr>
            </w:pPr>
            <w:r w:rsidRPr="00A32AEF">
              <w:rPr>
                <w:bCs/>
              </w:rPr>
              <w:t>DÓHSZK Kincsem Bölcsőde</w:t>
            </w:r>
          </w:p>
        </w:tc>
        <w:tc>
          <w:tcPr>
            <w:tcW w:w="2581" w:type="pct"/>
            <w:shd w:val="clear" w:color="auto" w:fill="auto"/>
          </w:tcPr>
          <w:p w:rsidR="00930FF2" w:rsidRPr="00A32AEF" w:rsidRDefault="00930FF2" w:rsidP="00CB35BF">
            <w:pPr>
              <w:tabs>
                <w:tab w:val="left" w:pos="5103"/>
              </w:tabs>
              <w:rPr>
                <w:bCs/>
              </w:rPr>
            </w:pPr>
            <w:r w:rsidRPr="00A32AEF">
              <w:rPr>
                <w:bCs/>
              </w:rPr>
              <w:t>2120 Dunakeszi, Kincsem utca 12.</w:t>
            </w:r>
          </w:p>
        </w:tc>
      </w:tr>
      <w:tr w:rsidR="00930FF2" w:rsidRPr="00A32AEF" w:rsidTr="00CB35BF">
        <w:tc>
          <w:tcPr>
            <w:tcW w:w="2419" w:type="pct"/>
            <w:shd w:val="clear" w:color="auto" w:fill="auto"/>
          </w:tcPr>
          <w:p w:rsidR="00930FF2" w:rsidRPr="00AC0439" w:rsidRDefault="00930FF2" w:rsidP="00CB35BF">
            <w:pPr>
              <w:tabs>
                <w:tab w:val="left" w:pos="5103"/>
              </w:tabs>
              <w:rPr>
                <w:bCs/>
              </w:rPr>
            </w:pPr>
            <w:r w:rsidRPr="00AC0439">
              <w:rPr>
                <w:bCs/>
              </w:rPr>
              <w:t>DÓHSZK Napsugár Bölcsőde</w:t>
            </w:r>
          </w:p>
        </w:tc>
        <w:tc>
          <w:tcPr>
            <w:tcW w:w="2581" w:type="pct"/>
            <w:shd w:val="clear" w:color="auto" w:fill="auto"/>
          </w:tcPr>
          <w:p w:rsidR="00930FF2" w:rsidRPr="00AC0439" w:rsidRDefault="00930FF2" w:rsidP="00CB35BF">
            <w:pPr>
              <w:tabs>
                <w:tab w:val="left" w:pos="5103"/>
              </w:tabs>
              <w:rPr>
                <w:bCs/>
              </w:rPr>
            </w:pPr>
            <w:r w:rsidRPr="00AC0439">
              <w:rPr>
                <w:bCs/>
              </w:rPr>
              <w:t>2120 Dunakeszi, Brunszvik utca 1</w:t>
            </w:r>
            <w:r>
              <w:rPr>
                <w:bCs/>
              </w:rPr>
              <w:t xml:space="preserve">. </w:t>
            </w:r>
            <w:r w:rsidRPr="003B6663">
              <w:rPr>
                <w:bCs/>
                <w:sz w:val="20"/>
                <w:szCs w:val="20"/>
              </w:rPr>
              <w:t>(hrsz.056/29)</w:t>
            </w:r>
          </w:p>
        </w:tc>
      </w:tr>
    </w:tbl>
    <w:p w:rsidR="00930FF2" w:rsidRPr="00D643EF" w:rsidRDefault="00930FF2" w:rsidP="00930FF2">
      <w:pPr>
        <w:pStyle w:val="Cmsor2"/>
        <w:numPr>
          <w:ilvl w:val="0"/>
          <w:numId w:val="109"/>
        </w:numPr>
        <w:jc w:val="both"/>
      </w:pPr>
      <w:bookmarkStart w:id="89" w:name="_Toc210740100"/>
      <w:bookmarkStart w:id="90" w:name="_Toc210740101"/>
      <w:bookmarkEnd w:id="89"/>
      <w:r w:rsidRPr="00EA00C8">
        <w:rPr>
          <w:rFonts w:ascii="Times New Roman" w:hAnsi="Times New Roman" w:cs="Times New Roman"/>
          <w:bCs w:val="0"/>
          <w:i w:val="0"/>
          <w:sz w:val="24"/>
          <w:szCs w:val="24"/>
        </w:rPr>
        <w:t>A DÓHSZK alapító és irányító szerve:</w:t>
      </w:r>
      <w:bookmarkEnd w:id="90"/>
    </w:p>
    <w:p w:rsidR="00930FF2" w:rsidRPr="00A32AEF" w:rsidRDefault="00930FF2" w:rsidP="00930FF2">
      <w:pPr>
        <w:widowControl w:val="0"/>
        <w:ind w:right="51"/>
        <w:jc w:val="both"/>
      </w:pPr>
      <w:r w:rsidRPr="00A32AEF">
        <w:t>Dunakeszi Város Önkormányzat Képviselő - testülete (továbbiakban: Képviselőtestület,</w:t>
      </w:r>
      <w:r>
        <w:t xml:space="preserve"> (</w:t>
      </w:r>
      <w:r w:rsidRPr="00A32AEF">
        <w:t>2120</w:t>
      </w:r>
      <w:r>
        <w:t> </w:t>
      </w:r>
      <w:r w:rsidRPr="00A32AEF">
        <w:t>Dunakeszi, Fő út 25.</w:t>
      </w:r>
      <w:r>
        <w:t>)</w:t>
      </w:r>
    </w:p>
    <w:p w:rsidR="00930FF2" w:rsidRDefault="00930FF2" w:rsidP="00930FF2">
      <w:pPr>
        <w:widowControl w:val="0"/>
        <w:ind w:right="51"/>
        <w:jc w:val="both"/>
      </w:pPr>
    </w:p>
    <w:p w:rsidR="00930FF2" w:rsidRPr="00A32AEF" w:rsidRDefault="00930FF2" w:rsidP="00930FF2">
      <w:pPr>
        <w:widowControl w:val="0"/>
        <w:ind w:right="51"/>
        <w:jc w:val="both"/>
      </w:pPr>
      <w:r w:rsidRPr="00A32AEF">
        <w:t>Az alapító képviseletét Dunakeszi Város Önkormányzatának polgármestere látja el és e minőségében gyakorolja – az Alapító Okirat módosításának és az SZMSZ jóváhagyásának, módosításának kivételével – az alapítót megillető jogokat és kötelezettségeket.</w:t>
      </w:r>
    </w:p>
    <w:p w:rsidR="00930FF2" w:rsidRPr="00A32AEF" w:rsidRDefault="00930FF2" w:rsidP="00930FF2">
      <w:pPr>
        <w:jc w:val="both"/>
      </w:pPr>
    </w:p>
    <w:p w:rsidR="00930FF2" w:rsidRPr="008C0E71" w:rsidRDefault="00930FF2" w:rsidP="00930FF2">
      <w:pPr>
        <w:pStyle w:val="Cmsor2"/>
        <w:numPr>
          <w:ilvl w:val="1"/>
          <w:numId w:val="85"/>
        </w:numPr>
        <w:ind w:left="851" w:hanging="425"/>
        <w:jc w:val="both"/>
        <w:rPr>
          <w:rFonts w:ascii="Times New Roman" w:hAnsi="Times New Roman" w:cs="Times New Roman"/>
          <w:sz w:val="24"/>
          <w:szCs w:val="24"/>
        </w:rPr>
      </w:pPr>
      <w:bookmarkStart w:id="91" w:name="_Toc210740102"/>
      <w:r w:rsidRPr="008C0E71">
        <w:rPr>
          <w:rFonts w:ascii="Times New Roman" w:hAnsi="Times New Roman" w:cs="Times New Roman"/>
          <w:i w:val="0"/>
          <w:sz w:val="24"/>
          <w:szCs w:val="24"/>
        </w:rPr>
        <w:t>Az alapítói határozata és a hatálybalépés időpontja</w:t>
      </w:r>
      <w:bookmarkEnd w:id="91"/>
    </w:p>
    <w:p w:rsidR="00930FF2" w:rsidRPr="00A32AEF" w:rsidRDefault="00930FF2" w:rsidP="00930FF2">
      <w:pPr>
        <w:pStyle w:val="Listaszerbekezds1"/>
        <w:tabs>
          <w:tab w:val="left" w:pos="540"/>
          <w:tab w:val="left" w:leader="dot" w:pos="9781"/>
          <w:tab w:val="left" w:leader="dot" w:pos="16443"/>
        </w:tabs>
        <w:suppressAutoHyphens w:val="0"/>
        <w:ind w:left="0" w:right="-1"/>
        <w:jc w:val="both"/>
      </w:pPr>
      <w:r>
        <w:t>A</w:t>
      </w:r>
      <w:r w:rsidRPr="00A32AEF">
        <w:t>lapításának dátuma: 2012.</w:t>
      </w:r>
      <w:r>
        <w:t> </w:t>
      </w:r>
      <w:r w:rsidRPr="00A32AEF">
        <w:t>október</w:t>
      </w:r>
      <w:r>
        <w:t> </w:t>
      </w:r>
      <w:r w:rsidRPr="00A32AEF">
        <w:t>1.</w:t>
      </w:r>
    </w:p>
    <w:p w:rsidR="00930FF2" w:rsidRDefault="00930FF2" w:rsidP="00930FF2">
      <w:pPr>
        <w:pStyle w:val="Listaszerbekezds1"/>
        <w:tabs>
          <w:tab w:val="left" w:pos="540"/>
          <w:tab w:val="left" w:leader="dot" w:pos="9781"/>
          <w:tab w:val="left" w:leader="dot" w:pos="16443"/>
        </w:tabs>
        <w:suppressAutoHyphens w:val="0"/>
        <w:ind w:left="0" w:right="-1"/>
        <w:jc w:val="both"/>
      </w:pPr>
      <w:r w:rsidRPr="00A32AEF">
        <w:t>172/2012. (VII.26.) számú képviselő-testületi határozat</w:t>
      </w:r>
      <w:r>
        <w:t>.</w:t>
      </w:r>
    </w:p>
    <w:p w:rsidR="00930FF2" w:rsidRDefault="00930FF2" w:rsidP="00930FF2">
      <w:pPr>
        <w:pStyle w:val="Listaszerbekezds1"/>
        <w:tabs>
          <w:tab w:val="left" w:pos="540"/>
          <w:tab w:val="left" w:leader="dot" w:pos="9781"/>
          <w:tab w:val="left" w:leader="dot" w:pos="16443"/>
        </w:tabs>
        <w:suppressAutoHyphens w:val="0"/>
        <w:ind w:left="0" w:right="-1"/>
        <w:jc w:val="both"/>
      </w:pPr>
    </w:p>
    <w:p w:rsidR="00930FF2" w:rsidRPr="00A350F3" w:rsidRDefault="00930FF2" w:rsidP="00930FF2">
      <w:pPr>
        <w:pStyle w:val="Listaszerbekezds1"/>
        <w:tabs>
          <w:tab w:val="left" w:pos="540"/>
          <w:tab w:val="left" w:leader="dot" w:pos="9781"/>
          <w:tab w:val="left" w:leader="dot" w:pos="16443"/>
        </w:tabs>
        <w:suppressAutoHyphens w:val="0"/>
        <w:ind w:left="0" w:right="-1"/>
        <w:jc w:val="both"/>
      </w:pPr>
      <w:r w:rsidRPr="00A350F3">
        <w:t>Alapító okirat kelte, száma: K-IV-67/22/2016</w:t>
      </w:r>
    </w:p>
    <w:p w:rsidR="00930FF2" w:rsidRPr="00A32AEF" w:rsidRDefault="00930FF2" w:rsidP="00930FF2"/>
    <w:p w:rsidR="00930FF2" w:rsidRDefault="00930FF2" w:rsidP="00930FF2">
      <w:r w:rsidRPr="00A32AEF">
        <w:t>Az átalakulásról szóló elvi döntés 166/2016. (V.26.) határozat</w:t>
      </w:r>
      <w:r>
        <w:t>.</w:t>
      </w:r>
    </w:p>
    <w:p w:rsidR="00930FF2" w:rsidRDefault="00930FF2" w:rsidP="00930FF2">
      <w:pPr>
        <w:suppressAutoHyphens w:val="0"/>
        <w:spacing w:after="160" w:line="259" w:lineRule="auto"/>
      </w:pPr>
      <w:r>
        <w:br w:type="page"/>
      </w:r>
    </w:p>
    <w:p w:rsidR="00930FF2" w:rsidRPr="00A32AEF" w:rsidRDefault="00930FF2" w:rsidP="00930FF2">
      <w:pPr>
        <w:pStyle w:val="Cmsor2"/>
        <w:tabs>
          <w:tab w:val="left" w:pos="851"/>
          <w:tab w:val="left" w:pos="1560"/>
        </w:tabs>
        <w:ind w:left="426"/>
        <w:jc w:val="both"/>
      </w:pPr>
      <w:bookmarkStart w:id="92" w:name="_Toc210740103"/>
      <w:r>
        <w:rPr>
          <w:rFonts w:ascii="Times New Roman" w:hAnsi="Times New Roman" w:cs="Times New Roman"/>
          <w:i w:val="0"/>
          <w:sz w:val="24"/>
          <w:szCs w:val="24"/>
        </w:rPr>
        <w:lastRenderedPageBreak/>
        <w:t>3.2</w:t>
      </w:r>
      <w:r>
        <w:rPr>
          <w:rFonts w:ascii="Times New Roman" w:hAnsi="Times New Roman" w:cs="Times New Roman"/>
          <w:i w:val="0"/>
          <w:sz w:val="24"/>
          <w:szCs w:val="24"/>
        </w:rPr>
        <w:tab/>
        <w:t>Irányító szerve</w:t>
      </w:r>
      <w:bookmarkEnd w:id="92"/>
    </w:p>
    <w:p w:rsidR="00930FF2" w:rsidRPr="00A32AEF" w:rsidRDefault="00930FF2" w:rsidP="00930FF2">
      <w:r w:rsidRPr="00A32AEF">
        <w:t>Dunakeszi Város Önkormányzata</w:t>
      </w:r>
      <w:r>
        <w:t xml:space="preserve"> Képviselő-testülete</w:t>
      </w:r>
    </w:p>
    <w:p w:rsidR="00930FF2" w:rsidRPr="00A32AEF" w:rsidRDefault="00930FF2" w:rsidP="00930FF2">
      <w:r w:rsidRPr="00A32AEF">
        <w:t>2120 Dunakeszi, Fő út 25.</w:t>
      </w:r>
    </w:p>
    <w:p w:rsidR="00930FF2" w:rsidRPr="00A32AEF" w:rsidRDefault="00930FF2" w:rsidP="00930FF2"/>
    <w:p w:rsidR="00930FF2" w:rsidRPr="008C0E71" w:rsidRDefault="00930FF2" w:rsidP="00930FF2">
      <w:pPr>
        <w:rPr>
          <w:u w:val="single"/>
        </w:rPr>
      </w:pPr>
      <w:r w:rsidRPr="008C0E71">
        <w:rPr>
          <w:u w:val="single"/>
        </w:rPr>
        <w:t>Irányítási jogköre:</w:t>
      </w:r>
    </w:p>
    <w:p w:rsidR="00930FF2" w:rsidRPr="00A32AEF" w:rsidRDefault="00930FF2" w:rsidP="00930FF2">
      <w:pPr>
        <w:numPr>
          <w:ilvl w:val="0"/>
          <w:numId w:val="86"/>
        </w:numPr>
        <w:jc w:val="both"/>
      </w:pPr>
      <w:r w:rsidRPr="00A32AEF">
        <w:t>Dönt a DÓHSZK Alapító Okiratáról, és Szakmai Programjának elfogadásáról, valamint SZMSZ-éről átszervezéséről, gazdálkodási köréről, megszüntetéséről, tevékenységi körének módosításáról, nevének megállapításáról és egyéb szolgáltatások bevezetéséről.</w:t>
      </w:r>
    </w:p>
    <w:p w:rsidR="00930FF2" w:rsidRPr="00A32AEF" w:rsidRDefault="00930FF2" w:rsidP="00930FF2">
      <w:pPr>
        <w:numPr>
          <w:ilvl w:val="0"/>
          <w:numId w:val="86"/>
        </w:numPr>
      </w:pPr>
      <w:r w:rsidRPr="00A32AEF">
        <w:t>Meghatározza:</w:t>
      </w:r>
    </w:p>
    <w:p w:rsidR="00930FF2" w:rsidRPr="00A32AEF" w:rsidRDefault="00930FF2" w:rsidP="00930FF2">
      <w:pPr>
        <w:ind w:left="709"/>
      </w:pPr>
      <w:r w:rsidRPr="00A32AEF">
        <w:t>- a DÓHSZK költségvetését és engedélyezett létszámát</w:t>
      </w:r>
    </w:p>
    <w:p w:rsidR="00930FF2" w:rsidRPr="00A32AEF" w:rsidRDefault="00930FF2" w:rsidP="00930FF2">
      <w:pPr>
        <w:ind w:left="709"/>
      </w:pPr>
      <w:r w:rsidRPr="00A32AEF">
        <w:t>- a térítési díjakat</w:t>
      </w:r>
      <w:r>
        <w:t>.</w:t>
      </w:r>
    </w:p>
    <w:p w:rsidR="00930FF2" w:rsidRPr="00A32AEF" w:rsidRDefault="00930FF2" w:rsidP="00930FF2">
      <w:pPr>
        <w:numPr>
          <w:ilvl w:val="0"/>
          <w:numId w:val="87"/>
        </w:numPr>
      </w:pPr>
      <w:r w:rsidRPr="00A32AEF">
        <w:t>Ellenőrzi:</w:t>
      </w:r>
    </w:p>
    <w:p w:rsidR="00930FF2" w:rsidRPr="00A32AEF" w:rsidRDefault="00930FF2" w:rsidP="00930FF2">
      <w:pPr>
        <w:ind w:left="709"/>
      </w:pPr>
      <w:r w:rsidRPr="00A32AEF">
        <w:t>- a DÓHSZK gazdálkodásának és működésének törvényességét.</w:t>
      </w:r>
    </w:p>
    <w:p w:rsidR="00930FF2" w:rsidRPr="00A32AEF" w:rsidRDefault="00930FF2" w:rsidP="00930FF2">
      <w:pPr>
        <w:ind w:left="709"/>
      </w:pPr>
      <w:r w:rsidRPr="00A32AEF">
        <w:t>- a törvényesség biztosítása érdekében a belső szabályzatok jogszerűségét.</w:t>
      </w:r>
    </w:p>
    <w:p w:rsidR="00930FF2" w:rsidRDefault="00930FF2" w:rsidP="00930FF2">
      <w:pPr>
        <w:pStyle w:val="Listaszerbekezds"/>
        <w:numPr>
          <w:ilvl w:val="0"/>
          <w:numId w:val="87"/>
        </w:numPr>
      </w:pPr>
      <w:r w:rsidRPr="00A32AEF">
        <w:t>Értékeli a szakmai munka eredményességét.</w:t>
      </w:r>
    </w:p>
    <w:p w:rsidR="00930FF2" w:rsidRPr="00A32AEF" w:rsidRDefault="00930FF2" w:rsidP="00930FF2">
      <w:pPr>
        <w:pStyle w:val="Listaszerbekezds"/>
        <w:rPr>
          <w:b/>
          <w:bCs/>
        </w:rPr>
      </w:pPr>
      <w:r>
        <w:t xml:space="preserve">Gondoskodik a </w:t>
      </w:r>
      <w:r w:rsidRPr="00A32AEF">
        <w:t>szakemberek továbbképzésének biztosításáról</w:t>
      </w:r>
      <w:r>
        <w:t>.</w:t>
      </w:r>
    </w:p>
    <w:p w:rsidR="00930FF2" w:rsidRPr="008C0E71" w:rsidRDefault="00930FF2" w:rsidP="00930FF2">
      <w:pPr>
        <w:pStyle w:val="Cmsor2"/>
        <w:numPr>
          <w:ilvl w:val="1"/>
          <w:numId w:val="88"/>
        </w:numPr>
        <w:tabs>
          <w:tab w:val="left" w:pos="851"/>
          <w:tab w:val="left" w:pos="993"/>
        </w:tabs>
        <w:ind w:firstLine="207"/>
        <w:rPr>
          <w:b w:val="0"/>
          <w:bCs w:val="0"/>
        </w:rPr>
      </w:pPr>
      <w:bookmarkStart w:id="93" w:name="_Toc210740104"/>
      <w:r>
        <w:rPr>
          <w:rFonts w:ascii="Times New Roman" w:hAnsi="Times New Roman" w:cs="Times New Roman"/>
          <w:bCs w:val="0"/>
          <w:i w:val="0"/>
          <w:sz w:val="24"/>
          <w:szCs w:val="24"/>
        </w:rPr>
        <w:t>Fenntartója</w:t>
      </w:r>
      <w:bookmarkEnd w:id="93"/>
    </w:p>
    <w:p w:rsidR="00930FF2" w:rsidRPr="00A32AEF" w:rsidRDefault="00930FF2" w:rsidP="00930FF2">
      <w:pPr>
        <w:jc w:val="both"/>
        <w:rPr>
          <w:b/>
          <w:bCs/>
        </w:rPr>
      </w:pPr>
      <w:r w:rsidRPr="00A32AEF">
        <w:t>Dunakeszi Város Önkormányzat</w:t>
      </w:r>
      <w:r>
        <w:t>a,</w:t>
      </w:r>
      <w:r w:rsidRPr="00A32AEF">
        <w:t xml:space="preserve"> mely e jogkörét a képviselő-testület és szervei Szervezeti és Működési Szabályzatáról</w:t>
      </w:r>
      <w:r w:rsidRPr="00A32AEF" w:rsidDel="00110CBF">
        <w:t xml:space="preserve"> </w:t>
      </w:r>
      <w:r w:rsidRPr="00A32AEF">
        <w:t xml:space="preserve">szóló </w:t>
      </w:r>
      <w:r w:rsidRPr="00A32AEF">
        <w:rPr>
          <w:bCs/>
          <w:spacing w:val="-3"/>
        </w:rPr>
        <w:t>1/2013. (II.06.)</w:t>
      </w:r>
      <w:r w:rsidRPr="00A32AEF">
        <w:rPr>
          <w:b/>
          <w:bCs/>
          <w:spacing w:val="-3"/>
        </w:rPr>
        <w:t xml:space="preserve"> </w:t>
      </w:r>
      <w:r w:rsidRPr="00A32AEF">
        <w:t>önkormányzati rendelet (SZMSZ) rendelkezései szerint gyakorolja.</w:t>
      </w:r>
    </w:p>
    <w:p w:rsidR="00930FF2" w:rsidRDefault="00930FF2" w:rsidP="00930FF2">
      <w:pPr>
        <w:rPr>
          <w:b/>
          <w:bCs/>
        </w:rPr>
      </w:pPr>
    </w:p>
    <w:p w:rsidR="00930FF2" w:rsidRPr="00A32AEF" w:rsidRDefault="00930FF2" w:rsidP="00930FF2">
      <w:pPr>
        <w:rPr>
          <w:b/>
          <w:bCs/>
        </w:rPr>
      </w:pPr>
    </w:p>
    <w:p w:rsidR="00930FF2" w:rsidRPr="00A32AEF" w:rsidRDefault="00930FF2" w:rsidP="00930FF2">
      <w:pPr>
        <w:pStyle w:val="Listaszerbekezds"/>
        <w:numPr>
          <w:ilvl w:val="0"/>
          <w:numId w:val="109"/>
        </w:numPr>
        <w:outlineLvl w:val="1"/>
      </w:pPr>
      <w:bookmarkStart w:id="94" w:name="_Toc210740105"/>
      <w:r w:rsidRPr="00E642AD">
        <w:rPr>
          <w:b/>
          <w:bCs/>
        </w:rPr>
        <w:t>A DÓHSZK működési területe</w:t>
      </w:r>
      <w:bookmarkEnd w:id="94"/>
    </w:p>
    <w:p w:rsidR="00930FF2" w:rsidRPr="00A32AEF" w:rsidRDefault="00930FF2" w:rsidP="00930FF2">
      <w:pPr>
        <w:tabs>
          <w:tab w:val="left" w:pos="142"/>
        </w:tabs>
        <w:jc w:val="both"/>
      </w:pPr>
    </w:p>
    <w:p w:rsidR="00930FF2" w:rsidRPr="00A32AEF" w:rsidRDefault="00930FF2" w:rsidP="00930FF2">
      <w:pPr>
        <w:tabs>
          <w:tab w:val="left" w:pos="142"/>
        </w:tabs>
        <w:jc w:val="both"/>
      </w:pPr>
      <w:r w:rsidRPr="00A32AEF">
        <w:t>Dunakeszi közigazgatási területe.</w:t>
      </w:r>
    </w:p>
    <w:p w:rsidR="00930FF2" w:rsidRPr="00A32AEF" w:rsidRDefault="00930FF2" w:rsidP="00930FF2">
      <w:pPr>
        <w:tabs>
          <w:tab w:val="left" w:pos="142"/>
        </w:tabs>
        <w:jc w:val="both"/>
      </w:pPr>
    </w:p>
    <w:p w:rsidR="00930FF2" w:rsidRPr="00A32AEF" w:rsidRDefault="00930FF2" w:rsidP="00930FF2">
      <w:pPr>
        <w:tabs>
          <w:tab w:val="left" w:pos="142"/>
        </w:tabs>
        <w:jc w:val="both"/>
      </w:pPr>
      <w:r w:rsidRPr="00A32AEF">
        <w:t>Család- és Gyermekjóléti Központ esetében: Dunakeszi közigazgatási területe, valamint Dunakeszi Járás (Dunakeszi, Göd, Fót, Csomád) közigazgatási területe.</w:t>
      </w:r>
    </w:p>
    <w:p w:rsidR="00930FF2" w:rsidRPr="00A32AEF" w:rsidRDefault="00930FF2" w:rsidP="00930FF2">
      <w:pPr>
        <w:tabs>
          <w:tab w:val="left" w:pos="142"/>
        </w:tabs>
        <w:jc w:val="both"/>
      </w:pPr>
    </w:p>
    <w:p w:rsidR="00930FF2" w:rsidRPr="00A32AEF" w:rsidRDefault="00930FF2" w:rsidP="00930FF2">
      <w:pPr>
        <w:tabs>
          <w:tab w:val="left" w:pos="142"/>
        </w:tabs>
        <w:jc w:val="both"/>
      </w:pPr>
      <w:r w:rsidRPr="00A32AEF">
        <w:t>Az Óvodai Intézményegység tagintézményei Dunakeszi közigazgatási területén elsősorban körzeti feladatokat látnak el, a fenntartó által kijelölt körzethatáron belül lakóhellyel, vagy tartózkodási hellyel rendelkező gyermekek részére, a szabad férőhelyekre a körzethatáron kívül lakó gyermekek is igénybe vehetik a szolgáltatását.</w:t>
      </w:r>
    </w:p>
    <w:p w:rsidR="00930FF2" w:rsidRPr="00A32AEF" w:rsidRDefault="00930FF2" w:rsidP="00930FF2">
      <w:pPr>
        <w:tabs>
          <w:tab w:val="left" w:pos="142"/>
        </w:tabs>
        <w:jc w:val="both"/>
      </w:pPr>
    </w:p>
    <w:p w:rsidR="00930FF2" w:rsidRPr="00A32AEF" w:rsidRDefault="00930FF2" w:rsidP="00930FF2">
      <w:pPr>
        <w:tabs>
          <w:tab w:val="left" w:pos="142"/>
        </w:tabs>
        <w:jc w:val="both"/>
      </w:pPr>
      <w:r w:rsidRPr="00A32AEF">
        <w:t>A költségvetési szerv vállalkozási tevékenységének felső határa:</w:t>
      </w:r>
    </w:p>
    <w:p w:rsidR="00930FF2" w:rsidRPr="00A32AEF" w:rsidRDefault="00930FF2" w:rsidP="00930FF2">
      <w:pPr>
        <w:tabs>
          <w:tab w:val="left" w:pos="142"/>
        </w:tabs>
        <w:jc w:val="both"/>
      </w:pPr>
      <w:r w:rsidRPr="00A32AEF">
        <w:t xml:space="preserve">A vállalkozási tevékenységének felső határa a módosított kiadási előirányzatok legfeljebb 20%-a lehet. </w:t>
      </w:r>
    </w:p>
    <w:p w:rsidR="00930FF2" w:rsidRDefault="00930FF2" w:rsidP="00930FF2">
      <w:pPr>
        <w:suppressAutoHyphens w:val="0"/>
        <w:spacing w:after="160" w:line="259" w:lineRule="auto"/>
      </w:pPr>
      <w:r>
        <w:br w:type="page"/>
      </w:r>
    </w:p>
    <w:p w:rsidR="00930FF2" w:rsidRDefault="00930FF2" w:rsidP="00930FF2">
      <w:pPr>
        <w:pStyle w:val="Listaszerbekezds"/>
        <w:ind w:hanging="424"/>
        <w:outlineLvl w:val="1"/>
        <w:rPr>
          <w:b/>
          <w:bCs/>
        </w:rPr>
      </w:pPr>
      <w:bookmarkStart w:id="95" w:name="_Toc210740106"/>
      <w:r>
        <w:rPr>
          <w:b/>
        </w:rPr>
        <w:lastRenderedPageBreak/>
        <w:t>5.</w:t>
      </w:r>
      <w:r>
        <w:tab/>
      </w:r>
      <w:r w:rsidRPr="008C0E71">
        <w:rPr>
          <w:b/>
          <w:bCs/>
        </w:rPr>
        <w:t xml:space="preserve">A </w:t>
      </w:r>
      <w:r>
        <w:rPr>
          <w:b/>
          <w:bCs/>
        </w:rPr>
        <w:t>DÓHSZK gazdálkodása</w:t>
      </w:r>
      <w:bookmarkEnd w:id="95"/>
    </w:p>
    <w:p w:rsidR="00930FF2" w:rsidRPr="00A32AEF" w:rsidRDefault="00930FF2" w:rsidP="00930FF2"/>
    <w:p w:rsidR="00930FF2" w:rsidRDefault="00930FF2" w:rsidP="00930FF2">
      <w:pPr>
        <w:jc w:val="both"/>
      </w:pPr>
      <w:r>
        <w:t>A DÓHSZK g</w:t>
      </w:r>
      <w:r w:rsidRPr="00A32AEF">
        <w:t xml:space="preserve">azdasági szervezettel rendelkező </w:t>
      </w:r>
      <w:r>
        <w:t>köznevelési intézmény</w:t>
      </w:r>
      <w:r w:rsidRPr="00A32AEF">
        <w:t>. Az államháztartásról szóló törvény végrehajtásáról szóló 368/2011 (XII.31.) kormányrendelet</w:t>
      </w:r>
      <w:r>
        <w:t xml:space="preserve"> értelmében, a Képviselő-testület döntése alapján </w:t>
      </w:r>
      <w:r w:rsidRPr="00A32AEF">
        <w:t>ellátja az Önkormányzat gazdasági szervezettel nem rendelkező költségvetési szerveinek gazdálkodási feladatait is, amelyek a következők:</w:t>
      </w:r>
    </w:p>
    <w:p w:rsidR="00930FF2" w:rsidRPr="00A32AEF" w:rsidRDefault="00930FF2" w:rsidP="00930FF2">
      <w:pPr>
        <w:jc w:val="both"/>
        <w:rPr>
          <w:b/>
          <w:bCs/>
        </w:rPr>
      </w:pPr>
    </w:p>
    <w:p w:rsidR="00930FF2" w:rsidRPr="004E67C4" w:rsidRDefault="00930FF2" w:rsidP="00930FF2">
      <w:pPr>
        <w:pStyle w:val="Cmsor3"/>
        <w:ind w:left="708"/>
        <w:jc w:val="left"/>
        <w:rPr>
          <w:u w:val="single"/>
        </w:rPr>
      </w:pPr>
      <w:bookmarkStart w:id="96" w:name="_Toc210740107"/>
      <w:r w:rsidRPr="007B1CB8">
        <w:rPr>
          <w:bCs w:val="0"/>
          <w:sz w:val="24"/>
          <w:u w:val="single"/>
        </w:rPr>
        <w:t>5.1</w:t>
      </w:r>
      <w:r w:rsidRPr="007B1CB8">
        <w:rPr>
          <w:bCs w:val="0"/>
          <w:sz w:val="24"/>
          <w:u w:val="single"/>
        </w:rPr>
        <w:tab/>
        <w:t>Dunakeszi Város Sportigazgatósága</w:t>
      </w:r>
      <w:bookmarkEnd w:id="96"/>
    </w:p>
    <w:p w:rsidR="00930FF2" w:rsidRDefault="00930FF2" w:rsidP="00930FF2"/>
    <w:p w:rsidR="00930FF2" w:rsidRPr="00A32AEF" w:rsidRDefault="00930FF2" w:rsidP="00930FF2">
      <w:r>
        <w:t>T</w:t>
      </w:r>
      <w:r w:rsidRPr="00A32AEF">
        <w:t>örzskönyvi azonosító: 802123</w:t>
      </w:r>
    </w:p>
    <w:p w:rsidR="00930FF2" w:rsidRPr="00A32AEF" w:rsidRDefault="00930FF2" w:rsidP="00930FF2">
      <w:r>
        <w:t>S</w:t>
      </w:r>
      <w:r w:rsidRPr="00A32AEF">
        <w:t>zékhely:</w:t>
      </w:r>
      <w:r w:rsidRPr="00A32AEF">
        <w:tab/>
        <w:t>2120 Dunakeszi, Fő út 25.</w:t>
      </w:r>
    </w:p>
    <w:p w:rsidR="00930FF2" w:rsidRDefault="00930FF2" w:rsidP="00930FF2">
      <w:pPr>
        <w:rPr>
          <w:b/>
          <w:spacing w:val="-3"/>
        </w:rPr>
      </w:pPr>
    </w:p>
    <w:p w:rsidR="00930FF2" w:rsidRDefault="00930FF2" w:rsidP="00930FF2">
      <w:pPr>
        <w:rPr>
          <w:rFonts w:eastAsia="Arial"/>
        </w:rPr>
      </w:pPr>
      <w:r w:rsidRPr="00A32AEF">
        <w:rPr>
          <w:b/>
          <w:spacing w:val="-3"/>
        </w:rPr>
        <w:t xml:space="preserve">Államháztartási szakágazati besorolása: </w:t>
      </w:r>
      <w:r w:rsidRPr="00A32AEF">
        <w:rPr>
          <w:rFonts w:eastAsia="Arial"/>
        </w:rPr>
        <w:t>931900 Egyéb sporttevékenység</w:t>
      </w:r>
    </w:p>
    <w:p w:rsidR="00930FF2" w:rsidRPr="00A32AEF" w:rsidRDefault="00930FF2" w:rsidP="00930FF2">
      <w:pPr>
        <w:rPr>
          <w:rFonts w:eastAsia="Arial"/>
        </w:rPr>
      </w:pPr>
    </w:p>
    <w:p w:rsidR="00930FF2" w:rsidRPr="00A32AEF" w:rsidRDefault="00930FF2" w:rsidP="00930FF2">
      <w:pPr>
        <w:tabs>
          <w:tab w:val="left" w:pos="-720"/>
          <w:tab w:val="left" w:pos="0"/>
        </w:tabs>
        <w:ind w:left="720" w:hanging="720"/>
        <w:jc w:val="both"/>
        <w:rPr>
          <w:b/>
          <w:spacing w:val="-3"/>
        </w:rPr>
      </w:pPr>
      <w:r w:rsidRPr="00A32AEF">
        <w:rPr>
          <w:b/>
          <w:spacing w:val="-3"/>
        </w:rPr>
        <w:t>Szakmai alaptevékenységek kormányzati funkció szerinti megjelölése:</w:t>
      </w:r>
    </w:p>
    <w:p w:rsidR="00930FF2" w:rsidRPr="00A32AEF" w:rsidRDefault="00930FF2" w:rsidP="00930FF2">
      <w:pPr>
        <w:tabs>
          <w:tab w:val="left" w:pos="4282"/>
        </w:tabs>
        <w:jc w:val="both"/>
        <w:rPr>
          <w:rFonts w:eastAsia="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946"/>
      </w:tblGrid>
      <w:tr w:rsidR="00930FF2" w:rsidRPr="008008E2" w:rsidTr="00CB35BF">
        <w:trPr>
          <w:jc w:val="center"/>
        </w:trPr>
        <w:tc>
          <w:tcPr>
            <w:tcW w:w="1271" w:type="dxa"/>
            <w:vAlign w:val="center"/>
          </w:tcPr>
          <w:p w:rsidR="00930FF2" w:rsidRPr="008C0E71" w:rsidRDefault="00930FF2" w:rsidP="00CB35BF">
            <w:pPr>
              <w:jc w:val="center"/>
              <w:rPr>
                <w:rFonts w:eastAsia="Arial"/>
                <w:b/>
              </w:rPr>
            </w:pPr>
            <w:r w:rsidRPr="008C0E71">
              <w:rPr>
                <w:b/>
              </w:rPr>
              <w:t>kormányzati funkciószám</w:t>
            </w:r>
          </w:p>
        </w:tc>
        <w:tc>
          <w:tcPr>
            <w:tcW w:w="6946" w:type="dxa"/>
            <w:vAlign w:val="center"/>
          </w:tcPr>
          <w:p w:rsidR="00930FF2" w:rsidRPr="008C0E71" w:rsidRDefault="00930FF2" w:rsidP="00CB35BF">
            <w:pPr>
              <w:jc w:val="center"/>
              <w:rPr>
                <w:rFonts w:eastAsia="Arial"/>
                <w:b/>
              </w:rPr>
            </w:pPr>
            <w:r w:rsidRPr="008C0E71">
              <w:rPr>
                <w:b/>
              </w:rPr>
              <w:t>kormányzati funkció megnevezése</w:t>
            </w:r>
          </w:p>
        </w:tc>
      </w:tr>
      <w:tr w:rsidR="00930FF2" w:rsidRPr="008008E2" w:rsidTr="00CB35BF">
        <w:trPr>
          <w:jc w:val="center"/>
        </w:trPr>
        <w:tc>
          <w:tcPr>
            <w:tcW w:w="1271" w:type="dxa"/>
          </w:tcPr>
          <w:p w:rsidR="00930FF2" w:rsidRPr="008C0E71" w:rsidRDefault="00930FF2" w:rsidP="00CB35BF">
            <w:pPr>
              <w:jc w:val="both"/>
              <w:rPr>
                <w:rFonts w:eastAsia="Arial"/>
              </w:rPr>
            </w:pPr>
            <w:r w:rsidRPr="008C0E71">
              <w:rPr>
                <w:rFonts w:eastAsia="Arial"/>
              </w:rPr>
              <w:t>081023</w:t>
            </w:r>
          </w:p>
        </w:tc>
        <w:tc>
          <w:tcPr>
            <w:tcW w:w="6946" w:type="dxa"/>
          </w:tcPr>
          <w:p w:rsidR="00930FF2" w:rsidRPr="008C0E71" w:rsidRDefault="00930FF2" w:rsidP="00CB35BF">
            <w:pPr>
              <w:jc w:val="both"/>
              <w:rPr>
                <w:rFonts w:eastAsia="Arial"/>
              </w:rPr>
            </w:pPr>
            <w:r w:rsidRPr="008C0E71">
              <w:rPr>
                <w:rFonts w:eastAsia="Arial"/>
              </w:rPr>
              <w:t>Doppingellenes tevékenység</w:t>
            </w:r>
          </w:p>
        </w:tc>
      </w:tr>
      <w:tr w:rsidR="00930FF2" w:rsidRPr="008008E2" w:rsidTr="00CB35BF">
        <w:trPr>
          <w:jc w:val="center"/>
        </w:trPr>
        <w:tc>
          <w:tcPr>
            <w:tcW w:w="1271" w:type="dxa"/>
          </w:tcPr>
          <w:p w:rsidR="00930FF2" w:rsidRPr="008C0E71" w:rsidRDefault="00930FF2" w:rsidP="00CB35BF">
            <w:pPr>
              <w:jc w:val="both"/>
              <w:rPr>
                <w:rFonts w:eastAsia="Arial"/>
              </w:rPr>
            </w:pPr>
            <w:r w:rsidRPr="008C0E71">
              <w:rPr>
                <w:rFonts w:eastAsia="Arial"/>
              </w:rPr>
              <w:t>081030</w:t>
            </w:r>
          </w:p>
        </w:tc>
        <w:tc>
          <w:tcPr>
            <w:tcW w:w="6946" w:type="dxa"/>
          </w:tcPr>
          <w:p w:rsidR="00930FF2" w:rsidRPr="008C0E71" w:rsidRDefault="00930FF2" w:rsidP="00CB35BF">
            <w:pPr>
              <w:jc w:val="both"/>
              <w:rPr>
                <w:rFonts w:eastAsia="Arial"/>
              </w:rPr>
            </w:pPr>
            <w:r w:rsidRPr="008C0E71">
              <w:rPr>
                <w:rFonts w:eastAsia="Arial"/>
              </w:rPr>
              <w:t>Sportlétesítmények, edzőtáborok működtetése és fejlesztése</w:t>
            </w:r>
          </w:p>
        </w:tc>
      </w:tr>
      <w:tr w:rsidR="00930FF2" w:rsidRPr="008008E2" w:rsidTr="00CB35BF">
        <w:trPr>
          <w:jc w:val="center"/>
        </w:trPr>
        <w:tc>
          <w:tcPr>
            <w:tcW w:w="1271" w:type="dxa"/>
          </w:tcPr>
          <w:p w:rsidR="00930FF2" w:rsidRPr="008C0E71" w:rsidRDefault="00930FF2" w:rsidP="00CB35BF">
            <w:pPr>
              <w:jc w:val="both"/>
              <w:rPr>
                <w:rFonts w:eastAsia="Arial"/>
              </w:rPr>
            </w:pPr>
            <w:r w:rsidRPr="008C0E71">
              <w:rPr>
                <w:rFonts w:eastAsia="Arial"/>
              </w:rPr>
              <w:t>081041</w:t>
            </w:r>
          </w:p>
        </w:tc>
        <w:tc>
          <w:tcPr>
            <w:tcW w:w="6946" w:type="dxa"/>
          </w:tcPr>
          <w:p w:rsidR="00930FF2" w:rsidRPr="008C0E71" w:rsidRDefault="00930FF2" w:rsidP="00CB35BF">
            <w:pPr>
              <w:jc w:val="both"/>
              <w:rPr>
                <w:rFonts w:eastAsia="Arial"/>
              </w:rPr>
            </w:pPr>
            <w:r w:rsidRPr="008C0E71">
              <w:rPr>
                <w:rFonts w:eastAsia="Arial"/>
              </w:rPr>
              <w:t>Versenysport- és utánpótlás-nevelési tevékenység támogatása</w:t>
            </w:r>
          </w:p>
        </w:tc>
      </w:tr>
      <w:tr w:rsidR="00930FF2" w:rsidRPr="008008E2" w:rsidTr="00CB35BF">
        <w:trPr>
          <w:jc w:val="center"/>
        </w:trPr>
        <w:tc>
          <w:tcPr>
            <w:tcW w:w="1271" w:type="dxa"/>
          </w:tcPr>
          <w:p w:rsidR="00930FF2" w:rsidRPr="008C0E71" w:rsidRDefault="00930FF2" w:rsidP="00CB35BF">
            <w:pPr>
              <w:jc w:val="both"/>
              <w:rPr>
                <w:rFonts w:eastAsia="Arial"/>
              </w:rPr>
            </w:pPr>
            <w:r w:rsidRPr="008C0E71">
              <w:rPr>
                <w:rFonts w:eastAsia="Arial"/>
              </w:rPr>
              <w:t>081042</w:t>
            </w:r>
          </w:p>
        </w:tc>
        <w:tc>
          <w:tcPr>
            <w:tcW w:w="6946" w:type="dxa"/>
          </w:tcPr>
          <w:p w:rsidR="00930FF2" w:rsidRPr="008C0E71" w:rsidRDefault="00930FF2" w:rsidP="00CB35BF">
            <w:pPr>
              <w:jc w:val="both"/>
              <w:rPr>
                <w:rFonts w:eastAsia="Arial"/>
              </w:rPr>
            </w:pPr>
            <w:r w:rsidRPr="008C0E71">
              <w:rPr>
                <w:rFonts w:eastAsia="Arial"/>
              </w:rPr>
              <w:t>Fogyatékossággal élők versenysport tevékenysége és támogatása</w:t>
            </w:r>
          </w:p>
        </w:tc>
      </w:tr>
      <w:tr w:rsidR="00930FF2" w:rsidRPr="008008E2" w:rsidTr="00CB35BF">
        <w:trPr>
          <w:jc w:val="center"/>
        </w:trPr>
        <w:tc>
          <w:tcPr>
            <w:tcW w:w="1271" w:type="dxa"/>
          </w:tcPr>
          <w:p w:rsidR="00930FF2" w:rsidRPr="008C0E71" w:rsidRDefault="00930FF2" w:rsidP="00CB35BF">
            <w:pPr>
              <w:jc w:val="both"/>
              <w:rPr>
                <w:rFonts w:eastAsia="Arial"/>
              </w:rPr>
            </w:pPr>
            <w:r w:rsidRPr="008C0E71">
              <w:rPr>
                <w:rFonts w:eastAsia="Arial"/>
              </w:rPr>
              <w:t>081043</w:t>
            </w:r>
          </w:p>
        </w:tc>
        <w:tc>
          <w:tcPr>
            <w:tcW w:w="6946" w:type="dxa"/>
          </w:tcPr>
          <w:p w:rsidR="00930FF2" w:rsidRPr="008C0E71" w:rsidRDefault="00930FF2" w:rsidP="00CB35BF">
            <w:pPr>
              <w:jc w:val="both"/>
              <w:rPr>
                <w:rFonts w:eastAsia="Arial"/>
              </w:rPr>
            </w:pPr>
            <w:r w:rsidRPr="008C0E71">
              <w:rPr>
                <w:rFonts w:eastAsia="Arial"/>
              </w:rPr>
              <w:t>Iskolai, diáksport-tevékenység és támogatása</w:t>
            </w:r>
          </w:p>
        </w:tc>
      </w:tr>
      <w:tr w:rsidR="00930FF2" w:rsidRPr="008008E2" w:rsidTr="00CB35BF">
        <w:trPr>
          <w:jc w:val="center"/>
        </w:trPr>
        <w:tc>
          <w:tcPr>
            <w:tcW w:w="1271" w:type="dxa"/>
          </w:tcPr>
          <w:p w:rsidR="00930FF2" w:rsidRPr="008C0E71" w:rsidRDefault="00930FF2" w:rsidP="00CB35BF">
            <w:pPr>
              <w:jc w:val="both"/>
              <w:rPr>
                <w:rFonts w:eastAsia="Arial"/>
              </w:rPr>
            </w:pPr>
            <w:r w:rsidRPr="008C0E71">
              <w:rPr>
                <w:rFonts w:eastAsia="Arial"/>
              </w:rPr>
              <w:t>081044</w:t>
            </w:r>
          </w:p>
        </w:tc>
        <w:tc>
          <w:tcPr>
            <w:tcW w:w="6946" w:type="dxa"/>
          </w:tcPr>
          <w:p w:rsidR="00930FF2" w:rsidRPr="008C0E71" w:rsidRDefault="00930FF2" w:rsidP="00CB35BF">
            <w:pPr>
              <w:jc w:val="both"/>
              <w:rPr>
                <w:rFonts w:eastAsia="Arial"/>
              </w:rPr>
            </w:pPr>
            <w:r w:rsidRPr="008C0E71">
              <w:rPr>
                <w:rFonts w:eastAsia="Arial"/>
              </w:rPr>
              <w:t>Fogyatékossággal élők iskolai, diáksport-tevékenysége és támogatása</w:t>
            </w:r>
          </w:p>
        </w:tc>
      </w:tr>
      <w:tr w:rsidR="00930FF2" w:rsidRPr="008008E2" w:rsidTr="00CB35BF">
        <w:trPr>
          <w:jc w:val="center"/>
        </w:trPr>
        <w:tc>
          <w:tcPr>
            <w:tcW w:w="1271" w:type="dxa"/>
          </w:tcPr>
          <w:p w:rsidR="00930FF2" w:rsidRPr="008C0E71" w:rsidRDefault="00930FF2" w:rsidP="00CB35BF">
            <w:pPr>
              <w:jc w:val="both"/>
              <w:rPr>
                <w:rFonts w:eastAsia="Arial"/>
              </w:rPr>
            </w:pPr>
            <w:r w:rsidRPr="008C0E71">
              <w:rPr>
                <w:rFonts w:eastAsia="Arial"/>
              </w:rPr>
              <w:t>081045</w:t>
            </w:r>
          </w:p>
        </w:tc>
        <w:tc>
          <w:tcPr>
            <w:tcW w:w="6946" w:type="dxa"/>
          </w:tcPr>
          <w:p w:rsidR="00930FF2" w:rsidRPr="008C0E71" w:rsidRDefault="00930FF2" w:rsidP="00CB35BF">
            <w:pPr>
              <w:jc w:val="both"/>
            </w:pPr>
            <w:r w:rsidRPr="008C0E71">
              <w:t>Szabadidősport (rekreációs sport) tevékenység és támogatása</w:t>
            </w:r>
          </w:p>
        </w:tc>
      </w:tr>
    </w:tbl>
    <w:p w:rsidR="00930FF2" w:rsidRPr="00A32AEF" w:rsidRDefault="00930FF2" w:rsidP="00930FF2"/>
    <w:p w:rsidR="00930FF2" w:rsidRPr="00A32AEF" w:rsidRDefault="00930FF2" w:rsidP="00930FF2">
      <w:r w:rsidRPr="00A32AEF">
        <w:t>Gazdálkodási jogkör: gazdasági szervezettel nem rendelkező költségvetési szerv</w:t>
      </w:r>
    </w:p>
    <w:p w:rsidR="00930FF2" w:rsidRPr="008C0E71" w:rsidRDefault="00930FF2" w:rsidP="00930FF2"/>
    <w:p w:rsidR="00930FF2" w:rsidRPr="007B1CB8" w:rsidRDefault="00930FF2" w:rsidP="00930FF2">
      <w:pPr>
        <w:pStyle w:val="Cmsor3"/>
        <w:jc w:val="left"/>
        <w:rPr>
          <w:b w:val="0"/>
          <w:u w:val="single"/>
        </w:rPr>
      </w:pPr>
      <w:bookmarkStart w:id="97" w:name="_Toc210740108"/>
      <w:r w:rsidRPr="007B1CB8">
        <w:rPr>
          <w:sz w:val="24"/>
          <w:u w:val="single"/>
        </w:rPr>
        <w:t>5.2</w:t>
      </w:r>
      <w:r w:rsidRPr="007B1CB8">
        <w:rPr>
          <w:sz w:val="24"/>
          <w:u w:val="single"/>
        </w:rPr>
        <w:tab/>
      </w:r>
      <w:r w:rsidRPr="003B6663">
        <w:rPr>
          <w:color w:val="FF0000"/>
          <w:sz w:val="24"/>
          <w:u w:val="single"/>
        </w:rPr>
        <w:t xml:space="preserve">Dunakeszi </w:t>
      </w:r>
      <w:r>
        <w:rPr>
          <w:color w:val="FF0000"/>
          <w:sz w:val="24"/>
          <w:u w:val="single"/>
        </w:rPr>
        <w:t xml:space="preserve">Helytörténeti Gyűjtemény </w:t>
      </w:r>
      <w:r w:rsidRPr="003B6663">
        <w:rPr>
          <w:color w:val="FF0000"/>
          <w:sz w:val="24"/>
          <w:u w:val="single"/>
        </w:rPr>
        <w:t>és Könyvtár</w:t>
      </w:r>
      <w:bookmarkEnd w:id="97"/>
    </w:p>
    <w:p w:rsidR="00930FF2" w:rsidRPr="008008E2" w:rsidRDefault="00930FF2" w:rsidP="00930FF2"/>
    <w:p w:rsidR="00930FF2" w:rsidRPr="001216EA" w:rsidRDefault="00930FF2" w:rsidP="00930FF2">
      <w:pPr>
        <w:autoSpaceDE w:val="0"/>
        <w:autoSpaceDN w:val="0"/>
        <w:adjustRightInd w:val="0"/>
        <w:jc w:val="both"/>
        <w:rPr>
          <w:sz w:val="23"/>
          <w:szCs w:val="23"/>
        </w:rPr>
      </w:pPr>
      <w:r w:rsidRPr="008008E2">
        <w:t>Székhely:</w:t>
      </w:r>
      <w:r w:rsidRPr="008C0E71">
        <w:tab/>
        <w:t xml:space="preserve">2120 Dunakeszi, </w:t>
      </w:r>
      <w:r w:rsidRPr="00626691">
        <w:rPr>
          <w:sz w:val="23"/>
          <w:szCs w:val="23"/>
        </w:rPr>
        <w:t>Szent István utca 48.</w:t>
      </w:r>
    </w:p>
    <w:p w:rsidR="00930FF2" w:rsidRPr="008C0E71" w:rsidRDefault="00930FF2" w:rsidP="00930FF2"/>
    <w:p w:rsidR="00930FF2" w:rsidRPr="008C0E71" w:rsidRDefault="00930FF2" w:rsidP="00930FF2">
      <w:r w:rsidRPr="008008E2">
        <w:rPr>
          <w:b/>
          <w:spacing w:val="-3"/>
        </w:rPr>
        <w:t>Államháztartási szakágazati besorolása:</w:t>
      </w:r>
      <w:r w:rsidRPr="008C0E71">
        <w:t xml:space="preserve"> 910200 Múzeumi tevékenység</w:t>
      </w:r>
    </w:p>
    <w:p w:rsidR="00930FF2" w:rsidRPr="008C0E71" w:rsidRDefault="00930FF2" w:rsidP="00930FF2"/>
    <w:p w:rsidR="00930FF2" w:rsidRPr="008008E2" w:rsidRDefault="00930FF2" w:rsidP="00930FF2">
      <w:pPr>
        <w:tabs>
          <w:tab w:val="left" w:pos="-720"/>
          <w:tab w:val="left" w:pos="0"/>
        </w:tabs>
        <w:ind w:left="720" w:hanging="720"/>
        <w:jc w:val="both"/>
        <w:rPr>
          <w:b/>
          <w:spacing w:val="-3"/>
        </w:rPr>
      </w:pPr>
      <w:r w:rsidRPr="008008E2">
        <w:rPr>
          <w:b/>
          <w:spacing w:val="-3"/>
        </w:rPr>
        <w:t>Szakmai alaptevékenységek kormányzati funkció szerinti megjelölése:</w:t>
      </w:r>
    </w:p>
    <w:p w:rsidR="00930FF2" w:rsidRPr="008008E2" w:rsidRDefault="00930FF2" w:rsidP="00930FF2"/>
    <w:tbl>
      <w:tblPr>
        <w:tblW w:w="43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6694"/>
      </w:tblGrid>
      <w:tr w:rsidR="00930FF2" w:rsidRPr="008008E2" w:rsidTr="00CB35BF">
        <w:trPr>
          <w:jc w:val="center"/>
        </w:trPr>
        <w:tc>
          <w:tcPr>
            <w:tcW w:w="927" w:type="pct"/>
            <w:vAlign w:val="center"/>
          </w:tcPr>
          <w:p w:rsidR="00930FF2" w:rsidRPr="008C0E71" w:rsidRDefault="00930FF2" w:rsidP="00CB35BF">
            <w:pPr>
              <w:tabs>
                <w:tab w:val="left" w:leader="dot" w:pos="9072"/>
                <w:tab w:val="left" w:leader="dot" w:pos="16443"/>
              </w:tabs>
              <w:spacing w:before="80"/>
              <w:jc w:val="center"/>
              <w:rPr>
                <w:b/>
              </w:rPr>
            </w:pPr>
            <w:r w:rsidRPr="008C0E71">
              <w:rPr>
                <w:b/>
              </w:rPr>
              <w:t>kormányzati funkciószám</w:t>
            </w:r>
          </w:p>
        </w:tc>
        <w:tc>
          <w:tcPr>
            <w:tcW w:w="4073" w:type="pct"/>
            <w:vAlign w:val="center"/>
          </w:tcPr>
          <w:p w:rsidR="00930FF2" w:rsidRPr="008C0E71" w:rsidRDefault="00930FF2" w:rsidP="00CB35BF">
            <w:pPr>
              <w:tabs>
                <w:tab w:val="left" w:leader="dot" w:pos="9072"/>
                <w:tab w:val="left" w:leader="dot" w:pos="16443"/>
              </w:tabs>
              <w:spacing w:before="80"/>
              <w:jc w:val="center"/>
              <w:rPr>
                <w:b/>
              </w:rPr>
            </w:pPr>
            <w:r w:rsidRPr="008C0E71">
              <w:rPr>
                <w:b/>
              </w:rPr>
              <w:t>kormányzati funkció megnevezése</w:t>
            </w:r>
          </w:p>
        </w:tc>
      </w:tr>
      <w:tr w:rsidR="00930FF2" w:rsidRPr="008008E2" w:rsidTr="00CB35BF">
        <w:trPr>
          <w:jc w:val="center"/>
        </w:trPr>
        <w:tc>
          <w:tcPr>
            <w:tcW w:w="927" w:type="pct"/>
          </w:tcPr>
          <w:p w:rsidR="00930FF2" w:rsidRPr="008C0E71" w:rsidRDefault="00930FF2" w:rsidP="00CB35BF">
            <w:pPr>
              <w:tabs>
                <w:tab w:val="left" w:leader="dot" w:pos="9072"/>
                <w:tab w:val="left" w:leader="dot" w:pos="16443"/>
              </w:tabs>
              <w:spacing w:before="80"/>
            </w:pPr>
            <w:r w:rsidRPr="008C0E71">
              <w:t>082061</w:t>
            </w:r>
          </w:p>
        </w:tc>
        <w:tc>
          <w:tcPr>
            <w:tcW w:w="4073" w:type="pct"/>
          </w:tcPr>
          <w:p w:rsidR="00930FF2" w:rsidRPr="008C0E71" w:rsidRDefault="00930FF2" w:rsidP="00CB35BF">
            <w:pPr>
              <w:tabs>
                <w:tab w:val="left" w:leader="dot" w:pos="9072"/>
                <w:tab w:val="left" w:leader="dot" w:pos="16443"/>
              </w:tabs>
              <w:spacing w:before="80"/>
            </w:pPr>
            <w:r w:rsidRPr="008C0E71">
              <w:t>Múzeumi gyűjteményi tevékenység</w:t>
            </w:r>
          </w:p>
        </w:tc>
      </w:tr>
      <w:tr w:rsidR="00930FF2" w:rsidRPr="008008E2" w:rsidTr="00CB35BF">
        <w:trPr>
          <w:jc w:val="center"/>
        </w:trPr>
        <w:tc>
          <w:tcPr>
            <w:tcW w:w="927" w:type="pct"/>
          </w:tcPr>
          <w:p w:rsidR="00930FF2" w:rsidRPr="008C0E71" w:rsidRDefault="00930FF2" w:rsidP="00CB35BF">
            <w:pPr>
              <w:tabs>
                <w:tab w:val="left" w:leader="dot" w:pos="9072"/>
                <w:tab w:val="left" w:leader="dot" w:pos="16443"/>
              </w:tabs>
              <w:spacing w:before="80"/>
            </w:pPr>
            <w:r w:rsidRPr="008C0E71">
              <w:t>082062</w:t>
            </w:r>
          </w:p>
        </w:tc>
        <w:tc>
          <w:tcPr>
            <w:tcW w:w="4073" w:type="pct"/>
          </w:tcPr>
          <w:p w:rsidR="00930FF2" w:rsidRPr="008C0E71" w:rsidRDefault="00930FF2" w:rsidP="00CB35BF">
            <w:pPr>
              <w:tabs>
                <w:tab w:val="left" w:leader="dot" w:pos="9072"/>
                <w:tab w:val="left" w:leader="dot" w:pos="16443"/>
              </w:tabs>
              <w:spacing w:before="80"/>
            </w:pPr>
            <w:r w:rsidRPr="008C0E71">
              <w:t>Múzeumi tudományos feldolgozó és publikációs tevékenység</w:t>
            </w:r>
          </w:p>
        </w:tc>
      </w:tr>
      <w:tr w:rsidR="00930FF2" w:rsidRPr="008008E2" w:rsidTr="00CB35BF">
        <w:trPr>
          <w:jc w:val="center"/>
        </w:trPr>
        <w:tc>
          <w:tcPr>
            <w:tcW w:w="927" w:type="pct"/>
          </w:tcPr>
          <w:p w:rsidR="00930FF2" w:rsidRPr="008C0E71" w:rsidRDefault="00930FF2" w:rsidP="00CB35BF">
            <w:pPr>
              <w:tabs>
                <w:tab w:val="left" w:leader="dot" w:pos="9072"/>
                <w:tab w:val="left" w:leader="dot" w:pos="16443"/>
              </w:tabs>
              <w:spacing w:before="80"/>
            </w:pPr>
            <w:r w:rsidRPr="008C0E71">
              <w:t>082063</w:t>
            </w:r>
          </w:p>
        </w:tc>
        <w:tc>
          <w:tcPr>
            <w:tcW w:w="4073" w:type="pct"/>
          </w:tcPr>
          <w:p w:rsidR="00930FF2" w:rsidRPr="008C0E71" w:rsidRDefault="00930FF2" w:rsidP="00CB35BF">
            <w:pPr>
              <w:tabs>
                <w:tab w:val="left" w:leader="dot" w:pos="9072"/>
                <w:tab w:val="left" w:leader="dot" w:pos="16443"/>
              </w:tabs>
              <w:spacing w:before="80"/>
            </w:pPr>
            <w:r w:rsidRPr="008C0E71">
              <w:t>Múzeumi kiállítási tevékenység</w:t>
            </w:r>
          </w:p>
        </w:tc>
      </w:tr>
      <w:tr w:rsidR="00930FF2" w:rsidRPr="008008E2" w:rsidTr="00CB35BF">
        <w:trPr>
          <w:jc w:val="center"/>
        </w:trPr>
        <w:tc>
          <w:tcPr>
            <w:tcW w:w="927" w:type="pct"/>
          </w:tcPr>
          <w:p w:rsidR="00930FF2" w:rsidRPr="008C0E71" w:rsidRDefault="00930FF2" w:rsidP="00CB35BF">
            <w:pPr>
              <w:tabs>
                <w:tab w:val="left" w:leader="dot" w:pos="9072"/>
                <w:tab w:val="left" w:leader="dot" w:pos="16443"/>
              </w:tabs>
              <w:spacing w:before="80"/>
            </w:pPr>
            <w:r w:rsidRPr="008C0E71">
              <w:t>082064</w:t>
            </w:r>
          </w:p>
        </w:tc>
        <w:tc>
          <w:tcPr>
            <w:tcW w:w="4073" w:type="pct"/>
          </w:tcPr>
          <w:p w:rsidR="00930FF2" w:rsidRPr="008C0E71" w:rsidRDefault="00930FF2" w:rsidP="00CB35BF">
            <w:pPr>
              <w:tabs>
                <w:tab w:val="left" w:leader="dot" w:pos="9072"/>
                <w:tab w:val="left" w:leader="dot" w:pos="16443"/>
              </w:tabs>
              <w:spacing w:before="80"/>
            </w:pPr>
            <w:r w:rsidRPr="008C0E71">
              <w:t>Múzeumi közművelődési, közönségkapcsolati tevékenység</w:t>
            </w:r>
          </w:p>
        </w:tc>
      </w:tr>
      <w:tr w:rsidR="00930FF2" w:rsidRPr="008008E2" w:rsidTr="00CB35BF">
        <w:trPr>
          <w:jc w:val="center"/>
        </w:trPr>
        <w:tc>
          <w:tcPr>
            <w:tcW w:w="927" w:type="pct"/>
            <w:vAlign w:val="center"/>
          </w:tcPr>
          <w:p w:rsidR="00930FF2" w:rsidRPr="008C0E71" w:rsidRDefault="00930FF2" w:rsidP="00CB35BF">
            <w:pPr>
              <w:tabs>
                <w:tab w:val="left" w:leader="dot" w:pos="9072"/>
                <w:tab w:val="left" w:leader="dot" w:pos="16443"/>
              </w:tabs>
              <w:spacing w:before="80"/>
            </w:pPr>
            <w:r w:rsidRPr="008C0E71">
              <w:t>082070</w:t>
            </w:r>
          </w:p>
        </w:tc>
        <w:tc>
          <w:tcPr>
            <w:tcW w:w="4073" w:type="pct"/>
          </w:tcPr>
          <w:p w:rsidR="00930FF2" w:rsidRPr="008C0E71" w:rsidRDefault="00930FF2" w:rsidP="00CB35BF">
            <w:pPr>
              <w:tabs>
                <w:tab w:val="left" w:leader="dot" w:pos="9072"/>
                <w:tab w:val="left" w:leader="dot" w:pos="16443"/>
              </w:tabs>
              <w:spacing w:before="80"/>
            </w:pPr>
            <w:r w:rsidRPr="008C0E71">
              <w:t>Történelmi hely, építmény, egyéb látványosság működtetése és megóvása</w:t>
            </w:r>
          </w:p>
        </w:tc>
      </w:tr>
      <w:tr w:rsidR="00930FF2" w:rsidRPr="008008E2" w:rsidTr="00CB35BF">
        <w:trPr>
          <w:jc w:val="center"/>
        </w:trPr>
        <w:tc>
          <w:tcPr>
            <w:tcW w:w="927" w:type="pct"/>
            <w:vAlign w:val="center"/>
          </w:tcPr>
          <w:p w:rsidR="00930FF2" w:rsidRPr="008C0E71" w:rsidRDefault="00930FF2" w:rsidP="00CB35BF">
            <w:pPr>
              <w:tabs>
                <w:tab w:val="left" w:leader="dot" w:pos="9072"/>
                <w:tab w:val="left" w:leader="dot" w:pos="16443"/>
              </w:tabs>
              <w:spacing w:before="80"/>
              <w:jc w:val="center"/>
            </w:pPr>
            <w:r w:rsidRPr="008C0E71">
              <w:rPr>
                <w:b/>
              </w:rPr>
              <w:lastRenderedPageBreak/>
              <w:t>kormányzati funkciószám</w:t>
            </w:r>
          </w:p>
        </w:tc>
        <w:tc>
          <w:tcPr>
            <w:tcW w:w="4073" w:type="pct"/>
            <w:vAlign w:val="center"/>
          </w:tcPr>
          <w:p w:rsidR="00930FF2" w:rsidRPr="008C0E71" w:rsidRDefault="00930FF2" w:rsidP="00CB35BF">
            <w:pPr>
              <w:tabs>
                <w:tab w:val="left" w:leader="dot" w:pos="9072"/>
                <w:tab w:val="left" w:leader="dot" w:pos="16443"/>
              </w:tabs>
              <w:spacing w:before="80"/>
              <w:jc w:val="center"/>
            </w:pPr>
            <w:r w:rsidRPr="008C0E71">
              <w:rPr>
                <w:b/>
              </w:rPr>
              <w:t>kormányzati funkció megnevezése</w:t>
            </w:r>
          </w:p>
        </w:tc>
      </w:tr>
      <w:tr w:rsidR="00930FF2" w:rsidRPr="008008E2" w:rsidTr="00CB35BF">
        <w:trPr>
          <w:jc w:val="center"/>
        </w:trPr>
        <w:tc>
          <w:tcPr>
            <w:tcW w:w="927" w:type="pct"/>
          </w:tcPr>
          <w:p w:rsidR="00930FF2" w:rsidRPr="003B6663" w:rsidRDefault="00930FF2" w:rsidP="00CB35BF">
            <w:pPr>
              <w:tabs>
                <w:tab w:val="left" w:leader="dot" w:pos="9072"/>
                <w:tab w:val="left" w:leader="dot" w:pos="16443"/>
              </w:tabs>
              <w:spacing w:before="80"/>
              <w:rPr>
                <w:b/>
                <w:color w:val="FF0000"/>
              </w:rPr>
            </w:pPr>
            <w:r w:rsidRPr="003B6663">
              <w:rPr>
                <w:rFonts w:eastAsia="Calibri"/>
                <w:color w:val="FF0000"/>
              </w:rPr>
              <w:t>082042</w:t>
            </w:r>
          </w:p>
        </w:tc>
        <w:tc>
          <w:tcPr>
            <w:tcW w:w="4073" w:type="pct"/>
          </w:tcPr>
          <w:p w:rsidR="00930FF2" w:rsidRPr="003B6663" w:rsidRDefault="00930FF2" w:rsidP="00CB35BF">
            <w:pPr>
              <w:tabs>
                <w:tab w:val="left" w:leader="dot" w:pos="9072"/>
                <w:tab w:val="left" w:leader="dot" w:pos="16443"/>
              </w:tabs>
              <w:spacing w:before="80"/>
              <w:rPr>
                <w:b/>
                <w:color w:val="FF0000"/>
              </w:rPr>
            </w:pPr>
            <w:r w:rsidRPr="003B6663">
              <w:rPr>
                <w:rFonts w:eastAsia="Calibri"/>
                <w:color w:val="FF0000"/>
              </w:rPr>
              <w:t>Könyvtári állomány gyarapítása, nyilvántartása</w:t>
            </w:r>
          </w:p>
        </w:tc>
      </w:tr>
      <w:tr w:rsidR="00930FF2" w:rsidRPr="008008E2" w:rsidTr="00CB35BF">
        <w:trPr>
          <w:jc w:val="center"/>
        </w:trPr>
        <w:tc>
          <w:tcPr>
            <w:tcW w:w="927" w:type="pct"/>
          </w:tcPr>
          <w:p w:rsidR="00930FF2" w:rsidRPr="003B6663" w:rsidRDefault="00930FF2" w:rsidP="00CB35BF">
            <w:pPr>
              <w:tabs>
                <w:tab w:val="left" w:leader="dot" w:pos="9072"/>
                <w:tab w:val="left" w:leader="dot" w:pos="16443"/>
              </w:tabs>
              <w:spacing w:before="80"/>
              <w:rPr>
                <w:b/>
                <w:color w:val="FF0000"/>
              </w:rPr>
            </w:pPr>
            <w:r w:rsidRPr="003B6663">
              <w:rPr>
                <w:rFonts w:eastAsia="Calibri"/>
                <w:color w:val="FF0000"/>
              </w:rPr>
              <w:t>082043</w:t>
            </w:r>
          </w:p>
        </w:tc>
        <w:tc>
          <w:tcPr>
            <w:tcW w:w="4073" w:type="pct"/>
          </w:tcPr>
          <w:p w:rsidR="00930FF2" w:rsidRPr="003B6663" w:rsidRDefault="00930FF2" w:rsidP="00CB35BF">
            <w:pPr>
              <w:tabs>
                <w:tab w:val="left" w:leader="dot" w:pos="9072"/>
                <w:tab w:val="left" w:leader="dot" w:pos="16443"/>
              </w:tabs>
              <w:spacing w:before="80"/>
              <w:rPr>
                <w:b/>
                <w:color w:val="FF0000"/>
              </w:rPr>
            </w:pPr>
            <w:r w:rsidRPr="003B6663">
              <w:rPr>
                <w:rFonts w:eastAsia="Calibri"/>
                <w:color w:val="FF0000"/>
              </w:rPr>
              <w:t>Könyvtári állomány feltárása, megőrzése, védelme</w:t>
            </w:r>
          </w:p>
        </w:tc>
      </w:tr>
      <w:tr w:rsidR="00930FF2" w:rsidRPr="008008E2" w:rsidTr="00CB35BF">
        <w:trPr>
          <w:jc w:val="center"/>
        </w:trPr>
        <w:tc>
          <w:tcPr>
            <w:tcW w:w="927" w:type="pct"/>
          </w:tcPr>
          <w:p w:rsidR="00930FF2" w:rsidRPr="003B6663" w:rsidRDefault="00930FF2" w:rsidP="00CB35BF">
            <w:pPr>
              <w:tabs>
                <w:tab w:val="left" w:leader="dot" w:pos="9072"/>
                <w:tab w:val="left" w:leader="dot" w:pos="16443"/>
              </w:tabs>
              <w:spacing w:before="80"/>
              <w:rPr>
                <w:b/>
                <w:color w:val="FF0000"/>
              </w:rPr>
            </w:pPr>
            <w:r w:rsidRPr="003B6663">
              <w:rPr>
                <w:rFonts w:eastAsia="Calibri"/>
                <w:color w:val="FF0000"/>
              </w:rPr>
              <w:t>082044</w:t>
            </w:r>
          </w:p>
        </w:tc>
        <w:tc>
          <w:tcPr>
            <w:tcW w:w="4073" w:type="pct"/>
          </w:tcPr>
          <w:p w:rsidR="00930FF2" w:rsidRPr="003B6663" w:rsidRDefault="00930FF2" w:rsidP="00CB35BF">
            <w:pPr>
              <w:tabs>
                <w:tab w:val="left" w:leader="dot" w:pos="9072"/>
                <w:tab w:val="left" w:leader="dot" w:pos="16443"/>
              </w:tabs>
              <w:spacing w:before="80"/>
              <w:rPr>
                <w:b/>
                <w:color w:val="FF0000"/>
              </w:rPr>
            </w:pPr>
            <w:r w:rsidRPr="003B6663">
              <w:rPr>
                <w:rFonts w:eastAsia="Calibri"/>
                <w:color w:val="FF0000"/>
              </w:rPr>
              <w:t>Könyvtári szolgáltatások</w:t>
            </w:r>
          </w:p>
        </w:tc>
      </w:tr>
      <w:tr w:rsidR="00930FF2" w:rsidRPr="008008E2" w:rsidTr="00CB35BF">
        <w:trPr>
          <w:jc w:val="center"/>
        </w:trPr>
        <w:tc>
          <w:tcPr>
            <w:tcW w:w="927" w:type="pct"/>
          </w:tcPr>
          <w:p w:rsidR="00930FF2" w:rsidRPr="008C0E71" w:rsidRDefault="00930FF2" w:rsidP="00CB35BF">
            <w:pPr>
              <w:tabs>
                <w:tab w:val="left" w:leader="dot" w:pos="9072"/>
                <w:tab w:val="left" w:leader="dot" w:pos="16443"/>
              </w:tabs>
              <w:spacing w:before="80"/>
            </w:pPr>
            <w:r w:rsidRPr="008C0E71">
              <w:t>082091</w:t>
            </w:r>
          </w:p>
        </w:tc>
        <w:tc>
          <w:tcPr>
            <w:tcW w:w="4073" w:type="pct"/>
          </w:tcPr>
          <w:p w:rsidR="00930FF2" w:rsidRPr="008C0E71" w:rsidRDefault="00930FF2" w:rsidP="00CB35BF">
            <w:pPr>
              <w:tabs>
                <w:tab w:val="left" w:leader="dot" w:pos="9072"/>
                <w:tab w:val="left" w:leader="dot" w:pos="16443"/>
              </w:tabs>
              <w:spacing w:before="80"/>
            </w:pPr>
            <w:r w:rsidRPr="008C0E71">
              <w:t>Közművelődés – közösségi és társadalmi részvétel fejlesztése</w:t>
            </w:r>
          </w:p>
        </w:tc>
      </w:tr>
      <w:tr w:rsidR="00930FF2" w:rsidRPr="008008E2" w:rsidTr="00CB35BF">
        <w:trPr>
          <w:jc w:val="center"/>
        </w:trPr>
        <w:tc>
          <w:tcPr>
            <w:tcW w:w="927" w:type="pct"/>
            <w:vAlign w:val="center"/>
          </w:tcPr>
          <w:p w:rsidR="00930FF2" w:rsidRPr="008C0E71" w:rsidRDefault="00930FF2" w:rsidP="00CB35BF">
            <w:pPr>
              <w:tabs>
                <w:tab w:val="left" w:leader="dot" w:pos="9072"/>
                <w:tab w:val="left" w:leader="dot" w:pos="16443"/>
              </w:tabs>
              <w:spacing w:before="80"/>
            </w:pPr>
            <w:r w:rsidRPr="008C0E71">
              <w:t>082092</w:t>
            </w:r>
          </w:p>
        </w:tc>
        <w:tc>
          <w:tcPr>
            <w:tcW w:w="4073" w:type="pct"/>
          </w:tcPr>
          <w:p w:rsidR="00930FF2" w:rsidRPr="008C0E71" w:rsidRDefault="00930FF2" w:rsidP="00CB35BF">
            <w:pPr>
              <w:tabs>
                <w:tab w:val="left" w:leader="dot" w:pos="9072"/>
                <w:tab w:val="left" w:leader="dot" w:pos="16443"/>
              </w:tabs>
              <w:spacing w:before="80"/>
            </w:pPr>
            <w:r w:rsidRPr="008C0E71">
              <w:t>Közművelődés – hagyományos közösségi kulturális értékek gondozása</w:t>
            </w:r>
          </w:p>
        </w:tc>
      </w:tr>
      <w:tr w:rsidR="00930FF2" w:rsidRPr="008008E2" w:rsidTr="00CB35BF">
        <w:trPr>
          <w:jc w:val="center"/>
        </w:trPr>
        <w:tc>
          <w:tcPr>
            <w:tcW w:w="927" w:type="pct"/>
          </w:tcPr>
          <w:p w:rsidR="00930FF2" w:rsidRPr="008C0E71" w:rsidRDefault="00930FF2" w:rsidP="00CB35BF">
            <w:pPr>
              <w:tabs>
                <w:tab w:val="left" w:leader="dot" w:pos="9072"/>
                <w:tab w:val="left" w:leader="dot" w:pos="16443"/>
              </w:tabs>
              <w:spacing w:before="80"/>
            </w:pPr>
            <w:r w:rsidRPr="008C0E71">
              <w:t>082094</w:t>
            </w:r>
          </w:p>
        </w:tc>
        <w:tc>
          <w:tcPr>
            <w:tcW w:w="4073" w:type="pct"/>
          </w:tcPr>
          <w:p w:rsidR="00930FF2" w:rsidRPr="008C0E71" w:rsidRDefault="00930FF2" w:rsidP="00CB35BF">
            <w:pPr>
              <w:tabs>
                <w:tab w:val="left" w:leader="dot" w:pos="9072"/>
                <w:tab w:val="left" w:leader="dot" w:pos="16443"/>
              </w:tabs>
              <w:spacing w:before="80"/>
            </w:pPr>
            <w:r w:rsidRPr="008C0E71">
              <w:t xml:space="preserve">Közművelődés – kulturális alapú gazdaságfejlesztés </w:t>
            </w:r>
          </w:p>
        </w:tc>
      </w:tr>
      <w:tr w:rsidR="00930FF2" w:rsidRPr="008008E2" w:rsidTr="00CB35BF">
        <w:trPr>
          <w:jc w:val="center"/>
        </w:trPr>
        <w:tc>
          <w:tcPr>
            <w:tcW w:w="927" w:type="pct"/>
          </w:tcPr>
          <w:p w:rsidR="00930FF2" w:rsidRPr="008C0E71" w:rsidRDefault="00930FF2" w:rsidP="00CB35BF">
            <w:pPr>
              <w:tabs>
                <w:tab w:val="left" w:leader="dot" w:pos="9072"/>
                <w:tab w:val="left" w:leader="dot" w:pos="16443"/>
              </w:tabs>
              <w:spacing w:before="80"/>
            </w:pPr>
            <w:r w:rsidRPr="008C0E71">
              <w:t>083020</w:t>
            </w:r>
          </w:p>
        </w:tc>
        <w:tc>
          <w:tcPr>
            <w:tcW w:w="4073" w:type="pct"/>
          </w:tcPr>
          <w:p w:rsidR="00930FF2" w:rsidRPr="008C0E71" w:rsidRDefault="00930FF2" w:rsidP="00CB35BF">
            <w:pPr>
              <w:tabs>
                <w:tab w:val="left" w:leader="dot" w:pos="9072"/>
                <w:tab w:val="left" w:leader="dot" w:pos="16443"/>
              </w:tabs>
              <w:spacing w:before="80"/>
            </w:pPr>
            <w:r w:rsidRPr="008C0E71">
              <w:t>Könyvkiadás</w:t>
            </w:r>
          </w:p>
        </w:tc>
      </w:tr>
      <w:tr w:rsidR="00930FF2" w:rsidRPr="008008E2" w:rsidTr="00CB35BF">
        <w:trPr>
          <w:jc w:val="center"/>
        </w:trPr>
        <w:tc>
          <w:tcPr>
            <w:tcW w:w="927" w:type="pct"/>
          </w:tcPr>
          <w:p w:rsidR="00930FF2" w:rsidRPr="008C0E71" w:rsidRDefault="00930FF2" w:rsidP="00CB35BF">
            <w:pPr>
              <w:tabs>
                <w:tab w:val="left" w:leader="dot" w:pos="9072"/>
                <w:tab w:val="left" w:leader="dot" w:pos="16443"/>
              </w:tabs>
              <w:spacing w:before="80"/>
            </w:pPr>
            <w:r w:rsidRPr="008C0E71">
              <w:t>083030</w:t>
            </w:r>
          </w:p>
        </w:tc>
        <w:tc>
          <w:tcPr>
            <w:tcW w:w="4073" w:type="pct"/>
          </w:tcPr>
          <w:p w:rsidR="00930FF2" w:rsidRPr="008C0E71" w:rsidRDefault="00930FF2" w:rsidP="00CB35BF">
            <w:pPr>
              <w:tabs>
                <w:tab w:val="left" w:leader="dot" w:pos="9072"/>
                <w:tab w:val="left" w:leader="dot" w:pos="16443"/>
              </w:tabs>
              <w:spacing w:before="80"/>
            </w:pPr>
            <w:r w:rsidRPr="008C0E71">
              <w:t>Egyéb kiadói tevékenység</w:t>
            </w:r>
          </w:p>
        </w:tc>
      </w:tr>
    </w:tbl>
    <w:p w:rsidR="00930FF2" w:rsidRPr="008008E2" w:rsidRDefault="00930FF2" w:rsidP="00930FF2"/>
    <w:p w:rsidR="00930FF2" w:rsidRPr="008008E2" w:rsidRDefault="00930FF2" w:rsidP="00930FF2">
      <w:r w:rsidRPr="008008E2">
        <w:t>Gazdálkodási jogkör: gazdasági szervezettel nem rendelkező költségvetési szerv</w:t>
      </w:r>
    </w:p>
    <w:p w:rsidR="00930FF2" w:rsidRDefault="00930FF2" w:rsidP="00930FF2">
      <w:pPr>
        <w:rPr>
          <w:bCs/>
        </w:rPr>
      </w:pPr>
    </w:p>
    <w:p w:rsidR="00930FF2" w:rsidRPr="008C0E71" w:rsidRDefault="00930FF2" w:rsidP="00930FF2">
      <w:pPr>
        <w:rPr>
          <w:bCs/>
        </w:rPr>
      </w:pPr>
    </w:p>
    <w:p w:rsidR="00930FF2" w:rsidRPr="00A32AEF" w:rsidRDefault="00930FF2" w:rsidP="00930FF2">
      <w:pPr>
        <w:pStyle w:val="Listaszerbekezds"/>
        <w:numPr>
          <w:ilvl w:val="0"/>
          <w:numId w:val="95"/>
        </w:numPr>
        <w:outlineLvl w:val="1"/>
      </w:pPr>
      <w:bookmarkStart w:id="98" w:name="_Toc210740109"/>
      <w:r w:rsidRPr="008C0E71">
        <w:rPr>
          <w:b/>
          <w:bCs/>
        </w:rPr>
        <w:t>A DÓHSZK jogállása, szervezeti formája</w:t>
      </w:r>
      <w:bookmarkEnd w:id="98"/>
    </w:p>
    <w:p w:rsidR="00930FF2" w:rsidRDefault="00930FF2" w:rsidP="00930FF2">
      <w:pPr>
        <w:ind w:left="227"/>
        <w:jc w:val="both"/>
      </w:pPr>
    </w:p>
    <w:p w:rsidR="00930FF2" w:rsidRPr="00A32AEF" w:rsidRDefault="00930FF2" w:rsidP="00930FF2">
      <w:pPr>
        <w:jc w:val="both"/>
      </w:pPr>
      <w:r>
        <w:t>Ö</w:t>
      </w:r>
      <w:r w:rsidRPr="00A32AEF">
        <w:t>nálló jogi személy.</w:t>
      </w:r>
    </w:p>
    <w:p w:rsidR="00930FF2" w:rsidRPr="00A32AEF" w:rsidRDefault="00930FF2" w:rsidP="00930FF2">
      <w:pPr>
        <w:jc w:val="both"/>
        <w:rPr>
          <w:b/>
          <w:bCs/>
        </w:rPr>
      </w:pPr>
      <w:r w:rsidRPr="00A32AEF">
        <w:t>Többcélú köznevelési intézmény, a nemzeti köznevelésről szóló 2011. évi CXC. tv. 20. § (1)</w:t>
      </w:r>
      <w:r>
        <w:t> </w:t>
      </w:r>
      <w:r w:rsidRPr="00A32AEF">
        <w:t xml:space="preserve">bekezdés </w:t>
      </w:r>
      <w:r w:rsidRPr="00F56CBF">
        <w:t>e) pontja</w:t>
      </w:r>
      <w:r w:rsidRPr="00A32AEF">
        <w:t xml:space="preserve"> szerinti általános művelődési központ</w:t>
      </w:r>
      <w:r>
        <w:t>.</w:t>
      </w:r>
    </w:p>
    <w:p w:rsidR="00930FF2" w:rsidRDefault="00930FF2" w:rsidP="00930FF2">
      <w:pPr>
        <w:rPr>
          <w:b/>
          <w:bCs/>
        </w:rPr>
      </w:pPr>
    </w:p>
    <w:p w:rsidR="00930FF2" w:rsidRPr="00A32AEF" w:rsidRDefault="00930FF2" w:rsidP="00930FF2">
      <w:pPr>
        <w:rPr>
          <w:b/>
          <w:bCs/>
        </w:rPr>
      </w:pPr>
    </w:p>
    <w:p w:rsidR="00930FF2" w:rsidRPr="008C0E71" w:rsidRDefault="00930FF2" w:rsidP="00930FF2">
      <w:pPr>
        <w:pStyle w:val="Listaszerbekezds"/>
        <w:numPr>
          <w:ilvl w:val="0"/>
          <w:numId w:val="95"/>
        </w:numPr>
        <w:outlineLvl w:val="1"/>
        <w:rPr>
          <w:b/>
          <w:bCs/>
        </w:rPr>
      </w:pPr>
      <w:bookmarkStart w:id="99" w:name="_Toc210740110"/>
      <w:r w:rsidRPr="008C0E71">
        <w:rPr>
          <w:b/>
          <w:bCs/>
        </w:rPr>
        <w:t>A DÓHSZK vezetőjének, és gazdasági vezetőjének megbízási rendje és jogállása</w:t>
      </w:r>
      <w:bookmarkEnd w:id="99"/>
    </w:p>
    <w:p w:rsidR="00930FF2" w:rsidRPr="00A32AEF" w:rsidRDefault="00930FF2" w:rsidP="00930FF2">
      <w:pPr>
        <w:ind w:left="350" w:hanging="350"/>
        <w:rPr>
          <w:b/>
          <w:bCs/>
        </w:rPr>
      </w:pPr>
    </w:p>
    <w:p w:rsidR="00930FF2" w:rsidRPr="007B1CB8" w:rsidRDefault="00930FF2" w:rsidP="00930FF2">
      <w:pPr>
        <w:pStyle w:val="Listaszerbekezds1"/>
        <w:tabs>
          <w:tab w:val="left" w:pos="9285"/>
          <w:tab w:val="left" w:pos="9350"/>
        </w:tabs>
        <w:ind w:left="360"/>
        <w:jc w:val="both"/>
        <w:rPr>
          <w:rFonts w:ascii="Cambria" w:hAnsi="Cambria" w:cs="Arial"/>
          <w:sz w:val="22"/>
          <w:szCs w:val="22"/>
        </w:rPr>
      </w:pPr>
      <w:r w:rsidRPr="007B1CB8">
        <w:t xml:space="preserve">A DÓHSZK </w:t>
      </w:r>
      <w:r w:rsidRPr="007B1CB8">
        <w:rPr>
          <w:rFonts w:ascii="Cambria" w:hAnsi="Cambria" w:cs="Arial"/>
          <w:sz w:val="22"/>
          <w:szCs w:val="22"/>
        </w:rPr>
        <w:t>főigazgatóját a pedagógusok új életpályájáról szóló 2023. évi LII. törvény, valamint a pedagógusok új életpályájáról szóló 2023. évi LII. törvény végrehajtásáról szóló 401/2023. (VIII.30.) Korm. rendelet alapján Dunakeszi Város Önkormányzata Képviselő-testülete legfeljebb 5 évig terjedő határozott időre bízza meg, nyilvános pályázati eljárás útján. A pályáztatási eljárással kapcsolatos feladatokat a jegyző látja el. Az egyéb munkáltatói jogokat a polgármester gyakorolja. Az intézmény vezetője köznevelési foglalkoztatotti jogviszonyban kerül kinevezésre.</w:t>
      </w:r>
    </w:p>
    <w:p w:rsidR="00930FF2" w:rsidRDefault="00930FF2" w:rsidP="00930FF2">
      <w:pPr>
        <w:pStyle w:val="Listaszerbekezds"/>
        <w:tabs>
          <w:tab w:val="left" w:pos="9285"/>
          <w:tab w:val="left" w:pos="9350"/>
        </w:tabs>
        <w:ind w:left="360"/>
        <w:jc w:val="both"/>
      </w:pPr>
    </w:p>
    <w:p w:rsidR="00930FF2" w:rsidRDefault="00930FF2" w:rsidP="00930FF2">
      <w:pPr>
        <w:pStyle w:val="Listaszerbekezds"/>
        <w:tabs>
          <w:tab w:val="left" w:pos="9285"/>
          <w:tab w:val="left" w:pos="9350"/>
        </w:tabs>
        <w:ind w:left="360"/>
        <w:jc w:val="both"/>
      </w:pPr>
      <w:r w:rsidRPr="00A32AEF">
        <w:t>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igazgatója gyakorolja.</w:t>
      </w:r>
    </w:p>
    <w:p w:rsidR="00930FF2" w:rsidRDefault="00930FF2" w:rsidP="00930FF2">
      <w:pPr>
        <w:pStyle w:val="Listaszerbekezds"/>
        <w:tabs>
          <w:tab w:val="left" w:pos="9285"/>
          <w:tab w:val="left" w:pos="9350"/>
        </w:tabs>
        <w:ind w:left="0"/>
        <w:jc w:val="both"/>
      </w:pPr>
    </w:p>
    <w:p w:rsidR="00930FF2" w:rsidRDefault="00930FF2" w:rsidP="00930FF2">
      <w:pPr>
        <w:pStyle w:val="Listaszerbekezds"/>
        <w:tabs>
          <w:tab w:val="left" w:pos="9285"/>
          <w:tab w:val="left" w:pos="9350"/>
        </w:tabs>
        <w:ind w:left="0"/>
        <w:jc w:val="both"/>
      </w:pPr>
    </w:p>
    <w:p w:rsidR="00930FF2" w:rsidRDefault="00930FF2" w:rsidP="00930FF2">
      <w:pPr>
        <w:pStyle w:val="Listaszerbekezds"/>
        <w:tabs>
          <w:tab w:val="left" w:pos="9285"/>
          <w:tab w:val="left" w:pos="9350"/>
        </w:tabs>
        <w:ind w:left="0"/>
        <w:jc w:val="both"/>
      </w:pPr>
    </w:p>
    <w:p w:rsidR="00930FF2" w:rsidRPr="00860CCA" w:rsidRDefault="00930FF2" w:rsidP="00930FF2">
      <w:pPr>
        <w:suppressAutoHyphens w:val="0"/>
      </w:pPr>
      <w:r w:rsidRPr="000C1163">
        <w:t>A DÓHSZK alkalmazásban álló személyek jogviszonya:</w:t>
      </w:r>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
        <w:gridCol w:w="3179"/>
        <w:gridCol w:w="5854"/>
      </w:tblGrid>
      <w:tr w:rsidR="00930FF2" w:rsidRPr="00EE3FA4" w:rsidTr="00CB35BF">
        <w:tc>
          <w:tcPr>
            <w:tcW w:w="283" w:type="pct"/>
            <w:vAlign w:val="center"/>
          </w:tcPr>
          <w:p w:rsidR="00930FF2" w:rsidRPr="00860CCA" w:rsidRDefault="00930FF2" w:rsidP="00CB35BF">
            <w:pPr>
              <w:tabs>
                <w:tab w:val="left" w:leader="dot" w:pos="9072"/>
                <w:tab w:val="left" w:leader="dot" w:pos="16443"/>
              </w:tabs>
              <w:jc w:val="center"/>
            </w:pPr>
          </w:p>
        </w:tc>
        <w:tc>
          <w:tcPr>
            <w:tcW w:w="1660" w:type="pct"/>
          </w:tcPr>
          <w:p w:rsidR="00930FF2" w:rsidRPr="00860CCA" w:rsidRDefault="00930FF2" w:rsidP="00CB35BF">
            <w:pPr>
              <w:tabs>
                <w:tab w:val="left" w:leader="dot" w:pos="9072"/>
                <w:tab w:val="left" w:leader="dot" w:pos="16443"/>
              </w:tabs>
              <w:jc w:val="center"/>
              <w:rPr>
                <w:b/>
              </w:rPr>
            </w:pPr>
            <w:r w:rsidRPr="00860CCA">
              <w:rPr>
                <w:b/>
              </w:rPr>
              <w:t>foglalkoztatási jogviszony</w:t>
            </w:r>
          </w:p>
        </w:tc>
        <w:tc>
          <w:tcPr>
            <w:tcW w:w="3057" w:type="pct"/>
          </w:tcPr>
          <w:p w:rsidR="00930FF2" w:rsidRPr="00860CCA" w:rsidRDefault="00930FF2" w:rsidP="00CB35BF">
            <w:pPr>
              <w:tabs>
                <w:tab w:val="left" w:leader="dot" w:pos="9072"/>
                <w:tab w:val="left" w:leader="dot" w:pos="16443"/>
              </w:tabs>
              <w:jc w:val="center"/>
              <w:rPr>
                <w:b/>
              </w:rPr>
            </w:pPr>
            <w:r w:rsidRPr="00860CCA">
              <w:rPr>
                <w:b/>
              </w:rPr>
              <w:t>jogviszonyt szabályozó jogszabály</w:t>
            </w:r>
          </w:p>
        </w:tc>
      </w:tr>
      <w:tr w:rsidR="00930FF2" w:rsidRPr="00EE3FA4" w:rsidTr="00CB35BF">
        <w:tc>
          <w:tcPr>
            <w:tcW w:w="283" w:type="pct"/>
            <w:vAlign w:val="center"/>
          </w:tcPr>
          <w:p w:rsidR="00930FF2" w:rsidRPr="007B1CB8" w:rsidRDefault="00930FF2" w:rsidP="00CB35BF">
            <w:pPr>
              <w:tabs>
                <w:tab w:val="left" w:leader="dot" w:pos="9072"/>
                <w:tab w:val="left" w:leader="dot" w:pos="16443"/>
              </w:tabs>
              <w:jc w:val="center"/>
            </w:pPr>
            <w:r w:rsidRPr="007B1CB8">
              <w:t>1</w:t>
            </w:r>
          </w:p>
        </w:tc>
        <w:tc>
          <w:tcPr>
            <w:tcW w:w="1660" w:type="pct"/>
          </w:tcPr>
          <w:p w:rsidR="00930FF2" w:rsidRPr="008C6959" w:rsidRDefault="00930FF2" w:rsidP="00CB35BF">
            <w:pPr>
              <w:tabs>
                <w:tab w:val="left" w:leader="dot" w:pos="9072"/>
                <w:tab w:val="left" w:leader="dot" w:pos="16443"/>
              </w:tabs>
            </w:pPr>
            <w:r w:rsidRPr="005E77EE">
              <w:rPr>
                <w:sz w:val="22"/>
                <w:szCs w:val="22"/>
              </w:rPr>
              <w:t>köznevelési foglalkoztatotti jogviszony</w:t>
            </w:r>
          </w:p>
        </w:tc>
        <w:tc>
          <w:tcPr>
            <w:tcW w:w="3057" w:type="pct"/>
            <w:vAlign w:val="center"/>
          </w:tcPr>
          <w:p w:rsidR="00930FF2" w:rsidRPr="008C6959" w:rsidRDefault="00930FF2" w:rsidP="00CB35BF">
            <w:pPr>
              <w:tabs>
                <w:tab w:val="left" w:leader="dot" w:pos="9072"/>
                <w:tab w:val="left" w:leader="dot" w:pos="16443"/>
              </w:tabs>
              <w:rPr>
                <w:b/>
                <w:color w:val="FF0000"/>
              </w:rPr>
            </w:pPr>
            <w:r w:rsidRPr="005E77EE">
              <w:t>a pedagógusok új életpályájáról szóló 2023. évi LII. törvény</w:t>
            </w:r>
          </w:p>
        </w:tc>
      </w:tr>
      <w:tr w:rsidR="00930FF2" w:rsidRPr="00EE3FA4" w:rsidTr="00CB35BF">
        <w:tc>
          <w:tcPr>
            <w:tcW w:w="283" w:type="pct"/>
            <w:vAlign w:val="center"/>
          </w:tcPr>
          <w:p w:rsidR="00930FF2" w:rsidRPr="00860CCA" w:rsidRDefault="00930FF2" w:rsidP="00CB35BF">
            <w:pPr>
              <w:tabs>
                <w:tab w:val="left" w:leader="dot" w:pos="9072"/>
                <w:tab w:val="left" w:leader="dot" w:pos="16443"/>
              </w:tabs>
              <w:jc w:val="center"/>
            </w:pPr>
            <w:r w:rsidRPr="00860CCA">
              <w:lastRenderedPageBreak/>
              <w:t>2</w:t>
            </w:r>
          </w:p>
        </w:tc>
        <w:tc>
          <w:tcPr>
            <w:tcW w:w="1660" w:type="pct"/>
            <w:vAlign w:val="center"/>
          </w:tcPr>
          <w:p w:rsidR="00930FF2" w:rsidRPr="008C6959" w:rsidRDefault="00930FF2" w:rsidP="00CB35BF">
            <w:pPr>
              <w:tabs>
                <w:tab w:val="left" w:leader="dot" w:pos="9072"/>
                <w:tab w:val="left" w:leader="dot" w:pos="16443"/>
              </w:tabs>
            </w:pPr>
            <w:r w:rsidRPr="008C6959">
              <w:t>közalkalmazotti jogviszony</w:t>
            </w:r>
          </w:p>
        </w:tc>
        <w:tc>
          <w:tcPr>
            <w:tcW w:w="3057" w:type="pct"/>
            <w:vAlign w:val="center"/>
          </w:tcPr>
          <w:p w:rsidR="00930FF2" w:rsidRPr="008C6959" w:rsidRDefault="00930FF2" w:rsidP="00CB35BF">
            <w:pPr>
              <w:tabs>
                <w:tab w:val="left" w:leader="dot" w:pos="9072"/>
                <w:tab w:val="left" w:leader="dot" w:pos="16443"/>
              </w:tabs>
            </w:pPr>
            <w:r w:rsidRPr="008C6959">
              <w:t>a közalkalmazottak jogállásáról szóló 1992. évi XXXIII. törvény</w:t>
            </w:r>
          </w:p>
        </w:tc>
      </w:tr>
      <w:tr w:rsidR="00930FF2" w:rsidRPr="00EE3FA4" w:rsidTr="00CB35BF">
        <w:tc>
          <w:tcPr>
            <w:tcW w:w="283" w:type="pct"/>
            <w:vAlign w:val="center"/>
          </w:tcPr>
          <w:p w:rsidR="00930FF2" w:rsidRPr="00860CCA" w:rsidRDefault="00930FF2" w:rsidP="00CB35BF">
            <w:pPr>
              <w:tabs>
                <w:tab w:val="left" w:leader="dot" w:pos="9072"/>
                <w:tab w:val="left" w:leader="dot" w:pos="16443"/>
              </w:tabs>
              <w:jc w:val="center"/>
            </w:pPr>
            <w:r w:rsidRPr="00860CCA">
              <w:t>3</w:t>
            </w:r>
          </w:p>
        </w:tc>
        <w:tc>
          <w:tcPr>
            <w:tcW w:w="1660" w:type="pct"/>
          </w:tcPr>
          <w:p w:rsidR="00930FF2" w:rsidRPr="008C6959" w:rsidRDefault="00930FF2" w:rsidP="00CB35BF">
            <w:pPr>
              <w:tabs>
                <w:tab w:val="left" w:leader="dot" w:pos="9072"/>
                <w:tab w:val="left" w:leader="dot" w:pos="16443"/>
              </w:tabs>
            </w:pPr>
            <w:r w:rsidRPr="008C6959">
              <w:t>megbízási jogviszony</w:t>
            </w:r>
          </w:p>
        </w:tc>
        <w:tc>
          <w:tcPr>
            <w:tcW w:w="3057" w:type="pct"/>
          </w:tcPr>
          <w:p w:rsidR="00930FF2" w:rsidRPr="008C6959" w:rsidRDefault="00930FF2" w:rsidP="00CB35BF">
            <w:pPr>
              <w:tabs>
                <w:tab w:val="left" w:leader="dot" w:pos="9072"/>
                <w:tab w:val="left" w:leader="dot" w:pos="16443"/>
              </w:tabs>
            </w:pPr>
            <w:r w:rsidRPr="008C6959">
              <w:t>a polgári törvénykönyvről szóló 2013. évi V. törvény</w:t>
            </w:r>
          </w:p>
        </w:tc>
      </w:tr>
      <w:tr w:rsidR="00930FF2" w:rsidRPr="00EE3FA4" w:rsidTr="00CB35BF">
        <w:tc>
          <w:tcPr>
            <w:tcW w:w="283" w:type="pct"/>
            <w:vAlign w:val="center"/>
          </w:tcPr>
          <w:p w:rsidR="00930FF2" w:rsidRPr="00860CCA" w:rsidRDefault="00930FF2" w:rsidP="00CB35BF">
            <w:pPr>
              <w:tabs>
                <w:tab w:val="left" w:leader="dot" w:pos="9072"/>
                <w:tab w:val="left" w:leader="dot" w:pos="16443"/>
              </w:tabs>
              <w:jc w:val="center"/>
            </w:pPr>
            <w:r w:rsidRPr="00860CCA">
              <w:t>4</w:t>
            </w:r>
          </w:p>
        </w:tc>
        <w:tc>
          <w:tcPr>
            <w:tcW w:w="1660" w:type="pct"/>
          </w:tcPr>
          <w:p w:rsidR="00930FF2" w:rsidRPr="008C6959" w:rsidRDefault="00930FF2" w:rsidP="00CB35BF">
            <w:pPr>
              <w:tabs>
                <w:tab w:val="left" w:leader="dot" w:pos="9072"/>
                <w:tab w:val="left" w:leader="dot" w:pos="16443"/>
              </w:tabs>
            </w:pPr>
            <w:r w:rsidRPr="008C6959">
              <w:t>vállalkozás jellegű jogviszony</w:t>
            </w:r>
          </w:p>
        </w:tc>
        <w:tc>
          <w:tcPr>
            <w:tcW w:w="3057" w:type="pct"/>
          </w:tcPr>
          <w:p w:rsidR="00930FF2" w:rsidRPr="008C6959" w:rsidRDefault="00930FF2" w:rsidP="00CB35BF">
            <w:pPr>
              <w:tabs>
                <w:tab w:val="left" w:leader="dot" w:pos="9072"/>
                <w:tab w:val="left" w:leader="dot" w:pos="16443"/>
              </w:tabs>
            </w:pPr>
            <w:r w:rsidRPr="008C6959">
              <w:t>a polgári törvénykönyvről szóló 2013. évi V. törvény</w:t>
            </w:r>
          </w:p>
        </w:tc>
      </w:tr>
      <w:tr w:rsidR="00930FF2" w:rsidRPr="003B6663" w:rsidTr="00CB35BF">
        <w:tc>
          <w:tcPr>
            <w:tcW w:w="283" w:type="pct"/>
            <w:vAlign w:val="center"/>
          </w:tcPr>
          <w:p w:rsidR="00930FF2" w:rsidRPr="000E1AC0" w:rsidRDefault="00930FF2" w:rsidP="00CB35BF">
            <w:pPr>
              <w:tabs>
                <w:tab w:val="left" w:leader="dot" w:pos="9072"/>
                <w:tab w:val="left" w:leader="dot" w:pos="16443"/>
              </w:tabs>
              <w:jc w:val="center"/>
            </w:pPr>
            <w:r w:rsidRPr="003B6663">
              <w:rPr>
                <w:rFonts w:ascii="Cambria" w:hAnsi="Cambria" w:cs="Arial"/>
              </w:rPr>
              <w:t>6</w:t>
            </w:r>
          </w:p>
        </w:tc>
        <w:tc>
          <w:tcPr>
            <w:tcW w:w="1660" w:type="pct"/>
          </w:tcPr>
          <w:p w:rsidR="00930FF2" w:rsidRPr="000E1AC0" w:rsidRDefault="00930FF2" w:rsidP="00CB35BF">
            <w:pPr>
              <w:tabs>
                <w:tab w:val="left" w:leader="dot" w:pos="9072"/>
                <w:tab w:val="left" w:leader="dot" w:pos="16443"/>
              </w:tabs>
            </w:pPr>
            <w:r w:rsidRPr="003B6663">
              <w:t>munkaviszony</w:t>
            </w:r>
          </w:p>
        </w:tc>
        <w:tc>
          <w:tcPr>
            <w:tcW w:w="3057" w:type="pct"/>
          </w:tcPr>
          <w:p w:rsidR="00930FF2" w:rsidRPr="000E1AC0" w:rsidRDefault="00930FF2" w:rsidP="00CB35BF">
            <w:pPr>
              <w:tabs>
                <w:tab w:val="left" w:leader="dot" w:pos="9072"/>
                <w:tab w:val="left" w:leader="dot" w:pos="16443"/>
              </w:tabs>
            </w:pPr>
            <w:r w:rsidRPr="003B6663">
              <w:t>a munka törvénykönyvéről szóló 2012. évi I. törvény</w:t>
            </w:r>
          </w:p>
        </w:tc>
      </w:tr>
    </w:tbl>
    <w:p w:rsidR="00930FF2" w:rsidRPr="003B6663" w:rsidRDefault="00930FF2" w:rsidP="00930FF2">
      <w:pPr>
        <w:rPr>
          <w:szCs w:val="28"/>
        </w:rPr>
      </w:pPr>
    </w:p>
    <w:p w:rsidR="00930FF2" w:rsidRPr="00A32AEF" w:rsidRDefault="00930FF2" w:rsidP="00930FF2">
      <w:pPr>
        <w:pStyle w:val="Listaszerbekezds"/>
        <w:numPr>
          <w:ilvl w:val="0"/>
          <w:numId w:val="95"/>
        </w:numPr>
        <w:rPr>
          <w:szCs w:val="28"/>
        </w:rPr>
      </w:pPr>
      <w:r w:rsidRPr="008C0E71">
        <w:rPr>
          <w:b/>
        </w:rPr>
        <w:t>A DÓHSZK m</w:t>
      </w:r>
      <w:r w:rsidRPr="008C0E71">
        <w:rPr>
          <w:rFonts w:eastAsia="Arial,BoldItalic"/>
          <w:b/>
        </w:rPr>
        <w:t>ű</w:t>
      </w:r>
      <w:r w:rsidRPr="008C0E71">
        <w:rPr>
          <w:b/>
        </w:rPr>
        <w:t>ködésének alapdokumentumai</w:t>
      </w:r>
    </w:p>
    <w:p w:rsidR="00930FF2" w:rsidRPr="00A32AEF" w:rsidRDefault="00930FF2" w:rsidP="00930FF2">
      <w:pPr>
        <w:numPr>
          <w:ilvl w:val="0"/>
          <w:numId w:val="61"/>
        </w:numPr>
        <w:suppressAutoHyphens w:val="0"/>
        <w:autoSpaceDE w:val="0"/>
        <w:autoSpaceDN w:val="0"/>
        <w:adjustRightInd w:val="0"/>
        <w:jc w:val="both"/>
      </w:pPr>
      <w:r w:rsidRPr="00A32AEF">
        <w:t>Az intézmény Alapító Okirata,</w:t>
      </w:r>
    </w:p>
    <w:p w:rsidR="00930FF2" w:rsidRPr="00A32AEF" w:rsidRDefault="00930FF2" w:rsidP="00930FF2">
      <w:pPr>
        <w:numPr>
          <w:ilvl w:val="0"/>
          <w:numId w:val="61"/>
        </w:numPr>
        <w:suppressAutoHyphens w:val="0"/>
        <w:autoSpaceDE w:val="0"/>
        <w:autoSpaceDN w:val="0"/>
        <w:adjustRightInd w:val="0"/>
        <w:jc w:val="both"/>
      </w:pPr>
      <w:r w:rsidRPr="00A32AEF">
        <w:t>az intézmény Szervezeti és Működési Szabályzata,</w:t>
      </w:r>
    </w:p>
    <w:p w:rsidR="00930FF2" w:rsidRDefault="00930FF2" w:rsidP="00930FF2">
      <w:pPr>
        <w:numPr>
          <w:ilvl w:val="0"/>
          <w:numId w:val="61"/>
        </w:numPr>
        <w:suppressAutoHyphens w:val="0"/>
        <w:autoSpaceDE w:val="0"/>
        <w:autoSpaceDN w:val="0"/>
        <w:adjustRightInd w:val="0"/>
        <w:jc w:val="both"/>
      </w:pPr>
      <w:r w:rsidRPr="00A32AEF">
        <w:t>az óvodai intézményegység (benne tagóvodáinak) Pedagógiai Programja,</w:t>
      </w:r>
    </w:p>
    <w:p w:rsidR="00930FF2" w:rsidRPr="00A32AEF" w:rsidRDefault="00930FF2" w:rsidP="00930FF2">
      <w:pPr>
        <w:numPr>
          <w:ilvl w:val="0"/>
          <w:numId w:val="61"/>
        </w:numPr>
        <w:suppressAutoHyphens w:val="0"/>
        <w:autoSpaceDE w:val="0"/>
        <w:autoSpaceDN w:val="0"/>
        <w:adjustRightInd w:val="0"/>
        <w:jc w:val="both"/>
      </w:pPr>
      <w:r>
        <w:t>bölcsődei intézményegységek (telephelyenként) Bölcsődei Szakmai Program,</w:t>
      </w:r>
    </w:p>
    <w:p w:rsidR="00930FF2" w:rsidRPr="00A32AEF" w:rsidRDefault="00930FF2" w:rsidP="00930FF2">
      <w:pPr>
        <w:numPr>
          <w:ilvl w:val="0"/>
          <w:numId w:val="61"/>
        </w:numPr>
        <w:suppressAutoHyphens w:val="0"/>
        <w:autoSpaceDE w:val="0"/>
        <w:autoSpaceDN w:val="0"/>
        <w:adjustRightInd w:val="0"/>
        <w:jc w:val="both"/>
      </w:pPr>
      <w:r w:rsidRPr="00A32AEF">
        <w:t xml:space="preserve">a </w:t>
      </w:r>
      <w:r w:rsidRPr="00A32AEF">
        <w:rPr>
          <w:bCs/>
        </w:rPr>
        <w:t>Család és Gyermekjóléti Szakmai Egység Szakmai Programja</w:t>
      </w:r>
      <w:r>
        <w:rPr>
          <w:bCs/>
        </w:rPr>
        <w:t>,</w:t>
      </w:r>
    </w:p>
    <w:p w:rsidR="00930FF2" w:rsidRPr="00A32AEF" w:rsidRDefault="00930FF2" w:rsidP="00930FF2">
      <w:pPr>
        <w:numPr>
          <w:ilvl w:val="0"/>
          <w:numId w:val="61"/>
        </w:numPr>
        <w:suppressAutoHyphens w:val="0"/>
        <w:autoSpaceDE w:val="0"/>
        <w:autoSpaceDN w:val="0"/>
        <w:adjustRightInd w:val="0"/>
        <w:jc w:val="both"/>
      </w:pPr>
      <w:r w:rsidRPr="00A32AEF">
        <w:t>Család- és Gyermekjóléti Járási Szolgáltatási Szakmai Egység Szakmai Programja</w:t>
      </w:r>
    </w:p>
    <w:p w:rsidR="00930FF2" w:rsidRPr="00A32AEF" w:rsidRDefault="00930FF2" w:rsidP="00930FF2">
      <w:pPr>
        <w:numPr>
          <w:ilvl w:val="0"/>
          <w:numId w:val="61"/>
        </w:numPr>
        <w:suppressAutoHyphens w:val="0"/>
        <w:autoSpaceDE w:val="0"/>
        <w:autoSpaceDN w:val="0"/>
        <w:adjustRightInd w:val="0"/>
        <w:jc w:val="both"/>
      </w:pPr>
      <w:r w:rsidRPr="00A32AEF">
        <w:t>az intézmény (benne az intézményegységek) Éves Munkaterve,</w:t>
      </w:r>
    </w:p>
    <w:p w:rsidR="00930FF2" w:rsidRDefault="00930FF2" w:rsidP="00930FF2">
      <w:pPr>
        <w:numPr>
          <w:ilvl w:val="0"/>
          <w:numId w:val="61"/>
        </w:numPr>
        <w:suppressAutoHyphens w:val="0"/>
        <w:autoSpaceDE w:val="0"/>
        <w:autoSpaceDN w:val="0"/>
        <w:adjustRightInd w:val="0"/>
        <w:jc w:val="both"/>
      </w:pPr>
      <w:r w:rsidRPr="00A32AEF">
        <w:t>az intézményegységek Házirendje</w:t>
      </w:r>
      <w:r>
        <w:t>.</w:t>
      </w:r>
    </w:p>
    <w:p w:rsidR="00930FF2" w:rsidRDefault="00930FF2" w:rsidP="00930FF2">
      <w:pPr>
        <w:suppressAutoHyphens w:val="0"/>
        <w:autoSpaceDE w:val="0"/>
        <w:autoSpaceDN w:val="0"/>
        <w:adjustRightInd w:val="0"/>
        <w:jc w:val="both"/>
      </w:pPr>
    </w:p>
    <w:p w:rsidR="00930FF2" w:rsidRPr="00A32AEF" w:rsidRDefault="00930FF2" w:rsidP="00930FF2">
      <w:pPr>
        <w:suppressAutoHyphens w:val="0"/>
        <w:autoSpaceDE w:val="0"/>
        <w:autoSpaceDN w:val="0"/>
        <w:adjustRightInd w:val="0"/>
        <w:jc w:val="both"/>
      </w:pPr>
    </w:p>
    <w:p w:rsidR="00930FF2" w:rsidRPr="008C0E71" w:rsidRDefault="00930FF2" w:rsidP="00930FF2">
      <w:pPr>
        <w:pStyle w:val="Cmsor1"/>
        <w:spacing w:before="0" w:after="0"/>
        <w:ind w:left="360"/>
        <w:jc w:val="center"/>
        <w:rPr>
          <w:rFonts w:ascii="Times New Roman" w:hAnsi="Times New Roman" w:cs="Times New Roman"/>
          <w:sz w:val="24"/>
          <w:szCs w:val="24"/>
        </w:rPr>
      </w:pPr>
      <w:bookmarkStart w:id="100" w:name="_Toc210740111"/>
      <w:r w:rsidRPr="008C0E71">
        <w:rPr>
          <w:rFonts w:ascii="Times New Roman" w:hAnsi="Times New Roman" w:cs="Times New Roman"/>
          <w:bCs w:val="0"/>
          <w:sz w:val="24"/>
          <w:szCs w:val="24"/>
        </w:rPr>
        <w:t>II. RÉSZ</w:t>
      </w:r>
      <w:bookmarkEnd w:id="100"/>
    </w:p>
    <w:p w:rsidR="00930FF2" w:rsidRPr="008C0E71" w:rsidRDefault="00930FF2" w:rsidP="00930FF2">
      <w:pPr>
        <w:pStyle w:val="Cmsor1"/>
        <w:spacing w:before="0" w:after="0"/>
        <w:jc w:val="center"/>
        <w:rPr>
          <w:b w:val="0"/>
          <w:bCs w:val="0"/>
        </w:rPr>
      </w:pPr>
      <w:bookmarkStart w:id="101" w:name="_Toc210740112"/>
      <w:r w:rsidRPr="008C0E71">
        <w:rPr>
          <w:rFonts w:ascii="Times New Roman" w:hAnsi="Times New Roman" w:cs="Times New Roman"/>
          <w:bCs w:val="0"/>
          <w:sz w:val="24"/>
          <w:szCs w:val="24"/>
        </w:rPr>
        <w:t>A DÓHSZK FELADATAI</w:t>
      </w:r>
      <w:bookmarkEnd w:id="101"/>
    </w:p>
    <w:p w:rsidR="00930FF2" w:rsidRPr="00486B78" w:rsidRDefault="00930FF2" w:rsidP="00930FF2">
      <w:pPr>
        <w:pStyle w:val="Cmsor2"/>
        <w:numPr>
          <w:ilvl w:val="0"/>
          <w:numId w:val="89"/>
        </w:numPr>
        <w:jc w:val="both"/>
      </w:pPr>
      <w:bookmarkStart w:id="102" w:name="_Toc210740113"/>
      <w:r w:rsidRPr="008C0E71">
        <w:rPr>
          <w:rFonts w:ascii="Times New Roman" w:hAnsi="Times New Roman" w:cs="Times New Roman"/>
          <w:i w:val="0"/>
          <w:sz w:val="24"/>
          <w:szCs w:val="24"/>
        </w:rPr>
        <w:t>Főtevékenységének államháztartási szakágazati besorolása</w:t>
      </w:r>
      <w:bookmarkEnd w:id="102"/>
    </w:p>
    <w:p w:rsidR="00930FF2" w:rsidRDefault="00930FF2" w:rsidP="00930FF2">
      <w:pPr>
        <w:tabs>
          <w:tab w:val="left" w:pos="142"/>
        </w:tabs>
        <w:jc w:val="both"/>
      </w:pPr>
    </w:p>
    <w:p w:rsidR="00930FF2" w:rsidRPr="008C0E71" w:rsidRDefault="00930FF2" w:rsidP="00930FF2">
      <w:pPr>
        <w:tabs>
          <w:tab w:val="left" w:pos="142"/>
        </w:tabs>
        <w:jc w:val="both"/>
        <w:rPr>
          <w:b/>
        </w:rPr>
      </w:pPr>
      <w:r w:rsidRPr="008C0E71">
        <w:rPr>
          <w:b/>
        </w:rPr>
        <w:t>851020 Óvodai nevelés</w:t>
      </w:r>
    </w:p>
    <w:p w:rsidR="00930FF2" w:rsidRDefault="00930FF2" w:rsidP="00930FF2">
      <w:pPr>
        <w:pStyle w:val="Listaszerbekezds"/>
        <w:ind w:left="0"/>
        <w:jc w:val="both"/>
      </w:pPr>
    </w:p>
    <w:p w:rsidR="00930FF2" w:rsidRPr="008C0E71" w:rsidRDefault="00930FF2" w:rsidP="00930FF2">
      <w:pPr>
        <w:pStyle w:val="Listaszerbekezds"/>
        <w:numPr>
          <w:ilvl w:val="0"/>
          <w:numId w:val="89"/>
        </w:numPr>
        <w:jc w:val="both"/>
        <w:outlineLvl w:val="1"/>
        <w:rPr>
          <w:b/>
        </w:rPr>
      </w:pPr>
      <w:bookmarkStart w:id="103" w:name="_Toc210740114"/>
      <w:r w:rsidRPr="008C0E71">
        <w:rPr>
          <w:b/>
        </w:rPr>
        <w:t>Alaptevékenysége</w:t>
      </w:r>
      <w:bookmarkEnd w:id="103"/>
    </w:p>
    <w:p w:rsidR="00930FF2" w:rsidRPr="008C0E71" w:rsidRDefault="00930FF2" w:rsidP="00930FF2">
      <w:pPr>
        <w:jc w:val="both"/>
        <w:rPr>
          <w:b/>
        </w:rPr>
      </w:pPr>
    </w:p>
    <w:p w:rsidR="00930FF2" w:rsidRPr="00A350F3" w:rsidRDefault="00930FF2" w:rsidP="00930FF2">
      <w:pPr>
        <w:jc w:val="both"/>
        <w:rPr>
          <w:rFonts w:eastAsia="Calibri"/>
          <w:kern w:val="0"/>
          <w:lang w:eastAsia="en-US"/>
        </w:rPr>
      </w:pPr>
      <w:r>
        <w:t>A DÓHSZK</w:t>
      </w:r>
      <w:r w:rsidRPr="00A32AEF">
        <w:t xml:space="preserve"> ingyenes és kötelező alapfokú óvodai nevelést biztosít. Az</w:t>
      </w:r>
      <w:r>
        <w:t xml:space="preserve"> </w:t>
      </w:r>
      <w:r w:rsidRPr="007B1CB8">
        <w:t>fő</w:t>
      </w:r>
      <w:r>
        <w:t>igazgató</w:t>
      </w:r>
      <w:r w:rsidRPr="00A32AEF">
        <w:t xml:space="preserve"> által jóváhagyott, és a fenntartó egyetértésével rendelkező pedagógiai program szerint működik. Alaptevékenységét az Óvodai Nevelés Alapprogramj</w:t>
      </w:r>
      <w:r>
        <w:t xml:space="preserve">a </w:t>
      </w:r>
      <w:r w:rsidRPr="00A350F3">
        <w:t xml:space="preserve">határozza meg. E tevékenysége a </w:t>
      </w:r>
      <w:bookmarkStart w:id="104" w:name="_Hlk202346541"/>
      <w:r w:rsidRPr="00A350F3">
        <w:t xml:space="preserve">gyermekek </w:t>
      </w:r>
      <w:r w:rsidRPr="00A350F3">
        <w:rPr>
          <w:rFonts w:eastAsia="Calibri"/>
          <w:kern w:val="0"/>
          <w:lang w:eastAsia="en-US"/>
        </w:rPr>
        <w:t>hároméves kortól addig az időpontig tart, ameddig a gyermek a tankötelezettség teljesítését meg nem kezdi.</w:t>
      </w:r>
    </w:p>
    <w:bookmarkEnd w:id="104"/>
    <w:p w:rsidR="00930FF2" w:rsidRPr="00A32AEF" w:rsidRDefault="00930FF2" w:rsidP="00930FF2">
      <w:pPr>
        <w:jc w:val="both"/>
      </w:pPr>
      <w:r w:rsidRPr="00A32AEF">
        <w:t>Szakértői vélemény alapján SNI ellátásra jogosult ép értelmű autista, enyhén értelmi fogyatékos, beszédfogyatékos, hallássérült, mozgássérült, normál közösségben integráltan nevelhető gyermekeket fogad.</w:t>
      </w:r>
    </w:p>
    <w:p w:rsidR="00930FF2" w:rsidRPr="00A32AEF" w:rsidRDefault="00930FF2" w:rsidP="00930FF2">
      <w:pPr>
        <w:pStyle w:val="Listaszerbekezds"/>
        <w:ind w:left="0"/>
        <w:jc w:val="both"/>
      </w:pPr>
    </w:p>
    <w:p w:rsidR="00930FF2" w:rsidRPr="00A32AEF" w:rsidRDefault="00930FF2" w:rsidP="00930FF2">
      <w:pPr>
        <w:pStyle w:val="Listaszerbekezds"/>
        <w:ind w:left="0"/>
        <w:jc w:val="both"/>
      </w:pPr>
      <w:r w:rsidRPr="00A32AEF">
        <w:t>A széleskörű profillal rendelkező intézmény további célja az egyedi igényekhez igazított, komplex, rugalmas, eredményes, az intézmény működési területén élők életminőségét javító szolgáltatások nyújtása, előtérbe helyezve a szociális biztonság megteremtését. </w:t>
      </w:r>
    </w:p>
    <w:p w:rsidR="00930FF2" w:rsidRPr="00A32AEF" w:rsidRDefault="00930FF2" w:rsidP="00930FF2">
      <w:pPr>
        <w:pStyle w:val="Listaszerbekezds"/>
        <w:ind w:left="0"/>
        <w:jc w:val="both"/>
      </w:pPr>
    </w:p>
    <w:p w:rsidR="00930FF2" w:rsidRPr="00A32AEF" w:rsidRDefault="00930FF2" w:rsidP="00930FF2">
      <w:pPr>
        <w:pStyle w:val="Listaszerbekezds"/>
        <w:ind w:left="0"/>
        <w:jc w:val="both"/>
      </w:pPr>
      <w:r w:rsidRPr="00A32AEF">
        <w:t xml:space="preserve">A Család- és Gyermekjóléti Központ, valamint a bölcsődei telephelyek a gyermekek védelméről és a gyámügyi igazgatásról szóló 1997. évi XXXI. törvény, valamint a személyes gondoskodást nyújtó gyermekjóléti, gyermekvédelmi intézmények, valamint személyek szakmai feladatairól és működésük feltételeiről szóló 15/1998.(IV.30.) NM rendelet, illetve a vonatkozó helyi rendeletek alapján működik. A Család- és Gyermekjóléti Központ intézményegység célja, hogy hozzájáruljon a gyermekek testi, értelmi, érzelmi és erkölcsi fejlődésének, jólétének, a családban történő </w:t>
      </w:r>
      <w:r w:rsidRPr="00A32AEF">
        <w:lastRenderedPageBreak/>
        <w:t>nevelésének elősegítéséhez, a veszélyeztetettség megelőzéséhez és a kialakult veszélyeztetettség megszüntetéséhez, valamint a gyermek családjából történő kiemelésének megelőzéséhez.</w:t>
      </w:r>
    </w:p>
    <w:p w:rsidR="00930FF2" w:rsidRPr="00A32AEF" w:rsidRDefault="00930FF2" w:rsidP="00930FF2">
      <w:pPr>
        <w:pStyle w:val="Listaszerbekezds"/>
        <w:tabs>
          <w:tab w:val="left" w:pos="142"/>
        </w:tabs>
        <w:ind w:left="0"/>
        <w:jc w:val="both"/>
      </w:pPr>
    </w:p>
    <w:p w:rsidR="00930FF2" w:rsidRPr="00A32AEF" w:rsidRDefault="00930FF2" w:rsidP="00930FF2">
      <w:pPr>
        <w:pStyle w:val="Listaszerbekezds"/>
        <w:tabs>
          <w:tab w:val="left" w:pos="142"/>
        </w:tabs>
        <w:ind w:left="0"/>
        <w:jc w:val="both"/>
      </w:pPr>
      <w:r w:rsidRPr="00A32AEF">
        <w:t xml:space="preserve">A szociális jellegű feladatok ellátása mellett </w:t>
      </w:r>
      <w:r>
        <w:t>a DÓHSZK</w:t>
      </w:r>
      <w:r w:rsidRPr="00A32AEF">
        <w:t xml:space="preserve"> gondoskodik a városi közétkeztetés koordinálásáról, illetve ellátja az a gazdasági szervezettel nem rendelkező önkormányzati intézmények gazdálkodási feladatait is.</w:t>
      </w:r>
    </w:p>
    <w:p w:rsidR="00930FF2" w:rsidRPr="00A32AEF" w:rsidRDefault="00930FF2" w:rsidP="00930FF2">
      <w:pPr>
        <w:pStyle w:val="Listaszerbekezds"/>
        <w:tabs>
          <w:tab w:val="left" w:pos="142"/>
        </w:tabs>
        <w:ind w:left="0"/>
        <w:jc w:val="both"/>
      </w:pPr>
    </w:p>
    <w:p w:rsidR="00930FF2" w:rsidRPr="00A32AEF" w:rsidRDefault="00930FF2" w:rsidP="00930FF2">
      <w:pPr>
        <w:pStyle w:val="Listaszerbekezds"/>
        <w:ind w:left="0"/>
        <w:jc w:val="both"/>
      </w:pPr>
      <w:r w:rsidRPr="00A32AEF">
        <w:t xml:space="preserve">A </w:t>
      </w:r>
      <w:r>
        <w:t>DÓHSZK</w:t>
      </w:r>
      <w:r w:rsidRPr="00A32AEF">
        <w:t xml:space="preserve"> alaptevékenységének kormányzati funkció szerinti megjelölése</w:t>
      </w:r>
      <w:r>
        <w:t>:</w:t>
      </w:r>
    </w:p>
    <w:p w:rsidR="00930FF2" w:rsidRPr="00A32AEF" w:rsidRDefault="00930FF2" w:rsidP="00930FF2">
      <w:pPr>
        <w:pStyle w:val="Listaszerbekezds"/>
        <w:ind w:left="360"/>
        <w:jc w:val="both"/>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649"/>
        <w:gridCol w:w="5639"/>
      </w:tblGrid>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p>
        </w:tc>
        <w:tc>
          <w:tcPr>
            <w:tcW w:w="1065" w:type="pct"/>
            <w:shd w:val="clear" w:color="auto" w:fill="auto"/>
            <w:vAlign w:val="center"/>
          </w:tcPr>
          <w:p w:rsidR="00930FF2" w:rsidRPr="008C0E71" w:rsidRDefault="00930FF2" w:rsidP="00CB35BF">
            <w:pPr>
              <w:tabs>
                <w:tab w:val="left" w:leader="dot" w:pos="9072"/>
                <w:tab w:val="left" w:leader="dot" w:pos="16443"/>
              </w:tabs>
              <w:jc w:val="both"/>
              <w:rPr>
                <w:rFonts w:eastAsia="Calibri"/>
                <w:b/>
              </w:rPr>
            </w:pPr>
            <w:r w:rsidRPr="008C0E71">
              <w:rPr>
                <w:rFonts w:eastAsia="Calibri"/>
                <w:b/>
              </w:rPr>
              <w:t>kormányzati funkciószám</w:t>
            </w:r>
          </w:p>
        </w:tc>
        <w:tc>
          <w:tcPr>
            <w:tcW w:w="3641" w:type="pct"/>
            <w:shd w:val="clear" w:color="auto" w:fill="auto"/>
            <w:vAlign w:val="center"/>
          </w:tcPr>
          <w:p w:rsidR="00930FF2" w:rsidRPr="008C0E71" w:rsidRDefault="00930FF2" w:rsidP="00CB35BF">
            <w:pPr>
              <w:tabs>
                <w:tab w:val="left" w:leader="dot" w:pos="9072"/>
                <w:tab w:val="left" w:leader="dot" w:pos="16443"/>
              </w:tabs>
              <w:jc w:val="center"/>
              <w:rPr>
                <w:rFonts w:eastAsia="Calibri"/>
                <w:b/>
              </w:rPr>
            </w:pPr>
            <w:r w:rsidRPr="008C0E71">
              <w:rPr>
                <w:rFonts w:eastAsia="Calibri"/>
                <w:b/>
              </w:rPr>
              <w:t>kormányzati funkció megnevezése</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1</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011210</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Az államháztartás igazgatása, ellenőrzése</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2</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013350</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Az önkormányzati vagyonnal való gazdálkodással kapcsolatos feladatok</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3</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081071</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Üdülői szálláshely-szolgáltatás és étkeztetés</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Pr>
                <w:rFonts w:eastAsia="Calibri"/>
              </w:rPr>
              <w:t>4</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086090</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Egyéb szabadidős szolgáltatás</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Pr>
                <w:rFonts w:eastAsia="Calibri"/>
              </w:rPr>
              <w:t>5</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091110</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Óvodai nevelés, ellátás szakmai feladatai</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Pr>
                <w:rFonts w:eastAsia="Calibri"/>
              </w:rPr>
              <w:t>6</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091120</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Sajátos nevelési igényű gyermekek óvodai nevelésének, ellátásának szakmai feladatai</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Pr>
                <w:rFonts w:eastAsia="Calibri"/>
              </w:rPr>
              <w:t>7</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091140</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Óvodai nevelés ellátás működtetési feladatai</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Pr>
                <w:rFonts w:eastAsia="Calibri"/>
              </w:rPr>
              <w:t>8</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095020</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Iskolarendszeren kívüli egyéb oktatás, képzés</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Pr>
                <w:rFonts w:eastAsia="Calibri"/>
              </w:rPr>
              <w:t>9</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096015</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Gyermekétkeztetés köznevelési intézményben</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1</w:t>
            </w:r>
            <w:r>
              <w:rPr>
                <w:rFonts w:eastAsia="Calibri"/>
              </w:rPr>
              <w:t>0</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096025</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Munkahelyi étkeztetés köznevelési intézményben</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1</w:t>
            </w:r>
            <w:r>
              <w:rPr>
                <w:rFonts w:eastAsia="Calibri"/>
              </w:rPr>
              <w:t>1</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104030</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Gyermekek napközbeni ellátása</w:t>
            </w:r>
          </w:p>
        </w:tc>
      </w:tr>
      <w:tr w:rsidR="00930FF2" w:rsidRPr="00A32AEF" w:rsidTr="00CB35BF">
        <w:trPr>
          <w:trHeight w:val="137"/>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1</w:t>
            </w:r>
            <w:r>
              <w:rPr>
                <w:rFonts w:eastAsia="Calibri"/>
              </w:rPr>
              <w:t>2</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104031</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Gyermekek bölcsődei ellátása</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1</w:t>
            </w:r>
            <w:r>
              <w:rPr>
                <w:rFonts w:eastAsia="Calibri"/>
              </w:rPr>
              <w:t>3</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104035</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Gyermekétkeztetés bölcsődében, fogyatékosok nappali intézményében</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1</w:t>
            </w:r>
            <w:r>
              <w:rPr>
                <w:rFonts w:eastAsia="Calibri"/>
              </w:rPr>
              <w:t>4</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104036</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Munkahelyi étkeztetés bölcsődében</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1</w:t>
            </w:r>
            <w:r>
              <w:rPr>
                <w:rFonts w:eastAsia="Calibri"/>
              </w:rPr>
              <w:t>5</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104037</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Intézményen kívüli gyermekétkeztetés</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Pr>
                <w:rFonts w:eastAsia="Calibri"/>
              </w:rPr>
              <w:t>16</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104042</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Család és gyermekjóléti szolgáltatások</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Pr>
                <w:rFonts w:eastAsia="Calibri"/>
              </w:rPr>
              <w:t>17</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104043</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Család és gyermekjóléti központ</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Pr>
                <w:rFonts w:eastAsia="Calibri"/>
              </w:rPr>
              <w:t>18</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104060</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A gyermekek, fiatalok és családok életminőségét javító programok</w:t>
            </w:r>
          </w:p>
        </w:tc>
      </w:tr>
      <w:tr w:rsidR="00930FF2" w:rsidRPr="00A32AEF" w:rsidTr="00CB35BF">
        <w:trPr>
          <w:jc w:val="center"/>
        </w:trPr>
        <w:tc>
          <w:tcPr>
            <w:tcW w:w="294" w:type="pct"/>
            <w:shd w:val="clear" w:color="auto" w:fill="auto"/>
          </w:tcPr>
          <w:p w:rsidR="00930FF2" w:rsidRPr="00A32AEF" w:rsidRDefault="00930FF2" w:rsidP="00CB35BF">
            <w:pPr>
              <w:tabs>
                <w:tab w:val="left" w:leader="dot" w:pos="9072"/>
                <w:tab w:val="left" w:leader="dot" w:pos="16443"/>
              </w:tabs>
              <w:jc w:val="both"/>
              <w:rPr>
                <w:rFonts w:eastAsia="Calibri"/>
              </w:rPr>
            </w:pPr>
            <w:r>
              <w:rPr>
                <w:rFonts w:eastAsia="Calibri"/>
              </w:rPr>
              <w:t>19</w:t>
            </w:r>
          </w:p>
        </w:tc>
        <w:tc>
          <w:tcPr>
            <w:tcW w:w="1065"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109010</w:t>
            </w:r>
          </w:p>
        </w:tc>
        <w:tc>
          <w:tcPr>
            <w:tcW w:w="3641" w:type="pct"/>
            <w:shd w:val="clear" w:color="auto" w:fill="auto"/>
          </w:tcPr>
          <w:p w:rsidR="00930FF2" w:rsidRPr="00A32AEF" w:rsidRDefault="00930FF2" w:rsidP="00CB35BF">
            <w:pPr>
              <w:tabs>
                <w:tab w:val="left" w:leader="dot" w:pos="9072"/>
                <w:tab w:val="left" w:leader="dot" w:pos="16443"/>
              </w:tabs>
              <w:jc w:val="both"/>
              <w:rPr>
                <w:rFonts w:eastAsia="Calibri"/>
              </w:rPr>
            </w:pPr>
            <w:r w:rsidRPr="00A32AEF">
              <w:rPr>
                <w:rFonts w:eastAsia="Calibri"/>
              </w:rPr>
              <w:t>Szociális szolgáltatások igazgatása</w:t>
            </w:r>
          </w:p>
        </w:tc>
      </w:tr>
    </w:tbl>
    <w:p w:rsidR="00930FF2" w:rsidRDefault="00930FF2" w:rsidP="00930FF2">
      <w:pPr>
        <w:jc w:val="both"/>
        <w:rPr>
          <w:b/>
          <w:bCs/>
        </w:rPr>
      </w:pPr>
    </w:p>
    <w:p w:rsidR="00930FF2" w:rsidRDefault="00930FF2" w:rsidP="00930FF2">
      <w:pPr>
        <w:suppressAutoHyphens w:val="0"/>
        <w:spacing w:after="160" w:line="259" w:lineRule="auto"/>
        <w:rPr>
          <w:b/>
          <w:bCs/>
        </w:rPr>
      </w:pPr>
      <w:r>
        <w:rPr>
          <w:b/>
          <w:bCs/>
        </w:rPr>
        <w:br w:type="page"/>
      </w:r>
    </w:p>
    <w:p w:rsidR="00930FF2" w:rsidRPr="00A32AEF" w:rsidRDefault="00930FF2" w:rsidP="00930FF2">
      <w:pPr>
        <w:jc w:val="both"/>
        <w:rPr>
          <w:b/>
          <w:bCs/>
        </w:rPr>
      </w:pPr>
    </w:p>
    <w:p w:rsidR="00930FF2" w:rsidRDefault="00930FF2" w:rsidP="00930FF2">
      <w:pPr>
        <w:pStyle w:val="Cmsor1"/>
        <w:spacing w:before="0" w:after="0"/>
        <w:jc w:val="center"/>
      </w:pPr>
      <w:bookmarkStart w:id="105" w:name="_Toc210740115"/>
      <w:r w:rsidRPr="008C0E71">
        <w:rPr>
          <w:rFonts w:ascii="Times New Roman" w:hAnsi="Times New Roman" w:cs="Times New Roman"/>
          <w:bCs w:val="0"/>
          <w:sz w:val="24"/>
          <w:szCs w:val="24"/>
        </w:rPr>
        <w:t xml:space="preserve">III. </w:t>
      </w:r>
      <w:r>
        <w:rPr>
          <w:rFonts w:ascii="Times New Roman" w:hAnsi="Times New Roman" w:cs="Times New Roman"/>
          <w:bCs w:val="0"/>
          <w:sz w:val="24"/>
          <w:szCs w:val="24"/>
        </w:rPr>
        <w:t>RÉSZ</w:t>
      </w:r>
      <w:bookmarkEnd w:id="105"/>
    </w:p>
    <w:p w:rsidR="00930FF2" w:rsidRPr="00486B78" w:rsidRDefault="00930FF2" w:rsidP="00930FF2">
      <w:pPr>
        <w:pStyle w:val="Cmsor1"/>
        <w:spacing w:before="0" w:after="0"/>
        <w:jc w:val="center"/>
      </w:pPr>
      <w:bookmarkStart w:id="106" w:name="_Toc210740116"/>
      <w:r w:rsidRPr="008C0E71">
        <w:rPr>
          <w:rFonts w:ascii="Times New Roman" w:hAnsi="Times New Roman" w:cs="Times New Roman"/>
          <w:bCs w:val="0"/>
          <w:sz w:val="24"/>
          <w:szCs w:val="24"/>
        </w:rPr>
        <w:t>A DÓHSZK SZERVEZETI FELÉPÍTÉSE</w:t>
      </w:r>
      <w:bookmarkEnd w:id="106"/>
    </w:p>
    <w:p w:rsidR="00930FF2" w:rsidRPr="00A32AEF" w:rsidRDefault="00930FF2" w:rsidP="00930FF2">
      <w:pPr>
        <w:jc w:val="both"/>
      </w:pPr>
    </w:p>
    <w:p w:rsidR="00930FF2" w:rsidRPr="00A32AEF" w:rsidRDefault="00930FF2" w:rsidP="00930FF2">
      <w:pPr>
        <w:jc w:val="both"/>
        <w:rPr>
          <w:b/>
          <w:bCs/>
        </w:rPr>
      </w:pPr>
      <w:r w:rsidRPr="00A32AEF">
        <w:t>A Dunakeszi Óvodai és Humán Szolgáltató Központ szervezeti felépítését (organogramját) az SZMSZ 1. számú melléklete tartalmazza.</w:t>
      </w:r>
    </w:p>
    <w:p w:rsidR="00930FF2" w:rsidRPr="00A32AEF" w:rsidRDefault="00930FF2" w:rsidP="00930FF2">
      <w:pPr>
        <w:jc w:val="both"/>
        <w:rPr>
          <w:b/>
          <w:bCs/>
        </w:rPr>
      </w:pPr>
    </w:p>
    <w:p w:rsidR="00930FF2" w:rsidRPr="008C0E71" w:rsidRDefault="00930FF2" w:rsidP="00930FF2">
      <w:pPr>
        <w:pStyle w:val="Cmsor2"/>
        <w:spacing w:before="0" w:after="0"/>
        <w:jc w:val="both"/>
        <w:rPr>
          <w:b w:val="0"/>
          <w:bCs w:val="0"/>
        </w:rPr>
      </w:pPr>
      <w:bookmarkStart w:id="107" w:name="_Toc210740117"/>
      <w:r w:rsidRPr="008C0E71">
        <w:rPr>
          <w:rFonts w:ascii="Times New Roman" w:hAnsi="Times New Roman" w:cs="Times New Roman"/>
          <w:bCs w:val="0"/>
          <w:i w:val="0"/>
          <w:sz w:val="24"/>
          <w:szCs w:val="24"/>
          <w:u w:val="single"/>
        </w:rPr>
        <w:t>1. A DÓHSZK szervezeti egységei (intézményegységek</w:t>
      </w:r>
      <w:r w:rsidRPr="008C0E71">
        <w:rPr>
          <w:rFonts w:ascii="Times New Roman" w:hAnsi="Times New Roman" w:cs="Times New Roman"/>
          <w:bCs w:val="0"/>
          <w:i w:val="0"/>
          <w:sz w:val="24"/>
          <w:szCs w:val="24"/>
        </w:rPr>
        <w:t>):</w:t>
      </w:r>
      <w:bookmarkEnd w:id="107"/>
    </w:p>
    <w:p w:rsidR="00930FF2" w:rsidRPr="00A32AEF" w:rsidRDefault="00930FF2" w:rsidP="00930FF2">
      <w:pPr>
        <w:jc w:val="both"/>
        <w:rPr>
          <w:b/>
          <w:bCs/>
        </w:rPr>
      </w:pPr>
    </w:p>
    <w:p w:rsidR="00930FF2" w:rsidRPr="00A32AEF" w:rsidRDefault="00930FF2" w:rsidP="00930FF2">
      <w:pPr>
        <w:jc w:val="both"/>
      </w:pPr>
      <w:r w:rsidRPr="00A32AEF">
        <w:t xml:space="preserve">a) </w:t>
      </w:r>
      <w:r w:rsidRPr="00A32AEF">
        <w:rPr>
          <w:u w:val="single"/>
        </w:rPr>
        <w:t>DÓHSZK Igazgatóság</w:t>
      </w:r>
    </w:p>
    <w:p w:rsidR="00930FF2" w:rsidRDefault="00930FF2" w:rsidP="00930FF2">
      <w:pPr>
        <w:ind w:left="238"/>
        <w:jc w:val="both"/>
        <w:rPr>
          <w:color w:val="FF0000"/>
        </w:rPr>
      </w:pPr>
      <w:r w:rsidRPr="00A32AEF">
        <w:t xml:space="preserve">Az Igazgatóságon belül az </w:t>
      </w:r>
      <w:r w:rsidRPr="007B1CB8">
        <w:t>fő</w:t>
      </w:r>
      <w:r w:rsidRPr="00A32AEF">
        <w:t>igazgató, a belső ellenőrzési vezető, a humánpolitikai referens</w:t>
      </w:r>
      <w:r>
        <w:t xml:space="preserve">, </w:t>
      </w:r>
    </w:p>
    <w:p w:rsidR="00930FF2" w:rsidRPr="00A32AEF" w:rsidRDefault="00930FF2" w:rsidP="00930FF2">
      <w:pPr>
        <w:ind w:left="238"/>
        <w:jc w:val="both"/>
      </w:pPr>
      <w:r w:rsidRPr="00A32AEF">
        <w:t xml:space="preserve">igazgatósági asszisztens </w:t>
      </w:r>
      <w:r w:rsidRPr="00E34329">
        <w:t xml:space="preserve">és rendszergazda </w:t>
      </w:r>
      <w:r w:rsidRPr="00A32AEF">
        <w:t>tevékenykedik.</w:t>
      </w:r>
    </w:p>
    <w:p w:rsidR="00930FF2" w:rsidRDefault="00930FF2" w:rsidP="00930FF2">
      <w:pPr>
        <w:jc w:val="both"/>
      </w:pPr>
    </w:p>
    <w:p w:rsidR="00930FF2" w:rsidRPr="00A32AEF" w:rsidRDefault="00930FF2" w:rsidP="00930FF2">
      <w:pPr>
        <w:jc w:val="both"/>
      </w:pPr>
    </w:p>
    <w:p w:rsidR="00930FF2" w:rsidRPr="00A32AEF" w:rsidRDefault="00930FF2" w:rsidP="00930FF2">
      <w:pPr>
        <w:ind w:firstLine="851"/>
        <w:jc w:val="both"/>
      </w:pPr>
      <w:r w:rsidRPr="00A32AEF">
        <w:t xml:space="preserve">a) </w:t>
      </w:r>
      <w:r w:rsidRPr="00A32AEF">
        <w:rPr>
          <w:u w:val="single"/>
        </w:rPr>
        <w:t>Család- és Gyermekjóléti Központ</w:t>
      </w:r>
      <w:r w:rsidRPr="00A32AEF">
        <w:t xml:space="preserve"> </w:t>
      </w:r>
    </w:p>
    <w:p w:rsidR="00930FF2" w:rsidRPr="00A32AEF" w:rsidRDefault="00930FF2" w:rsidP="00930FF2">
      <w:pPr>
        <w:ind w:left="708" w:firstLine="851"/>
        <w:jc w:val="both"/>
      </w:pPr>
      <w:r w:rsidRPr="00A32AEF">
        <w:t>A Központon belüli szervezeti egységek:</w:t>
      </w:r>
    </w:p>
    <w:p w:rsidR="00930FF2" w:rsidRPr="00A32AEF" w:rsidRDefault="00930FF2" w:rsidP="00930FF2">
      <w:pPr>
        <w:pStyle w:val="Listaszerbekezds1"/>
        <w:numPr>
          <w:ilvl w:val="0"/>
          <w:numId w:val="1"/>
        </w:numPr>
        <w:tabs>
          <w:tab w:val="clear" w:pos="0"/>
          <w:tab w:val="num" w:pos="708"/>
        </w:tabs>
        <w:ind w:left="708" w:firstLine="851"/>
        <w:jc w:val="both"/>
      </w:pPr>
      <w:r w:rsidRPr="00A32AEF">
        <w:t xml:space="preserve">Család- és Gyermekjóléti Szolgálat </w:t>
      </w:r>
      <w:r>
        <w:t>s</w:t>
      </w:r>
      <w:r w:rsidRPr="00A32AEF">
        <w:t xml:space="preserve">zakmai </w:t>
      </w:r>
      <w:r>
        <w:t>e</w:t>
      </w:r>
      <w:r w:rsidRPr="00A32AEF">
        <w:t>gység</w:t>
      </w:r>
    </w:p>
    <w:p w:rsidR="00930FF2" w:rsidRDefault="00930FF2" w:rsidP="00930FF2">
      <w:pPr>
        <w:pStyle w:val="Listaszerbekezds1"/>
        <w:numPr>
          <w:ilvl w:val="0"/>
          <w:numId w:val="1"/>
        </w:numPr>
        <w:tabs>
          <w:tab w:val="clear" w:pos="0"/>
          <w:tab w:val="num" w:pos="708"/>
        </w:tabs>
        <w:ind w:left="708" w:firstLine="851"/>
        <w:jc w:val="both"/>
      </w:pPr>
      <w:r w:rsidRPr="00A32AEF">
        <w:t xml:space="preserve">Család- és Gyermekjóléti Járási Szolgáltatási </w:t>
      </w:r>
      <w:r>
        <w:t>s</w:t>
      </w:r>
      <w:r w:rsidRPr="00A32AEF">
        <w:t xml:space="preserve">zakmai </w:t>
      </w:r>
      <w:r>
        <w:t>e</w:t>
      </w:r>
      <w:r w:rsidRPr="00A32AEF">
        <w:t>gység</w:t>
      </w:r>
    </w:p>
    <w:p w:rsidR="00930FF2" w:rsidRPr="000954A7" w:rsidRDefault="00930FF2" w:rsidP="00930FF2">
      <w:pPr>
        <w:pStyle w:val="Listaszerbekezds1"/>
        <w:numPr>
          <w:ilvl w:val="0"/>
          <w:numId w:val="1"/>
        </w:numPr>
        <w:tabs>
          <w:tab w:val="clear" w:pos="0"/>
          <w:tab w:val="num" w:pos="708"/>
        </w:tabs>
        <w:ind w:left="708" w:firstLine="851"/>
        <w:jc w:val="both"/>
      </w:pPr>
      <w:r w:rsidRPr="000954A7">
        <w:t>Óvodai és Iskolai Szociális Segítő szakmai egység</w:t>
      </w:r>
    </w:p>
    <w:p w:rsidR="00930FF2" w:rsidRPr="00A32AEF" w:rsidRDefault="00930FF2" w:rsidP="00930FF2">
      <w:pPr>
        <w:pStyle w:val="Listaszerbekezds1"/>
        <w:ind w:left="1428" w:firstLine="851"/>
        <w:jc w:val="both"/>
      </w:pPr>
    </w:p>
    <w:p w:rsidR="00930FF2" w:rsidRPr="00A32AEF" w:rsidRDefault="00930FF2" w:rsidP="00930FF2">
      <w:pPr>
        <w:pStyle w:val="Listaszerbekezds1"/>
        <w:ind w:left="0" w:firstLine="851"/>
        <w:jc w:val="both"/>
        <w:rPr>
          <w:u w:val="single"/>
        </w:rPr>
      </w:pPr>
      <w:r w:rsidRPr="00A32AEF">
        <w:t xml:space="preserve">b) </w:t>
      </w:r>
      <w:r w:rsidRPr="00A32AEF">
        <w:rPr>
          <w:u w:val="single"/>
        </w:rPr>
        <w:t xml:space="preserve">Óvodai intézményegység </w:t>
      </w:r>
      <w:r w:rsidRPr="005E77EE">
        <w:rPr>
          <w:u w:val="single"/>
        </w:rPr>
        <w:t>47</w:t>
      </w:r>
      <w:r w:rsidRPr="00A32AEF">
        <w:rPr>
          <w:u w:val="single"/>
        </w:rPr>
        <w:t xml:space="preserve"> csoport:</w:t>
      </w:r>
    </w:p>
    <w:p w:rsidR="00930FF2" w:rsidRPr="00A32AEF" w:rsidRDefault="00930FF2" w:rsidP="00930FF2">
      <w:pPr>
        <w:pStyle w:val="Listaszerbekezds1"/>
        <w:numPr>
          <w:ilvl w:val="0"/>
          <w:numId w:val="117"/>
        </w:numPr>
        <w:jc w:val="both"/>
      </w:pPr>
      <w:r w:rsidRPr="003B6663">
        <w:t>Piros</w:t>
      </w:r>
      <w:r w:rsidRPr="00CF0E26">
        <w:t xml:space="preserve"> Óvoda</w:t>
      </w:r>
      <w:r w:rsidRPr="00A32AEF">
        <w:t xml:space="preserve"> – intézményegység központja</w:t>
      </w:r>
    </w:p>
    <w:p w:rsidR="00930FF2" w:rsidRDefault="00930FF2" w:rsidP="00930FF2">
      <w:pPr>
        <w:pStyle w:val="Listaszerbekezds1"/>
        <w:ind w:left="0"/>
        <w:jc w:val="both"/>
      </w:pPr>
    </w:p>
    <w:p w:rsidR="00930FF2" w:rsidRPr="00A32AEF" w:rsidRDefault="00930FF2" w:rsidP="00930FF2">
      <w:pPr>
        <w:pStyle w:val="Listaszerbekezds1"/>
        <w:jc w:val="both"/>
      </w:pPr>
      <w:r w:rsidRPr="00A32AEF">
        <w:t>Az intézményegység tagóvodái:</w:t>
      </w:r>
    </w:p>
    <w:p w:rsidR="00930FF2" w:rsidRPr="00A32AEF" w:rsidRDefault="00930FF2" w:rsidP="00930FF2">
      <w:pPr>
        <w:pStyle w:val="Listaszerbekezds1"/>
        <w:numPr>
          <w:ilvl w:val="0"/>
          <w:numId w:val="1"/>
        </w:numPr>
        <w:ind w:left="0" w:firstLine="851"/>
        <w:jc w:val="both"/>
      </w:pPr>
      <w:r w:rsidRPr="00A32AEF">
        <w:t>Alagi Tagóvoda</w:t>
      </w:r>
    </w:p>
    <w:p w:rsidR="00930FF2" w:rsidRPr="00A32AEF" w:rsidRDefault="00930FF2" w:rsidP="00930FF2">
      <w:pPr>
        <w:pStyle w:val="Listaszerbekezds1"/>
        <w:numPr>
          <w:ilvl w:val="0"/>
          <w:numId w:val="1"/>
        </w:numPr>
        <w:ind w:left="0" w:firstLine="851"/>
        <w:jc w:val="both"/>
      </w:pPr>
      <w:r w:rsidRPr="00A32AEF">
        <w:t>Gyöngyharmat Tagóvoda</w:t>
      </w:r>
    </w:p>
    <w:p w:rsidR="00930FF2" w:rsidRPr="00A32AEF" w:rsidRDefault="00930FF2" w:rsidP="00930FF2">
      <w:pPr>
        <w:pStyle w:val="Listaszerbekezds1"/>
        <w:numPr>
          <w:ilvl w:val="0"/>
          <w:numId w:val="1"/>
        </w:numPr>
        <w:ind w:left="0" w:firstLine="851"/>
        <w:jc w:val="both"/>
      </w:pPr>
      <w:r>
        <w:t>Kerekerdő</w:t>
      </w:r>
      <w:r w:rsidRPr="00A32AEF">
        <w:t xml:space="preserve"> Tagóvoda</w:t>
      </w:r>
    </w:p>
    <w:p w:rsidR="00930FF2" w:rsidRPr="00A32AEF" w:rsidRDefault="00930FF2" w:rsidP="00930FF2">
      <w:pPr>
        <w:pStyle w:val="Listaszerbekezds1"/>
        <w:numPr>
          <w:ilvl w:val="0"/>
          <w:numId w:val="1"/>
        </w:numPr>
        <w:ind w:left="0" w:firstLine="851"/>
        <w:jc w:val="both"/>
      </w:pPr>
      <w:r w:rsidRPr="00CA38F1">
        <w:t>Aranyalma</w:t>
      </w:r>
      <w:r w:rsidRPr="00A32AEF">
        <w:t xml:space="preserve"> Tagóvoda</w:t>
      </w:r>
    </w:p>
    <w:p w:rsidR="00930FF2" w:rsidRPr="00A32AEF" w:rsidRDefault="00930FF2" w:rsidP="00930FF2">
      <w:pPr>
        <w:pStyle w:val="Listaszerbekezds1"/>
        <w:numPr>
          <w:ilvl w:val="0"/>
          <w:numId w:val="1"/>
        </w:numPr>
        <w:ind w:left="0" w:firstLine="851"/>
        <w:jc w:val="both"/>
      </w:pPr>
      <w:r w:rsidRPr="00A32AEF">
        <w:t>Játszóház Tagóvoda</w:t>
      </w:r>
    </w:p>
    <w:p w:rsidR="00930FF2" w:rsidRPr="00A32AEF" w:rsidRDefault="00930FF2" w:rsidP="00930FF2">
      <w:pPr>
        <w:pStyle w:val="Listaszerbekezds1"/>
        <w:numPr>
          <w:ilvl w:val="0"/>
          <w:numId w:val="1"/>
        </w:numPr>
        <w:ind w:left="0" w:firstLine="851"/>
        <w:jc w:val="both"/>
      </w:pPr>
      <w:r w:rsidRPr="00A32AEF">
        <w:t>Meseház Tagóvoda</w:t>
      </w:r>
    </w:p>
    <w:p w:rsidR="00930FF2" w:rsidRPr="00A32AEF" w:rsidRDefault="00930FF2" w:rsidP="00930FF2">
      <w:pPr>
        <w:pStyle w:val="Listaszerbekezds1"/>
        <w:ind w:left="0"/>
        <w:jc w:val="both"/>
      </w:pPr>
    </w:p>
    <w:p w:rsidR="00930FF2" w:rsidRPr="00A32AEF" w:rsidRDefault="00930FF2" w:rsidP="00930FF2">
      <w:pPr>
        <w:pStyle w:val="Listaszerbekezds1"/>
        <w:ind w:left="0" w:firstLine="851"/>
        <w:jc w:val="both"/>
        <w:rPr>
          <w:u w:val="single"/>
        </w:rPr>
      </w:pPr>
      <w:r>
        <w:t>c</w:t>
      </w:r>
      <w:r w:rsidRPr="00A32AEF">
        <w:t xml:space="preserve">) </w:t>
      </w:r>
      <w:r w:rsidRPr="00A32AEF">
        <w:rPr>
          <w:u w:val="single"/>
        </w:rPr>
        <w:t>Gazdasági Osztály:</w:t>
      </w:r>
    </w:p>
    <w:p w:rsidR="00930FF2" w:rsidRPr="00A32AEF" w:rsidRDefault="00930FF2" w:rsidP="00930FF2">
      <w:pPr>
        <w:pStyle w:val="Listaszerbekezds1"/>
        <w:numPr>
          <w:ilvl w:val="0"/>
          <w:numId w:val="1"/>
        </w:numPr>
        <w:ind w:left="0" w:firstLine="851"/>
        <w:jc w:val="both"/>
      </w:pPr>
      <w:r w:rsidRPr="00A32AEF">
        <w:t>Gazdasági vezető</w:t>
      </w:r>
    </w:p>
    <w:p w:rsidR="00930FF2" w:rsidRPr="00A32AEF" w:rsidRDefault="00930FF2" w:rsidP="00930FF2">
      <w:pPr>
        <w:pStyle w:val="Listaszerbekezds1"/>
        <w:numPr>
          <w:ilvl w:val="0"/>
          <w:numId w:val="1"/>
        </w:numPr>
        <w:ind w:left="0" w:firstLine="851"/>
        <w:jc w:val="both"/>
      </w:pPr>
      <w:r w:rsidRPr="00A32AEF">
        <w:t>Számviteli ügyintézők</w:t>
      </w:r>
    </w:p>
    <w:p w:rsidR="00930FF2" w:rsidRPr="00A32AEF" w:rsidRDefault="00930FF2" w:rsidP="00930FF2">
      <w:pPr>
        <w:pStyle w:val="Listaszerbekezds1"/>
        <w:numPr>
          <w:ilvl w:val="0"/>
          <w:numId w:val="1"/>
        </w:numPr>
        <w:ind w:left="0" w:firstLine="851"/>
        <w:jc w:val="both"/>
      </w:pPr>
      <w:r w:rsidRPr="00A32AEF">
        <w:t>Pénzügyi ügyintézők</w:t>
      </w:r>
    </w:p>
    <w:p w:rsidR="00930FF2" w:rsidRPr="00A32AEF" w:rsidRDefault="00930FF2" w:rsidP="00930FF2">
      <w:pPr>
        <w:pStyle w:val="Listaszerbekezds1"/>
        <w:numPr>
          <w:ilvl w:val="0"/>
          <w:numId w:val="1"/>
        </w:numPr>
        <w:ind w:left="0" w:firstLine="851"/>
        <w:jc w:val="both"/>
      </w:pPr>
      <w:r w:rsidRPr="00A32AEF">
        <w:t>Étkezési ügyintézők</w:t>
      </w:r>
    </w:p>
    <w:p w:rsidR="00930FF2" w:rsidRPr="00A32AEF" w:rsidRDefault="00930FF2" w:rsidP="00930FF2">
      <w:pPr>
        <w:pStyle w:val="Listaszerbekezds1"/>
        <w:ind w:firstLine="851"/>
        <w:jc w:val="both"/>
      </w:pPr>
    </w:p>
    <w:p w:rsidR="00930FF2" w:rsidRPr="00A32AEF" w:rsidRDefault="00930FF2" w:rsidP="00930FF2">
      <w:pPr>
        <w:pStyle w:val="Listaszerbekezds1"/>
        <w:ind w:left="0" w:firstLine="851"/>
        <w:jc w:val="both"/>
        <w:rPr>
          <w:u w:val="single"/>
        </w:rPr>
      </w:pPr>
      <w:r>
        <w:t>d</w:t>
      </w:r>
      <w:r w:rsidRPr="00A32AEF">
        <w:rPr>
          <w:u w:val="single"/>
        </w:rPr>
        <w:t>) Bölcsődék:</w:t>
      </w:r>
    </w:p>
    <w:p w:rsidR="00930FF2" w:rsidRPr="007928C1" w:rsidRDefault="00930FF2" w:rsidP="00930FF2">
      <w:pPr>
        <w:pStyle w:val="Listaszerbekezds1"/>
        <w:numPr>
          <w:ilvl w:val="0"/>
          <w:numId w:val="1"/>
        </w:numPr>
        <w:ind w:left="0" w:firstLine="851"/>
        <w:jc w:val="both"/>
      </w:pPr>
      <w:r w:rsidRPr="000954A7">
        <w:t xml:space="preserve">Csillagszem </w:t>
      </w:r>
      <w:r w:rsidRPr="007928C1">
        <w:t>Bölcsőde</w:t>
      </w:r>
    </w:p>
    <w:p w:rsidR="00930FF2" w:rsidRPr="007928C1" w:rsidRDefault="00930FF2" w:rsidP="00930FF2">
      <w:pPr>
        <w:pStyle w:val="Listaszerbekezds1"/>
        <w:numPr>
          <w:ilvl w:val="0"/>
          <w:numId w:val="1"/>
        </w:numPr>
        <w:ind w:left="0" w:firstLine="851"/>
        <w:jc w:val="both"/>
      </w:pPr>
      <w:r w:rsidRPr="000954A7">
        <w:t>Kincsem</w:t>
      </w:r>
      <w:r w:rsidRPr="007928C1">
        <w:t xml:space="preserve"> Bölcsőde</w:t>
      </w:r>
    </w:p>
    <w:p w:rsidR="00930FF2" w:rsidRPr="007928C1" w:rsidRDefault="00930FF2" w:rsidP="00930FF2">
      <w:pPr>
        <w:pStyle w:val="Listaszerbekezds1"/>
        <w:numPr>
          <w:ilvl w:val="0"/>
          <w:numId w:val="1"/>
        </w:numPr>
        <w:ind w:left="0" w:firstLine="851"/>
        <w:jc w:val="both"/>
      </w:pPr>
      <w:r w:rsidRPr="000954A7">
        <w:t>Napsugár Bölcsőde</w:t>
      </w:r>
      <w:r w:rsidRPr="000954A7" w:rsidDel="00AB08A1">
        <w:t xml:space="preserve"> </w:t>
      </w:r>
    </w:p>
    <w:p w:rsidR="00930FF2" w:rsidRDefault="00930FF2" w:rsidP="00930FF2">
      <w:pPr>
        <w:pStyle w:val="Listaszerbekezds1"/>
        <w:ind w:left="851"/>
        <w:jc w:val="both"/>
      </w:pPr>
    </w:p>
    <w:p w:rsidR="00930FF2" w:rsidRDefault="00930FF2" w:rsidP="00930FF2">
      <w:pPr>
        <w:pStyle w:val="Listaszerbekezds1"/>
        <w:ind w:left="851"/>
        <w:jc w:val="both"/>
      </w:pPr>
    </w:p>
    <w:p w:rsidR="00930FF2" w:rsidRDefault="00930FF2" w:rsidP="00930FF2">
      <w:pPr>
        <w:pStyle w:val="Listaszerbekezds1"/>
        <w:ind w:left="851"/>
        <w:jc w:val="both"/>
      </w:pPr>
    </w:p>
    <w:p w:rsidR="00930FF2" w:rsidRPr="00A32AEF" w:rsidRDefault="00930FF2" w:rsidP="00930FF2">
      <w:pPr>
        <w:pStyle w:val="Listaszerbekezds1"/>
        <w:ind w:left="851"/>
        <w:jc w:val="both"/>
      </w:pPr>
    </w:p>
    <w:p w:rsidR="00930FF2" w:rsidRPr="00486B78" w:rsidRDefault="00930FF2" w:rsidP="00930FF2">
      <w:pPr>
        <w:pStyle w:val="Cmsor2"/>
        <w:jc w:val="both"/>
      </w:pPr>
      <w:bookmarkStart w:id="108" w:name="_Toc210740118"/>
      <w:r w:rsidRPr="008C0E71">
        <w:rPr>
          <w:rFonts w:ascii="Times New Roman" w:hAnsi="Times New Roman" w:cs="Times New Roman"/>
          <w:bCs w:val="0"/>
          <w:i w:val="0"/>
          <w:sz w:val="24"/>
          <w:szCs w:val="24"/>
          <w:u w:val="single"/>
        </w:rPr>
        <w:lastRenderedPageBreak/>
        <w:t xml:space="preserve">2. </w:t>
      </w:r>
      <w:r w:rsidRPr="008C0E71">
        <w:rPr>
          <w:rFonts w:ascii="Times New Roman" w:hAnsi="Times New Roman" w:cs="Times New Roman"/>
          <w:i w:val="0"/>
          <w:sz w:val="24"/>
          <w:szCs w:val="24"/>
          <w:u w:val="single"/>
        </w:rPr>
        <w:t>A DÓHSZK szervezeti egységeinek nevei, engedélyezett létszámai:</w:t>
      </w:r>
      <w:bookmarkEnd w:id="108"/>
    </w:p>
    <w:p w:rsidR="00930FF2" w:rsidRPr="00A32AEF" w:rsidRDefault="00930FF2" w:rsidP="00930FF2">
      <w:pPr>
        <w:jc w:val="both"/>
        <w:rPr>
          <w:b/>
          <w:bCs/>
        </w:rPr>
      </w:pPr>
    </w:p>
    <w:p w:rsidR="00930FF2" w:rsidRDefault="00930FF2" w:rsidP="00930FF2">
      <w:pPr>
        <w:jc w:val="both"/>
        <w:rPr>
          <w:b/>
          <w:bCs/>
        </w:rPr>
      </w:pPr>
      <w:r w:rsidRPr="008C0E71">
        <w:rPr>
          <w:b/>
          <w:bCs/>
          <w:u w:val="single"/>
        </w:rPr>
        <w:t>Igazgatóság</w:t>
      </w:r>
    </w:p>
    <w:p w:rsidR="00930FF2" w:rsidRDefault="00930FF2" w:rsidP="00930FF2">
      <w:pPr>
        <w:jc w:val="both"/>
        <w:rPr>
          <w:b/>
          <w:bCs/>
        </w:rPr>
      </w:pPr>
      <w:r w:rsidRPr="00A32AEF">
        <w:rPr>
          <w:b/>
          <w:bCs/>
        </w:rPr>
        <w:t xml:space="preserve">Létszám: </w:t>
      </w:r>
      <w:r w:rsidRPr="00CA38F1">
        <w:rPr>
          <w:b/>
          <w:bCs/>
        </w:rPr>
        <w:t>5</w:t>
      </w:r>
      <w:r>
        <w:rPr>
          <w:b/>
          <w:bCs/>
        </w:rPr>
        <w:t>,5</w:t>
      </w:r>
      <w:r w:rsidRPr="00CA38F1">
        <w:rPr>
          <w:b/>
          <w:bCs/>
        </w:rPr>
        <w:t xml:space="preserve"> </w:t>
      </w:r>
      <w:r w:rsidRPr="00A32AEF">
        <w:rPr>
          <w:b/>
          <w:bCs/>
        </w:rPr>
        <w:t>fő</w:t>
      </w:r>
      <w:r>
        <w:rPr>
          <w:b/>
          <w:bCs/>
        </w:rPr>
        <w:t>:</w:t>
      </w:r>
    </w:p>
    <w:p w:rsidR="00930FF2" w:rsidRPr="008C0E71" w:rsidRDefault="00930FF2" w:rsidP="00930FF2">
      <w:pPr>
        <w:pStyle w:val="Listaszerbekezds"/>
        <w:numPr>
          <w:ilvl w:val="0"/>
          <w:numId w:val="90"/>
        </w:numPr>
        <w:jc w:val="both"/>
        <w:rPr>
          <w:b/>
          <w:bCs/>
        </w:rPr>
      </w:pPr>
      <w:r w:rsidRPr="008C0E71">
        <w:rPr>
          <w:b/>
          <w:bCs/>
        </w:rPr>
        <w:t xml:space="preserve">1 fő </w:t>
      </w:r>
      <w:r w:rsidRPr="007B1CB8">
        <w:rPr>
          <w:b/>
          <w:bCs/>
        </w:rPr>
        <w:t>fő</w:t>
      </w:r>
      <w:r w:rsidRPr="008C0E71">
        <w:rPr>
          <w:b/>
          <w:bCs/>
        </w:rPr>
        <w:t>igazgató,</w:t>
      </w:r>
    </w:p>
    <w:p w:rsidR="00930FF2" w:rsidRPr="008C0E71" w:rsidRDefault="00930FF2" w:rsidP="00930FF2">
      <w:pPr>
        <w:pStyle w:val="Listaszerbekezds"/>
        <w:numPr>
          <w:ilvl w:val="0"/>
          <w:numId w:val="90"/>
        </w:numPr>
        <w:jc w:val="both"/>
        <w:rPr>
          <w:b/>
          <w:bCs/>
        </w:rPr>
      </w:pPr>
      <w:r w:rsidRPr="008C0E71">
        <w:rPr>
          <w:b/>
          <w:bCs/>
        </w:rPr>
        <w:t>1 fő belső ellenőrzési vezető,</w:t>
      </w:r>
    </w:p>
    <w:p w:rsidR="00930FF2" w:rsidRPr="008C0E71" w:rsidRDefault="00930FF2" w:rsidP="00930FF2">
      <w:pPr>
        <w:pStyle w:val="Listaszerbekezds"/>
        <w:numPr>
          <w:ilvl w:val="0"/>
          <w:numId w:val="90"/>
        </w:numPr>
        <w:jc w:val="both"/>
        <w:rPr>
          <w:b/>
          <w:bCs/>
        </w:rPr>
      </w:pPr>
      <w:r>
        <w:rPr>
          <w:b/>
          <w:bCs/>
        </w:rPr>
        <w:t xml:space="preserve">1,5 </w:t>
      </w:r>
      <w:r w:rsidRPr="008C0E71">
        <w:rPr>
          <w:b/>
          <w:bCs/>
        </w:rPr>
        <w:t>fő humánpolitikai referens,</w:t>
      </w:r>
    </w:p>
    <w:p w:rsidR="00930FF2" w:rsidRDefault="00930FF2" w:rsidP="00930FF2">
      <w:pPr>
        <w:pStyle w:val="Listaszerbekezds"/>
        <w:numPr>
          <w:ilvl w:val="0"/>
          <w:numId w:val="90"/>
        </w:numPr>
        <w:jc w:val="both"/>
        <w:rPr>
          <w:b/>
          <w:bCs/>
        </w:rPr>
      </w:pPr>
      <w:r w:rsidRPr="008C0E71">
        <w:rPr>
          <w:b/>
          <w:bCs/>
        </w:rPr>
        <w:t>1 fő igazgatósági asszisztens</w:t>
      </w:r>
    </w:p>
    <w:p w:rsidR="00930FF2" w:rsidRPr="00583F9B" w:rsidRDefault="00930FF2" w:rsidP="00930FF2">
      <w:pPr>
        <w:pStyle w:val="Listaszerbekezds"/>
        <w:numPr>
          <w:ilvl w:val="0"/>
          <w:numId w:val="90"/>
        </w:numPr>
        <w:jc w:val="both"/>
        <w:rPr>
          <w:b/>
          <w:bCs/>
        </w:rPr>
      </w:pPr>
      <w:r>
        <w:rPr>
          <w:b/>
          <w:bCs/>
        </w:rPr>
        <w:t>1</w:t>
      </w:r>
      <w:r w:rsidRPr="00583F9B">
        <w:rPr>
          <w:b/>
          <w:bCs/>
        </w:rPr>
        <w:t xml:space="preserve"> fő rendszergazda</w:t>
      </w:r>
    </w:p>
    <w:p w:rsidR="00930FF2" w:rsidRPr="00A32AEF" w:rsidRDefault="00930FF2" w:rsidP="00930FF2">
      <w:pPr>
        <w:jc w:val="both"/>
      </w:pPr>
    </w:p>
    <w:p w:rsidR="00930FF2" w:rsidRPr="00A32AEF" w:rsidRDefault="00930FF2" w:rsidP="00930FF2">
      <w:pPr>
        <w:jc w:val="both"/>
      </w:pPr>
      <w:r w:rsidRPr="00A32AEF">
        <w:rPr>
          <w:b/>
        </w:rPr>
        <w:t xml:space="preserve">Igazgatótanács: </w:t>
      </w:r>
      <w:r w:rsidRPr="00A32AEF">
        <w:t xml:space="preserve">Az igazgatótanács tagjai: </w:t>
      </w:r>
      <w:r>
        <w:t xml:space="preserve">főigazgató, </w:t>
      </w:r>
      <w:r w:rsidRPr="00A32AEF">
        <w:t>szakmai igazgatók, gazdasági vezető, intézményegységenként az intézményegységhez tartozó közalkalmazottak által választott további 1-1 fő képviselő.</w:t>
      </w:r>
    </w:p>
    <w:p w:rsidR="00930FF2" w:rsidRPr="00A32AEF" w:rsidRDefault="00930FF2" w:rsidP="00930FF2">
      <w:pPr>
        <w:jc w:val="both"/>
        <w:rPr>
          <w:b/>
          <w:bCs/>
        </w:rPr>
      </w:pPr>
    </w:p>
    <w:p w:rsidR="00930FF2" w:rsidRPr="00A32AEF" w:rsidRDefault="00930FF2" w:rsidP="00930FF2">
      <w:pPr>
        <w:numPr>
          <w:ilvl w:val="0"/>
          <w:numId w:val="22"/>
        </w:numPr>
        <w:jc w:val="both"/>
        <w:rPr>
          <w:b/>
          <w:bCs/>
        </w:rPr>
      </w:pPr>
      <w:r w:rsidRPr="00A32AEF">
        <w:rPr>
          <w:b/>
          <w:bCs/>
          <w:u w:val="single"/>
        </w:rPr>
        <w:t>Család- és Gyermekjóléti Központ (1 fő szakmai igazgató)</w:t>
      </w:r>
    </w:p>
    <w:p w:rsidR="00930FF2" w:rsidRPr="00A32AEF" w:rsidRDefault="00930FF2" w:rsidP="00930FF2">
      <w:pPr>
        <w:jc w:val="both"/>
        <w:rPr>
          <w:b/>
          <w:bCs/>
        </w:rPr>
      </w:pPr>
      <w:r w:rsidRPr="00A32AEF">
        <w:rPr>
          <w:b/>
          <w:bCs/>
        </w:rPr>
        <w:t xml:space="preserve">Létszám összesen: </w:t>
      </w:r>
      <w:r w:rsidRPr="00AB08A1">
        <w:rPr>
          <w:b/>
          <w:bCs/>
        </w:rPr>
        <w:t>39</w:t>
      </w:r>
      <w:r w:rsidRPr="00A32AEF">
        <w:rPr>
          <w:b/>
          <w:bCs/>
        </w:rPr>
        <w:t xml:space="preserve"> fő</w:t>
      </w:r>
    </w:p>
    <w:p w:rsidR="00930FF2" w:rsidRPr="00A32AEF" w:rsidRDefault="00930FF2" w:rsidP="00930FF2">
      <w:pPr>
        <w:numPr>
          <w:ilvl w:val="0"/>
          <w:numId w:val="23"/>
        </w:numPr>
        <w:jc w:val="both"/>
        <w:rPr>
          <w:b/>
          <w:bCs/>
        </w:rPr>
      </w:pPr>
      <w:r w:rsidRPr="00A32AEF">
        <w:rPr>
          <w:b/>
        </w:rPr>
        <w:t xml:space="preserve">Család- és Gyermekjóléti </w:t>
      </w:r>
      <w:r>
        <w:rPr>
          <w:b/>
        </w:rPr>
        <w:t>Szolgálat Szakmai Egység</w:t>
      </w:r>
    </w:p>
    <w:p w:rsidR="00930FF2" w:rsidRDefault="00930FF2" w:rsidP="00930FF2">
      <w:pPr>
        <w:ind w:left="709"/>
        <w:jc w:val="both"/>
        <w:rPr>
          <w:b/>
          <w:bCs/>
        </w:rPr>
      </w:pPr>
      <w:r w:rsidRPr="00A32AEF">
        <w:rPr>
          <w:b/>
          <w:bCs/>
        </w:rPr>
        <w:t xml:space="preserve">Létszám: 12 fő </w:t>
      </w:r>
    </w:p>
    <w:p w:rsidR="00930FF2" w:rsidRPr="008C0E71" w:rsidRDefault="00930FF2" w:rsidP="00930FF2">
      <w:pPr>
        <w:pStyle w:val="Listaszerbekezds"/>
        <w:numPr>
          <w:ilvl w:val="0"/>
          <w:numId w:val="91"/>
        </w:numPr>
        <w:jc w:val="both"/>
        <w:rPr>
          <w:b/>
          <w:bCs/>
        </w:rPr>
      </w:pPr>
      <w:r w:rsidRPr="008C0E71">
        <w:rPr>
          <w:b/>
          <w:bCs/>
        </w:rPr>
        <w:t>1 fő szakmai egység vezető-családsegítő,</w:t>
      </w:r>
    </w:p>
    <w:p w:rsidR="00930FF2" w:rsidRPr="008C0E71" w:rsidRDefault="00930FF2" w:rsidP="00930FF2">
      <w:pPr>
        <w:pStyle w:val="Listaszerbekezds"/>
        <w:numPr>
          <w:ilvl w:val="0"/>
          <w:numId w:val="91"/>
        </w:numPr>
        <w:jc w:val="both"/>
        <w:rPr>
          <w:b/>
          <w:bCs/>
        </w:rPr>
      </w:pPr>
      <w:r w:rsidRPr="008C0E71">
        <w:rPr>
          <w:b/>
          <w:bCs/>
        </w:rPr>
        <w:t>10 fő családsegítő,</w:t>
      </w:r>
    </w:p>
    <w:p w:rsidR="00930FF2" w:rsidRPr="00A32AEF" w:rsidRDefault="00930FF2" w:rsidP="00930FF2">
      <w:pPr>
        <w:pStyle w:val="Listaszerbekezds"/>
        <w:numPr>
          <w:ilvl w:val="0"/>
          <w:numId w:val="91"/>
        </w:numPr>
        <w:jc w:val="both"/>
      </w:pPr>
      <w:r w:rsidRPr="008C0E71">
        <w:rPr>
          <w:b/>
          <w:bCs/>
        </w:rPr>
        <w:t>1 fő szociális asszisztens</w:t>
      </w:r>
      <w:r>
        <w:rPr>
          <w:b/>
          <w:bCs/>
        </w:rPr>
        <w:t>.</w:t>
      </w:r>
    </w:p>
    <w:p w:rsidR="00930FF2" w:rsidRPr="00A32AEF" w:rsidRDefault="00930FF2" w:rsidP="00930FF2">
      <w:pPr>
        <w:numPr>
          <w:ilvl w:val="0"/>
          <w:numId w:val="23"/>
        </w:numPr>
        <w:jc w:val="both"/>
        <w:rPr>
          <w:b/>
        </w:rPr>
      </w:pPr>
      <w:r w:rsidRPr="00A32AEF">
        <w:rPr>
          <w:b/>
        </w:rPr>
        <w:t xml:space="preserve"> Család- és Gyermekjóléti Járási Szolgáltatási Szakmai Egység </w:t>
      </w:r>
    </w:p>
    <w:p w:rsidR="00930FF2" w:rsidRDefault="00930FF2" w:rsidP="00930FF2">
      <w:pPr>
        <w:ind w:left="851" w:hanging="142"/>
        <w:jc w:val="both"/>
        <w:rPr>
          <w:b/>
        </w:rPr>
      </w:pPr>
      <w:r w:rsidRPr="00A32AEF">
        <w:rPr>
          <w:b/>
        </w:rPr>
        <w:t xml:space="preserve">Létszám: 14 fő </w:t>
      </w:r>
    </w:p>
    <w:p w:rsidR="00930FF2" w:rsidRPr="008C0E71" w:rsidRDefault="00930FF2" w:rsidP="00930FF2">
      <w:pPr>
        <w:pStyle w:val="Listaszerbekezds"/>
        <w:numPr>
          <w:ilvl w:val="0"/>
          <w:numId w:val="92"/>
        </w:numPr>
        <w:jc w:val="both"/>
        <w:rPr>
          <w:b/>
        </w:rPr>
      </w:pPr>
      <w:r w:rsidRPr="008C0E71">
        <w:rPr>
          <w:b/>
        </w:rPr>
        <w:t>1 fő szakmai egység vezető-esetmenedzser,</w:t>
      </w:r>
    </w:p>
    <w:p w:rsidR="00930FF2" w:rsidRPr="008C0E71" w:rsidRDefault="00930FF2" w:rsidP="00930FF2">
      <w:pPr>
        <w:pStyle w:val="Listaszerbekezds"/>
        <w:numPr>
          <w:ilvl w:val="0"/>
          <w:numId w:val="92"/>
        </w:numPr>
        <w:jc w:val="both"/>
        <w:rPr>
          <w:b/>
        </w:rPr>
      </w:pPr>
      <w:r w:rsidRPr="008C0E71">
        <w:rPr>
          <w:b/>
        </w:rPr>
        <w:t>11 fő esetmenedzser/esettanácsadó</w:t>
      </w:r>
    </w:p>
    <w:p w:rsidR="00930FF2" w:rsidRPr="00E34329" w:rsidRDefault="00930FF2" w:rsidP="00930FF2">
      <w:pPr>
        <w:pStyle w:val="Listaszerbekezds"/>
        <w:numPr>
          <w:ilvl w:val="0"/>
          <w:numId w:val="92"/>
        </w:numPr>
        <w:jc w:val="both"/>
      </w:pPr>
      <w:r w:rsidRPr="008C0E71">
        <w:rPr>
          <w:b/>
        </w:rPr>
        <w:t>2 fő szociális asszisztens.</w:t>
      </w:r>
    </w:p>
    <w:p w:rsidR="00930FF2" w:rsidRPr="00AB08A1" w:rsidRDefault="00930FF2" w:rsidP="00930FF2">
      <w:pPr>
        <w:numPr>
          <w:ilvl w:val="0"/>
          <w:numId w:val="23"/>
        </w:numPr>
        <w:jc w:val="both"/>
        <w:rPr>
          <w:b/>
        </w:rPr>
      </w:pPr>
      <w:r w:rsidRPr="00AB08A1">
        <w:rPr>
          <w:b/>
        </w:rPr>
        <w:t>Óvodai és Iskolai Szociális Segítő szakmai egység</w:t>
      </w:r>
    </w:p>
    <w:p w:rsidR="00930FF2" w:rsidRPr="00AB08A1" w:rsidRDefault="00930FF2" w:rsidP="00930FF2">
      <w:pPr>
        <w:ind w:left="720"/>
        <w:jc w:val="both"/>
        <w:rPr>
          <w:b/>
        </w:rPr>
      </w:pPr>
      <w:r w:rsidRPr="00AB08A1">
        <w:rPr>
          <w:b/>
        </w:rPr>
        <w:t>Létszám: 12 fő</w:t>
      </w:r>
    </w:p>
    <w:p w:rsidR="00930FF2" w:rsidRPr="00AB08A1" w:rsidRDefault="00930FF2" w:rsidP="00930FF2">
      <w:pPr>
        <w:pStyle w:val="Listaszerbekezds"/>
        <w:numPr>
          <w:ilvl w:val="0"/>
          <w:numId w:val="115"/>
        </w:numPr>
        <w:jc w:val="both"/>
        <w:rPr>
          <w:b/>
        </w:rPr>
      </w:pPr>
      <w:r w:rsidRPr="00AB08A1">
        <w:rPr>
          <w:b/>
        </w:rPr>
        <w:t>1 fő szakmai egység vezető-óvodai és iskolai szociális segítő</w:t>
      </w:r>
    </w:p>
    <w:p w:rsidR="00930FF2" w:rsidRPr="00AB08A1" w:rsidRDefault="00930FF2" w:rsidP="00930FF2">
      <w:pPr>
        <w:pStyle w:val="Listaszerbekezds"/>
        <w:numPr>
          <w:ilvl w:val="0"/>
          <w:numId w:val="115"/>
        </w:numPr>
        <w:jc w:val="both"/>
        <w:rPr>
          <w:b/>
        </w:rPr>
      </w:pPr>
      <w:r w:rsidRPr="00AB08A1">
        <w:rPr>
          <w:b/>
        </w:rPr>
        <w:t>11 fő óvodai és iskolai szociális segítő</w:t>
      </w:r>
    </w:p>
    <w:p w:rsidR="00930FF2" w:rsidRPr="00AB08A1" w:rsidRDefault="00930FF2" w:rsidP="00930FF2">
      <w:pPr>
        <w:ind w:left="720"/>
        <w:jc w:val="both"/>
        <w:rPr>
          <w:b/>
        </w:rPr>
      </w:pPr>
    </w:p>
    <w:p w:rsidR="00930FF2" w:rsidRPr="007D3FBE" w:rsidRDefault="00930FF2" w:rsidP="00930FF2">
      <w:pPr>
        <w:numPr>
          <w:ilvl w:val="0"/>
          <w:numId w:val="22"/>
        </w:numPr>
        <w:jc w:val="both"/>
        <w:rPr>
          <w:b/>
          <w:bCs/>
          <w:u w:val="single"/>
        </w:rPr>
      </w:pPr>
      <w:r w:rsidRPr="007D3FBE">
        <w:rPr>
          <w:b/>
          <w:bCs/>
          <w:u w:val="single"/>
        </w:rPr>
        <w:t xml:space="preserve">Óvodai intézményegység </w:t>
      </w:r>
      <w:r w:rsidRPr="005E77EE">
        <w:rPr>
          <w:b/>
          <w:bCs/>
          <w:u w:val="single"/>
        </w:rPr>
        <w:t>47</w:t>
      </w:r>
      <w:r w:rsidRPr="00C54737">
        <w:rPr>
          <w:b/>
          <w:bCs/>
          <w:u w:val="single"/>
        </w:rPr>
        <w:t xml:space="preserve"> </w:t>
      </w:r>
      <w:r w:rsidRPr="007D3FBE">
        <w:rPr>
          <w:b/>
          <w:bCs/>
          <w:u w:val="single"/>
        </w:rPr>
        <w:t xml:space="preserve">csoport </w:t>
      </w:r>
    </w:p>
    <w:p w:rsidR="00930FF2" w:rsidRPr="008C0E71" w:rsidRDefault="00930FF2" w:rsidP="00930FF2">
      <w:pPr>
        <w:ind w:left="360"/>
        <w:jc w:val="both"/>
        <w:rPr>
          <w:b/>
          <w:bCs/>
        </w:rPr>
      </w:pPr>
      <w:r w:rsidRPr="008C0E71">
        <w:rPr>
          <w:b/>
          <w:bCs/>
        </w:rPr>
        <w:t xml:space="preserve">Létszám: </w:t>
      </w:r>
      <w:r w:rsidRPr="005E77EE">
        <w:rPr>
          <w:b/>
          <w:bCs/>
        </w:rPr>
        <w:t>163</w:t>
      </w:r>
      <w:r w:rsidRPr="008C0E71">
        <w:rPr>
          <w:b/>
          <w:bCs/>
        </w:rPr>
        <w:t xml:space="preserve"> fő</w:t>
      </w:r>
    </w:p>
    <w:p w:rsidR="00930FF2" w:rsidRPr="00E642AD" w:rsidRDefault="00930FF2" w:rsidP="00930FF2">
      <w:pPr>
        <w:pStyle w:val="Listaszerbekezds"/>
        <w:numPr>
          <w:ilvl w:val="0"/>
          <w:numId w:val="116"/>
        </w:numPr>
        <w:ind w:left="1428"/>
        <w:jc w:val="both"/>
        <w:rPr>
          <w:b/>
          <w:bCs/>
        </w:rPr>
      </w:pPr>
      <w:r w:rsidRPr="00E642AD">
        <w:rPr>
          <w:b/>
          <w:bCs/>
        </w:rPr>
        <w:t>1 fő szakmai igazgató;</w:t>
      </w:r>
    </w:p>
    <w:p w:rsidR="00930FF2" w:rsidRPr="00E642AD" w:rsidRDefault="00930FF2" w:rsidP="00930FF2">
      <w:pPr>
        <w:pStyle w:val="Listaszerbekezds"/>
        <w:numPr>
          <w:ilvl w:val="0"/>
          <w:numId w:val="116"/>
        </w:numPr>
        <w:ind w:left="1428"/>
        <w:jc w:val="both"/>
        <w:rPr>
          <w:b/>
          <w:bCs/>
        </w:rPr>
      </w:pPr>
      <w:r w:rsidRPr="00E642AD">
        <w:rPr>
          <w:b/>
          <w:bCs/>
        </w:rPr>
        <w:t xml:space="preserve">2 fő szakmai igazgató-helyettes, óvodapedagógus </w:t>
      </w:r>
    </w:p>
    <w:p w:rsidR="00930FF2" w:rsidRPr="00E642AD" w:rsidRDefault="00930FF2" w:rsidP="00930FF2">
      <w:pPr>
        <w:pStyle w:val="Listaszerbekezds"/>
        <w:numPr>
          <w:ilvl w:val="0"/>
          <w:numId w:val="116"/>
        </w:numPr>
        <w:ind w:left="1428"/>
        <w:jc w:val="both"/>
        <w:rPr>
          <w:b/>
          <w:bCs/>
        </w:rPr>
      </w:pPr>
      <w:r w:rsidRPr="005E77EE">
        <w:rPr>
          <w:b/>
          <w:bCs/>
        </w:rPr>
        <w:t>94</w:t>
      </w:r>
      <w:r w:rsidRPr="005F50F1">
        <w:rPr>
          <w:b/>
          <w:bCs/>
        </w:rPr>
        <w:t xml:space="preserve"> fő, </w:t>
      </w:r>
      <w:r w:rsidRPr="005F50F1">
        <w:rPr>
          <w:bCs/>
        </w:rPr>
        <w:t xml:space="preserve">ebből </w:t>
      </w:r>
      <w:r w:rsidRPr="00CF0E26">
        <w:rPr>
          <w:bCs/>
        </w:rPr>
        <w:t xml:space="preserve">tagintézmény-igazgató </w:t>
      </w:r>
      <w:r w:rsidRPr="003B6663">
        <w:rPr>
          <w:bCs/>
        </w:rPr>
        <w:t>7</w:t>
      </w:r>
      <w:r w:rsidRPr="00CF0E26">
        <w:rPr>
          <w:bCs/>
        </w:rPr>
        <w:t xml:space="preserve"> fő</w:t>
      </w:r>
      <w:r w:rsidRPr="00CF0E26">
        <w:rPr>
          <w:b/>
          <w:bCs/>
        </w:rPr>
        <w:t>,</w:t>
      </w:r>
      <w:r w:rsidRPr="00E642AD">
        <w:rPr>
          <w:b/>
          <w:bCs/>
        </w:rPr>
        <w:t xml:space="preserve"> </w:t>
      </w:r>
    </w:p>
    <w:p w:rsidR="00930FF2" w:rsidRPr="00E642AD" w:rsidRDefault="00930FF2" w:rsidP="00930FF2">
      <w:pPr>
        <w:pStyle w:val="Listaszerbekezds"/>
        <w:numPr>
          <w:ilvl w:val="0"/>
          <w:numId w:val="116"/>
        </w:numPr>
        <w:ind w:left="1428"/>
        <w:jc w:val="both"/>
        <w:rPr>
          <w:b/>
          <w:bCs/>
        </w:rPr>
      </w:pPr>
      <w:r w:rsidRPr="005E77EE">
        <w:rPr>
          <w:b/>
          <w:bCs/>
        </w:rPr>
        <w:t>47</w:t>
      </w:r>
      <w:r w:rsidRPr="00E642AD">
        <w:rPr>
          <w:b/>
          <w:bCs/>
        </w:rPr>
        <w:t xml:space="preserve"> fő óvodai dajka,</w:t>
      </w:r>
    </w:p>
    <w:p w:rsidR="00930FF2" w:rsidRPr="00E642AD" w:rsidRDefault="00930FF2" w:rsidP="00930FF2">
      <w:pPr>
        <w:pStyle w:val="Listaszerbekezds"/>
        <w:numPr>
          <w:ilvl w:val="0"/>
          <w:numId w:val="116"/>
        </w:numPr>
        <w:ind w:left="1428"/>
        <w:jc w:val="both"/>
        <w:rPr>
          <w:b/>
          <w:bCs/>
        </w:rPr>
      </w:pPr>
      <w:r w:rsidRPr="005E77EE">
        <w:rPr>
          <w:b/>
          <w:bCs/>
        </w:rPr>
        <w:t>15</w:t>
      </w:r>
      <w:r w:rsidRPr="00E642AD">
        <w:rPr>
          <w:b/>
          <w:bCs/>
        </w:rPr>
        <w:t xml:space="preserve"> fő</w:t>
      </w:r>
      <w:r>
        <w:rPr>
          <w:b/>
          <w:bCs/>
        </w:rPr>
        <w:t xml:space="preserve"> </w:t>
      </w:r>
      <w:r w:rsidRPr="00E642AD">
        <w:rPr>
          <w:b/>
          <w:bCs/>
        </w:rPr>
        <w:t>pedagógiai asszisztens,</w:t>
      </w:r>
    </w:p>
    <w:p w:rsidR="00930FF2" w:rsidRPr="00E642AD" w:rsidRDefault="00930FF2" w:rsidP="00930FF2">
      <w:pPr>
        <w:pStyle w:val="Listaszerbekezds"/>
        <w:numPr>
          <w:ilvl w:val="0"/>
          <w:numId w:val="116"/>
        </w:numPr>
        <w:ind w:left="1428"/>
        <w:jc w:val="both"/>
        <w:rPr>
          <w:b/>
          <w:bCs/>
        </w:rPr>
      </w:pPr>
      <w:r w:rsidRPr="00E642AD">
        <w:rPr>
          <w:b/>
          <w:bCs/>
        </w:rPr>
        <w:t xml:space="preserve">1 fő óvodapszichológus, </w:t>
      </w:r>
    </w:p>
    <w:p w:rsidR="00930FF2" w:rsidRPr="00AB08A1" w:rsidRDefault="00930FF2" w:rsidP="00930FF2">
      <w:pPr>
        <w:pStyle w:val="Listaszerbekezds"/>
        <w:numPr>
          <w:ilvl w:val="0"/>
          <w:numId w:val="116"/>
        </w:numPr>
        <w:ind w:left="1428"/>
        <w:jc w:val="both"/>
        <w:rPr>
          <w:b/>
          <w:bCs/>
        </w:rPr>
      </w:pPr>
      <w:r>
        <w:rPr>
          <w:b/>
          <w:bCs/>
        </w:rPr>
        <w:t xml:space="preserve">3 </w:t>
      </w:r>
      <w:r w:rsidRPr="00E642AD">
        <w:rPr>
          <w:b/>
          <w:bCs/>
        </w:rPr>
        <w:t>fő óvodatitkár</w:t>
      </w:r>
    </w:p>
    <w:p w:rsidR="00930FF2" w:rsidRDefault="00930FF2" w:rsidP="00930FF2">
      <w:pPr>
        <w:pStyle w:val="Listaszerbekezds1"/>
        <w:ind w:left="0" w:firstLine="851"/>
      </w:pPr>
    </w:p>
    <w:p w:rsidR="00930FF2" w:rsidRPr="00A32AEF" w:rsidRDefault="00930FF2" w:rsidP="00930FF2">
      <w:pPr>
        <w:pStyle w:val="Listaszerbekezds1"/>
        <w:ind w:left="0" w:firstLine="851"/>
      </w:pPr>
      <w:r>
        <w:t>Az óvodai intézményegység</w:t>
      </w:r>
      <w:r w:rsidRPr="00A32AEF">
        <w:t xml:space="preserve"> tagóvodá</w:t>
      </w:r>
      <w:r>
        <w:t>i</w:t>
      </w:r>
      <w:r w:rsidRPr="00A32AEF">
        <w:t>:</w:t>
      </w:r>
    </w:p>
    <w:p w:rsidR="00930FF2" w:rsidRPr="00A32AEF" w:rsidRDefault="00930FF2" w:rsidP="00930FF2">
      <w:pPr>
        <w:pStyle w:val="Listaszerbekezds1"/>
        <w:ind w:left="0" w:firstLine="851"/>
        <w:jc w:val="both"/>
      </w:pPr>
    </w:p>
    <w:p w:rsidR="00930FF2" w:rsidRPr="00A32AEF" w:rsidRDefault="00930FF2" w:rsidP="00930FF2">
      <w:pPr>
        <w:pStyle w:val="Listaszerbekezds1"/>
        <w:numPr>
          <w:ilvl w:val="0"/>
          <w:numId w:val="1"/>
        </w:numPr>
        <w:ind w:left="1418" w:hanging="567"/>
        <w:jc w:val="both"/>
        <w:rPr>
          <w:b/>
        </w:rPr>
      </w:pPr>
      <w:r w:rsidRPr="003B6663">
        <w:rPr>
          <w:b/>
        </w:rPr>
        <w:t xml:space="preserve">Piros Óvoda </w:t>
      </w:r>
      <w:r w:rsidRPr="00A32AEF">
        <w:rPr>
          <w:b/>
        </w:rPr>
        <w:t xml:space="preserve">– intézményegység központja (1 fő szakmai igazgató, 2 fő szakmai igazgató-helyettes, 1 fő </w:t>
      </w:r>
      <w:r w:rsidRPr="007B1CB8">
        <w:rPr>
          <w:b/>
        </w:rPr>
        <w:t>tagintézmény-igazgató</w:t>
      </w:r>
      <w:r>
        <w:rPr>
          <w:b/>
        </w:rPr>
        <w:t>, 1 fő tagintézmény-igazgató helyettes</w:t>
      </w:r>
      <w:r w:rsidRPr="00A32AEF">
        <w:rPr>
          <w:b/>
        </w:rPr>
        <w:t>)</w:t>
      </w:r>
    </w:p>
    <w:p w:rsidR="00930FF2" w:rsidRDefault="00930FF2" w:rsidP="00930FF2">
      <w:pPr>
        <w:pStyle w:val="Listaszerbekezds1"/>
        <w:jc w:val="both"/>
        <w:rPr>
          <w:b/>
        </w:rPr>
      </w:pPr>
    </w:p>
    <w:p w:rsidR="00930FF2" w:rsidRPr="00A32AEF" w:rsidRDefault="00930FF2" w:rsidP="00930FF2">
      <w:pPr>
        <w:pStyle w:val="Listaszerbekezds1"/>
        <w:ind w:left="1418" w:hanging="567"/>
        <w:jc w:val="both"/>
        <w:rPr>
          <w:b/>
        </w:rPr>
      </w:pPr>
      <w:r w:rsidRPr="00A32AEF">
        <w:rPr>
          <w:b/>
        </w:rPr>
        <w:t>Intézményegység tagóvodái</w:t>
      </w:r>
    </w:p>
    <w:p w:rsidR="00930FF2" w:rsidRPr="00A32AEF" w:rsidRDefault="00930FF2" w:rsidP="00930FF2">
      <w:pPr>
        <w:pStyle w:val="Listaszerbekezds1"/>
        <w:numPr>
          <w:ilvl w:val="0"/>
          <w:numId w:val="1"/>
        </w:numPr>
        <w:ind w:left="0" w:firstLine="851"/>
        <w:jc w:val="both"/>
        <w:rPr>
          <w:b/>
        </w:rPr>
      </w:pPr>
      <w:r w:rsidRPr="00A32AEF">
        <w:rPr>
          <w:b/>
        </w:rPr>
        <w:t xml:space="preserve">Alagi Tagóvoda (1 fő </w:t>
      </w:r>
      <w:r w:rsidRPr="007B1CB8">
        <w:rPr>
          <w:b/>
        </w:rPr>
        <w:t>tagintézmény-igazgató</w:t>
      </w:r>
      <w:r w:rsidRPr="00A32AEF">
        <w:rPr>
          <w:b/>
        </w:rPr>
        <w:t>)</w:t>
      </w:r>
    </w:p>
    <w:p w:rsidR="00930FF2" w:rsidRPr="00A32AEF" w:rsidRDefault="00930FF2" w:rsidP="00930FF2">
      <w:pPr>
        <w:pStyle w:val="Listaszerbekezds1"/>
        <w:numPr>
          <w:ilvl w:val="0"/>
          <w:numId w:val="1"/>
        </w:numPr>
        <w:ind w:left="0" w:firstLine="851"/>
        <w:jc w:val="both"/>
        <w:rPr>
          <w:b/>
        </w:rPr>
      </w:pPr>
      <w:r w:rsidRPr="00A32AEF">
        <w:rPr>
          <w:b/>
        </w:rPr>
        <w:t xml:space="preserve">Gyöngyharmat Tagóvoda (1 fő </w:t>
      </w:r>
      <w:r w:rsidRPr="007B1CB8">
        <w:rPr>
          <w:b/>
        </w:rPr>
        <w:t>tagintézmény-igazgató</w:t>
      </w:r>
      <w:r w:rsidRPr="00A32AEF">
        <w:rPr>
          <w:b/>
        </w:rPr>
        <w:t>)</w:t>
      </w:r>
    </w:p>
    <w:p w:rsidR="00930FF2" w:rsidRPr="00A32AEF" w:rsidRDefault="00930FF2" w:rsidP="00930FF2">
      <w:pPr>
        <w:pStyle w:val="Listaszerbekezds1"/>
        <w:numPr>
          <w:ilvl w:val="0"/>
          <w:numId w:val="1"/>
        </w:numPr>
        <w:ind w:left="0" w:firstLine="851"/>
        <w:jc w:val="both"/>
        <w:rPr>
          <w:b/>
        </w:rPr>
      </w:pPr>
      <w:r>
        <w:rPr>
          <w:b/>
        </w:rPr>
        <w:t>Kerekerdő</w:t>
      </w:r>
      <w:r w:rsidRPr="00A32AEF">
        <w:rPr>
          <w:b/>
        </w:rPr>
        <w:t xml:space="preserve"> Tagóvoda (1 fő </w:t>
      </w:r>
      <w:r w:rsidRPr="007B1CB8">
        <w:rPr>
          <w:b/>
        </w:rPr>
        <w:t>tagintézmény-igazgató</w:t>
      </w:r>
      <w:r w:rsidRPr="00A32AEF">
        <w:rPr>
          <w:b/>
        </w:rPr>
        <w:t>)</w:t>
      </w:r>
    </w:p>
    <w:p w:rsidR="00930FF2" w:rsidRPr="00A32AEF" w:rsidRDefault="00930FF2" w:rsidP="00930FF2">
      <w:pPr>
        <w:pStyle w:val="Listaszerbekezds1"/>
        <w:numPr>
          <w:ilvl w:val="0"/>
          <w:numId w:val="1"/>
        </w:numPr>
        <w:ind w:left="0" w:firstLine="851"/>
        <w:jc w:val="both"/>
        <w:rPr>
          <w:b/>
        </w:rPr>
      </w:pPr>
      <w:r w:rsidRPr="00CA38F1">
        <w:rPr>
          <w:b/>
        </w:rPr>
        <w:t>Aranyalma</w:t>
      </w:r>
      <w:r w:rsidRPr="00A32AEF">
        <w:rPr>
          <w:b/>
        </w:rPr>
        <w:t xml:space="preserve"> Tagóvoda (1 fő </w:t>
      </w:r>
      <w:r w:rsidRPr="007B1CB8">
        <w:rPr>
          <w:b/>
        </w:rPr>
        <w:t>tagintézmény-igazgató</w:t>
      </w:r>
      <w:r w:rsidRPr="00A32AEF">
        <w:rPr>
          <w:b/>
        </w:rPr>
        <w:t>)</w:t>
      </w:r>
    </w:p>
    <w:p w:rsidR="00930FF2" w:rsidRPr="00A32AEF" w:rsidRDefault="00930FF2" w:rsidP="00930FF2">
      <w:pPr>
        <w:pStyle w:val="Listaszerbekezds1"/>
        <w:numPr>
          <w:ilvl w:val="0"/>
          <w:numId w:val="1"/>
        </w:numPr>
        <w:ind w:left="0" w:firstLine="851"/>
        <w:jc w:val="both"/>
        <w:rPr>
          <w:b/>
        </w:rPr>
      </w:pPr>
      <w:r w:rsidRPr="00A32AEF">
        <w:rPr>
          <w:b/>
        </w:rPr>
        <w:t xml:space="preserve">Játszóház Tagóvoda (1 fő </w:t>
      </w:r>
      <w:r w:rsidRPr="007B1CB8">
        <w:rPr>
          <w:b/>
        </w:rPr>
        <w:t>tagintézmény-igazgató</w:t>
      </w:r>
      <w:r w:rsidRPr="00A32AEF">
        <w:rPr>
          <w:b/>
        </w:rPr>
        <w:t>)</w:t>
      </w:r>
    </w:p>
    <w:p w:rsidR="00930FF2" w:rsidRPr="00B3319A" w:rsidRDefault="00930FF2" w:rsidP="00930FF2">
      <w:pPr>
        <w:pStyle w:val="Listaszerbekezds1"/>
        <w:numPr>
          <w:ilvl w:val="0"/>
          <w:numId w:val="1"/>
        </w:numPr>
        <w:ind w:left="0" w:firstLine="851"/>
        <w:jc w:val="both"/>
        <w:rPr>
          <w:b/>
        </w:rPr>
      </w:pPr>
      <w:r w:rsidRPr="00A32AEF">
        <w:rPr>
          <w:b/>
        </w:rPr>
        <w:t xml:space="preserve">Meseház Tagóvoda (1 fő </w:t>
      </w:r>
      <w:r w:rsidRPr="007B1CB8">
        <w:rPr>
          <w:b/>
        </w:rPr>
        <w:t>tagintézmény-igazgató</w:t>
      </w:r>
      <w:r w:rsidRPr="00FA525B">
        <w:rPr>
          <w:b/>
        </w:rPr>
        <w:t>)</w:t>
      </w:r>
    </w:p>
    <w:p w:rsidR="00930FF2" w:rsidRPr="00A32AEF" w:rsidRDefault="00930FF2" w:rsidP="00930FF2">
      <w:pPr>
        <w:pStyle w:val="Listaszerbekezds1"/>
        <w:ind w:left="0"/>
        <w:rPr>
          <w:b/>
        </w:rPr>
      </w:pPr>
    </w:p>
    <w:p w:rsidR="00930FF2" w:rsidRPr="00A32AEF" w:rsidRDefault="00930FF2" w:rsidP="00930FF2">
      <w:pPr>
        <w:pStyle w:val="Listaszerbekezds1"/>
        <w:ind w:left="0" w:firstLine="284"/>
        <w:rPr>
          <w:b/>
          <w:bCs/>
          <w:u w:val="single"/>
        </w:rPr>
      </w:pPr>
      <w:r>
        <w:rPr>
          <w:b/>
          <w:u w:val="single"/>
        </w:rPr>
        <w:t>C</w:t>
      </w:r>
      <w:r w:rsidRPr="00A32AEF">
        <w:rPr>
          <w:b/>
          <w:u w:val="single"/>
        </w:rPr>
        <w:t>.)</w:t>
      </w:r>
      <w:r w:rsidRPr="00A32AEF">
        <w:rPr>
          <w:b/>
          <w:u w:val="single"/>
        </w:rPr>
        <w:tab/>
      </w:r>
      <w:r w:rsidRPr="00A32AEF">
        <w:rPr>
          <w:b/>
          <w:bCs/>
          <w:u w:val="single"/>
        </w:rPr>
        <w:t>Gazdasági Osztály</w:t>
      </w:r>
    </w:p>
    <w:p w:rsidR="00930FF2" w:rsidRPr="00602158" w:rsidRDefault="00930FF2" w:rsidP="00930FF2">
      <w:pPr>
        <w:ind w:firstLine="284"/>
        <w:jc w:val="both"/>
        <w:rPr>
          <w:b/>
          <w:bCs/>
        </w:rPr>
      </w:pPr>
      <w:r w:rsidRPr="00602158">
        <w:rPr>
          <w:b/>
          <w:bCs/>
        </w:rPr>
        <w:t xml:space="preserve">Létszám: </w:t>
      </w:r>
      <w:r w:rsidRPr="000954A7">
        <w:rPr>
          <w:b/>
          <w:bCs/>
        </w:rPr>
        <w:t>13</w:t>
      </w:r>
      <w:r w:rsidRPr="00602158">
        <w:rPr>
          <w:b/>
          <w:bCs/>
        </w:rPr>
        <w:t xml:space="preserve"> fő </w:t>
      </w:r>
    </w:p>
    <w:p w:rsidR="00930FF2" w:rsidRPr="008C0E71" w:rsidRDefault="00930FF2" w:rsidP="00930FF2">
      <w:pPr>
        <w:pStyle w:val="Listaszerbekezds"/>
        <w:numPr>
          <w:ilvl w:val="0"/>
          <w:numId w:val="93"/>
        </w:numPr>
        <w:jc w:val="both"/>
        <w:rPr>
          <w:b/>
          <w:bCs/>
        </w:rPr>
      </w:pPr>
      <w:r w:rsidRPr="008C0E71">
        <w:rPr>
          <w:b/>
          <w:bCs/>
        </w:rPr>
        <w:t>1 fő gazdasági vezető,</w:t>
      </w:r>
    </w:p>
    <w:p w:rsidR="00930FF2" w:rsidRPr="008C0E71" w:rsidRDefault="00930FF2" w:rsidP="00930FF2">
      <w:pPr>
        <w:pStyle w:val="Listaszerbekezds"/>
        <w:numPr>
          <w:ilvl w:val="0"/>
          <w:numId w:val="93"/>
        </w:numPr>
        <w:jc w:val="both"/>
        <w:rPr>
          <w:b/>
          <w:bCs/>
        </w:rPr>
      </w:pPr>
      <w:r w:rsidRPr="00E34329">
        <w:rPr>
          <w:b/>
          <w:bCs/>
        </w:rPr>
        <w:t>6</w:t>
      </w:r>
      <w:r w:rsidRPr="008C0E71">
        <w:rPr>
          <w:b/>
          <w:bCs/>
        </w:rPr>
        <w:t xml:space="preserve"> fő számviteli ügyintéző,</w:t>
      </w:r>
    </w:p>
    <w:p w:rsidR="00930FF2" w:rsidRPr="00EA00C8" w:rsidRDefault="00930FF2" w:rsidP="00930FF2">
      <w:pPr>
        <w:pStyle w:val="Listaszerbekezds"/>
        <w:numPr>
          <w:ilvl w:val="0"/>
          <w:numId w:val="93"/>
        </w:numPr>
        <w:jc w:val="both"/>
        <w:rPr>
          <w:b/>
          <w:bCs/>
        </w:rPr>
      </w:pPr>
      <w:r w:rsidRPr="00A32AEF">
        <w:rPr>
          <w:b/>
          <w:bCs/>
        </w:rPr>
        <w:t>1 fő pénzügyi</w:t>
      </w:r>
      <w:r>
        <w:rPr>
          <w:b/>
          <w:bCs/>
        </w:rPr>
        <w:t xml:space="preserve"> </w:t>
      </w:r>
      <w:r w:rsidRPr="008C0E71">
        <w:rPr>
          <w:b/>
          <w:bCs/>
        </w:rPr>
        <w:t xml:space="preserve">ügyintéző, </w:t>
      </w:r>
    </w:p>
    <w:p w:rsidR="00930FF2" w:rsidRPr="00E34329" w:rsidRDefault="00930FF2" w:rsidP="00930FF2">
      <w:pPr>
        <w:pStyle w:val="Listaszerbekezds"/>
        <w:numPr>
          <w:ilvl w:val="0"/>
          <w:numId w:val="93"/>
        </w:numPr>
        <w:jc w:val="both"/>
      </w:pPr>
      <w:r w:rsidRPr="00583F9B">
        <w:rPr>
          <w:b/>
          <w:bCs/>
        </w:rPr>
        <w:t>4</w:t>
      </w:r>
      <w:r w:rsidRPr="008C0E71">
        <w:rPr>
          <w:b/>
          <w:bCs/>
        </w:rPr>
        <w:t xml:space="preserve"> fő étkezési ügyintéző</w:t>
      </w:r>
    </w:p>
    <w:p w:rsidR="00930FF2" w:rsidRPr="000954A7" w:rsidRDefault="00930FF2" w:rsidP="00930FF2">
      <w:pPr>
        <w:pStyle w:val="Listaszerbekezds"/>
        <w:numPr>
          <w:ilvl w:val="0"/>
          <w:numId w:val="93"/>
        </w:numPr>
        <w:jc w:val="both"/>
        <w:rPr>
          <w:b/>
        </w:rPr>
      </w:pPr>
      <w:r w:rsidRPr="000954A7">
        <w:rPr>
          <w:b/>
        </w:rPr>
        <w:t>1 fő étkezési gazdasági ügyintéző</w:t>
      </w:r>
    </w:p>
    <w:p w:rsidR="00930FF2" w:rsidRPr="00A32AEF" w:rsidRDefault="00930FF2" w:rsidP="00930FF2">
      <w:pPr>
        <w:pStyle w:val="Listaszerbekezds1"/>
        <w:ind w:left="0"/>
        <w:rPr>
          <w:b/>
          <w:bCs/>
        </w:rPr>
      </w:pPr>
    </w:p>
    <w:p w:rsidR="00930FF2" w:rsidRPr="00A32AEF" w:rsidRDefault="00930FF2" w:rsidP="00930FF2">
      <w:pPr>
        <w:pStyle w:val="Listaszerbekezds1"/>
        <w:ind w:left="0" w:firstLine="709"/>
        <w:jc w:val="both"/>
        <w:rPr>
          <w:b/>
        </w:rPr>
      </w:pPr>
      <w:r w:rsidRPr="00A32AEF">
        <w:rPr>
          <w:b/>
        </w:rPr>
        <w:t>1. Számviteli ügyintézők (</w:t>
      </w:r>
      <w:r>
        <w:rPr>
          <w:b/>
        </w:rPr>
        <w:t xml:space="preserve">6 </w:t>
      </w:r>
      <w:r w:rsidRPr="00A32AEF">
        <w:rPr>
          <w:b/>
        </w:rPr>
        <w:t>fő, közülük 1 fő csoportvezető)</w:t>
      </w:r>
    </w:p>
    <w:p w:rsidR="00930FF2" w:rsidRPr="00A32AEF" w:rsidRDefault="00930FF2" w:rsidP="00930FF2">
      <w:pPr>
        <w:pStyle w:val="Listaszerbekezds1"/>
        <w:jc w:val="both"/>
        <w:rPr>
          <w:b/>
        </w:rPr>
      </w:pPr>
      <w:r w:rsidRPr="00A32AEF">
        <w:rPr>
          <w:b/>
        </w:rPr>
        <w:t>2. Pénzügyi ügyintézők (</w:t>
      </w:r>
      <w:r>
        <w:rPr>
          <w:b/>
        </w:rPr>
        <w:t>1</w:t>
      </w:r>
      <w:r w:rsidRPr="00A32AEF">
        <w:rPr>
          <w:b/>
        </w:rPr>
        <w:t xml:space="preserve"> fő)</w:t>
      </w:r>
    </w:p>
    <w:p w:rsidR="00930FF2" w:rsidRPr="00A32AEF" w:rsidRDefault="00930FF2" w:rsidP="00930FF2">
      <w:pPr>
        <w:pStyle w:val="Listaszerbekezds1"/>
        <w:jc w:val="both"/>
        <w:rPr>
          <w:b/>
        </w:rPr>
      </w:pPr>
      <w:r w:rsidRPr="00A32AEF">
        <w:rPr>
          <w:b/>
        </w:rPr>
        <w:t>3 Étkezési ügyintézők</w:t>
      </w:r>
      <w:r>
        <w:rPr>
          <w:b/>
        </w:rPr>
        <w:t xml:space="preserve"> és étkezési gazdasági ügyintéző</w:t>
      </w:r>
      <w:r w:rsidRPr="00A32AEF">
        <w:rPr>
          <w:b/>
        </w:rPr>
        <w:t xml:space="preserve"> (</w:t>
      </w:r>
      <w:r>
        <w:rPr>
          <w:b/>
        </w:rPr>
        <w:t>5</w:t>
      </w:r>
      <w:r w:rsidRPr="00A32AEF">
        <w:rPr>
          <w:b/>
        </w:rPr>
        <w:t xml:space="preserve"> fő</w:t>
      </w:r>
      <w:r>
        <w:rPr>
          <w:b/>
        </w:rPr>
        <w:t>, közülük 1 fő csoportvezető</w:t>
      </w:r>
      <w:r w:rsidRPr="00A32AEF">
        <w:rPr>
          <w:b/>
        </w:rPr>
        <w:t>)</w:t>
      </w:r>
    </w:p>
    <w:p w:rsidR="00930FF2" w:rsidRPr="00A32AEF" w:rsidRDefault="00930FF2" w:rsidP="00930FF2">
      <w:pPr>
        <w:pStyle w:val="Listaszerbekezds1"/>
        <w:ind w:left="0"/>
        <w:jc w:val="both"/>
      </w:pPr>
    </w:p>
    <w:p w:rsidR="00930FF2" w:rsidRPr="005B1FB5" w:rsidRDefault="00930FF2" w:rsidP="00930FF2">
      <w:pPr>
        <w:pStyle w:val="Listaszerbekezds1"/>
        <w:ind w:left="0" w:firstLine="284"/>
        <w:jc w:val="both"/>
        <w:rPr>
          <w:b/>
          <w:bCs/>
        </w:rPr>
      </w:pPr>
      <w:r>
        <w:rPr>
          <w:b/>
          <w:bCs/>
          <w:u w:val="single"/>
        </w:rPr>
        <w:t>C</w:t>
      </w:r>
      <w:r w:rsidRPr="005B1FB5">
        <w:rPr>
          <w:b/>
          <w:bCs/>
          <w:u w:val="single"/>
        </w:rPr>
        <w:t>.)</w:t>
      </w:r>
      <w:r w:rsidRPr="005B1FB5">
        <w:rPr>
          <w:b/>
          <w:bCs/>
          <w:u w:val="single"/>
        </w:rPr>
        <w:tab/>
        <w:t>Bölcsődék</w:t>
      </w:r>
      <w:r w:rsidRPr="005B1FB5">
        <w:rPr>
          <w:b/>
          <w:bCs/>
        </w:rPr>
        <w:t xml:space="preserve"> (Munkaközösség-vezető a bölcsődevezetők közül 1 fő)</w:t>
      </w:r>
    </w:p>
    <w:p w:rsidR="00930FF2" w:rsidRPr="005B1FB5" w:rsidRDefault="00930FF2" w:rsidP="00930FF2">
      <w:pPr>
        <w:ind w:firstLine="284"/>
        <w:jc w:val="both"/>
        <w:rPr>
          <w:b/>
          <w:bCs/>
        </w:rPr>
      </w:pPr>
      <w:r w:rsidRPr="005B1FB5">
        <w:rPr>
          <w:b/>
          <w:bCs/>
        </w:rPr>
        <w:t xml:space="preserve">Létszám: </w:t>
      </w:r>
      <w:r w:rsidRPr="003B6663">
        <w:rPr>
          <w:b/>
          <w:bCs/>
        </w:rPr>
        <w:t xml:space="preserve">60,5 </w:t>
      </w:r>
      <w:r w:rsidRPr="005B1FB5">
        <w:rPr>
          <w:b/>
          <w:bCs/>
        </w:rPr>
        <w:t xml:space="preserve">fő </w:t>
      </w:r>
    </w:p>
    <w:p w:rsidR="00930FF2" w:rsidRPr="005B1FB5" w:rsidRDefault="00930FF2" w:rsidP="00930FF2">
      <w:pPr>
        <w:pStyle w:val="Listaszerbekezds1"/>
        <w:ind w:left="0"/>
        <w:jc w:val="both"/>
        <w:rPr>
          <w:b/>
          <w:bCs/>
        </w:rPr>
      </w:pPr>
    </w:p>
    <w:p w:rsidR="00930FF2" w:rsidRPr="005B1FB5" w:rsidRDefault="00930FF2" w:rsidP="00930FF2">
      <w:pPr>
        <w:pStyle w:val="Listaszerbekezds1"/>
        <w:numPr>
          <w:ilvl w:val="0"/>
          <w:numId w:val="24"/>
        </w:numPr>
        <w:jc w:val="both"/>
        <w:rPr>
          <w:b/>
          <w:bCs/>
        </w:rPr>
      </w:pPr>
      <w:r w:rsidRPr="005B1FB5">
        <w:rPr>
          <w:b/>
          <w:bCs/>
        </w:rPr>
        <w:t xml:space="preserve">Csillagszem Bölcsőde: </w:t>
      </w:r>
      <w:r w:rsidRPr="00EE24A8">
        <w:rPr>
          <w:b/>
          <w:bCs/>
        </w:rPr>
        <w:t xml:space="preserve">1 fő bölcsődevezető, </w:t>
      </w:r>
      <w:r w:rsidRPr="005B1FB5">
        <w:rPr>
          <w:b/>
          <w:bCs/>
        </w:rPr>
        <w:t>1</w:t>
      </w:r>
      <w:r w:rsidRPr="005E77EE">
        <w:rPr>
          <w:b/>
          <w:bCs/>
        </w:rPr>
        <w:t>8</w:t>
      </w:r>
      <w:r w:rsidRPr="005B1FB5">
        <w:rPr>
          <w:b/>
          <w:bCs/>
        </w:rPr>
        <w:t xml:space="preserve"> fő </w:t>
      </w:r>
      <w:r>
        <w:rPr>
          <w:b/>
          <w:bCs/>
        </w:rPr>
        <w:t>(</w:t>
      </w:r>
      <w:r w:rsidRPr="005B1FB5">
        <w:rPr>
          <w:b/>
          <w:bCs/>
        </w:rPr>
        <w:t>kisgyermeknevelő</w:t>
      </w:r>
      <w:r>
        <w:rPr>
          <w:b/>
          <w:bCs/>
        </w:rPr>
        <w:t xml:space="preserve"> közülük) 1 fő bölcsődevezető-helyettes</w:t>
      </w:r>
      <w:r w:rsidRPr="005B1FB5">
        <w:rPr>
          <w:b/>
          <w:bCs/>
        </w:rPr>
        <w:t>, 4 fő bölcsődei dajka</w:t>
      </w:r>
    </w:p>
    <w:p w:rsidR="00930FF2" w:rsidRPr="005B1FB5" w:rsidRDefault="00930FF2" w:rsidP="00930FF2">
      <w:pPr>
        <w:pStyle w:val="Listaszerbekezds1"/>
        <w:ind w:left="360"/>
        <w:jc w:val="both"/>
        <w:rPr>
          <w:b/>
          <w:bCs/>
        </w:rPr>
      </w:pPr>
    </w:p>
    <w:p w:rsidR="00930FF2" w:rsidRPr="005B1FB5" w:rsidRDefault="00930FF2" w:rsidP="00930FF2">
      <w:pPr>
        <w:pStyle w:val="Listaszerbekezds1"/>
        <w:numPr>
          <w:ilvl w:val="0"/>
          <w:numId w:val="24"/>
        </w:numPr>
        <w:jc w:val="both"/>
        <w:rPr>
          <w:b/>
          <w:bCs/>
        </w:rPr>
      </w:pPr>
      <w:r w:rsidRPr="005B1FB5">
        <w:rPr>
          <w:b/>
          <w:bCs/>
        </w:rPr>
        <w:t xml:space="preserve">Kincsem Bölcsőde: 1 fő bölcsődevezető, 8 fő kisgyermeknevelő, 3 fő bölcsődei dajka, 0,5 fő udvari munkás, </w:t>
      </w:r>
    </w:p>
    <w:p w:rsidR="00930FF2" w:rsidRPr="005B1FB5" w:rsidRDefault="00930FF2" w:rsidP="00930FF2">
      <w:pPr>
        <w:pStyle w:val="Listaszerbekezds"/>
        <w:rPr>
          <w:b/>
          <w:bCs/>
        </w:rPr>
      </w:pPr>
    </w:p>
    <w:p w:rsidR="00930FF2" w:rsidRPr="005B1FB5" w:rsidRDefault="00930FF2" w:rsidP="00930FF2">
      <w:pPr>
        <w:pStyle w:val="Listaszerbekezds1"/>
        <w:numPr>
          <w:ilvl w:val="0"/>
          <w:numId w:val="24"/>
        </w:numPr>
        <w:jc w:val="both"/>
        <w:rPr>
          <w:b/>
          <w:bCs/>
        </w:rPr>
      </w:pPr>
      <w:r w:rsidRPr="005B1FB5">
        <w:rPr>
          <w:b/>
          <w:bCs/>
        </w:rPr>
        <w:t xml:space="preserve">Napsugár Bölcsőde: </w:t>
      </w:r>
      <w:r w:rsidRPr="00EE24A8">
        <w:rPr>
          <w:b/>
          <w:bCs/>
        </w:rPr>
        <w:t xml:space="preserve">1 fő bölcsődevezető, </w:t>
      </w:r>
      <w:r w:rsidRPr="005E77EE">
        <w:rPr>
          <w:b/>
          <w:bCs/>
        </w:rPr>
        <w:t>1</w:t>
      </w:r>
      <w:r>
        <w:rPr>
          <w:b/>
          <w:bCs/>
        </w:rPr>
        <w:t>8</w:t>
      </w:r>
      <w:r w:rsidRPr="005B1FB5">
        <w:rPr>
          <w:b/>
          <w:bCs/>
        </w:rPr>
        <w:t xml:space="preserve"> fő kisgyermeknevelő</w:t>
      </w:r>
      <w:r>
        <w:rPr>
          <w:b/>
          <w:bCs/>
        </w:rPr>
        <w:t xml:space="preserve"> (közülük 1 fő bölcsődevezető helyettes)</w:t>
      </w:r>
      <w:r w:rsidRPr="005B1FB5">
        <w:rPr>
          <w:b/>
          <w:bCs/>
        </w:rPr>
        <w:t>, 5 fő bölcsődei dajka, 0,5 fő pszichológus, 0,5 fő gyógypedagógus</w:t>
      </w:r>
    </w:p>
    <w:p w:rsidR="00930FF2" w:rsidRDefault="00930FF2" w:rsidP="00930FF2">
      <w:pPr>
        <w:suppressAutoHyphens w:val="0"/>
        <w:spacing w:after="160" w:line="259" w:lineRule="auto"/>
        <w:rPr>
          <w:b/>
          <w:bCs/>
        </w:rPr>
      </w:pPr>
      <w:r>
        <w:rPr>
          <w:b/>
          <w:bCs/>
        </w:rPr>
        <w:br w:type="page"/>
      </w:r>
    </w:p>
    <w:p w:rsidR="00930FF2" w:rsidRDefault="00930FF2" w:rsidP="00930FF2">
      <w:pPr>
        <w:rPr>
          <w:b/>
          <w:bCs/>
        </w:rPr>
      </w:pPr>
    </w:p>
    <w:p w:rsidR="00930FF2" w:rsidRDefault="00930FF2" w:rsidP="00930FF2">
      <w:pPr>
        <w:pStyle w:val="Listaszerbekezds1"/>
        <w:ind w:left="0"/>
        <w:rPr>
          <w:b/>
          <w:bCs/>
        </w:rPr>
      </w:pPr>
      <w:r>
        <w:rPr>
          <w:b/>
          <w:bCs/>
        </w:rPr>
        <w:t>DÓHSZK összesített létszám:</w:t>
      </w:r>
    </w:p>
    <w:p w:rsidR="00930FF2" w:rsidRDefault="00930FF2" w:rsidP="00930FF2">
      <w:pPr>
        <w:pStyle w:val="Listaszerbekezds1"/>
        <w:ind w:left="0"/>
        <w:rPr>
          <w:b/>
          <w:bCs/>
        </w:rPr>
      </w:pPr>
    </w:p>
    <w:tbl>
      <w:tblPr>
        <w:tblW w:w="5650" w:type="dxa"/>
        <w:jc w:val="center"/>
        <w:tblCellMar>
          <w:left w:w="70" w:type="dxa"/>
          <w:right w:w="70" w:type="dxa"/>
        </w:tblCellMar>
        <w:tblLook w:val="04A0" w:firstRow="1" w:lastRow="0" w:firstColumn="1" w:lastColumn="0" w:noHBand="0" w:noVBand="1"/>
      </w:tblPr>
      <w:tblGrid>
        <w:gridCol w:w="4111"/>
        <w:gridCol w:w="1539"/>
      </w:tblGrid>
      <w:tr w:rsidR="00930FF2" w:rsidRPr="00396E64" w:rsidTr="00CB35BF">
        <w:trPr>
          <w:trHeight w:val="495"/>
          <w:jc w:val="cent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0FF2" w:rsidRPr="00396E64" w:rsidRDefault="00930FF2" w:rsidP="00CB35BF">
            <w:pPr>
              <w:suppressAutoHyphens w:val="0"/>
              <w:jc w:val="center"/>
              <w:rPr>
                <w:b/>
                <w:bCs/>
                <w:color w:val="000000"/>
                <w:kern w:val="0"/>
                <w:lang w:eastAsia="hu-HU"/>
              </w:rPr>
            </w:pPr>
            <w:r w:rsidRPr="00396E64">
              <w:rPr>
                <w:b/>
                <w:bCs/>
                <w:color w:val="000000"/>
                <w:kern w:val="0"/>
                <w:lang w:eastAsia="hu-HU"/>
              </w:rPr>
              <w:t>Intézményegység</w:t>
            </w:r>
          </w:p>
        </w:tc>
        <w:tc>
          <w:tcPr>
            <w:tcW w:w="1539" w:type="dxa"/>
            <w:tcBorders>
              <w:top w:val="single" w:sz="4" w:space="0" w:color="auto"/>
              <w:left w:val="nil"/>
              <w:bottom w:val="single" w:sz="4" w:space="0" w:color="auto"/>
              <w:right w:val="single" w:sz="4" w:space="0" w:color="auto"/>
            </w:tcBorders>
            <w:shd w:val="clear" w:color="auto" w:fill="auto"/>
            <w:noWrap/>
            <w:vAlign w:val="bottom"/>
            <w:hideMark/>
          </w:tcPr>
          <w:p w:rsidR="00930FF2" w:rsidRPr="00396E64" w:rsidRDefault="00930FF2" w:rsidP="00CB35BF">
            <w:pPr>
              <w:suppressAutoHyphens w:val="0"/>
              <w:jc w:val="center"/>
              <w:rPr>
                <w:b/>
                <w:bCs/>
                <w:color w:val="000000"/>
                <w:kern w:val="0"/>
                <w:lang w:eastAsia="hu-HU"/>
              </w:rPr>
            </w:pPr>
            <w:r w:rsidRPr="00396E64">
              <w:rPr>
                <w:b/>
                <w:bCs/>
                <w:color w:val="000000"/>
                <w:kern w:val="0"/>
                <w:lang w:eastAsia="hu-HU"/>
              </w:rPr>
              <w:t>Fő</w:t>
            </w:r>
          </w:p>
        </w:tc>
      </w:tr>
      <w:tr w:rsidR="00930FF2" w:rsidRPr="00396E64" w:rsidTr="00CB35BF">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930FF2" w:rsidRPr="00396E64" w:rsidRDefault="00930FF2" w:rsidP="00CB35BF">
            <w:pPr>
              <w:suppressAutoHyphens w:val="0"/>
              <w:rPr>
                <w:color w:val="000000"/>
                <w:kern w:val="0"/>
                <w:lang w:eastAsia="hu-HU"/>
              </w:rPr>
            </w:pPr>
            <w:r w:rsidRPr="00396E64">
              <w:rPr>
                <w:color w:val="000000"/>
                <w:kern w:val="0"/>
                <w:lang w:eastAsia="hu-HU"/>
              </w:rPr>
              <w:t>Igazgat</w:t>
            </w:r>
            <w:r>
              <w:rPr>
                <w:color w:val="000000"/>
                <w:kern w:val="0"/>
                <w:lang w:eastAsia="hu-HU"/>
              </w:rPr>
              <w:t>óság</w:t>
            </w:r>
          </w:p>
        </w:tc>
        <w:tc>
          <w:tcPr>
            <w:tcW w:w="1539" w:type="dxa"/>
            <w:tcBorders>
              <w:top w:val="nil"/>
              <w:left w:val="nil"/>
              <w:bottom w:val="single" w:sz="4" w:space="0" w:color="000000"/>
              <w:right w:val="single" w:sz="4" w:space="0" w:color="000000"/>
            </w:tcBorders>
            <w:shd w:val="clear" w:color="auto" w:fill="auto"/>
            <w:noWrap/>
            <w:vAlign w:val="bottom"/>
            <w:hideMark/>
          </w:tcPr>
          <w:p w:rsidR="00930FF2" w:rsidRPr="004A0AF3" w:rsidRDefault="00930FF2" w:rsidP="00CB35BF">
            <w:pPr>
              <w:suppressAutoHyphens w:val="0"/>
              <w:jc w:val="right"/>
              <w:rPr>
                <w:kern w:val="0"/>
                <w:lang w:eastAsia="hu-HU"/>
              </w:rPr>
            </w:pPr>
            <w:r>
              <w:rPr>
                <w:kern w:val="0"/>
                <w:lang w:eastAsia="hu-HU"/>
              </w:rPr>
              <w:t>5,5</w:t>
            </w:r>
          </w:p>
        </w:tc>
      </w:tr>
      <w:tr w:rsidR="00930FF2" w:rsidRPr="00396E64" w:rsidTr="00CB35BF">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930FF2" w:rsidRPr="00396E64" w:rsidRDefault="00930FF2" w:rsidP="00CB35BF">
            <w:pPr>
              <w:suppressAutoHyphens w:val="0"/>
              <w:rPr>
                <w:color w:val="000000"/>
                <w:kern w:val="0"/>
                <w:lang w:eastAsia="hu-HU"/>
              </w:rPr>
            </w:pPr>
            <w:r w:rsidRPr="00396E64">
              <w:rPr>
                <w:color w:val="000000"/>
                <w:kern w:val="0"/>
                <w:lang w:eastAsia="hu-HU"/>
              </w:rPr>
              <w:t>Gazdasági</w:t>
            </w:r>
            <w:r>
              <w:rPr>
                <w:color w:val="000000"/>
                <w:kern w:val="0"/>
                <w:lang w:eastAsia="hu-HU"/>
              </w:rPr>
              <w:t xml:space="preserve"> Osztály</w:t>
            </w:r>
          </w:p>
        </w:tc>
        <w:tc>
          <w:tcPr>
            <w:tcW w:w="1539" w:type="dxa"/>
            <w:tcBorders>
              <w:top w:val="nil"/>
              <w:left w:val="nil"/>
              <w:bottom w:val="single" w:sz="4" w:space="0" w:color="000000"/>
              <w:right w:val="single" w:sz="4" w:space="0" w:color="000000"/>
            </w:tcBorders>
            <w:shd w:val="clear" w:color="auto" w:fill="auto"/>
            <w:noWrap/>
            <w:vAlign w:val="bottom"/>
            <w:hideMark/>
          </w:tcPr>
          <w:p w:rsidR="00930FF2" w:rsidRPr="004A0AF3" w:rsidRDefault="00930FF2" w:rsidP="00CB35BF">
            <w:pPr>
              <w:suppressAutoHyphens w:val="0"/>
              <w:jc w:val="right"/>
              <w:rPr>
                <w:kern w:val="0"/>
                <w:lang w:eastAsia="hu-HU"/>
              </w:rPr>
            </w:pPr>
            <w:r w:rsidRPr="004A0AF3">
              <w:rPr>
                <w:kern w:val="0"/>
                <w:lang w:eastAsia="hu-HU"/>
              </w:rPr>
              <w:t>13,0</w:t>
            </w:r>
          </w:p>
        </w:tc>
      </w:tr>
      <w:tr w:rsidR="00930FF2" w:rsidRPr="00396E64" w:rsidTr="00CB35BF">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930FF2" w:rsidRPr="00396E64" w:rsidRDefault="00930FF2" w:rsidP="00CB35BF">
            <w:pPr>
              <w:suppressAutoHyphens w:val="0"/>
              <w:rPr>
                <w:color w:val="000000"/>
                <w:kern w:val="0"/>
                <w:lang w:eastAsia="hu-HU"/>
              </w:rPr>
            </w:pPr>
            <w:r w:rsidRPr="00396E64">
              <w:rPr>
                <w:color w:val="000000"/>
                <w:kern w:val="0"/>
                <w:lang w:eastAsia="hu-HU"/>
              </w:rPr>
              <w:t>Bölcsődék</w:t>
            </w:r>
          </w:p>
        </w:tc>
        <w:tc>
          <w:tcPr>
            <w:tcW w:w="1539" w:type="dxa"/>
            <w:tcBorders>
              <w:top w:val="nil"/>
              <w:left w:val="nil"/>
              <w:bottom w:val="single" w:sz="4" w:space="0" w:color="000000"/>
              <w:right w:val="single" w:sz="4" w:space="0" w:color="000000"/>
            </w:tcBorders>
            <w:shd w:val="clear" w:color="auto" w:fill="auto"/>
            <w:noWrap/>
            <w:vAlign w:val="bottom"/>
            <w:hideMark/>
          </w:tcPr>
          <w:p w:rsidR="00930FF2" w:rsidRPr="00C82896" w:rsidRDefault="00930FF2" w:rsidP="00CB35BF">
            <w:pPr>
              <w:suppressAutoHyphens w:val="0"/>
              <w:jc w:val="right"/>
              <w:rPr>
                <w:kern w:val="0"/>
                <w:lang w:eastAsia="hu-HU"/>
              </w:rPr>
            </w:pPr>
            <w:r w:rsidRPr="003B6663">
              <w:rPr>
                <w:kern w:val="0"/>
                <w:lang w:eastAsia="hu-HU"/>
              </w:rPr>
              <w:t>60,5</w:t>
            </w:r>
          </w:p>
        </w:tc>
      </w:tr>
      <w:tr w:rsidR="00930FF2" w:rsidRPr="00396E64" w:rsidTr="00CB35BF">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930FF2" w:rsidRPr="00396E64" w:rsidRDefault="00930FF2" w:rsidP="00CB35BF">
            <w:pPr>
              <w:suppressAutoHyphens w:val="0"/>
              <w:rPr>
                <w:color w:val="000000"/>
                <w:kern w:val="0"/>
                <w:lang w:eastAsia="hu-HU"/>
              </w:rPr>
            </w:pPr>
            <w:r w:rsidRPr="00396E64">
              <w:rPr>
                <w:color w:val="000000"/>
                <w:kern w:val="0"/>
                <w:lang w:eastAsia="hu-HU"/>
              </w:rPr>
              <w:t>Óvodák</w:t>
            </w:r>
          </w:p>
        </w:tc>
        <w:tc>
          <w:tcPr>
            <w:tcW w:w="1539" w:type="dxa"/>
            <w:tcBorders>
              <w:top w:val="nil"/>
              <w:left w:val="nil"/>
              <w:bottom w:val="single" w:sz="4" w:space="0" w:color="000000"/>
              <w:right w:val="single" w:sz="4" w:space="0" w:color="000000"/>
            </w:tcBorders>
            <w:shd w:val="clear" w:color="auto" w:fill="auto"/>
            <w:noWrap/>
            <w:vAlign w:val="bottom"/>
            <w:hideMark/>
          </w:tcPr>
          <w:p w:rsidR="00930FF2" w:rsidRPr="00C82896" w:rsidRDefault="00930FF2" w:rsidP="00CB35BF">
            <w:pPr>
              <w:suppressAutoHyphens w:val="0"/>
              <w:jc w:val="right"/>
              <w:rPr>
                <w:kern w:val="0"/>
                <w:lang w:eastAsia="hu-HU"/>
              </w:rPr>
            </w:pPr>
            <w:r w:rsidRPr="003B6663">
              <w:rPr>
                <w:kern w:val="0"/>
                <w:lang w:eastAsia="hu-HU"/>
              </w:rPr>
              <w:t>163,0</w:t>
            </w:r>
          </w:p>
        </w:tc>
      </w:tr>
      <w:tr w:rsidR="00930FF2" w:rsidRPr="00396E64" w:rsidTr="00CB35BF">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930FF2" w:rsidRPr="00396E64" w:rsidRDefault="00930FF2" w:rsidP="00CB35BF">
            <w:pPr>
              <w:suppressAutoHyphens w:val="0"/>
              <w:rPr>
                <w:color w:val="000000"/>
                <w:kern w:val="0"/>
                <w:lang w:eastAsia="hu-HU"/>
              </w:rPr>
            </w:pPr>
            <w:r w:rsidRPr="00396E64">
              <w:rPr>
                <w:color w:val="000000"/>
                <w:kern w:val="0"/>
                <w:lang w:eastAsia="hu-HU"/>
              </w:rPr>
              <w:t>Család és Gyermekjóléti Központ</w:t>
            </w:r>
          </w:p>
        </w:tc>
        <w:tc>
          <w:tcPr>
            <w:tcW w:w="1539" w:type="dxa"/>
            <w:tcBorders>
              <w:top w:val="nil"/>
              <w:left w:val="nil"/>
              <w:bottom w:val="single" w:sz="4" w:space="0" w:color="000000"/>
              <w:right w:val="single" w:sz="4" w:space="0" w:color="000000"/>
            </w:tcBorders>
            <w:shd w:val="clear" w:color="auto" w:fill="auto"/>
            <w:noWrap/>
            <w:vAlign w:val="bottom"/>
            <w:hideMark/>
          </w:tcPr>
          <w:p w:rsidR="00930FF2" w:rsidRPr="004A0AF3" w:rsidRDefault="00930FF2" w:rsidP="00CB35BF">
            <w:pPr>
              <w:suppressAutoHyphens w:val="0"/>
              <w:jc w:val="right"/>
              <w:rPr>
                <w:kern w:val="0"/>
                <w:lang w:eastAsia="hu-HU"/>
              </w:rPr>
            </w:pPr>
            <w:r w:rsidRPr="004A0AF3">
              <w:rPr>
                <w:kern w:val="0"/>
                <w:lang w:eastAsia="hu-HU"/>
              </w:rPr>
              <w:t>39,0</w:t>
            </w:r>
          </w:p>
        </w:tc>
      </w:tr>
      <w:tr w:rsidR="00930FF2" w:rsidRPr="00396E64" w:rsidTr="00CB35BF">
        <w:trPr>
          <w:trHeight w:val="420"/>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930FF2" w:rsidRPr="00396E64" w:rsidRDefault="00930FF2" w:rsidP="00CB35BF">
            <w:pPr>
              <w:suppressAutoHyphens w:val="0"/>
              <w:rPr>
                <w:b/>
                <w:bCs/>
                <w:color w:val="000000"/>
                <w:kern w:val="0"/>
                <w:lang w:eastAsia="hu-HU"/>
              </w:rPr>
            </w:pPr>
            <w:r w:rsidRPr="00396E64">
              <w:rPr>
                <w:b/>
                <w:bCs/>
                <w:color w:val="000000"/>
                <w:kern w:val="0"/>
                <w:lang w:eastAsia="hu-HU"/>
              </w:rPr>
              <w:t>Összesen:</w:t>
            </w:r>
          </w:p>
        </w:tc>
        <w:tc>
          <w:tcPr>
            <w:tcW w:w="1539" w:type="dxa"/>
            <w:tcBorders>
              <w:top w:val="nil"/>
              <w:left w:val="nil"/>
              <w:bottom w:val="single" w:sz="4" w:space="0" w:color="000000"/>
              <w:right w:val="single" w:sz="4" w:space="0" w:color="000000"/>
            </w:tcBorders>
            <w:shd w:val="clear" w:color="auto" w:fill="auto"/>
            <w:noWrap/>
            <w:vAlign w:val="bottom"/>
            <w:hideMark/>
          </w:tcPr>
          <w:p w:rsidR="00930FF2" w:rsidRPr="00396E64" w:rsidRDefault="00930FF2" w:rsidP="00CB35BF">
            <w:pPr>
              <w:suppressAutoHyphens w:val="0"/>
              <w:jc w:val="right"/>
              <w:rPr>
                <w:b/>
                <w:bCs/>
                <w:color w:val="000000"/>
                <w:kern w:val="0"/>
                <w:lang w:eastAsia="hu-HU"/>
              </w:rPr>
            </w:pPr>
            <w:r>
              <w:rPr>
                <w:b/>
                <w:bCs/>
                <w:color w:val="FF0000"/>
                <w:kern w:val="0"/>
                <w:lang w:eastAsia="hu-HU"/>
              </w:rPr>
              <w:t>281</w:t>
            </w:r>
          </w:p>
        </w:tc>
      </w:tr>
    </w:tbl>
    <w:p w:rsidR="00930FF2" w:rsidRPr="00BD0B3B" w:rsidRDefault="00930FF2" w:rsidP="00930FF2"/>
    <w:p w:rsidR="00930FF2" w:rsidRDefault="00930FF2" w:rsidP="00930FF2">
      <w:pPr>
        <w:pStyle w:val="Cmsor1"/>
        <w:spacing w:before="0" w:after="0"/>
        <w:jc w:val="center"/>
        <w:rPr>
          <w:rFonts w:ascii="Times New Roman" w:hAnsi="Times New Roman" w:cs="Times New Roman"/>
          <w:bCs w:val="0"/>
          <w:sz w:val="24"/>
          <w:szCs w:val="24"/>
        </w:rPr>
      </w:pPr>
    </w:p>
    <w:p w:rsidR="00930FF2" w:rsidRPr="009464C3" w:rsidRDefault="00930FF2" w:rsidP="00930FF2"/>
    <w:p w:rsidR="00930FF2" w:rsidRPr="008C0E71" w:rsidRDefault="00930FF2" w:rsidP="00930FF2">
      <w:pPr>
        <w:pStyle w:val="Cmsor1"/>
        <w:spacing w:before="0" w:after="0"/>
        <w:jc w:val="center"/>
        <w:rPr>
          <w:rFonts w:ascii="Times New Roman" w:hAnsi="Times New Roman" w:cs="Times New Roman"/>
          <w:bCs w:val="0"/>
          <w:sz w:val="24"/>
          <w:szCs w:val="24"/>
        </w:rPr>
      </w:pPr>
      <w:bookmarkStart w:id="109" w:name="_Toc210740119"/>
      <w:r w:rsidRPr="008C0E71">
        <w:rPr>
          <w:rFonts w:ascii="Times New Roman" w:hAnsi="Times New Roman" w:cs="Times New Roman"/>
          <w:bCs w:val="0"/>
          <w:sz w:val="24"/>
          <w:szCs w:val="24"/>
        </w:rPr>
        <w:t>IV. RÉSZ</w:t>
      </w:r>
      <w:bookmarkEnd w:id="109"/>
    </w:p>
    <w:p w:rsidR="00930FF2" w:rsidRPr="008C0E71" w:rsidRDefault="00930FF2" w:rsidP="00930FF2">
      <w:pPr>
        <w:pStyle w:val="Cmsor1"/>
        <w:spacing w:before="0" w:after="0"/>
        <w:jc w:val="center"/>
        <w:rPr>
          <w:rFonts w:ascii="Times New Roman" w:hAnsi="Times New Roman" w:cs="Times New Roman"/>
          <w:bCs w:val="0"/>
          <w:sz w:val="24"/>
          <w:szCs w:val="24"/>
        </w:rPr>
      </w:pPr>
      <w:bookmarkStart w:id="110" w:name="_Toc210740120"/>
      <w:r w:rsidRPr="008C0E71">
        <w:rPr>
          <w:rFonts w:ascii="Times New Roman" w:hAnsi="Times New Roman" w:cs="Times New Roman"/>
          <w:bCs w:val="0"/>
          <w:sz w:val="24"/>
          <w:szCs w:val="24"/>
        </w:rPr>
        <w:t>A DÓHSZK IRÁNYÍTÁSA, A DÓHSZK VEZETŐI, KÖZALKALMAZOTTAI, EGYÉB</w:t>
      </w:r>
      <w:r>
        <w:rPr>
          <w:rFonts w:ascii="Times New Roman" w:hAnsi="Times New Roman" w:cs="Times New Roman"/>
          <w:bCs w:val="0"/>
          <w:sz w:val="24"/>
          <w:szCs w:val="24"/>
        </w:rPr>
        <w:t xml:space="preserve"> </w:t>
      </w:r>
      <w:r w:rsidRPr="008C0E71">
        <w:rPr>
          <w:rFonts w:ascii="Times New Roman" w:hAnsi="Times New Roman" w:cs="Times New Roman"/>
          <w:bCs w:val="0"/>
          <w:sz w:val="24"/>
          <w:szCs w:val="24"/>
        </w:rPr>
        <w:t>MUNKAVÁLLALÓI, FELADATAIK ÉS HATÁSKÖRÜK</w:t>
      </w:r>
      <w:bookmarkEnd w:id="110"/>
    </w:p>
    <w:p w:rsidR="00930FF2" w:rsidRPr="00A32AEF" w:rsidRDefault="00930FF2" w:rsidP="00930FF2">
      <w:pPr>
        <w:rPr>
          <w:b/>
          <w:bCs/>
        </w:rPr>
      </w:pPr>
    </w:p>
    <w:p w:rsidR="00930FF2" w:rsidRDefault="00930FF2" w:rsidP="00930FF2">
      <w:pPr>
        <w:pStyle w:val="Cmsor2"/>
        <w:numPr>
          <w:ilvl w:val="0"/>
          <w:numId w:val="94"/>
        </w:numPr>
        <w:rPr>
          <w:rFonts w:ascii="Times New Roman" w:hAnsi="Times New Roman" w:cs="Times New Roman"/>
          <w:i w:val="0"/>
          <w:sz w:val="24"/>
          <w:szCs w:val="24"/>
          <w:u w:val="single"/>
        </w:rPr>
      </w:pPr>
      <w:bookmarkStart w:id="111" w:name="_Toc210740121"/>
      <w:r w:rsidRPr="008C0E71">
        <w:rPr>
          <w:rFonts w:ascii="Times New Roman" w:hAnsi="Times New Roman" w:cs="Times New Roman"/>
          <w:i w:val="0"/>
          <w:sz w:val="24"/>
          <w:szCs w:val="24"/>
          <w:u w:val="single"/>
        </w:rPr>
        <w:t>A DÓHSZK irányítása</w:t>
      </w:r>
      <w:bookmarkEnd w:id="111"/>
    </w:p>
    <w:p w:rsidR="00930FF2" w:rsidRPr="005E77EE" w:rsidRDefault="00930FF2" w:rsidP="00930FF2"/>
    <w:p w:rsidR="00930FF2" w:rsidRPr="00A32AEF" w:rsidRDefault="00930FF2" w:rsidP="00930FF2">
      <w:pPr>
        <w:jc w:val="both"/>
        <w:rPr>
          <w:b/>
          <w:bCs/>
        </w:rPr>
      </w:pPr>
      <w:r w:rsidRPr="00A32AEF">
        <w:t>A DÓHSZK irányításával összefüggő szakma - specifikus feladatok ellátása, a szolgáltatásokat igénybe vevő személyek adatainak védelme, adatszolgáltatások, stratégiai tervezés, karriertervezés, képzés, továbbképzés, képviselet, kapcsolattartás. Az intézményirányítási szervezet része az intézményvezető (</w:t>
      </w:r>
      <w:r w:rsidRPr="007B1CB8">
        <w:t>fő</w:t>
      </w:r>
      <w:r w:rsidRPr="00A32AEF">
        <w:t>igazgató), az intézményegység-vezetők (szakmai igazgatók), akik egyben a</w:t>
      </w:r>
      <w:r>
        <w:t xml:space="preserve"> </w:t>
      </w:r>
      <w:r w:rsidRPr="007B1CB8">
        <w:t>főigazgató</w:t>
      </w:r>
      <w:r>
        <w:t xml:space="preserve"> </w:t>
      </w:r>
      <w:r w:rsidRPr="00A32AEF">
        <w:t>helyettesei a saját szakmai területük tekintetében, valamint a tagintézmények és a telephelyek vezetését ellátó közalkalmazottak</w:t>
      </w:r>
      <w:r>
        <w:t xml:space="preserve">, </w:t>
      </w:r>
      <w:r w:rsidRPr="007B1CB8">
        <w:t>köznevelési foglalkoztatotti jogviszonyba</w:t>
      </w:r>
      <w:r w:rsidRPr="00FA525B">
        <w:t xml:space="preserve"> </w:t>
      </w:r>
      <w:r w:rsidRPr="007B1CB8">
        <w:t>álló</w:t>
      </w:r>
      <w:r w:rsidRPr="00FA525B">
        <w:t xml:space="preserve"> </w:t>
      </w:r>
      <w:r w:rsidRPr="00A32AEF">
        <w:t>személyek.</w:t>
      </w:r>
    </w:p>
    <w:p w:rsidR="00930FF2" w:rsidRPr="00A32AEF" w:rsidRDefault="00930FF2" w:rsidP="00930FF2">
      <w:pPr>
        <w:jc w:val="both"/>
        <w:rPr>
          <w:b/>
          <w:bCs/>
        </w:rPr>
      </w:pPr>
    </w:p>
    <w:p w:rsidR="00930FF2" w:rsidRDefault="00930FF2" w:rsidP="00930FF2">
      <w:pPr>
        <w:pStyle w:val="Cmsor2"/>
        <w:numPr>
          <w:ilvl w:val="0"/>
          <w:numId w:val="94"/>
        </w:numPr>
        <w:rPr>
          <w:rFonts w:ascii="Times New Roman" w:hAnsi="Times New Roman" w:cs="Times New Roman"/>
          <w:bCs w:val="0"/>
          <w:i w:val="0"/>
          <w:sz w:val="24"/>
          <w:szCs w:val="24"/>
          <w:u w:val="single"/>
        </w:rPr>
      </w:pPr>
      <w:bookmarkStart w:id="112" w:name="_Toc210740122"/>
      <w:r w:rsidRPr="008C0E71">
        <w:rPr>
          <w:rFonts w:ascii="Times New Roman" w:hAnsi="Times New Roman" w:cs="Times New Roman"/>
          <w:bCs w:val="0"/>
          <w:i w:val="0"/>
          <w:sz w:val="24"/>
          <w:szCs w:val="24"/>
          <w:u w:val="single"/>
        </w:rPr>
        <w:t xml:space="preserve">A DÓHSZK </w:t>
      </w:r>
      <w:r w:rsidRPr="007B1CB8">
        <w:rPr>
          <w:rFonts w:ascii="Times New Roman" w:hAnsi="Times New Roman" w:cs="Times New Roman"/>
          <w:bCs w:val="0"/>
          <w:i w:val="0"/>
          <w:sz w:val="24"/>
          <w:szCs w:val="24"/>
          <w:u w:val="single"/>
        </w:rPr>
        <w:t>fő</w:t>
      </w:r>
      <w:r>
        <w:rPr>
          <w:rFonts w:ascii="Times New Roman" w:hAnsi="Times New Roman" w:cs="Times New Roman"/>
          <w:bCs w:val="0"/>
          <w:i w:val="0"/>
          <w:sz w:val="24"/>
          <w:szCs w:val="24"/>
          <w:u w:val="single"/>
        </w:rPr>
        <w:t>igazgatójának</w:t>
      </w:r>
      <w:r w:rsidRPr="008C0E71">
        <w:rPr>
          <w:rFonts w:ascii="Times New Roman" w:hAnsi="Times New Roman" w:cs="Times New Roman"/>
          <w:bCs w:val="0"/>
          <w:i w:val="0"/>
          <w:sz w:val="24"/>
          <w:szCs w:val="24"/>
          <w:u w:val="single"/>
        </w:rPr>
        <w:t xml:space="preserve"> feladatai és hatásköre</w:t>
      </w:r>
      <w:r>
        <w:rPr>
          <w:rFonts w:ascii="Times New Roman" w:hAnsi="Times New Roman" w:cs="Times New Roman"/>
          <w:bCs w:val="0"/>
          <w:i w:val="0"/>
          <w:sz w:val="24"/>
          <w:szCs w:val="24"/>
          <w:u w:val="single"/>
        </w:rPr>
        <w:t>, helyettesítési rendje</w:t>
      </w:r>
      <w:bookmarkEnd w:id="112"/>
    </w:p>
    <w:p w:rsidR="00930FF2" w:rsidRPr="004E67C4" w:rsidRDefault="00930FF2" w:rsidP="00930FF2"/>
    <w:p w:rsidR="00930FF2" w:rsidRPr="00A32AEF" w:rsidRDefault="00930FF2" w:rsidP="00930FF2">
      <w:pPr>
        <w:jc w:val="both"/>
      </w:pPr>
      <w:r w:rsidRPr="00A32AEF">
        <w:t xml:space="preserve">A DÓHSZK </w:t>
      </w:r>
      <w:r w:rsidRPr="007B1CB8">
        <w:t>fői</w:t>
      </w:r>
      <w:r w:rsidRPr="00A32AEF">
        <w:t>gazgatója képviseli az intézményt. Vezetői tevékenysége során biztosítja a DÓHSZK jogszerű, szakszerű és gazdaságos működését, felel az eredményes munkavégzés megfelelő körülményeinek biztosításáért.</w:t>
      </w:r>
    </w:p>
    <w:p w:rsidR="00930FF2" w:rsidRPr="00A32AEF" w:rsidRDefault="00930FF2" w:rsidP="00930FF2">
      <w:pPr>
        <w:jc w:val="both"/>
      </w:pPr>
      <w:r w:rsidRPr="00A32AEF">
        <w:t>A DÓHSZK elsőszámú felelős vezetője külső jogviszonyokban, harmadik személyekkel összefüggésben teljes körű képviseleti joggal rendelkezik. Ezen túlmenően a munkáltatói jogkör gyakorlója.</w:t>
      </w:r>
    </w:p>
    <w:p w:rsidR="00930FF2" w:rsidRPr="00A32AEF" w:rsidRDefault="00930FF2" w:rsidP="00930FF2">
      <w:pPr>
        <w:jc w:val="both"/>
      </w:pPr>
      <w:r w:rsidRPr="00A32AEF">
        <w:t xml:space="preserve">A DÓHSZK </w:t>
      </w:r>
      <w:r w:rsidRPr="007B1CB8">
        <w:t>fő</w:t>
      </w:r>
      <w:r w:rsidRPr="00A32AEF">
        <w:t>igazgató a szakmai munka irányítását az szakmai igazgatókon, valamint a tagintézmény-</w:t>
      </w:r>
      <w:r w:rsidRPr="007B1CB8">
        <w:t>igazgatókon</w:t>
      </w:r>
      <w:r w:rsidRPr="00A32AEF">
        <w:t xml:space="preserve"> és a telephelyvezetőkön keresztül gyakorolja.</w:t>
      </w:r>
    </w:p>
    <w:p w:rsidR="00930FF2" w:rsidRPr="00A32AEF" w:rsidRDefault="00930FF2" w:rsidP="00930FF2">
      <w:pPr>
        <w:jc w:val="both"/>
      </w:pPr>
      <w:r w:rsidRPr="00A32AEF">
        <w:t>Kötelezettségvállalási, utalványozási joggal rendelkezik a szervezet tevékenységi körébe tartozóan.</w:t>
      </w:r>
    </w:p>
    <w:p w:rsidR="00930FF2" w:rsidRPr="00A32AEF" w:rsidRDefault="00930FF2" w:rsidP="00930FF2">
      <w:pPr>
        <w:jc w:val="both"/>
      </w:pPr>
      <w:r>
        <w:t>Közvetlenül e</w:t>
      </w:r>
      <w:r w:rsidRPr="00A32AEF">
        <w:t xml:space="preserve">llátja a bölcsődei telephelyek </w:t>
      </w:r>
      <w:r>
        <w:t>működésének</w:t>
      </w:r>
      <w:r w:rsidRPr="00A32AEF">
        <w:t xml:space="preserve"> irányítását.</w:t>
      </w:r>
    </w:p>
    <w:p w:rsidR="00930FF2" w:rsidRDefault="00930FF2" w:rsidP="00930FF2">
      <w:pPr>
        <w:jc w:val="both"/>
      </w:pPr>
    </w:p>
    <w:p w:rsidR="00930FF2" w:rsidRDefault="00930FF2" w:rsidP="00930FF2">
      <w:pPr>
        <w:jc w:val="both"/>
      </w:pPr>
      <w:r>
        <w:rPr>
          <w:lang w:eastAsia="hu-HU"/>
        </w:rPr>
        <w:lastRenderedPageBreak/>
        <w:t>F</w:t>
      </w:r>
      <w:r w:rsidRPr="00496E72">
        <w:rPr>
          <w:lang w:eastAsia="hu-HU"/>
        </w:rPr>
        <w:t>elel az intézmény szakszerű és törvényes működéséért, fenntartó által rendelkezésre bocsátott eszközök tőle elvárható gondossággal való kezeléséért</w:t>
      </w:r>
      <w:r>
        <w:rPr>
          <w:lang w:eastAsia="hu-HU"/>
        </w:rPr>
        <w:t xml:space="preserve">, </w:t>
      </w:r>
      <w:r w:rsidRPr="00496E72">
        <w:rPr>
          <w:lang w:eastAsia="hu-HU"/>
        </w:rPr>
        <w:t>az intézmény gazdálkodásáért,</w:t>
      </w:r>
    </w:p>
    <w:p w:rsidR="00930FF2" w:rsidRDefault="00930FF2" w:rsidP="00930FF2">
      <w:pPr>
        <w:jc w:val="both"/>
      </w:pPr>
      <w:r>
        <w:rPr>
          <w:lang w:eastAsia="hu-HU"/>
        </w:rPr>
        <w:t>D</w:t>
      </w:r>
      <w:r w:rsidRPr="00496E72">
        <w:rPr>
          <w:lang w:eastAsia="hu-HU"/>
        </w:rPr>
        <w:t>önt az intézmény működésével kapcsolatban minden olyan ügyben, amelyet jogszabály, kollektív szerződés, közalkalmazotti szab</w:t>
      </w:r>
      <w:r>
        <w:rPr>
          <w:lang w:eastAsia="hu-HU"/>
        </w:rPr>
        <w:t>ályzat nem utal más hatáskörébe.</w:t>
      </w:r>
    </w:p>
    <w:p w:rsidR="00930FF2" w:rsidRPr="00A32AEF" w:rsidRDefault="00930FF2" w:rsidP="00930FF2">
      <w:pPr>
        <w:jc w:val="both"/>
      </w:pPr>
      <w:r w:rsidRPr="00A32AEF">
        <w:t>Jogköreit a jogszabályi és a belső szabályzatok előírásai szerint az összeférhetetlenségi szabályok betartásával, meghatározott körben az intézményvezető-helyettesekre átruházhatja.</w:t>
      </w:r>
    </w:p>
    <w:p w:rsidR="00930FF2" w:rsidRPr="00A32AEF" w:rsidRDefault="00930FF2" w:rsidP="00930FF2">
      <w:pPr>
        <w:jc w:val="both"/>
      </w:pPr>
      <w:r w:rsidRPr="00A32AEF">
        <w:t>A gazdálkodási jogkörökre vonatkozó előírásokat a gazdálkodással kapcsolatos belső szabályzatok határozzák meg. Eljárást kezdeményez a Polgármesteri Hivatalnál, ha belső hatáskörben nem rendezhető pénzügyi, gazdasági, műszaki szabálytalanságot, jogszerűtlen tevékenységet tapasztal.</w:t>
      </w:r>
    </w:p>
    <w:p w:rsidR="00930FF2" w:rsidRPr="00A32AEF" w:rsidRDefault="00930FF2" w:rsidP="00930FF2">
      <w:pPr>
        <w:jc w:val="both"/>
      </w:pPr>
      <w:r w:rsidRPr="00A32AEF">
        <w:t xml:space="preserve">Gondoskodik az alapító okiratban meghatározott feladatok teljes körű ellátásáról, ezen belül kiemelten a költségvetés és a beszámolók elkészítéséről. Megszervezi a jogszabályok által előírt kötelező adatszolgáltatást a Polgármesteri Hivatal és a külső szervek: NAV, MÁK, KSH, Pest </w:t>
      </w:r>
      <w:r w:rsidRPr="000C1163">
        <w:t>Vármegyei</w:t>
      </w:r>
      <w:r>
        <w:t xml:space="preserve"> </w:t>
      </w:r>
      <w:r w:rsidRPr="00A32AEF">
        <w:t>Kormányhivatal felé.</w:t>
      </w:r>
    </w:p>
    <w:p w:rsidR="00930FF2" w:rsidRDefault="00930FF2" w:rsidP="00930FF2">
      <w:pPr>
        <w:jc w:val="both"/>
      </w:pPr>
    </w:p>
    <w:p w:rsidR="00930FF2" w:rsidRPr="00A32AEF" w:rsidRDefault="00930FF2" w:rsidP="00930FF2">
      <w:pPr>
        <w:jc w:val="both"/>
      </w:pPr>
      <w:r w:rsidRPr="00A32AEF">
        <w:t xml:space="preserve">A DÓHSZK </w:t>
      </w:r>
      <w:r w:rsidRPr="007B1CB8">
        <w:t>főigazgatójának</w:t>
      </w:r>
      <w:r w:rsidRPr="00A32AEF" w:rsidDel="00CD39E1">
        <w:t xml:space="preserve"> </w:t>
      </w:r>
      <w:r w:rsidRPr="00A32AEF">
        <w:t>munkaköri leírását a Polgármester hagyja jóvá. Elkészíti az intézményvezető-helyettesek (szakmai igazgatók) munkaköri leírásait.</w:t>
      </w:r>
    </w:p>
    <w:p w:rsidR="00930FF2" w:rsidRDefault="00930FF2" w:rsidP="00930FF2">
      <w:pPr>
        <w:jc w:val="both"/>
      </w:pPr>
    </w:p>
    <w:p w:rsidR="00930FF2" w:rsidRPr="00A32AEF" w:rsidRDefault="00930FF2" w:rsidP="00930FF2">
      <w:pPr>
        <w:jc w:val="both"/>
      </w:pPr>
      <w:r w:rsidRPr="00A32AEF">
        <w:t>A DÓHSZK vezetőjének az előbbiekben leírtakon kívül az alábbi feladatokat köteles ellátni a hatályos jogszabályoknak megfelelően:</w:t>
      </w:r>
    </w:p>
    <w:p w:rsidR="00930FF2" w:rsidRPr="00A32AEF" w:rsidRDefault="00930FF2" w:rsidP="00930FF2">
      <w:pPr>
        <w:pStyle w:val="Listaszerbekezds1"/>
        <w:numPr>
          <w:ilvl w:val="0"/>
          <w:numId w:val="8"/>
        </w:numPr>
        <w:jc w:val="both"/>
      </w:pPr>
      <w:r w:rsidRPr="00A32AEF">
        <w:t>A DÓHSZK szakmai működtetése,</w:t>
      </w:r>
    </w:p>
    <w:p w:rsidR="00930FF2" w:rsidRPr="00A32AEF" w:rsidRDefault="00930FF2" w:rsidP="00930FF2">
      <w:pPr>
        <w:pStyle w:val="Listaszerbekezds1"/>
        <w:numPr>
          <w:ilvl w:val="0"/>
          <w:numId w:val="8"/>
        </w:numPr>
        <w:jc w:val="both"/>
      </w:pPr>
      <w:r w:rsidRPr="00A32AEF">
        <w:t>A DÓHSZK-ra vonatkozó szabályok megtartása,</w:t>
      </w:r>
    </w:p>
    <w:p w:rsidR="00930FF2" w:rsidRPr="00A32AEF" w:rsidRDefault="00930FF2" w:rsidP="00930FF2">
      <w:pPr>
        <w:pStyle w:val="Listaszerbekezds1"/>
        <w:numPr>
          <w:ilvl w:val="0"/>
          <w:numId w:val="8"/>
        </w:numPr>
        <w:jc w:val="both"/>
      </w:pPr>
      <w:r w:rsidRPr="00A32AEF">
        <w:t>A DÓHSZK személyügyi feladatainak irányítás a fenntartó képviselőjének egyetértésével,</w:t>
      </w:r>
    </w:p>
    <w:p w:rsidR="00930FF2" w:rsidRPr="00A32AEF" w:rsidRDefault="00930FF2" w:rsidP="00930FF2">
      <w:pPr>
        <w:pStyle w:val="Listaszerbekezds1"/>
        <w:numPr>
          <w:ilvl w:val="0"/>
          <w:numId w:val="8"/>
        </w:numPr>
        <w:jc w:val="both"/>
      </w:pPr>
      <w:r w:rsidRPr="00A32AEF">
        <w:t>A minőségbiztosítási feladatok ellátása,</w:t>
      </w:r>
    </w:p>
    <w:p w:rsidR="00930FF2" w:rsidRPr="00A32AEF" w:rsidRDefault="00930FF2" w:rsidP="00930FF2">
      <w:pPr>
        <w:pStyle w:val="Listaszerbekezds1"/>
        <w:numPr>
          <w:ilvl w:val="0"/>
          <w:numId w:val="8"/>
        </w:numPr>
        <w:jc w:val="both"/>
      </w:pPr>
      <w:r w:rsidRPr="00A32AEF">
        <w:t>Az alapító okiratban előírt tevékenységek jogszabályban meghatározott követelményeknek megfelelő ellátása,</w:t>
      </w:r>
    </w:p>
    <w:p w:rsidR="00930FF2" w:rsidRDefault="00930FF2" w:rsidP="00930FF2">
      <w:pPr>
        <w:pStyle w:val="Listaszerbekezds1"/>
        <w:numPr>
          <w:ilvl w:val="0"/>
          <w:numId w:val="8"/>
        </w:numPr>
        <w:jc w:val="both"/>
      </w:pPr>
      <w:r w:rsidRPr="00A32AEF">
        <w:t>A feladatai ellátásához a DÓHSZK használatába adott ingó vagyon rendeltetésszerű igénybevétele,</w:t>
      </w:r>
    </w:p>
    <w:p w:rsidR="00930FF2" w:rsidRPr="00A32AEF" w:rsidRDefault="00930FF2" w:rsidP="00930FF2">
      <w:pPr>
        <w:pStyle w:val="Listaszerbekezds1"/>
        <w:numPr>
          <w:ilvl w:val="0"/>
          <w:numId w:val="8"/>
        </w:numPr>
        <w:jc w:val="both"/>
      </w:pPr>
      <w:r>
        <w:rPr>
          <w:lang w:eastAsia="hu-HU"/>
        </w:rPr>
        <w:t>A</w:t>
      </w:r>
      <w:r w:rsidRPr="00496E72">
        <w:rPr>
          <w:lang w:eastAsia="hu-HU"/>
        </w:rPr>
        <w:t>z intézményi szabályzatok elkészítés</w:t>
      </w:r>
      <w:r>
        <w:rPr>
          <w:lang w:eastAsia="hu-HU"/>
        </w:rPr>
        <w:t>e,</w:t>
      </w:r>
    </w:p>
    <w:p w:rsidR="00930FF2" w:rsidRPr="00A32AEF" w:rsidRDefault="00930FF2" w:rsidP="00930FF2">
      <w:pPr>
        <w:pStyle w:val="Listaszerbekezds1"/>
        <w:numPr>
          <w:ilvl w:val="0"/>
          <w:numId w:val="8"/>
        </w:numPr>
        <w:jc w:val="both"/>
      </w:pPr>
      <w:r w:rsidRPr="00A32AEF">
        <w:t>A DÓHSZK gazdálkodásában a szakmai hatékonyság és a gazdaságosság követelményrendszerének érvényesítése,</w:t>
      </w:r>
    </w:p>
    <w:p w:rsidR="00930FF2" w:rsidRPr="00A32AEF" w:rsidRDefault="00930FF2" w:rsidP="00930FF2">
      <w:pPr>
        <w:pStyle w:val="Listaszerbekezds1"/>
        <w:numPr>
          <w:ilvl w:val="0"/>
          <w:numId w:val="8"/>
        </w:numPr>
        <w:jc w:val="both"/>
      </w:pPr>
      <w:r w:rsidRPr="00A32AEF">
        <w:t>A szervezett információ- és adatszükségleti rendszer kialakítása és működtetése, a tervezési,- beszámoltatási és információszolgáltatási kötelezettség teljesítése,</w:t>
      </w:r>
    </w:p>
    <w:p w:rsidR="00930FF2" w:rsidRPr="00A32AEF" w:rsidRDefault="00930FF2" w:rsidP="00930FF2">
      <w:pPr>
        <w:pStyle w:val="Listaszerbekezds1"/>
        <w:numPr>
          <w:ilvl w:val="0"/>
          <w:numId w:val="8"/>
        </w:numPr>
        <w:jc w:val="both"/>
      </w:pPr>
      <w:r w:rsidRPr="00A32AEF">
        <w:t>A gazdálkodási lehetőségek és a kötelezettségek összhangjának megteremtése,</w:t>
      </w:r>
    </w:p>
    <w:p w:rsidR="00930FF2" w:rsidRPr="00A32AEF" w:rsidRDefault="00930FF2" w:rsidP="00930FF2">
      <w:pPr>
        <w:pStyle w:val="Listaszerbekezds1"/>
        <w:numPr>
          <w:ilvl w:val="0"/>
          <w:numId w:val="8"/>
        </w:numPr>
        <w:jc w:val="both"/>
      </w:pPr>
      <w:r w:rsidRPr="00A32AEF">
        <w:t>A belső kontroll rendszer megtervezése, kialakítása, működtetése, fejlesztése jogszabályi eltérő rendelkezésének hiányában az intézményi szabályzatok kiadása és folyamatos korszerűsítése,</w:t>
      </w:r>
    </w:p>
    <w:p w:rsidR="00930FF2" w:rsidRPr="00A32AEF" w:rsidRDefault="00930FF2" w:rsidP="00930FF2">
      <w:pPr>
        <w:pStyle w:val="Listaszerbekezds1"/>
        <w:numPr>
          <w:ilvl w:val="0"/>
          <w:numId w:val="8"/>
        </w:numPr>
        <w:jc w:val="both"/>
      </w:pPr>
      <w:r w:rsidRPr="00A32AEF">
        <w:t>Az DÓHSZK Szervezeti és Működési Szabályzatban kizárólagos hatáskörként meghatározott egyéb feladatok ellátása,</w:t>
      </w:r>
    </w:p>
    <w:p w:rsidR="00930FF2" w:rsidRDefault="00930FF2" w:rsidP="00930FF2">
      <w:pPr>
        <w:pStyle w:val="Listaszerbekezds1"/>
        <w:numPr>
          <w:ilvl w:val="0"/>
          <w:numId w:val="8"/>
        </w:numPr>
        <w:jc w:val="both"/>
      </w:pPr>
      <w:r w:rsidRPr="00A32AEF">
        <w:t>A DÓHSZK szabályszerű működése,</w:t>
      </w:r>
    </w:p>
    <w:p w:rsidR="00930FF2" w:rsidRPr="00A32AEF" w:rsidRDefault="00930FF2" w:rsidP="00930FF2">
      <w:pPr>
        <w:pStyle w:val="Listaszerbekezds1"/>
        <w:numPr>
          <w:ilvl w:val="0"/>
          <w:numId w:val="8"/>
        </w:numPr>
        <w:jc w:val="both"/>
      </w:pPr>
      <w:r>
        <w:t>Pedagógiai programok jóváhagyása,</w:t>
      </w:r>
    </w:p>
    <w:p w:rsidR="00930FF2" w:rsidRPr="00A32AEF" w:rsidRDefault="00930FF2" w:rsidP="00930FF2">
      <w:pPr>
        <w:pStyle w:val="Listaszerbekezds1"/>
        <w:numPr>
          <w:ilvl w:val="0"/>
          <w:numId w:val="8"/>
        </w:numPr>
        <w:jc w:val="both"/>
      </w:pPr>
      <w:r w:rsidRPr="00A32AEF">
        <w:t>A munkafeltételek biztosítása,</w:t>
      </w:r>
    </w:p>
    <w:p w:rsidR="00930FF2" w:rsidRPr="00A32AEF" w:rsidRDefault="00930FF2" w:rsidP="00930FF2">
      <w:pPr>
        <w:pStyle w:val="Listaszerbekezds1"/>
        <w:numPr>
          <w:ilvl w:val="0"/>
          <w:numId w:val="8"/>
        </w:numPr>
        <w:jc w:val="both"/>
      </w:pPr>
      <w:r w:rsidRPr="00A32AEF">
        <w:t>A fenntartó utasításának betartása.</w:t>
      </w:r>
    </w:p>
    <w:p w:rsidR="00930FF2" w:rsidRDefault="00930FF2" w:rsidP="00930FF2">
      <w:pPr>
        <w:jc w:val="both"/>
      </w:pPr>
    </w:p>
    <w:p w:rsidR="00930FF2" w:rsidRPr="00A32AEF" w:rsidRDefault="00930FF2" w:rsidP="00930FF2">
      <w:pPr>
        <w:jc w:val="both"/>
      </w:pPr>
      <w:r w:rsidRPr="00A32AEF">
        <w:t>Feladatkörét részletesen a munkaköri leírás tartalmazza.</w:t>
      </w:r>
    </w:p>
    <w:p w:rsidR="00930FF2" w:rsidRDefault="00930FF2" w:rsidP="00930FF2">
      <w:pPr>
        <w:suppressAutoHyphens w:val="0"/>
        <w:spacing w:after="160" w:line="259" w:lineRule="auto"/>
        <w:rPr>
          <w:b/>
          <w:bCs/>
          <w:u w:val="single"/>
        </w:rPr>
      </w:pPr>
      <w:r>
        <w:rPr>
          <w:b/>
          <w:bCs/>
          <w:u w:val="single"/>
        </w:rPr>
        <w:br w:type="page"/>
      </w:r>
    </w:p>
    <w:p w:rsidR="00930FF2" w:rsidRDefault="00930FF2" w:rsidP="00930FF2">
      <w:pPr>
        <w:jc w:val="both"/>
        <w:rPr>
          <w:b/>
          <w:bCs/>
          <w:u w:val="single"/>
        </w:rPr>
      </w:pPr>
    </w:p>
    <w:p w:rsidR="00930FF2" w:rsidRPr="007B1CB8" w:rsidRDefault="00930FF2" w:rsidP="00930FF2">
      <w:pPr>
        <w:pStyle w:val="Listaszerbekezds"/>
        <w:numPr>
          <w:ilvl w:val="1"/>
          <w:numId w:val="89"/>
        </w:numPr>
        <w:jc w:val="both"/>
        <w:outlineLvl w:val="1"/>
        <w:rPr>
          <w:b/>
          <w:bCs/>
          <w:u w:val="single"/>
        </w:rPr>
      </w:pPr>
      <w:bookmarkStart w:id="113" w:name="_Toc210740123"/>
      <w:r w:rsidRPr="007B1CB8">
        <w:rPr>
          <w:b/>
          <w:bCs/>
          <w:u w:val="single"/>
        </w:rPr>
        <w:t xml:space="preserve">A </w:t>
      </w:r>
      <w:r>
        <w:rPr>
          <w:b/>
          <w:bCs/>
          <w:u w:val="single"/>
        </w:rPr>
        <w:t>fő</w:t>
      </w:r>
      <w:r w:rsidRPr="007B1CB8">
        <w:rPr>
          <w:b/>
          <w:bCs/>
          <w:u w:val="single"/>
        </w:rPr>
        <w:t>igazgató helyettesítési rendje</w:t>
      </w:r>
      <w:bookmarkEnd w:id="113"/>
    </w:p>
    <w:p w:rsidR="00930FF2" w:rsidRDefault="00930FF2" w:rsidP="00930FF2">
      <w:pPr>
        <w:autoSpaceDE w:val="0"/>
        <w:autoSpaceDN w:val="0"/>
        <w:adjustRightInd w:val="0"/>
        <w:jc w:val="both"/>
      </w:pPr>
    </w:p>
    <w:p w:rsidR="00930FF2" w:rsidRDefault="00930FF2" w:rsidP="00930FF2">
      <w:pPr>
        <w:autoSpaceDE w:val="0"/>
        <w:autoSpaceDN w:val="0"/>
        <w:adjustRightInd w:val="0"/>
        <w:jc w:val="both"/>
      </w:pPr>
      <w:r w:rsidRPr="000E4791">
        <w:t>A szakmai igazgatók a</w:t>
      </w:r>
      <w:r w:rsidRPr="007B1CB8">
        <w:t xml:space="preserve"> főigazgató </w:t>
      </w:r>
      <w:r w:rsidRPr="000E4791">
        <w:t xml:space="preserve">helyettesei, az igazgató </w:t>
      </w:r>
      <w:r w:rsidRPr="000E4791">
        <w:rPr>
          <w:b/>
        </w:rPr>
        <w:t>általános helyettesítésével</w:t>
      </w:r>
      <w:r w:rsidRPr="000E4791">
        <w:t xml:space="preserve"> összefüggő feladatokat a következő sorrendben látják el</w:t>
      </w:r>
      <w:r>
        <w:t>.</w:t>
      </w:r>
    </w:p>
    <w:p w:rsidR="00930FF2" w:rsidRPr="00670588" w:rsidRDefault="00930FF2" w:rsidP="00930FF2">
      <w:pPr>
        <w:autoSpaceDE w:val="0"/>
        <w:autoSpaceDN w:val="0"/>
        <w:adjustRightInd w:val="0"/>
        <w:jc w:val="both"/>
        <w:rPr>
          <w:bCs/>
        </w:rPr>
      </w:pPr>
    </w:p>
    <w:p w:rsidR="00930FF2" w:rsidRPr="00E34329" w:rsidRDefault="00930FF2" w:rsidP="00930FF2">
      <w:pPr>
        <w:pStyle w:val="Szvegtrzs21"/>
        <w:spacing w:before="0" w:after="0" w:line="240" w:lineRule="auto"/>
        <w:ind w:firstLine="0"/>
        <w:jc w:val="both"/>
      </w:pPr>
      <w:r w:rsidRPr="00E34329">
        <w:rPr>
          <w:rFonts w:ascii="Times New Roman" w:hAnsi="Times New Roman" w:cs="Times New Roman"/>
          <w:sz w:val="24"/>
          <w:szCs w:val="24"/>
        </w:rPr>
        <w:t xml:space="preserve">A </w:t>
      </w:r>
      <w:r w:rsidRPr="007B1CB8">
        <w:rPr>
          <w:rFonts w:ascii="Times New Roman" w:hAnsi="Times New Roman" w:cs="Times New Roman"/>
          <w:sz w:val="24"/>
          <w:szCs w:val="24"/>
        </w:rPr>
        <w:t>fő</w:t>
      </w:r>
      <w:r w:rsidRPr="00FA525B">
        <w:rPr>
          <w:rFonts w:ascii="Times New Roman" w:hAnsi="Times New Roman" w:cs="Times New Roman"/>
          <w:sz w:val="24"/>
          <w:szCs w:val="24"/>
        </w:rPr>
        <w:t>i</w:t>
      </w:r>
      <w:r w:rsidRPr="00E34329">
        <w:rPr>
          <w:rFonts w:ascii="Times New Roman" w:hAnsi="Times New Roman" w:cs="Times New Roman"/>
          <w:sz w:val="24"/>
          <w:szCs w:val="24"/>
        </w:rPr>
        <w:t>gazgatót távolléte, illetve akadályoztatása esetén, ha a</w:t>
      </w:r>
      <w:r w:rsidRPr="00FA525B">
        <w:rPr>
          <w:rFonts w:ascii="Times New Roman" w:hAnsi="Times New Roman" w:cs="Times New Roman"/>
          <w:sz w:val="24"/>
          <w:szCs w:val="24"/>
        </w:rPr>
        <w:t xml:space="preserve"> </w:t>
      </w:r>
      <w:r w:rsidRPr="007B1CB8">
        <w:rPr>
          <w:rFonts w:ascii="Times New Roman" w:hAnsi="Times New Roman" w:cs="Times New Roman"/>
          <w:sz w:val="24"/>
          <w:szCs w:val="24"/>
        </w:rPr>
        <w:t>fő</w:t>
      </w:r>
      <w:r w:rsidRPr="00FA525B">
        <w:rPr>
          <w:rFonts w:ascii="Times New Roman" w:hAnsi="Times New Roman" w:cs="Times New Roman"/>
          <w:sz w:val="24"/>
          <w:szCs w:val="24"/>
        </w:rPr>
        <w:t xml:space="preserve">igazgató </w:t>
      </w:r>
      <w:r w:rsidRPr="00E34329">
        <w:rPr>
          <w:rFonts w:ascii="Times New Roman" w:hAnsi="Times New Roman" w:cs="Times New Roman"/>
          <w:sz w:val="24"/>
          <w:szCs w:val="24"/>
        </w:rPr>
        <w:t>vagy az irányító szerv vezetője másként nem rendelkezik, általános jelleggel az Óvodai intézményegység szakmai igazgatója helyettesíti.</w:t>
      </w:r>
    </w:p>
    <w:p w:rsidR="00930FF2" w:rsidRDefault="00930FF2" w:rsidP="00930FF2">
      <w:pPr>
        <w:pStyle w:val="Szvegtrzs21"/>
        <w:spacing w:before="0" w:after="0" w:line="240" w:lineRule="auto"/>
        <w:ind w:firstLine="0"/>
        <w:jc w:val="both"/>
        <w:rPr>
          <w:rFonts w:ascii="Times New Roman" w:hAnsi="Times New Roman" w:cs="Times New Roman"/>
          <w:sz w:val="24"/>
          <w:szCs w:val="24"/>
        </w:rPr>
      </w:pPr>
    </w:p>
    <w:p w:rsidR="00930FF2" w:rsidRDefault="00930FF2" w:rsidP="00930FF2">
      <w:pPr>
        <w:pStyle w:val="Szvegtrzs21"/>
        <w:spacing w:before="0" w:after="0" w:line="240" w:lineRule="auto"/>
        <w:ind w:firstLine="0"/>
        <w:jc w:val="both"/>
        <w:rPr>
          <w:rFonts w:ascii="Times New Roman" w:hAnsi="Times New Roman" w:cs="Times New Roman"/>
          <w:sz w:val="24"/>
          <w:szCs w:val="24"/>
        </w:rPr>
      </w:pPr>
      <w:r w:rsidRPr="00E34329">
        <w:rPr>
          <w:rFonts w:ascii="Times New Roman" w:hAnsi="Times New Roman" w:cs="Times New Roman"/>
          <w:sz w:val="24"/>
          <w:szCs w:val="24"/>
        </w:rPr>
        <w:t xml:space="preserve">A </w:t>
      </w:r>
      <w:r w:rsidRPr="007B1CB8">
        <w:rPr>
          <w:rFonts w:ascii="Times New Roman" w:hAnsi="Times New Roman" w:cs="Times New Roman"/>
          <w:sz w:val="24"/>
          <w:szCs w:val="24"/>
        </w:rPr>
        <w:t>fő</w:t>
      </w:r>
      <w:r w:rsidRPr="00FA525B">
        <w:rPr>
          <w:rFonts w:ascii="Times New Roman" w:hAnsi="Times New Roman" w:cs="Times New Roman"/>
          <w:sz w:val="24"/>
          <w:szCs w:val="24"/>
        </w:rPr>
        <w:t>ig</w:t>
      </w:r>
      <w:r w:rsidRPr="00E34329">
        <w:rPr>
          <w:rFonts w:ascii="Times New Roman" w:hAnsi="Times New Roman" w:cs="Times New Roman"/>
          <w:sz w:val="24"/>
          <w:szCs w:val="24"/>
        </w:rPr>
        <w:t>azgatót és az Óvodai intézményegység szakmai igazgató együttes távolléte vagy akadályoztatása esetén az igazgatót alábbi sorrenden:</w:t>
      </w:r>
    </w:p>
    <w:p w:rsidR="00930FF2" w:rsidRPr="00E34329" w:rsidRDefault="00930FF2" w:rsidP="00930FF2">
      <w:pPr>
        <w:pStyle w:val="Szvegtrzs21"/>
        <w:spacing w:before="0" w:after="0" w:line="240" w:lineRule="auto"/>
        <w:ind w:firstLine="0"/>
        <w:jc w:val="both"/>
      </w:pPr>
    </w:p>
    <w:p w:rsidR="00930FF2" w:rsidRPr="00E34329" w:rsidRDefault="00930FF2" w:rsidP="00930FF2">
      <w:pPr>
        <w:pStyle w:val="Szvegtrzs21"/>
        <w:numPr>
          <w:ilvl w:val="0"/>
          <w:numId w:val="110"/>
        </w:numPr>
        <w:shd w:val="clear" w:color="auto" w:fill="auto"/>
        <w:spacing w:before="0" w:after="0" w:line="240" w:lineRule="auto"/>
        <w:jc w:val="both"/>
      </w:pPr>
      <w:r w:rsidRPr="00E34329">
        <w:rPr>
          <w:rFonts w:ascii="Times New Roman" w:hAnsi="Times New Roman" w:cs="Times New Roman"/>
          <w:sz w:val="24"/>
          <w:szCs w:val="24"/>
        </w:rPr>
        <w:t>Család és Gyermekjóléti Központ szakmai igazgatója</w:t>
      </w:r>
      <w:r>
        <w:rPr>
          <w:rFonts w:ascii="Times New Roman" w:hAnsi="Times New Roman" w:cs="Times New Roman"/>
          <w:sz w:val="24"/>
          <w:szCs w:val="24"/>
        </w:rPr>
        <w:t xml:space="preserve"> helyettesíti</w:t>
      </w:r>
    </w:p>
    <w:p w:rsidR="00930FF2" w:rsidRPr="00E34329" w:rsidRDefault="00930FF2" w:rsidP="00930FF2">
      <w:pPr>
        <w:jc w:val="both"/>
      </w:pPr>
    </w:p>
    <w:p w:rsidR="00930FF2" w:rsidRPr="00A32AEF" w:rsidRDefault="00930FF2" w:rsidP="00930FF2">
      <w:pPr>
        <w:jc w:val="both"/>
        <w:rPr>
          <w:b/>
          <w:bCs/>
        </w:rPr>
      </w:pPr>
      <w:r w:rsidRPr="00A32AEF">
        <w:t xml:space="preserve">Ezek a feladatok elsősorban az intézmény egészét érintő adatszolgáltatásra, a szakmai igazgatók szabadságának engedélyezésére, az intézmény egészét érintő halaszthatatlan döntések meghozatalára és végrehajtására, az intézmény egészét érintő fenntartói utasítások végrehajtására terjednek ki. </w:t>
      </w:r>
      <w:r w:rsidRPr="00A32AEF">
        <w:rPr>
          <w:b/>
        </w:rPr>
        <w:t>Minden további az adott intézményegységet vezető szakmai igazgatók önálló feladat- és hatásköre a helyettesítés során</w:t>
      </w:r>
      <w:r w:rsidRPr="00A32AEF">
        <w:t>. Nem terjed ki azonban a munkáltatói jogok gyakorlására a következők vonatkozásában kinevezéssel, annak módosításával vagy megszüntetésével kapcsolatos döntés, dolgozói jutalmazás, minősítés. Ezen jogkörök átruházásáról az egy hónapnál hosszabb távollét esetén az igazgatónak írásban kell rendelkeznie.</w:t>
      </w:r>
    </w:p>
    <w:p w:rsidR="00930FF2" w:rsidRPr="00A32AEF" w:rsidRDefault="00930FF2" w:rsidP="00930FF2">
      <w:pPr>
        <w:autoSpaceDE w:val="0"/>
        <w:autoSpaceDN w:val="0"/>
        <w:adjustRightInd w:val="0"/>
        <w:jc w:val="both"/>
        <w:rPr>
          <w:strike/>
        </w:rPr>
      </w:pPr>
    </w:p>
    <w:p w:rsidR="00930FF2" w:rsidRDefault="00930FF2" w:rsidP="00930FF2">
      <w:pPr>
        <w:autoSpaceDE w:val="0"/>
        <w:autoSpaceDN w:val="0"/>
        <w:adjustRightInd w:val="0"/>
        <w:jc w:val="both"/>
      </w:pPr>
      <w:r w:rsidRPr="00A32AEF">
        <w:rPr>
          <w:bCs/>
        </w:rPr>
        <w:t xml:space="preserve">A </w:t>
      </w:r>
      <w:r w:rsidRPr="007B1CB8">
        <w:rPr>
          <w:bCs/>
        </w:rPr>
        <w:t>fő</w:t>
      </w:r>
      <w:r w:rsidRPr="00A32AEF">
        <w:rPr>
          <w:bCs/>
        </w:rPr>
        <w:t xml:space="preserve">igazgatót </w:t>
      </w:r>
      <w:r w:rsidRPr="00A32AEF">
        <w:t xml:space="preserve">távollét esetén a helyettesítéssel megbízott vezetők – szakmai igazgatók – </w:t>
      </w:r>
      <w:r w:rsidRPr="00A32AEF">
        <w:rPr>
          <w:b/>
        </w:rPr>
        <w:t>saját szakmai területükön teljes körűen helyettesítik</w:t>
      </w:r>
      <w:r w:rsidRPr="00A32AEF">
        <w:t>. A helyettesek jogköre kiterjed az érvényes költségvetésnek megfelelő kötelezettségvállalásokra, és a szakmai-igazgatási kérdésekben határidőhöz kötött döntések meghozatalára. Helyettesítéssel megbízott vezetőt csak az Igazgatótanács szakmai igazgató tagjai közül jelölhet ki az igazgató.</w:t>
      </w:r>
    </w:p>
    <w:p w:rsidR="00930FF2" w:rsidRDefault="00930FF2" w:rsidP="00930FF2">
      <w:pPr>
        <w:autoSpaceDE w:val="0"/>
        <w:autoSpaceDN w:val="0"/>
        <w:adjustRightInd w:val="0"/>
        <w:jc w:val="both"/>
      </w:pPr>
    </w:p>
    <w:p w:rsidR="00930FF2" w:rsidRPr="007B1CB8" w:rsidRDefault="00930FF2" w:rsidP="00930FF2">
      <w:pPr>
        <w:suppressAutoHyphens w:val="0"/>
        <w:jc w:val="both"/>
        <w:rPr>
          <w:kern w:val="0"/>
          <w:lang w:eastAsia="hu-HU"/>
        </w:rPr>
      </w:pPr>
      <w:r w:rsidRPr="007B1CB8">
        <w:rPr>
          <w:kern w:val="0"/>
          <w:lang w:eastAsia="hu-HU"/>
        </w:rPr>
        <w:t>Az intézmény vezetésével kapcsolatos feladatok ellátására ideiglenes főigazgatói megbízás adható, legfeljebb egy évre kivételesen a pályázati eljárás lefolytatása nélkül</w:t>
      </w:r>
    </w:p>
    <w:p w:rsidR="00930FF2" w:rsidRDefault="00930FF2" w:rsidP="00930FF2">
      <w:pPr>
        <w:suppressAutoHyphens w:val="0"/>
        <w:jc w:val="both"/>
      </w:pPr>
      <w:r w:rsidRPr="007B1CB8">
        <w:rPr>
          <w:kern w:val="0"/>
          <w:lang w:eastAsia="hu-HU"/>
        </w:rPr>
        <w:t>A főigazgató helyettesítésére a tisztség betöltetlensége esetén a helyettesítési rendben meghatározottak az irányadóak.</w:t>
      </w:r>
    </w:p>
    <w:p w:rsidR="00930FF2" w:rsidRPr="00A32AEF" w:rsidRDefault="00930FF2" w:rsidP="00930FF2">
      <w:pPr>
        <w:suppressAutoHyphens w:val="0"/>
        <w:spacing w:after="160" w:line="259" w:lineRule="auto"/>
      </w:pPr>
    </w:p>
    <w:p w:rsidR="00930FF2" w:rsidRPr="007B1CB8" w:rsidRDefault="00930FF2" w:rsidP="00930FF2">
      <w:pPr>
        <w:pStyle w:val="Listaszerbekezds"/>
        <w:numPr>
          <w:ilvl w:val="1"/>
          <w:numId w:val="110"/>
        </w:numPr>
        <w:autoSpaceDE w:val="0"/>
        <w:autoSpaceDN w:val="0"/>
        <w:adjustRightInd w:val="0"/>
        <w:outlineLvl w:val="1"/>
        <w:rPr>
          <w:b/>
          <w:bCs/>
          <w:u w:val="single"/>
        </w:rPr>
      </w:pPr>
      <w:bookmarkStart w:id="114" w:name="_Toc210740124"/>
      <w:r w:rsidRPr="007B1CB8">
        <w:rPr>
          <w:b/>
          <w:bCs/>
          <w:u w:val="single"/>
        </w:rPr>
        <w:t>Az intézmény igazgatótanácsa</w:t>
      </w:r>
      <w:bookmarkEnd w:id="114"/>
    </w:p>
    <w:p w:rsidR="00930FF2" w:rsidRPr="00A32AEF" w:rsidRDefault="00930FF2" w:rsidP="00930FF2">
      <w:pPr>
        <w:autoSpaceDE w:val="0"/>
        <w:autoSpaceDN w:val="0"/>
        <w:adjustRightInd w:val="0"/>
      </w:pPr>
    </w:p>
    <w:p w:rsidR="00930FF2" w:rsidRPr="00A32AEF" w:rsidRDefault="00930FF2" w:rsidP="00930FF2">
      <w:pPr>
        <w:autoSpaceDE w:val="0"/>
        <w:autoSpaceDN w:val="0"/>
        <w:adjustRightInd w:val="0"/>
        <w:jc w:val="both"/>
      </w:pPr>
      <w:r w:rsidRPr="00A32AEF">
        <w:t>Az igazgatótanács feladata az általános művelődési központ intézmény vezetésének segítése, az intézményegységek munkájának összehangolása.</w:t>
      </w:r>
    </w:p>
    <w:p w:rsidR="00930FF2" w:rsidRPr="00A32AEF" w:rsidRDefault="00930FF2" w:rsidP="00930FF2">
      <w:pPr>
        <w:autoSpaceDE w:val="0"/>
        <w:autoSpaceDN w:val="0"/>
        <w:adjustRightInd w:val="0"/>
        <w:jc w:val="both"/>
      </w:pPr>
    </w:p>
    <w:p w:rsidR="00930FF2" w:rsidRPr="00A32AEF" w:rsidRDefault="00930FF2" w:rsidP="00930FF2">
      <w:pPr>
        <w:autoSpaceDE w:val="0"/>
        <w:autoSpaceDN w:val="0"/>
        <w:adjustRightInd w:val="0"/>
        <w:jc w:val="both"/>
      </w:pPr>
      <w:r w:rsidRPr="00A32AEF">
        <w:t>Az intézményegységek jogosultak póttagot is választani, aki a tagot akadályoztatása esetén helyettesíti. Az intézményegység-vezetőket akadályoztatásuk esetén helyettesük teljes körűen helyettesítheti az igazgatótanácsban.</w:t>
      </w:r>
    </w:p>
    <w:p w:rsidR="00930FF2" w:rsidRDefault="00930FF2" w:rsidP="00930FF2">
      <w:pPr>
        <w:suppressAutoHyphens w:val="0"/>
        <w:spacing w:after="160" w:line="259" w:lineRule="auto"/>
      </w:pPr>
      <w:r>
        <w:br w:type="page"/>
      </w:r>
    </w:p>
    <w:p w:rsidR="00930FF2" w:rsidRPr="00A32AEF" w:rsidRDefault="00930FF2" w:rsidP="00930FF2">
      <w:pPr>
        <w:autoSpaceDE w:val="0"/>
        <w:autoSpaceDN w:val="0"/>
        <w:adjustRightInd w:val="0"/>
        <w:jc w:val="both"/>
        <w:rPr>
          <w:u w:val="single"/>
        </w:rPr>
      </w:pPr>
      <w:r w:rsidRPr="00A32AEF">
        <w:rPr>
          <w:u w:val="single"/>
        </w:rPr>
        <w:lastRenderedPageBreak/>
        <w:t>Hatásköre:</w:t>
      </w:r>
    </w:p>
    <w:p w:rsidR="00930FF2" w:rsidRPr="00A32AEF" w:rsidRDefault="00930FF2" w:rsidP="00930FF2">
      <w:pPr>
        <w:numPr>
          <w:ilvl w:val="0"/>
          <w:numId w:val="62"/>
        </w:numPr>
        <w:suppressAutoHyphens w:val="0"/>
        <w:autoSpaceDE w:val="0"/>
        <w:autoSpaceDN w:val="0"/>
        <w:adjustRightInd w:val="0"/>
        <w:jc w:val="both"/>
        <w:rPr>
          <w:szCs w:val="22"/>
        </w:rPr>
      </w:pPr>
      <w:r w:rsidRPr="00A32AEF">
        <w:rPr>
          <w:szCs w:val="22"/>
        </w:rPr>
        <w:t>az intézmény éves munkatervének elfogadása,</w:t>
      </w:r>
    </w:p>
    <w:p w:rsidR="00930FF2" w:rsidRPr="00A32AEF" w:rsidRDefault="00930FF2" w:rsidP="00930FF2">
      <w:pPr>
        <w:numPr>
          <w:ilvl w:val="0"/>
          <w:numId w:val="62"/>
        </w:numPr>
        <w:suppressAutoHyphens w:val="0"/>
        <w:autoSpaceDE w:val="0"/>
        <w:autoSpaceDN w:val="0"/>
        <w:adjustRightInd w:val="0"/>
        <w:jc w:val="both"/>
        <w:rPr>
          <w:szCs w:val="22"/>
        </w:rPr>
      </w:pPr>
      <w:r w:rsidRPr="00A32AEF">
        <w:rPr>
          <w:szCs w:val="22"/>
        </w:rPr>
        <w:t>az intézményegységek éves munkaterveinek összehangolása,</w:t>
      </w:r>
    </w:p>
    <w:p w:rsidR="00930FF2" w:rsidRPr="00A32AEF" w:rsidRDefault="00930FF2" w:rsidP="00930FF2">
      <w:pPr>
        <w:numPr>
          <w:ilvl w:val="0"/>
          <w:numId w:val="62"/>
        </w:numPr>
        <w:suppressAutoHyphens w:val="0"/>
        <w:autoSpaceDE w:val="0"/>
        <w:autoSpaceDN w:val="0"/>
        <w:adjustRightInd w:val="0"/>
        <w:jc w:val="both"/>
        <w:rPr>
          <w:szCs w:val="22"/>
        </w:rPr>
      </w:pPr>
      <w:r w:rsidRPr="00A32AEF">
        <w:rPr>
          <w:szCs w:val="22"/>
        </w:rPr>
        <w:t>javaslattétel az intézményvezetői megbízásra, javaslat a fenntartói jóváhagyásra történő benyújtása, a visszavonásának kezdeményezése,</w:t>
      </w:r>
    </w:p>
    <w:p w:rsidR="00930FF2" w:rsidRPr="00A32AEF" w:rsidRDefault="00930FF2" w:rsidP="00930FF2">
      <w:pPr>
        <w:numPr>
          <w:ilvl w:val="0"/>
          <w:numId w:val="62"/>
        </w:numPr>
        <w:suppressAutoHyphens w:val="0"/>
        <w:autoSpaceDE w:val="0"/>
        <w:autoSpaceDN w:val="0"/>
        <w:adjustRightInd w:val="0"/>
        <w:jc w:val="both"/>
        <w:rPr>
          <w:szCs w:val="22"/>
        </w:rPr>
      </w:pPr>
      <w:r w:rsidRPr="00A32AEF">
        <w:rPr>
          <w:szCs w:val="22"/>
        </w:rPr>
        <w:t>aktuális intézményi feladatok ütemezése, végrehajtásának összehangolása,</w:t>
      </w:r>
    </w:p>
    <w:p w:rsidR="00930FF2" w:rsidRPr="00A32AEF" w:rsidRDefault="00930FF2" w:rsidP="00930FF2">
      <w:pPr>
        <w:numPr>
          <w:ilvl w:val="0"/>
          <w:numId w:val="62"/>
        </w:numPr>
        <w:suppressAutoHyphens w:val="0"/>
        <w:autoSpaceDE w:val="0"/>
        <w:autoSpaceDN w:val="0"/>
        <w:adjustRightInd w:val="0"/>
        <w:jc w:val="both"/>
        <w:rPr>
          <w:szCs w:val="22"/>
        </w:rPr>
      </w:pPr>
      <w:r w:rsidRPr="00A32AEF">
        <w:rPr>
          <w:szCs w:val="22"/>
        </w:rPr>
        <w:t>esetleges közös rendezvények, események előkészítése,</w:t>
      </w:r>
    </w:p>
    <w:p w:rsidR="00930FF2" w:rsidRPr="00A32AEF" w:rsidRDefault="00930FF2" w:rsidP="00930FF2">
      <w:pPr>
        <w:numPr>
          <w:ilvl w:val="0"/>
          <w:numId w:val="62"/>
        </w:numPr>
        <w:suppressAutoHyphens w:val="0"/>
        <w:autoSpaceDE w:val="0"/>
        <w:autoSpaceDN w:val="0"/>
        <w:adjustRightInd w:val="0"/>
        <w:jc w:val="both"/>
        <w:rPr>
          <w:szCs w:val="22"/>
        </w:rPr>
      </w:pPr>
      <w:r w:rsidRPr="00A32AEF">
        <w:rPr>
          <w:szCs w:val="22"/>
        </w:rPr>
        <w:t>szükség esetén az intézményt érintő problémák kezelése, megoldásukra tervezet kidolgozása.</w:t>
      </w:r>
    </w:p>
    <w:p w:rsidR="00930FF2" w:rsidRPr="00A32AEF" w:rsidRDefault="00930FF2" w:rsidP="00930FF2">
      <w:pPr>
        <w:autoSpaceDE w:val="0"/>
        <w:autoSpaceDN w:val="0"/>
        <w:adjustRightInd w:val="0"/>
      </w:pPr>
    </w:p>
    <w:p w:rsidR="00930FF2" w:rsidRPr="00A32AEF" w:rsidRDefault="00930FF2" w:rsidP="00930FF2">
      <w:pPr>
        <w:pStyle w:val="Szvegtrzs2"/>
        <w:rPr>
          <w:sz w:val="24"/>
        </w:rPr>
      </w:pPr>
      <w:r w:rsidRPr="00A32AEF">
        <w:rPr>
          <w:sz w:val="24"/>
        </w:rPr>
        <w:t>Az Igazgatótanács javaslatot tehet, illetve véleményt nyilváníthat valamennyi, az intézmény szervezetét és működését érintő témakörben, valamint aktuális kérdésekben.</w:t>
      </w:r>
    </w:p>
    <w:p w:rsidR="00930FF2" w:rsidRDefault="00930FF2" w:rsidP="00930FF2">
      <w:pPr>
        <w:jc w:val="both"/>
        <w:rPr>
          <w:b/>
          <w:bCs/>
        </w:rPr>
      </w:pPr>
    </w:p>
    <w:p w:rsidR="00930FF2" w:rsidRPr="00A32AEF" w:rsidRDefault="00930FF2" w:rsidP="00930FF2">
      <w:pPr>
        <w:jc w:val="both"/>
        <w:rPr>
          <w:b/>
          <w:bCs/>
        </w:rPr>
      </w:pPr>
    </w:p>
    <w:p w:rsidR="00930FF2" w:rsidRPr="00A32AEF" w:rsidRDefault="00930FF2" w:rsidP="00930FF2">
      <w:pPr>
        <w:pStyle w:val="Listaszerbekezds"/>
        <w:numPr>
          <w:ilvl w:val="1"/>
          <w:numId w:val="110"/>
        </w:numPr>
        <w:jc w:val="both"/>
        <w:outlineLvl w:val="1"/>
      </w:pPr>
      <w:bookmarkStart w:id="115" w:name="_Toc210740125"/>
      <w:r w:rsidRPr="007B1CB8">
        <w:rPr>
          <w:b/>
          <w:bCs/>
          <w:u w:val="single"/>
        </w:rPr>
        <w:t>A szakmai igazgatók</w:t>
      </w:r>
      <w:bookmarkEnd w:id="115"/>
    </w:p>
    <w:p w:rsidR="00930FF2" w:rsidRDefault="00930FF2" w:rsidP="00930FF2">
      <w:pPr>
        <w:jc w:val="both"/>
      </w:pPr>
    </w:p>
    <w:p w:rsidR="00930FF2" w:rsidRPr="00A32AEF" w:rsidRDefault="00930FF2" w:rsidP="00930FF2">
      <w:pPr>
        <w:jc w:val="both"/>
      </w:pPr>
      <w:r w:rsidRPr="00A32AEF">
        <w:t>A DÓHSZK vezető távolléte esetén saját szakmai területükön, valamint gazdasági feladatok tekintetében külön szabályzatban rögzített módon ellátják a vezetői feladatokat.</w:t>
      </w:r>
    </w:p>
    <w:p w:rsidR="00930FF2" w:rsidRPr="00A32AEF" w:rsidRDefault="00930FF2" w:rsidP="00930FF2">
      <w:pPr>
        <w:jc w:val="both"/>
      </w:pPr>
    </w:p>
    <w:p w:rsidR="00930FF2" w:rsidRPr="00A32AEF" w:rsidRDefault="00930FF2" w:rsidP="00930FF2">
      <w:pPr>
        <w:jc w:val="both"/>
      </w:pPr>
      <w:r w:rsidRPr="00A32AEF">
        <w:t>Általános munkavégzésük során:</w:t>
      </w:r>
    </w:p>
    <w:p w:rsidR="00930FF2" w:rsidRPr="00A32AEF" w:rsidRDefault="00930FF2" w:rsidP="00930FF2">
      <w:pPr>
        <w:pStyle w:val="Listaszerbekezds1"/>
        <w:numPr>
          <w:ilvl w:val="0"/>
          <w:numId w:val="9"/>
        </w:numPr>
        <w:jc w:val="both"/>
      </w:pPr>
      <w:r w:rsidRPr="00A32AEF">
        <w:t>Képviselik az intézményegységek dolgozóit a különböző értekezleteken és fórumokon, valamint az DÓHSZK vezető megbízása alapján külső szerveknél,</w:t>
      </w:r>
    </w:p>
    <w:p w:rsidR="00930FF2" w:rsidRPr="00A32AEF" w:rsidRDefault="00930FF2" w:rsidP="00930FF2">
      <w:pPr>
        <w:pStyle w:val="Listaszerbekezds1"/>
        <w:numPr>
          <w:ilvl w:val="0"/>
          <w:numId w:val="9"/>
        </w:numPr>
        <w:jc w:val="both"/>
      </w:pPr>
      <w:r w:rsidRPr="00A32AEF">
        <w:t>Vezetik és ellenőrzik a vezetésük alatt álló intézményegységet</w:t>
      </w:r>
    </w:p>
    <w:p w:rsidR="00930FF2" w:rsidRPr="00A32AEF" w:rsidRDefault="00930FF2" w:rsidP="00930FF2">
      <w:pPr>
        <w:pStyle w:val="Listaszerbekezds1"/>
        <w:numPr>
          <w:ilvl w:val="0"/>
          <w:numId w:val="25"/>
        </w:numPr>
        <w:jc w:val="both"/>
      </w:pPr>
      <w:r w:rsidRPr="00A32AEF">
        <w:t>Család- és Gyermekjóléti Központ szakmai igazgatója a Család- és Gyermekjóléti Szolgálatot és Központot és annak szakmai egységeit</w:t>
      </w:r>
    </w:p>
    <w:p w:rsidR="00930FF2" w:rsidRPr="00A32AEF" w:rsidRDefault="00930FF2" w:rsidP="00930FF2">
      <w:pPr>
        <w:pStyle w:val="Listaszerbekezds1"/>
        <w:numPr>
          <w:ilvl w:val="0"/>
          <w:numId w:val="25"/>
        </w:numPr>
        <w:jc w:val="both"/>
      </w:pPr>
      <w:r w:rsidRPr="00A32AEF">
        <w:t>Óvodai intézményegység-vezető szakmai igazgatója az óvodai intézményegységet és annak tagóvodáit</w:t>
      </w:r>
    </w:p>
    <w:p w:rsidR="00930FF2" w:rsidRPr="00A32AEF" w:rsidRDefault="00930FF2" w:rsidP="00930FF2">
      <w:pPr>
        <w:pStyle w:val="Listaszerbekezds1"/>
        <w:jc w:val="both"/>
      </w:pPr>
    </w:p>
    <w:p w:rsidR="00930FF2" w:rsidRPr="00A32AEF" w:rsidRDefault="00930FF2" w:rsidP="00930FF2">
      <w:pPr>
        <w:pStyle w:val="Listaszerbekezds1"/>
        <w:numPr>
          <w:ilvl w:val="0"/>
          <w:numId w:val="9"/>
        </w:numPr>
        <w:jc w:val="both"/>
      </w:pPr>
      <w:r w:rsidRPr="00A32AEF">
        <w:t>Biztosítják az általuk vezetett intézményegység munkatársai felé és ezzel ellentétes irányban a DÓHSZK vezetője felé az információáramlást.</w:t>
      </w:r>
    </w:p>
    <w:p w:rsidR="00930FF2" w:rsidRPr="00A32AEF" w:rsidRDefault="00930FF2" w:rsidP="00930FF2">
      <w:pPr>
        <w:pStyle w:val="Listaszerbekezds1"/>
        <w:numPr>
          <w:ilvl w:val="0"/>
          <w:numId w:val="9"/>
        </w:numPr>
        <w:jc w:val="both"/>
      </w:pPr>
      <w:r w:rsidRPr="00A32AEF">
        <w:t>A humánpolitikai referens bevonásával az intézményvezető iránymutatása mellett elkészítik az intézményegység vezető-helyettesek és a tagintézmény-vezetők munkaköri leírását,</w:t>
      </w:r>
    </w:p>
    <w:p w:rsidR="00930FF2" w:rsidRPr="00A32AEF" w:rsidRDefault="00930FF2" w:rsidP="00930FF2">
      <w:pPr>
        <w:pStyle w:val="Listaszerbekezds1"/>
        <w:numPr>
          <w:ilvl w:val="0"/>
          <w:numId w:val="9"/>
        </w:numPr>
        <w:jc w:val="both"/>
      </w:pPr>
      <w:r w:rsidRPr="00A32AEF">
        <w:t>A munkakör ellátásával a DÓHSZK vezető bízza meg és gyakorolja felettük a munkáltatói jogokat.</w:t>
      </w:r>
    </w:p>
    <w:p w:rsidR="00930FF2" w:rsidRPr="00A32AEF" w:rsidRDefault="00930FF2" w:rsidP="00930FF2">
      <w:pPr>
        <w:jc w:val="both"/>
      </w:pPr>
    </w:p>
    <w:p w:rsidR="00930FF2" w:rsidRPr="00A32AEF" w:rsidRDefault="00930FF2" w:rsidP="00930FF2">
      <w:pPr>
        <w:jc w:val="both"/>
        <w:rPr>
          <w:b/>
          <w:bCs/>
        </w:rPr>
      </w:pPr>
      <w:r w:rsidRPr="00A32AEF">
        <w:t>Feladatkörüket részletesen a munkaköri leírás tartalmazza.</w:t>
      </w:r>
    </w:p>
    <w:p w:rsidR="00930FF2" w:rsidRDefault="00930FF2" w:rsidP="00930FF2">
      <w:pPr>
        <w:jc w:val="both"/>
        <w:rPr>
          <w:b/>
          <w:bCs/>
        </w:rPr>
      </w:pPr>
    </w:p>
    <w:p w:rsidR="00930FF2" w:rsidRDefault="00930FF2" w:rsidP="00930FF2">
      <w:pPr>
        <w:suppressAutoHyphens w:val="0"/>
        <w:spacing w:after="160" w:line="259" w:lineRule="auto"/>
        <w:rPr>
          <w:b/>
          <w:bCs/>
        </w:rPr>
      </w:pPr>
      <w:r>
        <w:rPr>
          <w:b/>
          <w:bCs/>
        </w:rPr>
        <w:br w:type="page"/>
      </w:r>
    </w:p>
    <w:p w:rsidR="00930FF2" w:rsidRPr="00A32AEF" w:rsidRDefault="00930FF2" w:rsidP="00930FF2">
      <w:pPr>
        <w:pStyle w:val="Listaszerbekezds"/>
        <w:numPr>
          <w:ilvl w:val="1"/>
          <w:numId w:val="110"/>
        </w:numPr>
        <w:jc w:val="both"/>
        <w:outlineLvl w:val="1"/>
      </w:pPr>
      <w:bookmarkStart w:id="116" w:name="_Toc210740126"/>
      <w:r w:rsidRPr="007B1CB8">
        <w:rPr>
          <w:b/>
          <w:bCs/>
          <w:u w:val="single"/>
        </w:rPr>
        <w:lastRenderedPageBreak/>
        <w:t>A gazdasági vezető</w:t>
      </w:r>
      <w:bookmarkEnd w:id="116"/>
    </w:p>
    <w:p w:rsidR="00930FF2" w:rsidRDefault="00930FF2" w:rsidP="00930FF2">
      <w:pPr>
        <w:jc w:val="both"/>
      </w:pPr>
    </w:p>
    <w:p w:rsidR="00930FF2" w:rsidRPr="00A32AEF" w:rsidRDefault="00930FF2" w:rsidP="00930FF2">
      <w:pPr>
        <w:jc w:val="both"/>
      </w:pPr>
      <w:r w:rsidRPr="00A32AEF">
        <w:t xml:space="preserve">A DÓHSZK </w:t>
      </w:r>
      <w:r w:rsidRPr="007B1CB8">
        <w:t>fő</w:t>
      </w:r>
      <w:r w:rsidRPr="00A32AEF">
        <w:t>igazgatójának gazdasági ügyekben illetékes helyettese.</w:t>
      </w:r>
    </w:p>
    <w:p w:rsidR="00930FF2" w:rsidRPr="00A32AEF" w:rsidRDefault="00930FF2" w:rsidP="00930FF2">
      <w:pPr>
        <w:jc w:val="both"/>
      </w:pPr>
      <w:r w:rsidRPr="00A32AEF">
        <w:t xml:space="preserve">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w:t>
      </w:r>
      <w:r w:rsidRPr="007B1CB8">
        <w:t>fő</w:t>
      </w:r>
      <w:r w:rsidRPr="00A32AEF">
        <w:t>igazgatója gyakorolja.</w:t>
      </w:r>
    </w:p>
    <w:p w:rsidR="00930FF2" w:rsidRPr="00A32AEF" w:rsidRDefault="00930FF2" w:rsidP="00930FF2">
      <w:pPr>
        <w:jc w:val="both"/>
      </w:pPr>
      <w:r w:rsidRPr="00A32AEF">
        <w:t>Ellátja mindazokat a feladatokat, gyakorolja azokat a jogokat és teljesíti azokat a kötelezettségeket, amelyek a költségvetési szervek gazdasági vezetőit megilletik, illetve terhelik.</w:t>
      </w:r>
    </w:p>
    <w:p w:rsidR="00930FF2" w:rsidRPr="00A32AEF" w:rsidRDefault="00930FF2" w:rsidP="00930FF2">
      <w:pPr>
        <w:jc w:val="both"/>
      </w:pPr>
      <w:r w:rsidRPr="00A32AEF">
        <w:t>Feladatkörébe tartozik a DÓHSZK működésével összefüggő gazdasági, pénzügyi, feladatok ellátása, valamint a mindezekkel összefüggésben felmerülő adminisztratív feladatok irányítása.</w:t>
      </w:r>
      <w:r>
        <w:t xml:space="preserve"> </w:t>
      </w:r>
      <w:r w:rsidRPr="00A32AEF">
        <w:t xml:space="preserve">Feladatát a DÓHSZK </w:t>
      </w:r>
      <w:r w:rsidRPr="007B1CB8">
        <w:t>fő</w:t>
      </w:r>
      <w:r w:rsidRPr="00FA525B">
        <w:t>i</w:t>
      </w:r>
      <w:r w:rsidRPr="00A32AEF">
        <w:t xml:space="preserve">gazgatójának közvetlen irányításával végzi, munkájáról rendszeresen beszámol a DÓHSZK </w:t>
      </w:r>
      <w:r w:rsidRPr="007B1CB8">
        <w:t>fő</w:t>
      </w:r>
      <w:r w:rsidRPr="00A32AEF">
        <w:t>igazgatójának.</w:t>
      </w:r>
    </w:p>
    <w:p w:rsidR="00930FF2" w:rsidRDefault="00930FF2" w:rsidP="00930FF2">
      <w:pPr>
        <w:jc w:val="both"/>
      </w:pPr>
      <w:r w:rsidRPr="00A32AEF">
        <w:t>Kialakítja a DÓHSZK belső pénzügyi, gazdálkodási rendjét.</w:t>
      </w:r>
    </w:p>
    <w:p w:rsidR="00930FF2" w:rsidRDefault="00930FF2" w:rsidP="00930FF2">
      <w:pPr>
        <w:jc w:val="both"/>
      </w:pPr>
    </w:p>
    <w:p w:rsidR="00930FF2" w:rsidRPr="00A32AEF" w:rsidRDefault="00930FF2" w:rsidP="00930FF2">
      <w:pPr>
        <w:jc w:val="both"/>
      </w:pPr>
      <w:r w:rsidRPr="00A32AEF">
        <w:t>A gazdasági vezető:</w:t>
      </w:r>
    </w:p>
    <w:p w:rsidR="00930FF2" w:rsidRPr="00A32AEF" w:rsidRDefault="00930FF2" w:rsidP="00930FF2">
      <w:pPr>
        <w:pStyle w:val="Listaszerbekezds1"/>
        <w:numPr>
          <w:ilvl w:val="0"/>
          <w:numId w:val="10"/>
        </w:numPr>
        <w:jc w:val="both"/>
      </w:pPr>
      <w:r w:rsidRPr="00A32AEF">
        <w:t>Felelős a DÓHSZK szakmai működéséhez szükséges pénzeszközök megtervezéséért, az eredményes gazdálkodásért,</w:t>
      </w:r>
    </w:p>
    <w:p w:rsidR="00930FF2" w:rsidRPr="00A32AEF" w:rsidRDefault="00930FF2" w:rsidP="00930FF2">
      <w:pPr>
        <w:pStyle w:val="Listaszerbekezds1"/>
        <w:numPr>
          <w:ilvl w:val="0"/>
          <w:numId w:val="10"/>
        </w:numPr>
        <w:jc w:val="both"/>
      </w:pPr>
      <w:r w:rsidRPr="00A32AEF">
        <w:t>Felelős a DÓHSZK-hoz rendelt gazdasági szervezettel nem rendelkező költségvetési intézmények tervezéssel, előirányzat felhasználással, a hatáskörébe tartozó előirányzat-módosítással, készpénzkezeléssel, könyvvezetéssel, a beszerzéssel és a beszámolási kötelezettséggel, az adatszolgáltatással kapcsolatos összefoglaló és a saját szervezetére kiterjedő feladatok jogszabályoknak megfelelő ellátásáért,</w:t>
      </w:r>
    </w:p>
    <w:p w:rsidR="00930FF2" w:rsidRPr="00A32AEF" w:rsidRDefault="00930FF2" w:rsidP="00930FF2">
      <w:pPr>
        <w:pStyle w:val="Listaszerbekezds1"/>
        <w:numPr>
          <w:ilvl w:val="0"/>
          <w:numId w:val="10"/>
        </w:numPr>
        <w:jc w:val="both"/>
      </w:pPr>
      <w:r w:rsidRPr="00A32AEF">
        <w:t>Felelős a DÓHSZK gazdálkodására vonatkozó szabályok betartásáért, betartatásáért,</w:t>
      </w:r>
    </w:p>
    <w:p w:rsidR="00930FF2" w:rsidRPr="00A32AEF" w:rsidRDefault="00930FF2" w:rsidP="00930FF2">
      <w:pPr>
        <w:pStyle w:val="Listaszerbekezds1"/>
        <w:numPr>
          <w:ilvl w:val="0"/>
          <w:numId w:val="10"/>
        </w:numPr>
        <w:jc w:val="both"/>
      </w:pPr>
      <w:r w:rsidRPr="00A32AEF">
        <w:t xml:space="preserve">Felelős a DÓHSZK </w:t>
      </w:r>
      <w:r w:rsidRPr="007B1CB8">
        <w:t>fő</w:t>
      </w:r>
      <w:r w:rsidRPr="00A32AEF">
        <w:t>igazgatójával együttesen a vagyonvédelemért, a számviteli rendért, a mérlegbeszámolóban feltüntetett adatok helyességéért, valódiságáért,</w:t>
      </w:r>
    </w:p>
    <w:p w:rsidR="00930FF2" w:rsidRPr="00A32AEF" w:rsidRDefault="00930FF2" w:rsidP="00930FF2">
      <w:pPr>
        <w:pStyle w:val="Listaszerbekezds1"/>
        <w:numPr>
          <w:ilvl w:val="0"/>
          <w:numId w:val="10"/>
        </w:numPr>
        <w:jc w:val="both"/>
      </w:pPr>
      <w:r w:rsidRPr="00A32AEF">
        <w:t>Felelős a DÓHSZK valamennyi intézményegységére vonatkozóan a gazdálkodási, nyilvántartási rend kialakításáért és jogosult azok betartásának ellenőrzésére személyesen vagy munkatársai útján,</w:t>
      </w:r>
    </w:p>
    <w:p w:rsidR="00930FF2" w:rsidRPr="00A32AEF" w:rsidRDefault="00930FF2" w:rsidP="00930FF2">
      <w:pPr>
        <w:pStyle w:val="Listaszerbekezds1"/>
        <w:numPr>
          <w:ilvl w:val="0"/>
          <w:numId w:val="10"/>
        </w:numPr>
        <w:jc w:val="both"/>
      </w:pPr>
      <w:r w:rsidRPr="00A32AEF">
        <w:t>Felelős a jelentések adásáért a felügyeleti szervek részére a DÓHSZK gazdálkodásával kapcsolatosan,</w:t>
      </w:r>
    </w:p>
    <w:p w:rsidR="00930FF2" w:rsidRPr="00A32AEF" w:rsidRDefault="00930FF2" w:rsidP="00930FF2">
      <w:pPr>
        <w:pStyle w:val="Listaszerbekezds1"/>
        <w:numPr>
          <w:ilvl w:val="0"/>
          <w:numId w:val="10"/>
        </w:numPr>
        <w:jc w:val="both"/>
      </w:pPr>
      <w:r w:rsidRPr="00A32AEF">
        <w:t xml:space="preserve">Gyakorolja az ellenjegyzési jogkört az </w:t>
      </w:r>
      <w:r w:rsidRPr="007B1CB8">
        <w:t>fő</w:t>
      </w:r>
      <w:r w:rsidRPr="00FA525B">
        <w:t>i</w:t>
      </w:r>
      <w:r w:rsidRPr="00A32AEF">
        <w:t>gazgató, vagy az általa írásban megbízott kötelezettségvállalása, utalványozása esetén, külön szabályzat szerint,</w:t>
      </w:r>
    </w:p>
    <w:p w:rsidR="00930FF2" w:rsidRPr="00A32AEF" w:rsidRDefault="00930FF2" w:rsidP="00930FF2">
      <w:pPr>
        <w:pStyle w:val="Listaszerbekezds1"/>
        <w:numPr>
          <w:ilvl w:val="0"/>
          <w:numId w:val="10"/>
        </w:numPr>
        <w:jc w:val="both"/>
      </w:pPr>
      <w:r w:rsidRPr="00A32AEF">
        <w:t>ellenjegyzése nélkül kötelezettségvállalásra nem kerülhet sor, illetve követelés nem írható elő,</w:t>
      </w:r>
    </w:p>
    <w:p w:rsidR="00930FF2" w:rsidRPr="00A32AEF" w:rsidRDefault="00930FF2" w:rsidP="00930FF2">
      <w:pPr>
        <w:pStyle w:val="Listaszerbekezds1"/>
        <w:numPr>
          <w:ilvl w:val="0"/>
          <w:numId w:val="10"/>
        </w:numPr>
        <w:jc w:val="both"/>
      </w:pPr>
      <w:r w:rsidRPr="00A32AEF">
        <w:t>Gazdasági ügyekben a DÓHSZK-t képviseli külső és felügyeleti szerveknél,</w:t>
      </w:r>
    </w:p>
    <w:p w:rsidR="00930FF2" w:rsidRPr="00A32AEF" w:rsidRDefault="00930FF2" w:rsidP="00930FF2">
      <w:pPr>
        <w:pStyle w:val="Listaszerbekezds1"/>
        <w:numPr>
          <w:ilvl w:val="0"/>
          <w:numId w:val="10"/>
        </w:numPr>
        <w:jc w:val="both"/>
      </w:pPr>
      <w:r w:rsidRPr="00A32AEF">
        <w:t>Felelős a DÓHSZK állami támogatásának (normatíva) igényléséhez,</w:t>
      </w:r>
    </w:p>
    <w:p w:rsidR="00930FF2" w:rsidRPr="00A32AEF" w:rsidRDefault="00930FF2" w:rsidP="00930FF2">
      <w:pPr>
        <w:pStyle w:val="Listaszerbekezds1"/>
        <w:numPr>
          <w:ilvl w:val="0"/>
          <w:numId w:val="10"/>
        </w:numPr>
        <w:jc w:val="both"/>
      </w:pPr>
      <w:r w:rsidRPr="00A32AEF">
        <w:t>módosításához és elszámolásához nyújtandó adatszolgáltatás tartalmáért és határidőben történő teljesítéséért,</w:t>
      </w:r>
    </w:p>
    <w:p w:rsidR="00930FF2" w:rsidRPr="00A32AEF" w:rsidRDefault="00930FF2" w:rsidP="00930FF2">
      <w:pPr>
        <w:pStyle w:val="Listaszerbekezds1"/>
        <w:numPr>
          <w:ilvl w:val="0"/>
          <w:numId w:val="10"/>
        </w:numPr>
        <w:jc w:val="both"/>
      </w:pPr>
      <w:r w:rsidRPr="00A32AEF">
        <w:t>Közvetlenül vezeti és ellenőrzi a Gazdasági Osztályt,</w:t>
      </w:r>
    </w:p>
    <w:p w:rsidR="00930FF2" w:rsidRPr="00A32AEF" w:rsidRDefault="00930FF2" w:rsidP="00930FF2">
      <w:pPr>
        <w:pStyle w:val="Listaszerbekezds1"/>
        <w:numPr>
          <w:ilvl w:val="0"/>
          <w:numId w:val="10"/>
        </w:numPr>
        <w:jc w:val="both"/>
      </w:pPr>
      <w:r w:rsidRPr="00A32AEF">
        <w:t>Iránymutatást ad a szakmai szervezeti egységek gazdasági munkájához és ellenőrzi azt,</w:t>
      </w:r>
    </w:p>
    <w:p w:rsidR="00930FF2" w:rsidRPr="00A32AEF" w:rsidRDefault="00930FF2" w:rsidP="00930FF2">
      <w:pPr>
        <w:pStyle w:val="Listaszerbekezds1"/>
        <w:numPr>
          <w:ilvl w:val="0"/>
          <w:numId w:val="10"/>
        </w:numPr>
        <w:jc w:val="both"/>
      </w:pPr>
      <w:r w:rsidRPr="00A32AEF">
        <w:t>Gazdasági intézkedéseket hoz,</w:t>
      </w:r>
    </w:p>
    <w:p w:rsidR="00930FF2" w:rsidRPr="00A32AEF" w:rsidRDefault="00930FF2" w:rsidP="00930FF2">
      <w:pPr>
        <w:pStyle w:val="Listaszerbekezds1"/>
        <w:numPr>
          <w:ilvl w:val="0"/>
          <w:numId w:val="10"/>
        </w:numPr>
        <w:jc w:val="both"/>
        <w:rPr>
          <w:b/>
          <w:bCs/>
        </w:rPr>
      </w:pPr>
      <w:r w:rsidRPr="00A32AEF">
        <w:t xml:space="preserve">Felelős a DÓHSZK éves költségvetésének elkészítése, a vonatkozó jogszabályok, előírások és rendeletek szerint a DÓHSZK </w:t>
      </w:r>
      <w:r w:rsidRPr="007B1CB8">
        <w:t>fő</w:t>
      </w:r>
      <w:r w:rsidRPr="00562F74">
        <w:t>i</w:t>
      </w:r>
      <w:r w:rsidRPr="00A32AEF">
        <w:t>gazgatójától kapott szakmai irányelvek figyelembevételével.</w:t>
      </w:r>
    </w:p>
    <w:p w:rsidR="00930FF2" w:rsidRPr="005E77EE" w:rsidRDefault="00930FF2" w:rsidP="00930FF2">
      <w:pPr>
        <w:pStyle w:val="Listaszerbekezds1"/>
        <w:ind w:left="360"/>
        <w:jc w:val="both"/>
        <w:rPr>
          <w:b/>
          <w:bCs/>
        </w:rPr>
      </w:pPr>
    </w:p>
    <w:p w:rsidR="00930FF2" w:rsidRPr="008C0E71" w:rsidRDefault="00930FF2" w:rsidP="00930FF2">
      <w:pPr>
        <w:pStyle w:val="Listaszerbekezds"/>
        <w:numPr>
          <w:ilvl w:val="0"/>
          <w:numId w:val="110"/>
        </w:numPr>
        <w:outlineLvl w:val="1"/>
      </w:pPr>
      <w:bookmarkStart w:id="117" w:name="_Toc210740127"/>
      <w:r w:rsidRPr="008C0E71">
        <w:rPr>
          <w:b/>
          <w:u w:val="single"/>
        </w:rPr>
        <w:lastRenderedPageBreak/>
        <w:t>Vezető beosztású közalkalmazottak feladat - és hatásköre</w:t>
      </w:r>
      <w:bookmarkEnd w:id="117"/>
    </w:p>
    <w:p w:rsidR="00930FF2" w:rsidRPr="00486B78" w:rsidRDefault="00930FF2" w:rsidP="00930FF2">
      <w:pPr>
        <w:pStyle w:val="Cmsor2"/>
        <w:ind w:left="709"/>
      </w:pPr>
      <w:bookmarkStart w:id="118" w:name="_Toc210740128"/>
      <w:r>
        <w:rPr>
          <w:rFonts w:ascii="Times New Roman" w:hAnsi="Times New Roman" w:cs="Times New Roman"/>
          <w:bCs w:val="0"/>
          <w:i w:val="0"/>
          <w:sz w:val="24"/>
          <w:szCs w:val="24"/>
          <w:u w:val="single"/>
        </w:rPr>
        <w:t>2</w:t>
      </w:r>
      <w:r w:rsidRPr="008C0E71">
        <w:rPr>
          <w:rFonts w:ascii="Times New Roman" w:hAnsi="Times New Roman" w:cs="Times New Roman"/>
          <w:bCs w:val="0"/>
          <w:i w:val="0"/>
          <w:sz w:val="24"/>
          <w:szCs w:val="24"/>
          <w:u w:val="single"/>
        </w:rPr>
        <w:t>.1</w:t>
      </w:r>
      <w:r w:rsidRPr="008C0E71">
        <w:rPr>
          <w:rFonts w:ascii="Times New Roman" w:hAnsi="Times New Roman" w:cs="Times New Roman"/>
          <w:bCs w:val="0"/>
          <w:i w:val="0"/>
          <w:sz w:val="24"/>
          <w:szCs w:val="24"/>
          <w:u w:val="single"/>
        </w:rPr>
        <w:tab/>
        <w:t>Család- és Gyermekjóléti Központ szakmai igazgatója</w:t>
      </w:r>
      <w:bookmarkEnd w:id="118"/>
    </w:p>
    <w:p w:rsidR="00930FF2" w:rsidRPr="00A32AEF" w:rsidRDefault="00930FF2" w:rsidP="00930FF2">
      <w:pPr>
        <w:jc w:val="both"/>
      </w:pPr>
      <w:r w:rsidRPr="00A32AEF">
        <w:t>A Család- és Gyermekjóléti Központ vezetői feladatait a DÓHSZK vezetőjének egyik helyettese, a feladatellátás szakmai igazgatója látja el. A Központ a hozzátartozó feladatokat két szakmai egység útján látja el.</w:t>
      </w:r>
    </w:p>
    <w:p w:rsidR="00930FF2" w:rsidRPr="00A32AEF" w:rsidRDefault="00930FF2" w:rsidP="00930FF2">
      <w:pPr>
        <w:jc w:val="both"/>
      </w:pPr>
      <w:r w:rsidRPr="00A32AEF">
        <w:t>E tevékenysége körében:</w:t>
      </w:r>
    </w:p>
    <w:p w:rsidR="00930FF2" w:rsidRPr="005F6093" w:rsidRDefault="00930FF2" w:rsidP="00930FF2">
      <w:pPr>
        <w:pStyle w:val="Listaszerbekezds1"/>
        <w:numPr>
          <w:ilvl w:val="0"/>
          <w:numId w:val="11"/>
        </w:numPr>
        <w:jc w:val="both"/>
      </w:pPr>
      <w:r w:rsidRPr="005F6093">
        <w:t>Közreműködik a DÓHSZK vezetőjének család,- és gyermekjóléti</w:t>
      </w:r>
      <w:r w:rsidRPr="00506DEB">
        <w:t xml:space="preserve">, </w:t>
      </w:r>
      <w:r w:rsidRPr="004A0AF3">
        <w:t>illetve óvodai és iskolai szociális segítő</w:t>
      </w:r>
      <w:r w:rsidRPr="005F6093">
        <w:t xml:space="preserve"> feladatellátással összefüggő szakmai feladatainak ellátásában. Az egyes vezetői feladatokat is ellátó közalkalmazottakon keresztül irányítja a vezetése alatt álló szervezeti egységek tevékenységét, javaslatot tesz a feladatkörébe utalt szakterületeken felmerülő problémák megoldására, meghatározza az aktuális feladatokat és ellenőrzi azok végrehajtását.</w:t>
      </w:r>
    </w:p>
    <w:p w:rsidR="00930FF2" w:rsidRPr="005F6093" w:rsidRDefault="00930FF2" w:rsidP="00930FF2">
      <w:pPr>
        <w:pStyle w:val="Listaszerbekezds1"/>
        <w:numPr>
          <w:ilvl w:val="0"/>
          <w:numId w:val="11"/>
        </w:numPr>
        <w:jc w:val="both"/>
      </w:pPr>
      <w:r w:rsidRPr="00506DEB">
        <w:t>Ellátja a családsegítés</w:t>
      </w:r>
      <w:r w:rsidRPr="00ED18B9">
        <w:t xml:space="preserve">i, a gyermekjóléti </w:t>
      </w:r>
      <w:r w:rsidRPr="004A0AF3">
        <w:t>és óvodai és iskolai szociális segítő</w:t>
      </w:r>
      <w:r w:rsidRPr="005F6093">
        <w:t xml:space="preserve"> alapellátási feladatok irányítását, eljár a családsegítési,</w:t>
      </w:r>
      <w:r w:rsidRPr="00506DEB">
        <w:t xml:space="preserve"> gyermekjóléti </w:t>
      </w:r>
      <w:r w:rsidRPr="004A0AF3">
        <w:t>és óvodai és iskolai szociális segítő</w:t>
      </w:r>
      <w:r w:rsidRPr="005F6093">
        <w:t xml:space="preserve"> szakmai ügyekben.</w:t>
      </w:r>
    </w:p>
    <w:p w:rsidR="00930FF2" w:rsidRPr="005F6093" w:rsidRDefault="00930FF2" w:rsidP="00930FF2">
      <w:pPr>
        <w:pStyle w:val="Listaszerbekezds1"/>
        <w:numPr>
          <w:ilvl w:val="0"/>
          <w:numId w:val="11"/>
        </w:numPr>
        <w:jc w:val="both"/>
      </w:pPr>
      <w:r w:rsidRPr="005F6093">
        <w:t>A családsegítő és a gyermekjóléti szakmai szervezeti egységek feladatellátásához szükséges vezetői döntésekről tájékoztatja az irányítása alá tartozó szervezeti egységek vezetőit.</w:t>
      </w:r>
    </w:p>
    <w:p w:rsidR="00930FF2" w:rsidRPr="00ED18B9" w:rsidRDefault="00930FF2" w:rsidP="00930FF2">
      <w:pPr>
        <w:pStyle w:val="Listaszerbekezds1"/>
        <w:numPr>
          <w:ilvl w:val="0"/>
          <w:numId w:val="11"/>
        </w:numPr>
        <w:jc w:val="both"/>
        <w:rPr>
          <w:b/>
          <w:bCs/>
        </w:rPr>
      </w:pPr>
      <w:r w:rsidRPr="00506DEB">
        <w:t>Elkészíti a humánpolitikai referenssel együttm</w:t>
      </w:r>
      <w:r w:rsidRPr="00ED18B9">
        <w:t>űködve az alárendeltségébe tartozó vezetők munkaköri leírásait.</w:t>
      </w:r>
    </w:p>
    <w:p w:rsidR="00930FF2" w:rsidRPr="00A32AEF" w:rsidRDefault="00930FF2" w:rsidP="00930FF2">
      <w:pPr>
        <w:rPr>
          <w:b/>
          <w:bCs/>
        </w:rPr>
      </w:pPr>
    </w:p>
    <w:p w:rsidR="00930FF2" w:rsidRPr="00486B78" w:rsidRDefault="00930FF2" w:rsidP="00930FF2">
      <w:pPr>
        <w:pStyle w:val="Cmsor2"/>
        <w:ind w:left="709"/>
        <w:rPr>
          <w:u w:val="single"/>
        </w:rPr>
      </w:pPr>
      <w:bookmarkStart w:id="119" w:name="_Toc210740129"/>
      <w:r>
        <w:rPr>
          <w:rFonts w:ascii="Times New Roman" w:hAnsi="Times New Roman" w:cs="Times New Roman"/>
          <w:bCs w:val="0"/>
          <w:i w:val="0"/>
          <w:sz w:val="24"/>
          <w:szCs w:val="24"/>
          <w:u w:val="single"/>
        </w:rPr>
        <w:t>2</w:t>
      </w:r>
      <w:r w:rsidRPr="008C0E71">
        <w:rPr>
          <w:rFonts w:ascii="Times New Roman" w:hAnsi="Times New Roman" w:cs="Times New Roman"/>
          <w:bCs w:val="0"/>
          <w:i w:val="0"/>
          <w:sz w:val="24"/>
          <w:szCs w:val="24"/>
          <w:u w:val="single"/>
        </w:rPr>
        <w:t>.2</w:t>
      </w:r>
      <w:r w:rsidRPr="008C0E71">
        <w:rPr>
          <w:rFonts w:ascii="Times New Roman" w:hAnsi="Times New Roman" w:cs="Times New Roman"/>
          <w:bCs w:val="0"/>
          <w:i w:val="0"/>
          <w:sz w:val="24"/>
          <w:szCs w:val="24"/>
          <w:u w:val="single"/>
        </w:rPr>
        <w:tab/>
        <w:t xml:space="preserve"> </w:t>
      </w:r>
      <w:r w:rsidRPr="008C0E71">
        <w:rPr>
          <w:rFonts w:ascii="Times New Roman" w:hAnsi="Times New Roman" w:cs="Times New Roman"/>
          <w:i w:val="0"/>
          <w:sz w:val="24"/>
          <w:szCs w:val="24"/>
          <w:u w:val="single"/>
        </w:rPr>
        <w:t>Család- és Gyermekjóléti Szolgálat szakmai egység vezetője (szakmai egység vezető)</w:t>
      </w:r>
      <w:bookmarkEnd w:id="119"/>
    </w:p>
    <w:p w:rsidR="00930FF2" w:rsidRPr="00A32AEF" w:rsidRDefault="00930FF2" w:rsidP="00930FF2">
      <w:pPr>
        <w:pStyle w:val="Listaszerbekezds1"/>
        <w:numPr>
          <w:ilvl w:val="0"/>
          <w:numId w:val="13"/>
        </w:numPr>
        <w:jc w:val="both"/>
      </w:pPr>
      <w:r w:rsidRPr="00A32AEF">
        <w:t>A Család és Gyermekjóléti Központ szakmai igazgatója közvetlen irányításával végzi a családsegítéssel kapcsolatos feladatok megszervezését, a feladatok végrehajtásának közvetlen irányítását, az ellátási feladatok összehangolását, vezetési feladatait, a végrehajtás ellenőrzését.</w:t>
      </w:r>
    </w:p>
    <w:p w:rsidR="00930FF2" w:rsidRPr="00A32AEF" w:rsidRDefault="00930FF2" w:rsidP="00930FF2">
      <w:pPr>
        <w:pStyle w:val="Listaszerbekezds1"/>
        <w:numPr>
          <w:ilvl w:val="0"/>
          <w:numId w:val="13"/>
        </w:numPr>
        <w:jc w:val="both"/>
      </w:pPr>
      <w:r w:rsidRPr="00A32AEF">
        <w:t>Ellátja a szervezeti egységben a gondozási, szervezési és szolgáltatási feladatok irányítását és felügyeletét.</w:t>
      </w:r>
    </w:p>
    <w:p w:rsidR="00930FF2" w:rsidRPr="00A32AEF" w:rsidRDefault="00930FF2" w:rsidP="00930FF2">
      <w:pPr>
        <w:pStyle w:val="Listaszerbekezds1"/>
        <w:numPr>
          <w:ilvl w:val="0"/>
          <w:numId w:val="13"/>
        </w:numPr>
        <w:jc w:val="both"/>
      </w:pPr>
      <w:r w:rsidRPr="00A32AEF">
        <w:t>Elkészíti a szakmai irányítása alá tartozó szervezeti egység éves szakmai munkatervét és ellenőrzi a végrehajtását.</w:t>
      </w:r>
    </w:p>
    <w:p w:rsidR="00930FF2" w:rsidRPr="00A32AEF" w:rsidRDefault="00930FF2" w:rsidP="00930FF2">
      <w:pPr>
        <w:pStyle w:val="Listaszerbekezds1"/>
        <w:numPr>
          <w:ilvl w:val="0"/>
          <w:numId w:val="13"/>
        </w:numPr>
        <w:jc w:val="both"/>
      </w:pPr>
      <w:r w:rsidRPr="00A32AEF">
        <w:t>Ellenőrzi a szervezeti egység részére kötelezően előírt szakmai nyilvántartások vezetését.</w:t>
      </w:r>
    </w:p>
    <w:p w:rsidR="00930FF2" w:rsidRPr="00A32AEF" w:rsidRDefault="00930FF2" w:rsidP="00930FF2">
      <w:pPr>
        <w:pStyle w:val="Listaszerbekezds1"/>
        <w:numPr>
          <w:ilvl w:val="0"/>
          <w:numId w:val="13"/>
        </w:numPr>
        <w:jc w:val="both"/>
      </w:pPr>
      <w:r w:rsidRPr="00A32AEF">
        <w:t>Részt vesz a költségvetés előkészítő tervezésében.</w:t>
      </w:r>
    </w:p>
    <w:p w:rsidR="00930FF2" w:rsidRPr="00A32AEF" w:rsidRDefault="00930FF2" w:rsidP="00930FF2">
      <w:pPr>
        <w:pStyle w:val="Listaszerbekezds1"/>
        <w:numPr>
          <w:ilvl w:val="0"/>
          <w:numId w:val="13"/>
        </w:numPr>
        <w:jc w:val="both"/>
      </w:pPr>
      <w:r w:rsidRPr="00A32AEF">
        <w:t>A szervezeti egység dolgozói részére elkészíti a munkaköri leírásokat.</w:t>
      </w:r>
    </w:p>
    <w:p w:rsidR="00930FF2" w:rsidRPr="00A32AEF" w:rsidRDefault="00930FF2" w:rsidP="00930FF2">
      <w:pPr>
        <w:pStyle w:val="Listaszerbekezds1"/>
        <w:numPr>
          <w:ilvl w:val="0"/>
          <w:numId w:val="13"/>
        </w:numPr>
        <w:jc w:val="both"/>
      </w:pPr>
      <w:r w:rsidRPr="00A32AEF">
        <w:t>Munkáltatói jogkört nem gyakorol, de javaslatot tesz a felvételre kerülő új munkatárs személyére.</w:t>
      </w:r>
    </w:p>
    <w:p w:rsidR="00930FF2" w:rsidRPr="00A32AEF" w:rsidRDefault="00930FF2" w:rsidP="00930FF2">
      <w:pPr>
        <w:pStyle w:val="Listaszerbekezds1"/>
        <w:numPr>
          <w:ilvl w:val="0"/>
          <w:numId w:val="13"/>
        </w:numPr>
        <w:jc w:val="both"/>
      </w:pPr>
      <w:r w:rsidRPr="00A32AEF">
        <w:t>Elkészíti az éves szabadságtervet, egyben gondoskodik a szükséges helyettesítések megszervezéséről.</w:t>
      </w:r>
    </w:p>
    <w:p w:rsidR="00930FF2" w:rsidRPr="00A32AEF" w:rsidRDefault="00930FF2" w:rsidP="00930FF2">
      <w:pPr>
        <w:pStyle w:val="Listaszerbekezds1"/>
        <w:numPr>
          <w:ilvl w:val="0"/>
          <w:numId w:val="13"/>
        </w:numPr>
        <w:jc w:val="both"/>
      </w:pPr>
      <w:r w:rsidRPr="00A32AEF">
        <w:t>Rendszeresen részt vesz a team megbeszéléseken, segítséget nyújt a megoldandó problémák kezelésében.</w:t>
      </w:r>
    </w:p>
    <w:p w:rsidR="00930FF2" w:rsidRPr="00A32AEF" w:rsidRDefault="00930FF2" w:rsidP="00930FF2">
      <w:pPr>
        <w:pStyle w:val="Listaszerbekezds1"/>
        <w:numPr>
          <w:ilvl w:val="0"/>
          <w:numId w:val="13"/>
        </w:numPr>
        <w:jc w:val="both"/>
      </w:pPr>
      <w:r w:rsidRPr="00A32AEF">
        <w:t>Részt vesz a vezetői értekezleten.</w:t>
      </w:r>
    </w:p>
    <w:p w:rsidR="00930FF2" w:rsidRPr="00A32AEF" w:rsidRDefault="00930FF2" w:rsidP="00930FF2">
      <w:pPr>
        <w:pStyle w:val="Listaszerbekezds1"/>
        <w:numPr>
          <w:ilvl w:val="0"/>
          <w:numId w:val="13"/>
        </w:numPr>
        <w:jc w:val="both"/>
      </w:pPr>
      <w:r w:rsidRPr="00A32AEF">
        <w:t>Aktívan részt vesz az új módszerek és ellátási formák kidolgozásában.</w:t>
      </w:r>
    </w:p>
    <w:p w:rsidR="00930FF2" w:rsidRPr="00A32AEF" w:rsidRDefault="00930FF2" w:rsidP="00930FF2">
      <w:pPr>
        <w:pStyle w:val="Listaszerbekezds1"/>
        <w:numPr>
          <w:ilvl w:val="0"/>
          <w:numId w:val="13"/>
        </w:numPr>
        <w:jc w:val="both"/>
      </w:pPr>
      <w:r w:rsidRPr="00A32AEF">
        <w:t>Figyelemmel kíséri a szakmai területéhez kapcsolódóan kiírt pályázatokat.</w:t>
      </w:r>
    </w:p>
    <w:p w:rsidR="00930FF2" w:rsidRPr="00A32AEF" w:rsidRDefault="00930FF2" w:rsidP="00930FF2">
      <w:pPr>
        <w:pStyle w:val="Listaszerbekezds1"/>
        <w:numPr>
          <w:ilvl w:val="0"/>
          <w:numId w:val="13"/>
        </w:numPr>
        <w:jc w:val="both"/>
      </w:pPr>
      <w:r w:rsidRPr="00A32AEF">
        <w:t>Biztosítja a területét érintő jogszabályok és önkormányzati rendeletek végrehajtását, az állami normatíva igényléséhez szükséges adatokat szolgáltat.</w:t>
      </w:r>
    </w:p>
    <w:p w:rsidR="00930FF2" w:rsidRPr="00A32AEF" w:rsidRDefault="00930FF2" w:rsidP="00930FF2">
      <w:pPr>
        <w:numPr>
          <w:ilvl w:val="0"/>
          <w:numId w:val="13"/>
        </w:numPr>
        <w:suppressAutoHyphens w:val="0"/>
        <w:autoSpaceDE w:val="0"/>
        <w:autoSpaceDN w:val="0"/>
        <w:adjustRightInd w:val="0"/>
        <w:jc w:val="both"/>
      </w:pPr>
      <w:r w:rsidRPr="00A32AEF">
        <w:lastRenderedPageBreak/>
        <w:t>Felelős a munkakörébe tartozó feladatok maradéktalan végrehajtásáért, az általa kiadott intézkedések helyességéért és jogszerűségéért, az ellenőrzés elvégzéséért, az észlelt hiányosságok jelentéséért.</w:t>
      </w:r>
    </w:p>
    <w:p w:rsidR="00930FF2" w:rsidRPr="00A32AEF" w:rsidRDefault="00930FF2" w:rsidP="00930FF2">
      <w:pPr>
        <w:pStyle w:val="Listaszerbekezds1"/>
        <w:numPr>
          <w:ilvl w:val="0"/>
          <w:numId w:val="13"/>
        </w:numPr>
        <w:jc w:val="both"/>
      </w:pPr>
      <w:r w:rsidRPr="00A32AEF">
        <w:t>Távollétében helyettesíti a Család- és Gyermekjóléti Központ Intézményegység vezetőjét intézményegység-vezetői feladatainak ellátása tekintetében.</w:t>
      </w:r>
    </w:p>
    <w:p w:rsidR="00930FF2" w:rsidRPr="00A32AEF" w:rsidRDefault="00930FF2" w:rsidP="00930FF2">
      <w:pPr>
        <w:pStyle w:val="Listaszerbekezds1"/>
        <w:ind w:left="0"/>
        <w:jc w:val="both"/>
        <w:rPr>
          <w:b/>
          <w:bCs/>
        </w:rPr>
      </w:pPr>
    </w:p>
    <w:p w:rsidR="00930FF2" w:rsidRDefault="00930FF2" w:rsidP="00930FF2">
      <w:pPr>
        <w:rPr>
          <w:bCs/>
        </w:rPr>
      </w:pPr>
      <w:r w:rsidRPr="00A32AEF">
        <w:rPr>
          <w:bCs/>
        </w:rPr>
        <w:t>Feladat és hatáskörét részletesen a munkaköri leírás tartalmazza.</w:t>
      </w:r>
    </w:p>
    <w:p w:rsidR="00930FF2" w:rsidRPr="00A32AEF" w:rsidRDefault="00930FF2" w:rsidP="00930FF2">
      <w:pPr>
        <w:rPr>
          <w:bCs/>
        </w:rPr>
      </w:pPr>
    </w:p>
    <w:p w:rsidR="00930FF2" w:rsidRPr="00486B78" w:rsidRDefault="00930FF2" w:rsidP="00930FF2">
      <w:pPr>
        <w:pStyle w:val="Cmsor2"/>
        <w:ind w:left="709"/>
      </w:pPr>
      <w:bookmarkStart w:id="120" w:name="_Toc210740130"/>
      <w:r>
        <w:rPr>
          <w:rFonts w:ascii="Times New Roman" w:hAnsi="Times New Roman" w:cs="Times New Roman"/>
          <w:bCs w:val="0"/>
          <w:i w:val="0"/>
          <w:sz w:val="24"/>
          <w:szCs w:val="24"/>
          <w:u w:val="single"/>
        </w:rPr>
        <w:t>2</w:t>
      </w:r>
      <w:r w:rsidRPr="008C0E71">
        <w:rPr>
          <w:rFonts w:ascii="Times New Roman" w:hAnsi="Times New Roman" w:cs="Times New Roman"/>
          <w:bCs w:val="0"/>
          <w:i w:val="0"/>
          <w:sz w:val="24"/>
          <w:szCs w:val="24"/>
          <w:u w:val="single"/>
        </w:rPr>
        <w:t>.3</w:t>
      </w:r>
      <w:r w:rsidRPr="008C0E71">
        <w:rPr>
          <w:rFonts w:ascii="Times New Roman" w:hAnsi="Times New Roman" w:cs="Times New Roman"/>
          <w:bCs w:val="0"/>
          <w:i w:val="0"/>
          <w:sz w:val="24"/>
          <w:szCs w:val="24"/>
          <w:u w:val="single"/>
        </w:rPr>
        <w:tab/>
        <w:t>A Család- és gyermekjóléti járási szolgáltatási szakmai egység vezetője</w:t>
      </w:r>
      <w:bookmarkEnd w:id="120"/>
    </w:p>
    <w:p w:rsidR="00930FF2" w:rsidRPr="00A32AEF" w:rsidRDefault="00930FF2" w:rsidP="00930FF2">
      <w:pPr>
        <w:pStyle w:val="Listaszerbekezds1"/>
        <w:numPr>
          <w:ilvl w:val="0"/>
          <w:numId w:val="12"/>
        </w:numPr>
        <w:jc w:val="both"/>
      </w:pPr>
      <w:r w:rsidRPr="00A32AEF">
        <w:t>A Család és Gyermekjóléti Központ intézményegység-vezetője közvetlen irányításával végzi a gyermekjóléti ellátással kapcsolatos járási illetékességű feladatok megszervezését, a feladatok végrehajtásának közvetlen irányítását, az ellátási feladatok összehangolását, vezetési feladatait, a végrehajtás ellenőrzését.</w:t>
      </w:r>
    </w:p>
    <w:p w:rsidR="00930FF2" w:rsidRPr="00A32AEF" w:rsidRDefault="00930FF2" w:rsidP="00930FF2">
      <w:pPr>
        <w:pStyle w:val="Listaszerbekezds1"/>
        <w:numPr>
          <w:ilvl w:val="0"/>
          <w:numId w:val="12"/>
        </w:numPr>
        <w:jc w:val="both"/>
      </w:pPr>
      <w:r w:rsidRPr="00A32AEF">
        <w:t>Ellátja a szervezeti egységben a gondozási, szervezési és szolgáltatási feladatok irányítását és felügyeletét.</w:t>
      </w:r>
    </w:p>
    <w:p w:rsidR="00930FF2" w:rsidRPr="00A32AEF" w:rsidRDefault="00930FF2" w:rsidP="00930FF2">
      <w:pPr>
        <w:pStyle w:val="Listaszerbekezds1"/>
        <w:numPr>
          <w:ilvl w:val="0"/>
          <w:numId w:val="12"/>
        </w:numPr>
        <w:jc w:val="both"/>
      </w:pPr>
      <w:r w:rsidRPr="00A32AEF">
        <w:t>Elkészíti a szakmai irányítása alá tartozó szervezeti egység éves szakmai munkatervét és ellenőrzi a végrehajtását.</w:t>
      </w:r>
    </w:p>
    <w:p w:rsidR="00930FF2" w:rsidRPr="00A32AEF" w:rsidRDefault="00930FF2" w:rsidP="00930FF2">
      <w:pPr>
        <w:pStyle w:val="Listaszerbekezds1"/>
        <w:numPr>
          <w:ilvl w:val="0"/>
          <w:numId w:val="12"/>
        </w:numPr>
        <w:jc w:val="both"/>
      </w:pPr>
      <w:r w:rsidRPr="00A32AEF">
        <w:t>Ellenőrzi a szervezeti egység részére kötelezően előírt szakmai nyilvántartások vezetését.</w:t>
      </w:r>
    </w:p>
    <w:p w:rsidR="00930FF2" w:rsidRPr="00A32AEF" w:rsidRDefault="00930FF2" w:rsidP="00930FF2">
      <w:pPr>
        <w:pStyle w:val="Listaszerbekezds1"/>
        <w:numPr>
          <w:ilvl w:val="0"/>
          <w:numId w:val="12"/>
        </w:numPr>
        <w:jc w:val="both"/>
      </w:pPr>
      <w:r w:rsidRPr="00A32AEF">
        <w:t>Részt vesz a költségvetés előkészítő tervezésében.</w:t>
      </w:r>
    </w:p>
    <w:p w:rsidR="00930FF2" w:rsidRPr="00A32AEF" w:rsidRDefault="00930FF2" w:rsidP="00930FF2">
      <w:pPr>
        <w:pStyle w:val="Listaszerbekezds1"/>
        <w:numPr>
          <w:ilvl w:val="0"/>
          <w:numId w:val="12"/>
        </w:numPr>
        <w:jc w:val="both"/>
      </w:pPr>
      <w:r w:rsidRPr="00A32AEF">
        <w:t>A szervezeti egység dolgozói részére elkészíti a munkaköri leírásokat.</w:t>
      </w:r>
    </w:p>
    <w:p w:rsidR="00930FF2" w:rsidRPr="00A32AEF" w:rsidRDefault="00930FF2" w:rsidP="00930FF2">
      <w:pPr>
        <w:pStyle w:val="Listaszerbekezds1"/>
        <w:numPr>
          <w:ilvl w:val="0"/>
          <w:numId w:val="12"/>
        </w:numPr>
        <w:jc w:val="both"/>
      </w:pPr>
      <w:r w:rsidRPr="00A32AEF">
        <w:t>Munkáltatói jogkört nem gyakorol, de javaslatot tesz a felvételre kerülő új munkatárs személyére.</w:t>
      </w:r>
    </w:p>
    <w:p w:rsidR="00930FF2" w:rsidRPr="00A32AEF" w:rsidRDefault="00930FF2" w:rsidP="00930FF2">
      <w:pPr>
        <w:pStyle w:val="Listaszerbekezds1"/>
        <w:numPr>
          <w:ilvl w:val="0"/>
          <w:numId w:val="12"/>
        </w:numPr>
        <w:jc w:val="both"/>
      </w:pPr>
      <w:r w:rsidRPr="00A32AEF">
        <w:t>Elkészíti az éves szabadságtervet, egyben gondoskodik a szükséges helyettesítések megszervezéséről.</w:t>
      </w:r>
    </w:p>
    <w:p w:rsidR="00930FF2" w:rsidRPr="00A32AEF" w:rsidRDefault="00930FF2" w:rsidP="00930FF2">
      <w:pPr>
        <w:pStyle w:val="Listaszerbekezds1"/>
        <w:numPr>
          <w:ilvl w:val="0"/>
          <w:numId w:val="12"/>
        </w:numPr>
        <w:jc w:val="both"/>
      </w:pPr>
      <w:r w:rsidRPr="00A32AEF">
        <w:t>Rendszeresen részt vesz a team megbeszéléseken, segítséget nyújt a megoldandó problémák kezelésében.</w:t>
      </w:r>
    </w:p>
    <w:p w:rsidR="00930FF2" w:rsidRPr="00A32AEF" w:rsidRDefault="00930FF2" w:rsidP="00930FF2">
      <w:pPr>
        <w:pStyle w:val="Listaszerbekezds1"/>
        <w:numPr>
          <w:ilvl w:val="0"/>
          <w:numId w:val="12"/>
        </w:numPr>
        <w:jc w:val="both"/>
      </w:pPr>
      <w:r w:rsidRPr="00A32AEF">
        <w:t>Részt vesz a vezetői értekezleten.</w:t>
      </w:r>
    </w:p>
    <w:p w:rsidR="00930FF2" w:rsidRPr="00A32AEF" w:rsidRDefault="00930FF2" w:rsidP="00930FF2">
      <w:pPr>
        <w:pStyle w:val="Listaszerbekezds1"/>
        <w:numPr>
          <w:ilvl w:val="0"/>
          <w:numId w:val="12"/>
        </w:numPr>
        <w:jc w:val="both"/>
      </w:pPr>
      <w:r w:rsidRPr="00A32AEF">
        <w:t>Aktívan részt vesz az új módszerek és ellátási formák kidolgozásában.</w:t>
      </w:r>
    </w:p>
    <w:p w:rsidR="00930FF2" w:rsidRPr="00A32AEF" w:rsidRDefault="00930FF2" w:rsidP="00930FF2">
      <w:pPr>
        <w:pStyle w:val="Listaszerbekezds1"/>
        <w:numPr>
          <w:ilvl w:val="0"/>
          <w:numId w:val="12"/>
        </w:numPr>
        <w:jc w:val="both"/>
      </w:pPr>
      <w:r w:rsidRPr="00A32AEF">
        <w:t>Figyelemmel kíséri a szakmai területéhez kapcsolódóan kiírt pályázatokat.</w:t>
      </w:r>
    </w:p>
    <w:p w:rsidR="00930FF2" w:rsidRPr="00A32AEF" w:rsidRDefault="00930FF2" w:rsidP="00930FF2">
      <w:pPr>
        <w:pStyle w:val="Listaszerbekezds1"/>
        <w:numPr>
          <w:ilvl w:val="0"/>
          <w:numId w:val="12"/>
        </w:numPr>
        <w:jc w:val="both"/>
      </w:pPr>
      <w:r w:rsidRPr="00A32AEF">
        <w:t>Biztosítja a területét érintő jogszabályok és önkormányzati rendeletek végrehajtását, az állami normatíva igényléséhez szükséges adatokat szolgáltat.</w:t>
      </w:r>
    </w:p>
    <w:p w:rsidR="00930FF2" w:rsidRPr="00A32AEF" w:rsidRDefault="00930FF2" w:rsidP="00930FF2">
      <w:pPr>
        <w:pStyle w:val="Listaszerbekezds1"/>
        <w:numPr>
          <w:ilvl w:val="0"/>
          <w:numId w:val="12"/>
        </w:numPr>
        <w:jc w:val="both"/>
      </w:pPr>
      <w:r w:rsidRPr="00A32AEF">
        <w:t>Felelős a munkakörébe tartozó feladatok maradéktalan végrehajtásáért, az általa kiadott intézkedések helyességéért és jogszerűségéért, az ellenőrzés elvégzéséért, az észlelt hiányosságok jelentéséért.</w:t>
      </w:r>
    </w:p>
    <w:p w:rsidR="00930FF2" w:rsidRDefault="00930FF2" w:rsidP="00930FF2">
      <w:pPr>
        <w:rPr>
          <w:bCs/>
        </w:rPr>
      </w:pPr>
      <w:r w:rsidRPr="00A32AEF">
        <w:rPr>
          <w:bCs/>
        </w:rPr>
        <w:t>Feladat és hatáskörét részletesen a munkaköri leírás tartalmazza.</w:t>
      </w:r>
    </w:p>
    <w:p w:rsidR="00930FF2" w:rsidRPr="00A32AEF" w:rsidRDefault="00930FF2" w:rsidP="00930FF2">
      <w:pPr>
        <w:rPr>
          <w:b/>
          <w:bCs/>
        </w:rPr>
      </w:pPr>
    </w:p>
    <w:p w:rsidR="00930FF2" w:rsidRPr="00486B78" w:rsidRDefault="00930FF2" w:rsidP="00930FF2">
      <w:pPr>
        <w:pStyle w:val="Cmsor2"/>
        <w:ind w:left="709"/>
      </w:pPr>
      <w:bookmarkStart w:id="121" w:name="_Toc210740131"/>
      <w:r>
        <w:rPr>
          <w:rFonts w:ascii="Times New Roman" w:hAnsi="Times New Roman" w:cs="Times New Roman"/>
          <w:bCs w:val="0"/>
          <w:i w:val="0"/>
          <w:sz w:val="24"/>
          <w:szCs w:val="24"/>
          <w:u w:val="single"/>
        </w:rPr>
        <w:t>2</w:t>
      </w:r>
      <w:r w:rsidRPr="008C0E71">
        <w:rPr>
          <w:rFonts w:ascii="Times New Roman" w:hAnsi="Times New Roman" w:cs="Times New Roman"/>
          <w:bCs w:val="0"/>
          <w:i w:val="0"/>
          <w:sz w:val="24"/>
          <w:szCs w:val="24"/>
          <w:u w:val="single"/>
        </w:rPr>
        <w:t>.4</w:t>
      </w:r>
      <w:r w:rsidRPr="008C0E71">
        <w:rPr>
          <w:rFonts w:ascii="Times New Roman" w:hAnsi="Times New Roman" w:cs="Times New Roman"/>
          <w:bCs w:val="0"/>
          <w:i w:val="0"/>
          <w:sz w:val="24"/>
          <w:szCs w:val="24"/>
          <w:u w:val="single"/>
        </w:rPr>
        <w:tab/>
        <w:t xml:space="preserve"> Bölcsődevezetők</w:t>
      </w:r>
      <w:bookmarkEnd w:id="121"/>
    </w:p>
    <w:p w:rsidR="00930FF2" w:rsidRPr="00A32AEF" w:rsidRDefault="00930FF2" w:rsidP="00930FF2">
      <w:pPr>
        <w:jc w:val="both"/>
      </w:pPr>
      <w:r w:rsidRPr="00A32AEF">
        <w:t xml:space="preserve">A DÓHSZK </w:t>
      </w:r>
      <w:r w:rsidRPr="007B1CB8">
        <w:t>fő</w:t>
      </w:r>
      <w:r w:rsidRPr="00A32AEF">
        <w:t>igazgatójának közvetlen irányításával végzik a bölcsődei ellátással kapcsolatos feladatok megszervezését, a feladatok végrehajtásának közvetlen irányítását, az ellátási feladatok összehangolását, vezetési feladatait, a végrehajtás ellenőrzését.</w:t>
      </w:r>
    </w:p>
    <w:p w:rsidR="00930FF2" w:rsidRPr="00A32AEF" w:rsidRDefault="00930FF2" w:rsidP="00930FF2">
      <w:pPr>
        <w:pStyle w:val="Listaszerbekezds1"/>
        <w:numPr>
          <w:ilvl w:val="0"/>
          <w:numId w:val="14"/>
        </w:numPr>
        <w:jc w:val="both"/>
      </w:pPr>
      <w:r w:rsidRPr="00A32AEF">
        <w:t>Felelősek a bölcsődei telephelyen dolgozók munkájáért, a bölcsődében gondozott gyermekek harmonikus fejlődéséért.</w:t>
      </w:r>
    </w:p>
    <w:p w:rsidR="00930FF2" w:rsidRPr="00A32AEF" w:rsidRDefault="00930FF2" w:rsidP="00930FF2">
      <w:pPr>
        <w:pStyle w:val="Listaszerbekezds1"/>
        <w:numPr>
          <w:ilvl w:val="0"/>
          <w:numId w:val="14"/>
        </w:numPr>
        <w:jc w:val="both"/>
      </w:pPr>
      <w:r w:rsidRPr="00A32AEF">
        <w:t>A helyi adottságok figyelembevételével megszervezik a bölcsődék munkarendjét, a gyermekek napirendjét és a dolgozók munkaidő beosztását.</w:t>
      </w:r>
    </w:p>
    <w:p w:rsidR="00930FF2" w:rsidRPr="00A32AEF" w:rsidRDefault="00930FF2" w:rsidP="00930FF2">
      <w:pPr>
        <w:pStyle w:val="Listaszerbekezds1"/>
        <w:numPr>
          <w:ilvl w:val="0"/>
          <w:numId w:val="14"/>
        </w:numPr>
        <w:jc w:val="both"/>
      </w:pPr>
      <w:r w:rsidRPr="00A32AEF">
        <w:lastRenderedPageBreak/>
        <w:t>Kezelik a bölcsőde gyógyszerkészletét, gondoskodnak a gyógyszerek megfelelő tárolásáról.</w:t>
      </w:r>
    </w:p>
    <w:p w:rsidR="00930FF2" w:rsidRPr="00A32AEF" w:rsidRDefault="00930FF2" w:rsidP="00930FF2">
      <w:pPr>
        <w:pStyle w:val="Listaszerbekezds1"/>
        <w:numPr>
          <w:ilvl w:val="0"/>
          <w:numId w:val="14"/>
        </w:numPr>
        <w:jc w:val="both"/>
      </w:pPr>
      <w:r w:rsidRPr="00A32AEF">
        <w:t>Feladatuk az orvosi adminisztráció végzésének elősegítése is.</w:t>
      </w:r>
    </w:p>
    <w:p w:rsidR="00930FF2" w:rsidRPr="00A32AEF" w:rsidRDefault="00930FF2" w:rsidP="00930FF2">
      <w:pPr>
        <w:pStyle w:val="Listaszerbekezds1"/>
        <w:numPr>
          <w:ilvl w:val="0"/>
          <w:numId w:val="14"/>
        </w:numPr>
        <w:jc w:val="both"/>
      </w:pPr>
      <w:r w:rsidRPr="00A32AEF">
        <w:t>Elkészítik a bölcsőde dolgozóinak munkaköri leírásait</w:t>
      </w:r>
    </w:p>
    <w:p w:rsidR="00930FF2" w:rsidRPr="00A32AEF" w:rsidRDefault="00930FF2" w:rsidP="00930FF2">
      <w:pPr>
        <w:pStyle w:val="Listaszerbekezds1"/>
        <w:numPr>
          <w:ilvl w:val="0"/>
          <w:numId w:val="14"/>
        </w:numPr>
        <w:jc w:val="both"/>
      </w:pPr>
      <w:r w:rsidRPr="00A32AEF">
        <w:t>Ellenőrzik a bölcsőde nevelési és gondozási feladatainak ellátását.</w:t>
      </w:r>
    </w:p>
    <w:p w:rsidR="00930FF2" w:rsidRPr="00A32AEF" w:rsidRDefault="00930FF2" w:rsidP="00930FF2">
      <w:pPr>
        <w:pStyle w:val="Listaszerbekezds1"/>
        <w:numPr>
          <w:ilvl w:val="0"/>
          <w:numId w:val="14"/>
        </w:numPr>
        <w:jc w:val="both"/>
      </w:pPr>
      <w:r w:rsidRPr="00A32AEF">
        <w:t>A gyermekcsoportok kialakításánál figyelembe veszik a csoport összetételét, életkori sajátosságait, a dolgozói ellátottságot.</w:t>
      </w:r>
    </w:p>
    <w:p w:rsidR="00930FF2" w:rsidRPr="00A32AEF" w:rsidRDefault="00930FF2" w:rsidP="00930FF2">
      <w:pPr>
        <w:pStyle w:val="Listaszerbekezds1"/>
        <w:numPr>
          <w:ilvl w:val="0"/>
          <w:numId w:val="14"/>
        </w:numPr>
        <w:jc w:val="both"/>
      </w:pPr>
      <w:r w:rsidRPr="00A32AEF">
        <w:t>Törekszenek arra, hogy minden csoportban maradéktalanul érvényesüljön a személyi állandóság elve.</w:t>
      </w:r>
    </w:p>
    <w:p w:rsidR="00930FF2" w:rsidRPr="00A32AEF" w:rsidRDefault="00930FF2" w:rsidP="00930FF2">
      <w:pPr>
        <w:pStyle w:val="Listaszerbekezds1"/>
        <w:numPr>
          <w:ilvl w:val="0"/>
          <w:numId w:val="14"/>
        </w:numPr>
        <w:jc w:val="both"/>
      </w:pPr>
      <w:r w:rsidRPr="00A32AEF">
        <w:t>Szorosan együttműködnek a bölcsőde orvosával, ha a gyermek megbetegszik, gondoskodnak arról, hogy a szülőt mielőbb értesítsék, és a gyermeket a bölcsődéből mielőbb elvigyék. Fertőző megbetegedés esetén végrehajtják a Népegészségügyi Intézet vonatkozó utasításait.</w:t>
      </w:r>
    </w:p>
    <w:p w:rsidR="00930FF2" w:rsidRPr="00A32AEF" w:rsidRDefault="00930FF2" w:rsidP="00930FF2">
      <w:pPr>
        <w:pStyle w:val="Listaszerbekezds1"/>
        <w:numPr>
          <w:ilvl w:val="0"/>
          <w:numId w:val="14"/>
        </w:numPr>
        <w:jc w:val="both"/>
      </w:pPr>
      <w:r w:rsidRPr="00A32AEF">
        <w:t>Vezetik az előírt nyilvántartásokat, elkészítik a napi létszámjelentést.</w:t>
      </w:r>
    </w:p>
    <w:p w:rsidR="00930FF2" w:rsidRPr="00A32AEF" w:rsidRDefault="00930FF2" w:rsidP="00930FF2">
      <w:pPr>
        <w:pStyle w:val="Listaszerbekezds1"/>
        <w:numPr>
          <w:ilvl w:val="0"/>
          <w:numId w:val="14"/>
        </w:numPr>
        <w:jc w:val="both"/>
      </w:pPr>
      <w:r w:rsidRPr="00A32AEF">
        <w:t>Gondoskodnak a dolgozók balesetvédelmi, és tűzvédelmi oktatásának megszervezéséről, a tűzvédelmi, munkavédelmi utasítások betartásáról.</w:t>
      </w:r>
    </w:p>
    <w:p w:rsidR="00930FF2" w:rsidRPr="00A32AEF" w:rsidRDefault="00930FF2" w:rsidP="00930FF2">
      <w:pPr>
        <w:pStyle w:val="Listaszerbekezds1"/>
        <w:numPr>
          <w:ilvl w:val="0"/>
          <w:numId w:val="14"/>
        </w:numPr>
        <w:jc w:val="both"/>
      </w:pPr>
      <w:r w:rsidRPr="00A32AEF">
        <w:t>Ellenőrzik és biztosítják a szakmai és technikai munkafolyamatok szakszerűségét és a higiénés szabályok betartását.</w:t>
      </w:r>
    </w:p>
    <w:p w:rsidR="00930FF2" w:rsidRPr="00A32AEF" w:rsidRDefault="00930FF2" w:rsidP="00930FF2">
      <w:pPr>
        <w:pStyle w:val="Listaszerbekezds1"/>
        <w:numPr>
          <w:ilvl w:val="0"/>
          <w:numId w:val="14"/>
        </w:numPr>
        <w:jc w:val="both"/>
      </w:pPr>
      <w:r w:rsidRPr="00A32AEF">
        <w:t>Kapcsolatot tartanak a szülőkkel, értékelik a bölcsődei munkával kapcsolatos észrevételeket és továbbítják az intézményvezetőnek.</w:t>
      </w:r>
    </w:p>
    <w:p w:rsidR="00930FF2" w:rsidRPr="00A32AEF" w:rsidRDefault="00930FF2" w:rsidP="00930FF2">
      <w:pPr>
        <w:pStyle w:val="Listaszerbekezds1"/>
        <w:numPr>
          <w:ilvl w:val="0"/>
          <w:numId w:val="14"/>
        </w:numPr>
        <w:jc w:val="both"/>
      </w:pPr>
      <w:r w:rsidRPr="00A32AEF">
        <w:t>Folyamatos kapcsolatot ápolnak az óvodákkal, segítik a szülőket a megfelelő Intézmény kiválasztásában.</w:t>
      </w:r>
    </w:p>
    <w:p w:rsidR="00930FF2" w:rsidRPr="00A32AEF" w:rsidRDefault="00930FF2" w:rsidP="00930FF2">
      <w:pPr>
        <w:pStyle w:val="Listaszerbekezds1"/>
        <w:numPr>
          <w:ilvl w:val="0"/>
          <w:numId w:val="14"/>
        </w:numPr>
        <w:jc w:val="both"/>
      </w:pPr>
      <w:r w:rsidRPr="00A32AEF">
        <w:t>Szervezik, és közösen levezetik a munkaértekezleteket, szülői értekezleteket.</w:t>
      </w:r>
    </w:p>
    <w:p w:rsidR="00930FF2" w:rsidRPr="00A32AEF" w:rsidRDefault="00930FF2" w:rsidP="00930FF2">
      <w:pPr>
        <w:pStyle w:val="Listaszerbekezds1"/>
        <w:numPr>
          <w:ilvl w:val="0"/>
          <w:numId w:val="14"/>
        </w:numPr>
        <w:jc w:val="both"/>
      </w:pPr>
      <w:r w:rsidRPr="00A32AEF">
        <w:t>Rendszeresen ellenőrzik a szakdolgozók, a technikai munkatársak munkáját és etikai magatartását.</w:t>
      </w:r>
    </w:p>
    <w:p w:rsidR="00930FF2" w:rsidRPr="00A32AEF" w:rsidRDefault="00930FF2" w:rsidP="00930FF2">
      <w:pPr>
        <w:pStyle w:val="Listaszerbekezds1"/>
        <w:numPr>
          <w:ilvl w:val="0"/>
          <w:numId w:val="14"/>
        </w:numPr>
        <w:jc w:val="both"/>
      </w:pPr>
      <w:r w:rsidRPr="00A32AEF">
        <w:t>Közreműködnek a felújítási és karbantartási munkák előkészítésében és szervezésében.</w:t>
      </w:r>
    </w:p>
    <w:p w:rsidR="00930FF2" w:rsidRPr="00A32AEF" w:rsidRDefault="00930FF2" w:rsidP="00930FF2">
      <w:pPr>
        <w:pStyle w:val="Listaszerbekezds1"/>
        <w:numPr>
          <w:ilvl w:val="0"/>
          <w:numId w:val="14"/>
        </w:numPr>
        <w:jc w:val="both"/>
      </w:pPr>
      <w:r w:rsidRPr="00A32AEF">
        <w:t>Ellenőrzik a kisgyermeknevelők által vezetett dokumentációt, a takarítás elvégzését.</w:t>
      </w:r>
    </w:p>
    <w:p w:rsidR="00930FF2" w:rsidRPr="00A32AEF" w:rsidRDefault="00930FF2" w:rsidP="00930FF2">
      <w:pPr>
        <w:pStyle w:val="Listaszerbekezds1"/>
        <w:numPr>
          <w:ilvl w:val="0"/>
          <w:numId w:val="14"/>
        </w:numPr>
        <w:jc w:val="both"/>
      </w:pPr>
      <w:r w:rsidRPr="00A32AEF">
        <w:t>Közreműködnek az étkezési térítési díjak beszedésében.</w:t>
      </w:r>
    </w:p>
    <w:p w:rsidR="00930FF2" w:rsidRPr="00A32AEF" w:rsidRDefault="00930FF2" w:rsidP="00930FF2">
      <w:pPr>
        <w:jc w:val="both"/>
      </w:pPr>
      <w:r w:rsidRPr="00A32AEF">
        <w:t>A bölcsődei vezetők feladatköreit a részletes munkaköri leírás tartalmazza.</w:t>
      </w:r>
    </w:p>
    <w:p w:rsidR="00930FF2" w:rsidRPr="00BD3515" w:rsidRDefault="00930FF2" w:rsidP="00930FF2">
      <w:pPr>
        <w:jc w:val="both"/>
        <w:rPr>
          <w:b/>
        </w:rPr>
      </w:pPr>
    </w:p>
    <w:p w:rsidR="00930FF2" w:rsidRPr="00D6646E" w:rsidRDefault="00930FF2" w:rsidP="00930FF2">
      <w:pPr>
        <w:pStyle w:val="Listaszerbekezds"/>
        <w:numPr>
          <w:ilvl w:val="0"/>
          <w:numId w:val="110"/>
        </w:numPr>
        <w:jc w:val="both"/>
        <w:outlineLvl w:val="1"/>
        <w:rPr>
          <w:b/>
        </w:rPr>
      </w:pPr>
      <w:bookmarkStart w:id="122" w:name="_Toc210740132"/>
      <w:r w:rsidRPr="005E77EE">
        <w:rPr>
          <w:b/>
        </w:rPr>
        <w:t>Az óvodai vezetők teljesítményértékeléssel kapcsolatos jogkörök</w:t>
      </w:r>
      <w:r>
        <w:rPr>
          <w:b/>
        </w:rPr>
        <w:t xml:space="preserve">, a </w:t>
      </w:r>
      <w:r w:rsidRPr="00D6646E">
        <w:rPr>
          <w:b/>
          <w:lang w:eastAsia="hu-HU"/>
        </w:rPr>
        <w:t>pedagógusok teljesítményértékelési rendszere, a személyre szabott éves teljesítmény célok</w:t>
      </w:r>
      <w:bookmarkEnd w:id="122"/>
    </w:p>
    <w:p w:rsidR="00930FF2" w:rsidRPr="00D6646E" w:rsidRDefault="00930FF2" w:rsidP="00930FF2">
      <w:pPr>
        <w:jc w:val="both"/>
        <w:rPr>
          <w:b/>
        </w:rPr>
      </w:pPr>
    </w:p>
    <w:p w:rsidR="00930FF2" w:rsidRPr="005E77EE" w:rsidRDefault="00930FF2" w:rsidP="00930FF2">
      <w:pPr>
        <w:jc w:val="both"/>
      </w:pPr>
      <w:r w:rsidRPr="005E77EE">
        <w:t>A pedagógusok munkáját minden évben a jogszabályi előírások szerint teljesítményértékelési rendszer keretében értékelni kell.</w:t>
      </w:r>
    </w:p>
    <w:p w:rsidR="00930FF2" w:rsidRPr="005E77EE" w:rsidRDefault="00930FF2" w:rsidP="00930FF2">
      <w:pPr>
        <w:jc w:val="both"/>
      </w:pPr>
      <w:r w:rsidRPr="005E77EE">
        <w:t>A DÓHSZK főigazgatójának értékelését a Dunakeszi Város Önkormányzat által kijelölt képviselő végzi.</w:t>
      </w:r>
    </w:p>
    <w:p w:rsidR="00930FF2" w:rsidRPr="005E77EE" w:rsidRDefault="00930FF2" w:rsidP="00930FF2">
      <w:pPr>
        <w:jc w:val="both"/>
      </w:pPr>
      <w:r w:rsidRPr="005E77EE">
        <w:t>Az óvodai szakmai igazgató felett a teljesítményértékeléssel kapcsolatos jogkört a DÓHSZK főigazgatója gyakorolja.</w:t>
      </w:r>
    </w:p>
    <w:p w:rsidR="00930FF2" w:rsidRDefault="00930FF2" w:rsidP="00930FF2">
      <w:pPr>
        <w:jc w:val="both"/>
      </w:pPr>
      <w:r w:rsidRPr="005E77EE">
        <w:t>A szakmai igazgató a szakmai igazgató-helyettesek és a tagintézmények-igazgatóit, a tagintézmény-igazgatók a tagintézményük igazgató-helyetteseit, valamint az ott dolgozó óvodapedagógusokat értékelik.</w:t>
      </w:r>
    </w:p>
    <w:p w:rsidR="00930FF2" w:rsidRDefault="00930FF2" w:rsidP="00930FF2">
      <w:pPr>
        <w:jc w:val="both"/>
      </w:pPr>
    </w:p>
    <w:p w:rsidR="00930FF2" w:rsidRPr="00D6646E" w:rsidRDefault="00930FF2" w:rsidP="00930FF2">
      <w:pPr>
        <w:jc w:val="both"/>
      </w:pPr>
      <w:r w:rsidRPr="00D6646E">
        <w:t xml:space="preserve">Az óvodában minden nevelési év kezdetén egy egyedi intézményi értékelési szempontot kell kijelölni. Az egyedi intézményi értékelési szempontot a teljesítményértékelési időszak kezdetét megelőző augusztus 25-ig a szakmai igazgató határozza meg a nevelőtestület egyetértésével, az az adott nevelési évre szólóan, az a nevelési év során nem módosítható. Az egyedi szempontot ezért </w:t>
      </w:r>
      <w:r w:rsidRPr="00D6646E">
        <w:lastRenderedPageBreak/>
        <w:t>a megfelelő súlyú feladatok közül érdemes kiválasztani, és az időszak végén célszerű külön értékelni annak megvalósulását vagy részbeni megvalósulását és ennek függvényében kell kitűzni a jövő évi szempontot.</w:t>
      </w:r>
    </w:p>
    <w:p w:rsidR="00930FF2" w:rsidRPr="00D6646E" w:rsidRDefault="00930FF2" w:rsidP="00930FF2">
      <w:pPr>
        <w:jc w:val="both"/>
      </w:pPr>
      <w:r w:rsidRPr="00D6646E">
        <w:t>A személyre szabott éves teljesítményértékelési célokat minden év szeptember 30-ig kell meghatározni, ezeket a szakmai igazgató hagyja jóvá. A pedagógusok számára a kitűzött teljesítmény célok megvalósítását az oviKRÉTA informatikai rendszerében kell rögzíteni. Az éves teljesítménycélok módosítását szükség esetén a szakmai igazgató kezdeményezi, amelyek beemelését jóvá kell hagynia az informatikai rendszerben.</w:t>
      </w:r>
    </w:p>
    <w:p w:rsidR="00930FF2" w:rsidRPr="00A1327D" w:rsidRDefault="00930FF2" w:rsidP="00930FF2">
      <w:pPr>
        <w:jc w:val="both"/>
      </w:pPr>
    </w:p>
    <w:p w:rsidR="00930FF2" w:rsidRPr="00D6646E" w:rsidRDefault="00930FF2" w:rsidP="00930FF2">
      <w:pPr>
        <w:jc w:val="both"/>
      </w:pPr>
      <w:r w:rsidRPr="00D6646E">
        <w:t>A teljesítményértékelési rendszerrel kapcsolatos részletes szabályokat a „DÓHSZK Óvodai Intézményegység Teljesítményértkelése” szabályzata tartalmazza.</w:t>
      </w:r>
    </w:p>
    <w:p w:rsidR="00930FF2" w:rsidRDefault="00930FF2" w:rsidP="00930FF2">
      <w:pPr>
        <w:jc w:val="both"/>
      </w:pPr>
    </w:p>
    <w:p w:rsidR="00930FF2" w:rsidRPr="00A32AEF" w:rsidRDefault="00930FF2" w:rsidP="00930FF2">
      <w:pPr>
        <w:jc w:val="both"/>
      </w:pPr>
      <w:r w:rsidRPr="00A32AEF">
        <w:t>Óvodák szakmai igazgató-helyetteseinek feladatköreit az SZMSZ VI.5. fejezete tartalmazza</w:t>
      </w:r>
      <w:r>
        <w:t>.</w:t>
      </w:r>
    </w:p>
    <w:p w:rsidR="00930FF2" w:rsidRDefault="00930FF2" w:rsidP="00930FF2">
      <w:pPr>
        <w:jc w:val="both"/>
      </w:pPr>
      <w:r w:rsidRPr="007B1CB8">
        <w:t xml:space="preserve">Tagintézmény-igazgatók </w:t>
      </w:r>
      <w:r w:rsidRPr="00A32AEF">
        <w:t>feladatköreit az SZMSZ VI.5. fejezete tartalmazza</w:t>
      </w:r>
      <w:r>
        <w:t>.</w:t>
      </w:r>
    </w:p>
    <w:p w:rsidR="00930FF2" w:rsidRDefault="00930FF2" w:rsidP="00930FF2">
      <w:pPr>
        <w:jc w:val="both"/>
      </w:pPr>
    </w:p>
    <w:p w:rsidR="00930FF2" w:rsidRDefault="00930FF2" w:rsidP="00930FF2">
      <w:pPr>
        <w:jc w:val="both"/>
      </w:pPr>
    </w:p>
    <w:p w:rsidR="00930FF2" w:rsidRPr="008C0E71" w:rsidRDefault="00930FF2" w:rsidP="00930FF2">
      <w:pPr>
        <w:pStyle w:val="Cmsor1"/>
        <w:spacing w:before="0" w:after="0"/>
        <w:jc w:val="center"/>
        <w:rPr>
          <w:b w:val="0"/>
          <w:bCs w:val="0"/>
        </w:rPr>
      </w:pPr>
      <w:bookmarkStart w:id="123" w:name="_Toc210740133"/>
      <w:r w:rsidRPr="008C0E71">
        <w:rPr>
          <w:rFonts w:ascii="Times New Roman" w:hAnsi="Times New Roman" w:cs="Times New Roman"/>
          <w:bCs w:val="0"/>
          <w:sz w:val="24"/>
          <w:szCs w:val="24"/>
        </w:rPr>
        <w:t>V. RÉSZ</w:t>
      </w:r>
      <w:bookmarkEnd w:id="123"/>
    </w:p>
    <w:p w:rsidR="00930FF2" w:rsidRPr="008C0E71" w:rsidRDefault="00930FF2" w:rsidP="00930FF2">
      <w:pPr>
        <w:pStyle w:val="Cmsor1"/>
        <w:spacing w:before="0" w:after="0"/>
        <w:jc w:val="center"/>
        <w:rPr>
          <w:b w:val="0"/>
          <w:bCs w:val="0"/>
        </w:rPr>
      </w:pPr>
      <w:bookmarkStart w:id="124" w:name="_Toc210740134"/>
      <w:r w:rsidRPr="008C0E71">
        <w:rPr>
          <w:rFonts w:ascii="Times New Roman" w:hAnsi="Times New Roman" w:cs="Times New Roman"/>
          <w:bCs w:val="0"/>
          <w:sz w:val="24"/>
          <w:szCs w:val="24"/>
        </w:rPr>
        <w:t>A DÓHSZK MŰKÖDÉSE</w:t>
      </w:r>
      <w:bookmarkEnd w:id="124"/>
    </w:p>
    <w:p w:rsidR="00930FF2" w:rsidRPr="00A32AEF" w:rsidRDefault="00930FF2" w:rsidP="00930FF2">
      <w:pPr>
        <w:jc w:val="both"/>
        <w:rPr>
          <w:b/>
          <w:bCs/>
        </w:rPr>
      </w:pPr>
    </w:p>
    <w:p w:rsidR="00930FF2" w:rsidRPr="008C0E71" w:rsidRDefault="00930FF2" w:rsidP="00930FF2">
      <w:pPr>
        <w:pStyle w:val="Listaszerbekezds"/>
        <w:numPr>
          <w:ilvl w:val="0"/>
          <w:numId w:val="111"/>
        </w:numPr>
        <w:jc w:val="both"/>
        <w:outlineLvl w:val="1"/>
      </w:pPr>
      <w:bookmarkStart w:id="125" w:name="_Toc210740135"/>
      <w:r w:rsidRPr="007B1CB8">
        <w:rPr>
          <w:b/>
          <w:bCs/>
        </w:rPr>
        <w:t>Általános szabályok</w:t>
      </w:r>
      <w:bookmarkEnd w:id="125"/>
    </w:p>
    <w:p w:rsidR="00930FF2" w:rsidRPr="00A32AEF" w:rsidRDefault="00930FF2" w:rsidP="00930FF2">
      <w:pPr>
        <w:jc w:val="both"/>
        <w:outlineLvl w:val="1"/>
      </w:pPr>
    </w:p>
    <w:p w:rsidR="00930FF2" w:rsidRPr="008C53DB" w:rsidRDefault="00930FF2" w:rsidP="00930FF2">
      <w:pPr>
        <w:pStyle w:val="Listaszerbekezds"/>
        <w:numPr>
          <w:ilvl w:val="0"/>
          <w:numId w:val="119"/>
        </w:numPr>
        <w:tabs>
          <w:tab w:val="left" w:pos="426"/>
        </w:tabs>
        <w:jc w:val="both"/>
      </w:pPr>
      <w:r w:rsidRPr="008C53DB">
        <w:t>A DÓHSZK intézményegységei folyamatos működését a jogszabályok, az intézményi szabályzatok, az ügyrendek, vezetői utasítások, valamint a fenntartó képviseletében eljáró személy utasításai határozzák meg.</w:t>
      </w:r>
    </w:p>
    <w:p w:rsidR="00930FF2" w:rsidRPr="008C53DB" w:rsidRDefault="00930FF2" w:rsidP="00930FF2">
      <w:pPr>
        <w:pStyle w:val="Listaszerbekezds"/>
        <w:numPr>
          <w:ilvl w:val="0"/>
          <w:numId w:val="119"/>
        </w:numPr>
        <w:jc w:val="both"/>
      </w:pPr>
      <w:r w:rsidRPr="008C53DB">
        <w:t>A DÓHSZK vezetőjének és egyéb munkatársainak feladatait az SZMSZ-ben nevesített munkakörökhöz tartozó feladat – és hatáskörök, valamint névre szóló munkaköri leírás szabályozza.</w:t>
      </w:r>
    </w:p>
    <w:p w:rsidR="00930FF2" w:rsidRPr="008C53DB" w:rsidRDefault="00930FF2" w:rsidP="00930FF2">
      <w:pPr>
        <w:pStyle w:val="Listaszerbekezds"/>
        <w:numPr>
          <w:ilvl w:val="0"/>
          <w:numId w:val="119"/>
        </w:numPr>
        <w:jc w:val="both"/>
      </w:pPr>
      <w:r w:rsidRPr="008C53DB">
        <w:t>A DÓHSZK valamennyi szervezeti egységének dolgozója köteles a tudomására jutott hivatalos információt közvetlen felettese egyidejű értesítése mellett ahhoz az érintett szervezeti egységhez eljuttatni, melynek feladatkörét az érinti, vagy amelynek feladatvégzéséhez arra szükség van.</w:t>
      </w:r>
    </w:p>
    <w:p w:rsidR="00930FF2" w:rsidRPr="008C53DB" w:rsidRDefault="00930FF2" w:rsidP="00930FF2">
      <w:pPr>
        <w:pStyle w:val="Listaszerbekezds"/>
        <w:numPr>
          <w:ilvl w:val="0"/>
          <w:numId w:val="119"/>
        </w:numPr>
        <w:jc w:val="both"/>
      </w:pPr>
      <w:r w:rsidRPr="008C53DB">
        <w:t>A DÓHSZK vezető, ha jogszabály másképpen nem rendelkezik</w:t>
      </w:r>
    </w:p>
    <w:p w:rsidR="00930FF2" w:rsidRPr="008C53DB" w:rsidRDefault="00930FF2" w:rsidP="00930FF2">
      <w:pPr>
        <w:pStyle w:val="Listaszerbekezds"/>
        <w:numPr>
          <w:ilvl w:val="1"/>
          <w:numId w:val="119"/>
        </w:numPr>
        <w:jc w:val="both"/>
      </w:pPr>
      <w:r w:rsidRPr="008C53DB">
        <w:t>egyes feladat- és hatásköre gyakorlását az alárendeltségébe tartozó vezetőre írásban - eseti jelleggel vagy visszavonásig - átruházhatja,</w:t>
      </w:r>
    </w:p>
    <w:p w:rsidR="00930FF2" w:rsidRPr="008C53DB" w:rsidRDefault="00930FF2" w:rsidP="00930FF2">
      <w:pPr>
        <w:pStyle w:val="Listaszerbekezds"/>
        <w:numPr>
          <w:ilvl w:val="1"/>
          <w:numId w:val="119"/>
        </w:numPr>
        <w:jc w:val="both"/>
      </w:pPr>
      <w:r w:rsidRPr="008C53DB">
        <w:t>az alárendeltségébe tartozó személytől bármely ügyet magához vonhat,</w:t>
      </w:r>
    </w:p>
    <w:p w:rsidR="00930FF2" w:rsidRPr="008C53DB" w:rsidRDefault="00930FF2" w:rsidP="00930FF2">
      <w:pPr>
        <w:pStyle w:val="Listaszerbekezds"/>
        <w:numPr>
          <w:ilvl w:val="1"/>
          <w:numId w:val="119"/>
        </w:numPr>
        <w:jc w:val="both"/>
      </w:pPr>
      <w:r w:rsidRPr="008C53DB">
        <w:t>a szakterületéhez tartozó esetekben – a jogszabályok keretei közt – szükség szerint érdemi utasítást adhat,</w:t>
      </w:r>
    </w:p>
    <w:p w:rsidR="00930FF2" w:rsidRPr="008C53DB" w:rsidRDefault="00930FF2" w:rsidP="00930FF2">
      <w:pPr>
        <w:pStyle w:val="Listaszerbekezds"/>
        <w:numPr>
          <w:ilvl w:val="1"/>
          <w:numId w:val="119"/>
        </w:numPr>
        <w:jc w:val="both"/>
      </w:pPr>
      <w:r w:rsidRPr="008C53DB">
        <w:t>a jogszabályok szabta keretek között megsemmisítheti, vagy megváltoztathatja az alárendeltségébe tartozó bármely szervezeti egység vezetője, vagy munkatársa által hozott döntést, illetve kezdeményezheti a döntés megsemmisítését, vagy megváltoztatását.</w:t>
      </w:r>
    </w:p>
    <w:p w:rsidR="00930FF2" w:rsidRPr="00A32AEF" w:rsidRDefault="00930FF2" w:rsidP="00930FF2">
      <w:pPr>
        <w:pStyle w:val="Listaszerbekezds"/>
        <w:numPr>
          <w:ilvl w:val="0"/>
          <w:numId w:val="119"/>
        </w:numPr>
        <w:tabs>
          <w:tab w:val="left" w:pos="284"/>
        </w:tabs>
        <w:jc w:val="both"/>
      </w:pPr>
      <w:r w:rsidRPr="008C53DB">
        <w:t xml:space="preserve">A DÓHSZK-nál foglalkoztatott közalkalmazott, </w:t>
      </w:r>
      <w:r w:rsidRPr="007B1CB8">
        <w:t>köznevelési foglalkoztatotti jogviszonyba</w:t>
      </w:r>
      <w:r w:rsidRPr="008C53DB">
        <w:t>, közmunka keretében dolgozó, a költségvetési szervvel munka-, illetve megbízási jogviszonyban álló</w:t>
      </w:r>
      <w:r w:rsidRPr="00A32AEF">
        <w:t xml:space="preserve"> a gondozottól, ügyféltől pénzt vagy ajándékot nem fogadhat el, illetve sem maga, sem hozzátartozója, egyenes és oldalági rokona a gondozottal személyi, tartási (életjáradéki, öröklési) szerződést nem köthet, gondnokként nem rendelhető ki.</w:t>
      </w:r>
    </w:p>
    <w:p w:rsidR="00930FF2" w:rsidRPr="00A32AEF" w:rsidRDefault="00930FF2" w:rsidP="00930FF2">
      <w:pPr>
        <w:pStyle w:val="Listaszerbekezds"/>
        <w:numPr>
          <w:ilvl w:val="0"/>
          <w:numId w:val="119"/>
        </w:numPr>
        <w:tabs>
          <w:tab w:val="left" w:pos="284"/>
        </w:tabs>
        <w:jc w:val="both"/>
      </w:pPr>
      <w:r w:rsidRPr="00A32AEF">
        <w:lastRenderedPageBreak/>
        <w:t>A DÓHSZK valamennyi dolgozója felelős a területéhez tartozó szakmai szabályok betartásáért.</w:t>
      </w:r>
    </w:p>
    <w:p w:rsidR="00930FF2" w:rsidRPr="00A32AEF" w:rsidRDefault="00930FF2" w:rsidP="00930FF2">
      <w:pPr>
        <w:pStyle w:val="Listaszerbekezds"/>
        <w:numPr>
          <w:ilvl w:val="0"/>
          <w:numId w:val="119"/>
        </w:numPr>
        <w:jc w:val="both"/>
      </w:pPr>
      <w:r w:rsidRPr="00A32AEF">
        <w:t>A DÓHSZK szociális feladatokat ellátó dolgozói munkájuk során a Szociális Munka Etikai Kódexe útmutatásai szerint kötelesek eljárni.</w:t>
      </w:r>
    </w:p>
    <w:p w:rsidR="00930FF2" w:rsidRPr="00A32AEF" w:rsidRDefault="00930FF2" w:rsidP="00930FF2">
      <w:pPr>
        <w:pStyle w:val="Listaszerbekezds"/>
        <w:numPr>
          <w:ilvl w:val="0"/>
          <w:numId w:val="119"/>
        </w:numPr>
        <w:tabs>
          <w:tab w:val="left" w:pos="284"/>
        </w:tabs>
        <w:jc w:val="both"/>
      </w:pPr>
      <w:r w:rsidRPr="00A32AEF">
        <w:t>A DÓHSZK valamennyi dolgozója felelős az adatvédelemre vonatkozó jogszabályok betartásáért.</w:t>
      </w:r>
    </w:p>
    <w:p w:rsidR="00930FF2" w:rsidRPr="00A32AEF" w:rsidRDefault="00930FF2" w:rsidP="00930FF2">
      <w:pPr>
        <w:pStyle w:val="Listaszerbekezds"/>
        <w:numPr>
          <w:ilvl w:val="0"/>
          <w:numId w:val="119"/>
        </w:numPr>
        <w:tabs>
          <w:tab w:val="left" w:pos="426"/>
        </w:tabs>
        <w:jc w:val="both"/>
      </w:pPr>
      <w:r w:rsidRPr="00A32AEF">
        <w:t>A Szociális Munka Etikai Kódexének és az adatvédelmi jogszabálynak ismertetése az érintett munkavállalók munkába álláskor a munkahelyi vezetők feladata.</w:t>
      </w:r>
    </w:p>
    <w:p w:rsidR="00930FF2" w:rsidRPr="00A32AEF" w:rsidRDefault="00930FF2" w:rsidP="00930FF2">
      <w:pPr>
        <w:pStyle w:val="Listaszerbekezds"/>
        <w:numPr>
          <w:ilvl w:val="0"/>
          <w:numId w:val="119"/>
        </w:numPr>
        <w:tabs>
          <w:tab w:val="left" w:pos="426"/>
        </w:tabs>
        <w:jc w:val="both"/>
      </w:pPr>
      <w:r w:rsidRPr="00A32AEF">
        <w:t xml:space="preserve">A kiadmányozásra előkészített iratokat a DÓHSZK </w:t>
      </w:r>
      <w:r w:rsidRPr="007B1CB8">
        <w:t>fő</w:t>
      </w:r>
      <w:r w:rsidRPr="00A32AEF">
        <w:t>igazgatója által kibocsátott ügyrend szerint kell felterjeszteni a kiadmányozásra jogosult személyhez.</w:t>
      </w:r>
    </w:p>
    <w:p w:rsidR="00930FF2" w:rsidRPr="00A32AEF" w:rsidRDefault="00930FF2" w:rsidP="00930FF2">
      <w:pPr>
        <w:pStyle w:val="Listaszerbekezds"/>
        <w:numPr>
          <w:ilvl w:val="0"/>
          <w:numId w:val="119"/>
        </w:numPr>
        <w:tabs>
          <w:tab w:val="left" w:pos="426"/>
        </w:tabs>
        <w:jc w:val="both"/>
      </w:pPr>
      <w:r w:rsidRPr="00A32AEF">
        <w:t>A felettes vezető rendelkezése alapján a dolgozók kötelesek olyan szakmai tevékenység ellátására, illetve intézésre is, amely e szabályzat, az ügyrend, vagy a munkaköri leírás szerint más szervezeti egység, vezető, vagy munkatárs feladatkörébe tartozik, de képzettségük, felkészültségük alapján a feladat végrehajtására alkalmasak. Ilyen eset</w:t>
      </w:r>
      <w:r>
        <w:t>é</w:t>
      </w:r>
      <w:r w:rsidRPr="00A32AEF">
        <w:t>ben az ügyben egyébként feladatkörrel rendelkező szervezeti egység tájékoztatásáról a feladat végrehajtását elrendelő gondoskodik.</w:t>
      </w:r>
    </w:p>
    <w:p w:rsidR="00930FF2" w:rsidRPr="00A32AEF" w:rsidRDefault="00930FF2" w:rsidP="00930FF2">
      <w:pPr>
        <w:pStyle w:val="Listaszerbekezds"/>
        <w:numPr>
          <w:ilvl w:val="0"/>
          <w:numId w:val="119"/>
        </w:numPr>
        <w:jc w:val="both"/>
      </w:pPr>
      <w:r w:rsidRPr="00A32AEF">
        <w:t>Az ügyiratok és dokumentumok kezelésének részletes szabályait az iratkezelési szabályzat tartalmazza.</w:t>
      </w:r>
    </w:p>
    <w:p w:rsidR="00930FF2" w:rsidRPr="00A32AEF" w:rsidRDefault="00930FF2" w:rsidP="00930FF2">
      <w:pPr>
        <w:pStyle w:val="Listaszerbekezds"/>
        <w:numPr>
          <w:ilvl w:val="0"/>
          <w:numId w:val="119"/>
        </w:numPr>
        <w:tabs>
          <w:tab w:val="left" w:pos="426"/>
        </w:tabs>
        <w:jc w:val="both"/>
      </w:pPr>
      <w:r w:rsidRPr="00A32AEF">
        <w:t>Munkaügyi és humánpolitikai feladatellátás keretében valósul meg a hosszú- és középtávú személyzeti munka feltételeinek kidolgozása, megvalósulásának biztosítása, munkaerő gazdálkodási koncepciók és az ezzel kapcsolatos intézkedések kidolgozása. A szervezeti egységekkel egyeztetve a munkaerőszükséglet-tervezés, felvétel, gazdálkodás és teljesítményösztönzés feladatainak lebonyolításában, minőségének javításában közreműködik. Az Intézményben a minőségirányítási tevékenység meghonosítása és működtetése, az anyagi és erkölcsi elismerések rendszerének kidolgozása. Feladat a munka és tűzvédelemmel, a foglalkozási balesetekkel összefüggő kapcsolattartás, ezzel kapcsolatban az Intézmény által kötelezően vezetendő nyilvántartások és dokumentumok vezetése és kezelése, az egészséges munkakörülmények biztosításával kapcsolatos előkészítési és javaslattételi feladatok ellátása.</w:t>
      </w:r>
    </w:p>
    <w:p w:rsidR="00930FF2" w:rsidRPr="00A32AEF" w:rsidRDefault="00930FF2" w:rsidP="00930FF2">
      <w:pPr>
        <w:pStyle w:val="Listaszerbekezds"/>
        <w:numPr>
          <w:ilvl w:val="0"/>
          <w:numId w:val="119"/>
        </w:numPr>
        <w:tabs>
          <w:tab w:val="left" w:pos="426"/>
        </w:tabs>
        <w:jc w:val="both"/>
      </w:pPr>
      <w:r w:rsidRPr="00A32AEF">
        <w:t>A DÓHSZK személyzeti ügyeit önállóan intézi</w:t>
      </w:r>
      <w:r>
        <w:t>.</w:t>
      </w:r>
      <w:r w:rsidRPr="00A32AEF">
        <w:t xml:space="preserve"> </w:t>
      </w:r>
    </w:p>
    <w:p w:rsidR="00930FF2" w:rsidRDefault="00930FF2" w:rsidP="00930FF2">
      <w:pPr>
        <w:pStyle w:val="Listaszerbekezds"/>
        <w:numPr>
          <w:ilvl w:val="0"/>
          <w:numId w:val="119"/>
        </w:numPr>
        <w:jc w:val="both"/>
      </w:pPr>
      <w:r w:rsidRPr="00A32AEF">
        <w:t>A részletes költségvetési egyeztetés, vagy a felújítási, beruházási terv előkészítése során nem jóváhagyott beszerzések kezdeményezése, szerződéskötés kizárólag a fenntartó képviselőjének – a polgármesternek – az egyetértésével történhetnek.</w:t>
      </w:r>
    </w:p>
    <w:p w:rsidR="00930FF2" w:rsidRPr="00A32AEF" w:rsidRDefault="00930FF2" w:rsidP="00930FF2">
      <w:pPr>
        <w:jc w:val="both"/>
        <w:rPr>
          <w:b/>
          <w:bCs/>
        </w:rPr>
      </w:pPr>
    </w:p>
    <w:p w:rsidR="00930FF2" w:rsidRPr="007B1CB8" w:rsidRDefault="00930FF2" w:rsidP="00930FF2">
      <w:pPr>
        <w:pStyle w:val="Listaszerbekezds"/>
        <w:numPr>
          <w:ilvl w:val="0"/>
          <w:numId w:val="111"/>
        </w:numPr>
        <w:jc w:val="both"/>
        <w:outlineLvl w:val="1"/>
        <w:rPr>
          <w:b/>
          <w:bCs/>
        </w:rPr>
      </w:pPr>
      <w:bookmarkStart w:id="126" w:name="_Toc210740136"/>
      <w:r w:rsidRPr="007B1CB8">
        <w:rPr>
          <w:b/>
          <w:bCs/>
        </w:rPr>
        <w:t>Részletes szabályok</w:t>
      </w:r>
      <w:bookmarkEnd w:id="126"/>
    </w:p>
    <w:p w:rsidR="00930FF2" w:rsidRPr="00A32AEF" w:rsidRDefault="00930FF2" w:rsidP="00930FF2">
      <w:pPr>
        <w:jc w:val="both"/>
        <w:rPr>
          <w:b/>
          <w:bCs/>
          <w:u w:val="single"/>
        </w:rPr>
      </w:pPr>
    </w:p>
    <w:p w:rsidR="00930FF2" w:rsidRPr="00A32AEF" w:rsidRDefault="00930FF2" w:rsidP="00930FF2">
      <w:pPr>
        <w:pStyle w:val="Listaszerbekezds"/>
        <w:numPr>
          <w:ilvl w:val="1"/>
          <w:numId w:val="111"/>
        </w:numPr>
        <w:jc w:val="both"/>
      </w:pPr>
      <w:r w:rsidRPr="007B1CB8">
        <w:rPr>
          <w:b/>
          <w:bCs/>
        </w:rPr>
        <w:t>A munkaterv készítése</w:t>
      </w:r>
    </w:p>
    <w:p w:rsidR="00930FF2" w:rsidRPr="00A32AEF" w:rsidRDefault="00930FF2" w:rsidP="00930FF2">
      <w:pPr>
        <w:jc w:val="both"/>
      </w:pPr>
      <w:r w:rsidRPr="00A32AEF">
        <w:t>A DÓHSZK fő feladatait az éveként összeállított intézményi munkaterv foglalja össze. A terv tartalmazza a jogszabályokban szereplő, a DÓHSZK-t érintő kötelezettségeket, a fenntartó döntéseiből eredő további kötelezettségvállalásból eredő feladatokat. A munkaterveket, valamint az éves értékeléseket intézményegységenként kell elkészíteni.</w:t>
      </w:r>
    </w:p>
    <w:p w:rsidR="00930FF2" w:rsidRPr="00A32AEF" w:rsidRDefault="00930FF2" w:rsidP="00930FF2">
      <w:pPr>
        <w:jc w:val="both"/>
        <w:rPr>
          <w:b/>
          <w:bCs/>
        </w:rPr>
      </w:pPr>
      <w:r w:rsidRPr="00A32AEF">
        <w:t>A munkatervet a DÓHSZK vezetője hagyja jóvá, tájékoztatásul a fenntartó részére meg kell küldeni.</w:t>
      </w:r>
    </w:p>
    <w:p w:rsidR="00930FF2" w:rsidRDefault="00930FF2" w:rsidP="00930FF2">
      <w:pPr>
        <w:suppressAutoHyphens w:val="0"/>
        <w:spacing w:after="160" w:line="259" w:lineRule="auto"/>
        <w:rPr>
          <w:b/>
          <w:bCs/>
        </w:rPr>
      </w:pPr>
      <w:r>
        <w:rPr>
          <w:b/>
          <w:bCs/>
        </w:rPr>
        <w:br w:type="page"/>
      </w:r>
    </w:p>
    <w:p w:rsidR="00930FF2" w:rsidRPr="00A32AEF" w:rsidRDefault="00930FF2" w:rsidP="00930FF2">
      <w:pPr>
        <w:jc w:val="both"/>
        <w:rPr>
          <w:b/>
          <w:bCs/>
        </w:rPr>
      </w:pPr>
    </w:p>
    <w:p w:rsidR="00930FF2" w:rsidRPr="00A32AEF" w:rsidRDefault="00930FF2" w:rsidP="00930FF2">
      <w:pPr>
        <w:pStyle w:val="Listaszerbekezds"/>
        <w:numPr>
          <w:ilvl w:val="1"/>
          <w:numId w:val="111"/>
        </w:numPr>
        <w:jc w:val="both"/>
      </w:pPr>
      <w:r w:rsidRPr="007B1CB8">
        <w:rPr>
          <w:b/>
          <w:bCs/>
        </w:rPr>
        <w:t>A kiadmányozási jog gyakorlása</w:t>
      </w:r>
    </w:p>
    <w:p w:rsidR="00930FF2" w:rsidRPr="00A32AEF" w:rsidRDefault="00930FF2" w:rsidP="00930FF2">
      <w:pPr>
        <w:jc w:val="both"/>
      </w:pPr>
      <w:r w:rsidRPr="00A32AEF">
        <w:t>A kiadmányozási jog gyakorlásának részletes szabályait a DÓHSZK vezetője határozza meg úgy, hogy a jogszerűségi és szakszerűségi követelmények érvényesülése mellett biztosított legyen a gyors ügyintézés is (részletesen az Iratkezelési szabályzatban).</w:t>
      </w:r>
    </w:p>
    <w:p w:rsidR="00930FF2" w:rsidRPr="00A32AEF" w:rsidRDefault="00930FF2" w:rsidP="00930FF2">
      <w:pPr>
        <w:jc w:val="both"/>
      </w:pPr>
    </w:p>
    <w:p w:rsidR="00930FF2" w:rsidRPr="00A32AEF" w:rsidRDefault="00930FF2" w:rsidP="00930FF2">
      <w:pPr>
        <w:pStyle w:val="Listaszerbekezds"/>
        <w:numPr>
          <w:ilvl w:val="1"/>
          <w:numId w:val="111"/>
        </w:numPr>
        <w:jc w:val="both"/>
      </w:pPr>
      <w:r w:rsidRPr="007B1CB8">
        <w:rPr>
          <w:b/>
          <w:bCs/>
        </w:rPr>
        <w:t>A DÓHSZK képviselete</w:t>
      </w:r>
    </w:p>
    <w:p w:rsidR="00930FF2" w:rsidRPr="00A32AEF" w:rsidRDefault="00930FF2" w:rsidP="00930FF2">
      <w:pPr>
        <w:jc w:val="both"/>
      </w:pPr>
      <w:r w:rsidRPr="00A32AEF">
        <w:t xml:space="preserve">A DÓHSZK általános képviseletét a DÓHSZK </w:t>
      </w:r>
      <w:r w:rsidRPr="007B1CB8">
        <w:t>főigazgatója</w:t>
      </w:r>
      <w:r w:rsidRPr="00FA525B">
        <w:t xml:space="preserve"> </w:t>
      </w:r>
      <w:r w:rsidRPr="00A32AEF">
        <w:t>látja el.</w:t>
      </w:r>
    </w:p>
    <w:p w:rsidR="00930FF2" w:rsidRPr="00A32AEF" w:rsidRDefault="00930FF2" w:rsidP="00930FF2">
      <w:pPr>
        <w:jc w:val="both"/>
        <w:rPr>
          <w:b/>
          <w:bCs/>
        </w:rPr>
      </w:pPr>
      <w:r w:rsidRPr="00A32AEF">
        <w:t>A DÓHSZK képviselője a hozzárendelt szakmai területük vonatkozásában a DÓHSZK vezetőjével való előzetes egyeztetés mellett a szakmai igazgatók, a szakmai egység vezetők, valamint a tagóvoda-vezetők és telephelyvezetők, továbbá a DÓHSZK vezetője által konkrét ügy tekintetében az általa írásban kijelölt személy is lehet.</w:t>
      </w:r>
    </w:p>
    <w:p w:rsidR="00930FF2" w:rsidRPr="00A32AEF" w:rsidRDefault="00930FF2" w:rsidP="00930FF2">
      <w:pPr>
        <w:jc w:val="both"/>
        <w:rPr>
          <w:b/>
          <w:bCs/>
        </w:rPr>
      </w:pPr>
    </w:p>
    <w:p w:rsidR="00930FF2" w:rsidRPr="00A32AEF" w:rsidRDefault="00930FF2" w:rsidP="00930FF2">
      <w:pPr>
        <w:pStyle w:val="Listaszerbekezds"/>
        <w:numPr>
          <w:ilvl w:val="1"/>
          <w:numId w:val="111"/>
        </w:numPr>
        <w:jc w:val="both"/>
      </w:pPr>
      <w:r w:rsidRPr="007B1CB8">
        <w:rPr>
          <w:b/>
          <w:bCs/>
        </w:rPr>
        <w:t>A sajtóval és a tömegtájékoztatást végző szervekkel való kapcsolattartás rendje</w:t>
      </w:r>
    </w:p>
    <w:p w:rsidR="00930FF2" w:rsidRPr="00A32AEF" w:rsidRDefault="00930FF2" w:rsidP="00930FF2">
      <w:pPr>
        <w:jc w:val="both"/>
      </w:pPr>
      <w:r w:rsidRPr="00A32AEF">
        <w:t xml:space="preserve">A DÓHSZK az egységes, összehangolt tájékoztatás, valamint a médiával való jó kapcsolat érdekében a DÓHSZK vezetője útján tájékoztatja a közvéleményt a tevékenységéről. A vezetőt jelen kapcsolattartási feladataiban az szakmai igazgatók, a szakmai egység vezetők, valamint a </w:t>
      </w:r>
      <w:r w:rsidRPr="007B1CB8">
        <w:t xml:space="preserve">tagintézmény-igazgatók </w:t>
      </w:r>
      <w:r w:rsidRPr="00A32AEF">
        <w:t>és telephelyvezetők helyettesítik.</w:t>
      </w:r>
    </w:p>
    <w:p w:rsidR="00930FF2" w:rsidRDefault="00930FF2" w:rsidP="00930FF2">
      <w:pPr>
        <w:jc w:val="both"/>
      </w:pPr>
      <w:r w:rsidRPr="00A32AEF">
        <w:t>A DÓHSZK vezető ezen tájékoztatási feladat ellátása során a nyilatkozat tényéről tájékoztatja a polgármestert.</w:t>
      </w:r>
    </w:p>
    <w:p w:rsidR="00930FF2" w:rsidRPr="00A32AEF" w:rsidRDefault="00930FF2" w:rsidP="00930FF2">
      <w:pPr>
        <w:jc w:val="both"/>
        <w:rPr>
          <w:b/>
          <w:bCs/>
        </w:rPr>
      </w:pPr>
    </w:p>
    <w:p w:rsidR="00930FF2" w:rsidRPr="00A32AEF" w:rsidRDefault="00930FF2" w:rsidP="00930FF2">
      <w:pPr>
        <w:pStyle w:val="Listaszerbekezds"/>
        <w:numPr>
          <w:ilvl w:val="1"/>
          <w:numId w:val="111"/>
        </w:numPr>
        <w:jc w:val="both"/>
      </w:pPr>
      <w:r w:rsidRPr="007B1CB8">
        <w:rPr>
          <w:b/>
          <w:bCs/>
        </w:rPr>
        <w:t>Kötelezettségvállalás, ellenjegyzés, utalványozás, érvényesítés rendje</w:t>
      </w:r>
    </w:p>
    <w:p w:rsidR="00930FF2" w:rsidRPr="00A32AEF" w:rsidRDefault="00930FF2" w:rsidP="00930FF2">
      <w:pPr>
        <w:jc w:val="both"/>
        <w:rPr>
          <w:b/>
          <w:bCs/>
        </w:rPr>
      </w:pPr>
      <w:r w:rsidRPr="00A32AEF">
        <w:t>A kötelezettségvállalás, ellenjegyzés, utalványozás, érvényesítés jogkörét gyakorló munkatárs a jogszabályok előírásainak betartásával köteles eljárni. A kötelezettségvállalásra, ellenjegyzésre, utalványozásra, érvényesítésre jogosultak körét és a helyettesítés rendjét a DÓHSZK vezető határozza meg. A vezető e körben lévő jogosultságai tekintetében a helyettesítésről írásban, külön szabályzatban rendelkezik.</w:t>
      </w:r>
    </w:p>
    <w:p w:rsidR="00930FF2" w:rsidRPr="00A32AEF" w:rsidRDefault="00930FF2" w:rsidP="00930FF2">
      <w:pPr>
        <w:jc w:val="both"/>
        <w:rPr>
          <w:b/>
          <w:bCs/>
        </w:rPr>
      </w:pPr>
    </w:p>
    <w:p w:rsidR="00930FF2" w:rsidRPr="00A32AEF" w:rsidRDefault="00930FF2" w:rsidP="00930FF2">
      <w:pPr>
        <w:pStyle w:val="Listaszerbekezds"/>
        <w:numPr>
          <w:ilvl w:val="1"/>
          <w:numId w:val="111"/>
        </w:numPr>
        <w:jc w:val="both"/>
      </w:pPr>
      <w:r w:rsidRPr="007B1CB8">
        <w:rPr>
          <w:b/>
          <w:bCs/>
        </w:rPr>
        <w:t>A belső kontrollok, ellenőrzési kötelesség és jog gyakorlása</w:t>
      </w:r>
    </w:p>
    <w:p w:rsidR="00930FF2" w:rsidRDefault="00930FF2" w:rsidP="00930FF2">
      <w:pPr>
        <w:jc w:val="both"/>
      </w:pPr>
      <w:r w:rsidRPr="00A32AEF">
        <w:t>A belső kontroll kézikönyvben (a továbbiakban BKK) és a belső ellenőrzési kézikönyvben előírtak szerint (a továbbiakban BEK)</w:t>
      </w:r>
    </w:p>
    <w:p w:rsidR="00930FF2" w:rsidRPr="00A32AEF" w:rsidRDefault="00930FF2" w:rsidP="00930FF2">
      <w:pPr>
        <w:jc w:val="both"/>
        <w:rPr>
          <w:b/>
          <w:bCs/>
        </w:rPr>
      </w:pPr>
    </w:p>
    <w:p w:rsidR="00930FF2" w:rsidRPr="007B1CB8" w:rsidRDefault="00930FF2" w:rsidP="00930FF2">
      <w:pPr>
        <w:pStyle w:val="Listaszerbekezds"/>
        <w:numPr>
          <w:ilvl w:val="0"/>
          <w:numId w:val="111"/>
        </w:numPr>
        <w:outlineLvl w:val="1"/>
        <w:rPr>
          <w:b/>
        </w:rPr>
      </w:pPr>
      <w:bookmarkStart w:id="127" w:name="_Toc210740137"/>
      <w:r w:rsidRPr="007B1CB8">
        <w:rPr>
          <w:b/>
        </w:rPr>
        <w:t>A DÓHSZK értekezletei</w:t>
      </w:r>
      <w:bookmarkEnd w:id="127"/>
    </w:p>
    <w:p w:rsidR="00930FF2" w:rsidRPr="00A32AEF" w:rsidRDefault="00930FF2" w:rsidP="00930FF2">
      <w:pPr>
        <w:jc w:val="both"/>
        <w:rPr>
          <w:b/>
          <w:bCs/>
        </w:rPr>
      </w:pPr>
    </w:p>
    <w:p w:rsidR="00930FF2" w:rsidRPr="00A32AEF" w:rsidRDefault="00930FF2" w:rsidP="00930FF2">
      <w:pPr>
        <w:pStyle w:val="Listaszerbekezds"/>
        <w:numPr>
          <w:ilvl w:val="1"/>
          <w:numId w:val="111"/>
        </w:numPr>
        <w:jc w:val="both"/>
      </w:pPr>
      <w:r w:rsidRPr="007B1CB8">
        <w:rPr>
          <w:b/>
          <w:bCs/>
        </w:rPr>
        <w:t>Vezetői értekezlet</w:t>
      </w:r>
    </w:p>
    <w:p w:rsidR="00930FF2" w:rsidRPr="00A32AEF" w:rsidRDefault="00930FF2" w:rsidP="00930FF2">
      <w:pPr>
        <w:jc w:val="both"/>
      </w:pPr>
      <w:r w:rsidRPr="00A32AEF">
        <w:t xml:space="preserve">A DÓHSZK szakmai igazgatói feladatainak kijelölését, feladatokra való felkészülését szolgáló értekezlet, melyet a DÓHSZK </w:t>
      </w:r>
      <w:r w:rsidRPr="007B1CB8">
        <w:t>főigazgatója</w:t>
      </w:r>
      <w:r w:rsidRPr="00A32AEF">
        <w:t xml:space="preserve">, vagy az általa kijelölt szakmai igazgató vezet. Az értekezlet résztvevői a DÓHSZK </w:t>
      </w:r>
      <w:r w:rsidRPr="007B1CB8">
        <w:t>fő</w:t>
      </w:r>
      <w:r w:rsidRPr="00A32AEF">
        <w:t>igazgatója, a szakmai igazgatók, a szakmai egység vezetők, a gazdasági</w:t>
      </w:r>
      <w:r w:rsidRPr="00FA525B">
        <w:t xml:space="preserve"> </w:t>
      </w:r>
      <w:r w:rsidRPr="007B1CB8">
        <w:t>vezető</w:t>
      </w:r>
      <w:r w:rsidRPr="00FA525B">
        <w:t xml:space="preserve">, </w:t>
      </w:r>
      <w:r w:rsidRPr="00A32AEF">
        <w:t xml:space="preserve">valamint a DÓHSZK </w:t>
      </w:r>
      <w:r w:rsidRPr="007B1CB8">
        <w:t>főigazgatója</w:t>
      </w:r>
      <w:r w:rsidRPr="00FA525B" w:rsidDel="00EE189E">
        <w:t xml:space="preserve"> </w:t>
      </w:r>
      <w:r w:rsidRPr="00A32AEF">
        <w:t>által kijelölt munkatársak (pl. belső ellenőr, humánpolitikai ügyintéző). Az értekezlet összehívásáról a vezetői titkárság gondoskodik. Az értekezleten az szakmai igazgatók beszámolnak az adott időszakban végzett tevékenységükről: a csoportok közötti együttműködésről, a munkamegosztásról, az elvégzett feladatokról, a soron lévő feladatok szervezési, eszközgazdálkodási, pénzügyi igényeiről, meghatározzák és rögzítik az operatív szervezési, munkaszervezési intézkedéseket.</w:t>
      </w:r>
    </w:p>
    <w:p w:rsidR="00930FF2" w:rsidRDefault="00930FF2" w:rsidP="00930FF2">
      <w:pPr>
        <w:jc w:val="both"/>
      </w:pPr>
    </w:p>
    <w:p w:rsidR="00930FF2" w:rsidRDefault="00930FF2" w:rsidP="00930FF2">
      <w:pPr>
        <w:jc w:val="both"/>
      </w:pPr>
    </w:p>
    <w:p w:rsidR="00930FF2" w:rsidRDefault="00930FF2" w:rsidP="00930FF2">
      <w:pPr>
        <w:jc w:val="both"/>
      </w:pPr>
    </w:p>
    <w:p w:rsidR="00930FF2" w:rsidRDefault="00930FF2" w:rsidP="00930FF2">
      <w:pPr>
        <w:jc w:val="both"/>
      </w:pPr>
    </w:p>
    <w:p w:rsidR="00930FF2" w:rsidRPr="008C0E71" w:rsidRDefault="00930FF2" w:rsidP="00930FF2">
      <w:pPr>
        <w:pStyle w:val="Listaszerbekezds"/>
        <w:numPr>
          <w:ilvl w:val="1"/>
          <w:numId w:val="111"/>
        </w:numPr>
        <w:rPr>
          <w:b/>
        </w:rPr>
      </w:pPr>
      <w:r w:rsidRPr="008C0E71">
        <w:rPr>
          <w:b/>
        </w:rPr>
        <w:t>Igazgatótanács értekezlete</w:t>
      </w:r>
    </w:p>
    <w:p w:rsidR="00930FF2" w:rsidRPr="00A32AEF" w:rsidRDefault="00930FF2" w:rsidP="00930FF2">
      <w:pPr>
        <w:autoSpaceDE w:val="0"/>
        <w:autoSpaceDN w:val="0"/>
        <w:adjustRightInd w:val="0"/>
        <w:jc w:val="both"/>
      </w:pPr>
      <w:r w:rsidRPr="00A32AEF">
        <w:t xml:space="preserve">Az Igazgatótanács élén </w:t>
      </w:r>
      <w:r>
        <w:t xml:space="preserve">a </w:t>
      </w:r>
      <w:r w:rsidRPr="007B1CB8">
        <w:t>főigazgatója</w:t>
      </w:r>
      <w:r w:rsidRPr="00FA525B">
        <w:t xml:space="preserve"> </w:t>
      </w:r>
      <w:r w:rsidRPr="00A32AEF">
        <w:t>áll, tagjai az intézményegység-vezet</w:t>
      </w:r>
      <w:r w:rsidRPr="00A32AEF">
        <w:rPr>
          <w:rFonts w:eastAsia="TimesNewRoman"/>
        </w:rPr>
        <w:t>ő</w:t>
      </w:r>
      <w:r w:rsidRPr="00A32AEF">
        <w:t>k, a gazdasági vezető, valamint intézményegységenként egy-egy fő, akiket az intézményegység közalkalmazottai választanak. Az igazgatótanács vezetője és tagjai szavazati joggal rendelkeznek.</w:t>
      </w:r>
    </w:p>
    <w:p w:rsidR="00930FF2" w:rsidRPr="00A32AEF" w:rsidRDefault="00930FF2" w:rsidP="00930FF2">
      <w:pPr>
        <w:autoSpaceDE w:val="0"/>
        <w:autoSpaceDN w:val="0"/>
        <w:adjustRightInd w:val="0"/>
        <w:jc w:val="both"/>
      </w:pPr>
    </w:p>
    <w:p w:rsidR="00930FF2" w:rsidRPr="00A32AEF" w:rsidRDefault="00930FF2" w:rsidP="00930FF2">
      <w:pPr>
        <w:autoSpaceDE w:val="0"/>
        <w:autoSpaceDN w:val="0"/>
        <w:adjustRightInd w:val="0"/>
        <w:jc w:val="both"/>
      </w:pPr>
      <w:r w:rsidRPr="00A32AEF">
        <w:t>Tanácskozási joggal állandó meghívottként vesz részt az Igazgatótanács ülésein az intézményegységek - amennyiben van - KAT elnökei és az intézményegységek szakszervezeti alapszervezeteinek vezet</w:t>
      </w:r>
      <w:r w:rsidRPr="00A32AEF">
        <w:rPr>
          <w:rFonts w:eastAsia="TimesNewRoman"/>
        </w:rPr>
        <w:t>ői</w:t>
      </w:r>
      <w:r w:rsidRPr="00A32AEF">
        <w:t>. Rajtuk kívül eseti jelleggel az egyes napirendi pontokhoz kapcsolódó meghívottak vesznek részt az üléseken, akik az adott napirendi pont vonatkozásában tanácskozási joggal rendelkeznek.</w:t>
      </w:r>
    </w:p>
    <w:p w:rsidR="00930FF2" w:rsidRPr="00A32AEF" w:rsidRDefault="00930FF2" w:rsidP="00930FF2">
      <w:pPr>
        <w:jc w:val="both"/>
        <w:rPr>
          <w:b/>
          <w:bCs/>
        </w:rPr>
      </w:pPr>
    </w:p>
    <w:p w:rsidR="00930FF2" w:rsidRPr="00A32AEF" w:rsidRDefault="00930FF2" w:rsidP="00930FF2">
      <w:pPr>
        <w:tabs>
          <w:tab w:val="left" w:pos="851"/>
        </w:tabs>
        <w:ind w:left="708" w:hanging="282"/>
        <w:jc w:val="both"/>
      </w:pPr>
      <w:r>
        <w:rPr>
          <w:b/>
          <w:bCs/>
        </w:rPr>
        <w:t>3.4</w:t>
      </w:r>
      <w:r>
        <w:rPr>
          <w:b/>
          <w:bCs/>
        </w:rPr>
        <w:tab/>
      </w:r>
      <w:r w:rsidRPr="007B1CB8">
        <w:rPr>
          <w:b/>
          <w:bCs/>
        </w:rPr>
        <w:t>Szakmai értekezlet, nevelőtestületi értekezlet</w:t>
      </w:r>
    </w:p>
    <w:p w:rsidR="00930FF2" w:rsidRPr="00A32AEF" w:rsidRDefault="00930FF2" w:rsidP="00930FF2">
      <w:pPr>
        <w:jc w:val="both"/>
        <w:rPr>
          <w:b/>
          <w:bCs/>
        </w:rPr>
      </w:pPr>
      <w:r w:rsidRPr="00A32AEF">
        <w:t>Az értekezletet az érintett intézményegység vagy szakmai egység, a tagóvoda, vagy a telephely vezetője hívja össze az egység feladatkörébe tartozó feladatok hatékony ellátása érdekében szükség szerint, de legalább havonta. Az értekezletet az intézményegység, a szakmai egység tagóvoda, vagy telephely vezetője vezeti és gondoskodik annak összehívásáról. Az értekezleten elhangzott fontosabb megállapításokat emlékeztetőben kell rögzíteni, amelyet intézményegységi értekezlet esetén az intézményvezetőnek, egyéb esetekben a területért felelős szakmai igazgató részére az értekezlet megtartását követő nyolc munkanapon belül meg kell küldeni. Az emlékeztető elkészítéséért és határidőben történő megküldéséért intézményegység vagy szakmai egység, a tagóvoda, vagy a telephely vezetője felel.</w:t>
      </w:r>
    </w:p>
    <w:p w:rsidR="00930FF2" w:rsidRDefault="00930FF2" w:rsidP="00930FF2">
      <w:pPr>
        <w:suppressAutoHyphens w:val="0"/>
        <w:spacing w:after="160" w:line="259" w:lineRule="auto"/>
        <w:rPr>
          <w:b/>
          <w:bCs/>
        </w:rPr>
      </w:pPr>
    </w:p>
    <w:p w:rsidR="00930FF2" w:rsidRPr="00A32AEF" w:rsidRDefault="00930FF2" w:rsidP="00930FF2">
      <w:pPr>
        <w:pStyle w:val="Listaszerbekezds"/>
        <w:numPr>
          <w:ilvl w:val="1"/>
          <w:numId w:val="123"/>
        </w:numPr>
        <w:jc w:val="both"/>
      </w:pPr>
      <w:r w:rsidRPr="005E77EE">
        <w:rPr>
          <w:b/>
          <w:bCs/>
        </w:rPr>
        <w:t>Munkatársi értekezlet</w:t>
      </w:r>
    </w:p>
    <w:p w:rsidR="00930FF2" w:rsidRPr="00A32AEF" w:rsidRDefault="00930FF2" w:rsidP="00930FF2">
      <w:pPr>
        <w:jc w:val="both"/>
        <w:rPr>
          <w:b/>
          <w:bCs/>
        </w:rPr>
      </w:pPr>
      <w:r w:rsidRPr="00A32AEF">
        <w:t>A DÓHSZK vezetője hívja, illetve a szakmai igazgatók hívják össze évente egyszer (szükség szerint), a DÓHSZK dolgozóit érintő fontosabb szakmai kérdésekben, vezetői döntések, fenntartói határozatok tárgyában történő tájékoztatás céljából. Az értekezletre intézményegységenként meg kell hívni a DÓHSZK valamennyi dolgozóját. Az értekezleten az éves beszámoló alapján értékelik az eltelt időszakot, a munkáltatói és munkavállalói kötelezettségek teljesítését és a következő időszak feladatait ismertetik. Az értekezletről emlékeztető feljegyzés készül.</w:t>
      </w:r>
    </w:p>
    <w:p w:rsidR="00930FF2" w:rsidRPr="00A32AEF" w:rsidRDefault="00930FF2" w:rsidP="00930FF2">
      <w:pPr>
        <w:jc w:val="both"/>
        <w:rPr>
          <w:b/>
          <w:bCs/>
        </w:rPr>
      </w:pPr>
    </w:p>
    <w:p w:rsidR="00930FF2" w:rsidRPr="00A32AEF" w:rsidRDefault="00930FF2" w:rsidP="00930FF2">
      <w:pPr>
        <w:pStyle w:val="Listaszerbekezds1"/>
        <w:numPr>
          <w:ilvl w:val="0"/>
          <w:numId w:val="111"/>
        </w:numPr>
        <w:outlineLvl w:val="1"/>
        <w:rPr>
          <w:b/>
          <w:bCs/>
          <w:u w:val="single"/>
        </w:rPr>
      </w:pPr>
      <w:bookmarkStart w:id="128" w:name="_Toc210740138"/>
      <w:r w:rsidRPr="00A32AEF">
        <w:rPr>
          <w:b/>
          <w:bCs/>
        </w:rPr>
        <w:t>Pénz- és értékkezelés</w:t>
      </w:r>
      <w:bookmarkEnd w:id="128"/>
      <w:r w:rsidRPr="00A32AEF">
        <w:t xml:space="preserve"> </w:t>
      </w:r>
    </w:p>
    <w:p w:rsidR="00930FF2" w:rsidRPr="00A32AEF" w:rsidRDefault="00930FF2" w:rsidP="00930FF2">
      <w:pPr>
        <w:jc w:val="both"/>
        <w:rPr>
          <w:b/>
          <w:bCs/>
        </w:rPr>
      </w:pPr>
      <w:r w:rsidRPr="00A32AEF">
        <w:t>A pénz és értékkezelés során a hatályos belső szabályzat szerint kell eljárni. A pénz és érték kezelése során különös figyelemmel kell lenni a feladat ellátásával megbízott munkatársak teljes anyagi felelősségére, így amennyiben ideiglenesen nem látják el munkakörüket az általuk kezelt pénz és érték megfelelő átadás-átvételéről gondoskodni kell. A vonatkozó jegyzőkönyv tartalma eltér a munkakör végleges átvételekor alkalmazandó jegyzőkönyvtől; tartalmát a vonatkozó belső szabályzat határozza meg.</w:t>
      </w:r>
    </w:p>
    <w:p w:rsidR="00930FF2" w:rsidRPr="00A32AEF" w:rsidRDefault="00930FF2" w:rsidP="00930FF2">
      <w:pPr>
        <w:jc w:val="both"/>
        <w:rPr>
          <w:b/>
          <w:bCs/>
        </w:rPr>
      </w:pPr>
    </w:p>
    <w:p w:rsidR="00930FF2" w:rsidRPr="00A32AEF" w:rsidRDefault="00930FF2" w:rsidP="00930FF2">
      <w:pPr>
        <w:pStyle w:val="Listaszerbekezds"/>
        <w:numPr>
          <w:ilvl w:val="0"/>
          <w:numId w:val="111"/>
        </w:numPr>
        <w:jc w:val="both"/>
        <w:outlineLvl w:val="1"/>
      </w:pPr>
      <w:bookmarkStart w:id="129" w:name="_Toc210740139"/>
      <w:r w:rsidRPr="007B1CB8">
        <w:rPr>
          <w:b/>
          <w:bCs/>
        </w:rPr>
        <w:t>A szabadság</w:t>
      </w:r>
      <w:bookmarkEnd w:id="129"/>
    </w:p>
    <w:p w:rsidR="00930FF2" w:rsidRPr="00A32AEF" w:rsidRDefault="00930FF2" w:rsidP="00930FF2">
      <w:pPr>
        <w:jc w:val="both"/>
      </w:pPr>
      <w:r w:rsidRPr="00A32AEF">
        <w:t>A szabadságolásokról a DÓHSZK zavartalan, folyamatos működtetése érdekében minden év elején szabadságolási tervet kell készíteni. A tervnek munkakörönkénti csoportosításban kell tartalmaznia a tervezett szabadságokat, hogy a helyettesítés rendje átlátható, megoldható legyen.</w:t>
      </w:r>
    </w:p>
    <w:p w:rsidR="00930FF2" w:rsidRPr="00A32AEF" w:rsidRDefault="00930FF2" w:rsidP="00930FF2">
      <w:pPr>
        <w:jc w:val="both"/>
        <w:rPr>
          <w:b/>
          <w:bCs/>
        </w:rPr>
      </w:pPr>
      <w:r w:rsidRPr="00A32AEF">
        <w:t>A rendes szabadságot a szabadságolási terv szerint kell kiadni, melynek</w:t>
      </w:r>
      <w:r>
        <w:t xml:space="preserve"> </w:t>
      </w:r>
      <w:r w:rsidRPr="00A32AEF">
        <w:t xml:space="preserve">kiadására a munkavállaló intézményegység-vezetője jogosult. A rendkívüli, illetve a fizetés nélküli szabadságokat, valamint az intézményegység-vezetői feladatokat ellátó munkavállalók szabadságait a DÓHSZK vezetője </w:t>
      </w:r>
      <w:r w:rsidRPr="00A32AEF">
        <w:lastRenderedPageBreak/>
        <w:t>engedélyezi. A DÓHSZK vezetőjének szabadságát a polgármester, a polgármester akadályoztatása esetén az alpolgármester, mindkettőjük akadályoztatása esetén a jegyző engedélyezi. A szabadságokról részletes szabadság nyilvántartást kell az engedélyezőnek vezetni.</w:t>
      </w:r>
    </w:p>
    <w:p w:rsidR="00930FF2" w:rsidRPr="00A32AEF" w:rsidRDefault="00930FF2" w:rsidP="00930FF2">
      <w:pPr>
        <w:jc w:val="both"/>
        <w:rPr>
          <w:b/>
          <w:bCs/>
        </w:rPr>
      </w:pPr>
    </w:p>
    <w:p w:rsidR="00930FF2" w:rsidRPr="00A32AEF" w:rsidRDefault="00930FF2" w:rsidP="00930FF2">
      <w:pPr>
        <w:pStyle w:val="Listaszerbekezds"/>
        <w:numPr>
          <w:ilvl w:val="0"/>
          <w:numId w:val="111"/>
        </w:numPr>
        <w:jc w:val="both"/>
        <w:outlineLvl w:val="1"/>
      </w:pPr>
      <w:bookmarkStart w:id="130" w:name="_Toc210740140"/>
      <w:r w:rsidRPr="00B91EF1">
        <w:rPr>
          <w:b/>
          <w:bCs/>
        </w:rPr>
        <w:t>A helyettesítés rendje</w:t>
      </w:r>
      <w:bookmarkEnd w:id="130"/>
    </w:p>
    <w:p w:rsidR="00930FF2" w:rsidRPr="00A32AEF" w:rsidRDefault="00930FF2" w:rsidP="00930FF2">
      <w:pPr>
        <w:jc w:val="both"/>
        <w:rPr>
          <w:b/>
          <w:bCs/>
        </w:rPr>
      </w:pPr>
      <w:r w:rsidRPr="00A32AEF">
        <w:t>A DÓHSZK folyamatos, zavartalan működése érdekében a szabadságok, betegségek és egyéb távollétek idején gondoskodni kell a megfelelő helyettesítésről. A helyettesítések rendjét az intézményegységekben az intézményegység-vezetői</w:t>
      </w:r>
      <w:r>
        <w:t xml:space="preserve">, </w:t>
      </w:r>
      <w:r w:rsidRPr="007B1CB8">
        <w:t>tagintézmény igazgatók</w:t>
      </w:r>
      <w:r w:rsidRPr="00FA525B">
        <w:t xml:space="preserve">, </w:t>
      </w:r>
      <w:r w:rsidRPr="00A32AEF">
        <w:t>feladatokat ellátó szakmai igazgatók határozzák meg úgy, hogy valamennyi szervezeti egységnél a zavartalan munkavégzés biztosított legyen. A helyettesítések rendjét külön szabályzatba kell foglalni. A helyettesítések rendjének meghatározásának az érintettek munkaköri leírásaiban is szerepelnie kell.</w:t>
      </w:r>
    </w:p>
    <w:p w:rsidR="00930FF2" w:rsidRPr="00A32AEF" w:rsidRDefault="00930FF2" w:rsidP="00930FF2">
      <w:pPr>
        <w:jc w:val="both"/>
        <w:rPr>
          <w:b/>
          <w:bCs/>
        </w:rPr>
      </w:pPr>
    </w:p>
    <w:p w:rsidR="00930FF2" w:rsidRPr="00A32AEF" w:rsidRDefault="00930FF2" w:rsidP="00930FF2">
      <w:pPr>
        <w:pStyle w:val="Listaszerbekezds"/>
        <w:numPr>
          <w:ilvl w:val="0"/>
          <w:numId w:val="111"/>
        </w:numPr>
        <w:jc w:val="both"/>
        <w:outlineLvl w:val="1"/>
      </w:pPr>
      <w:bookmarkStart w:id="131" w:name="_Toc210740141"/>
      <w:r w:rsidRPr="007B1CB8">
        <w:rPr>
          <w:b/>
          <w:bCs/>
        </w:rPr>
        <w:t>A munkakörök végleges, illetve ideiglenes átadása - átvétele</w:t>
      </w:r>
      <w:bookmarkEnd w:id="131"/>
    </w:p>
    <w:p w:rsidR="00930FF2" w:rsidRPr="00A32AEF" w:rsidRDefault="00930FF2" w:rsidP="00930FF2">
      <w:pPr>
        <w:jc w:val="both"/>
        <w:rPr>
          <w:b/>
          <w:bCs/>
        </w:rPr>
      </w:pPr>
      <w:r w:rsidRPr="00A32AEF">
        <w:t>A munkakörök átadás-átvételéről, adott dolgozó munkaviszonyának megszüntetésekor, vagy tartós távolléte esetén a DÓHSZK vezető, illetve az általa kijelölt személy gondoskodik. Az átadás - átvételről minden esetben jegyzőkönyvet kell felvenni.</w:t>
      </w:r>
    </w:p>
    <w:p w:rsidR="00930FF2" w:rsidRDefault="00930FF2" w:rsidP="00930FF2">
      <w:pPr>
        <w:rPr>
          <w:b/>
          <w:bCs/>
        </w:rPr>
      </w:pPr>
    </w:p>
    <w:p w:rsidR="00930FF2" w:rsidRDefault="00930FF2" w:rsidP="00930FF2">
      <w:pPr>
        <w:rPr>
          <w:b/>
          <w:bCs/>
        </w:rPr>
      </w:pPr>
    </w:p>
    <w:p w:rsidR="00930FF2" w:rsidRPr="00A32AEF" w:rsidRDefault="00930FF2" w:rsidP="00930FF2">
      <w:pPr>
        <w:pStyle w:val="Listaszerbekezds1"/>
        <w:ind w:left="0"/>
        <w:jc w:val="center"/>
        <w:outlineLvl w:val="0"/>
        <w:rPr>
          <w:b/>
        </w:rPr>
      </w:pPr>
      <w:bookmarkStart w:id="132" w:name="_Toc210740142"/>
      <w:r w:rsidRPr="00A32AEF">
        <w:rPr>
          <w:b/>
        </w:rPr>
        <w:t>VI. RÉSZ</w:t>
      </w:r>
      <w:bookmarkEnd w:id="132"/>
    </w:p>
    <w:p w:rsidR="00930FF2" w:rsidRPr="00A32AEF" w:rsidRDefault="00930FF2" w:rsidP="00930FF2">
      <w:pPr>
        <w:pStyle w:val="Listaszerbekezds1"/>
        <w:ind w:left="0"/>
        <w:jc w:val="center"/>
        <w:outlineLvl w:val="0"/>
      </w:pPr>
      <w:bookmarkStart w:id="133" w:name="_Toc210740143"/>
      <w:r w:rsidRPr="00A32AEF">
        <w:rPr>
          <w:b/>
        </w:rPr>
        <w:t>INTÉZMÉNYEGYSÉGEK, MUNKAKÖRÖK</w:t>
      </w:r>
      <w:bookmarkEnd w:id="133"/>
    </w:p>
    <w:p w:rsidR="00930FF2" w:rsidRPr="00A32AEF" w:rsidRDefault="00930FF2" w:rsidP="00930FF2">
      <w:pPr>
        <w:rPr>
          <w:b/>
          <w:bCs/>
        </w:rPr>
      </w:pPr>
    </w:p>
    <w:p w:rsidR="00930FF2" w:rsidRPr="008C0E71" w:rsidRDefault="00930FF2" w:rsidP="00930FF2">
      <w:pPr>
        <w:pStyle w:val="Cmsor2"/>
        <w:spacing w:before="0" w:after="0"/>
        <w:jc w:val="center"/>
        <w:rPr>
          <w:b w:val="0"/>
          <w:bCs w:val="0"/>
        </w:rPr>
      </w:pPr>
      <w:bookmarkStart w:id="134" w:name="_Toc210740144"/>
      <w:r w:rsidRPr="008C0E71">
        <w:rPr>
          <w:rFonts w:ascii="Times New Roman" w:hAnsi="Times New Roman" w:cs="Times New Roman"/>
          <w:bCs w:val="0"/>
          <w:i w:val="0"/>
          <w:sz w:val="24"/>
          <w:szCs w:val="24"/>
        </w:rPr>
        <w:t>VI.1. FEJEZET</w:t>
      </w:r>
      <w:bookmarkEnd w:id="134"/>
    </w:p>
    <w:p w:rsidR="00930FF2" w:rsidRPr="008C0E71" w:rsidRDefault="00930FF2" w:rsidP="00930FF2">
      <w:pPr>
        <w:pStyle w:val="Cmsor3"/>
        <w:rPr>
          <w:b w:val="0"/>
          <w:bCs w:val="0"/>
          <w:u w:val="single"/>
        </w:rPr>
      </w:pPr>
      <w:bookmarkStart w:id="135" w:name="_Toc210740145"/>
      <w:r w:rsidRPr="008C0E71">
        <w:rPr>
          <w:bCs w:val="0"/>
          <w:sz w:val="24"/>
          <w:u w:val="single"/>
        </w:rPr>
        <w:t>IGAZGATÓSÁG</w:t>
      </w:r>
      <w:bookmarkEnd w:id="135"/>
    </w:p>
    <w:p w:rsidR="00930FF2" w:rsidRPr="00A32AEF" w:rsidRDefault="00930FF2" w:rsidP="00930FF2">
      <w:pPr>
        <w:jc w:val="both"/>
      </w:pPr>
    </w:p>
    <w:p w:rsidR="00930FF2" w:rsidRPr="00A32AEF" w:rsidRDefault="00930FF2" w:rsidP="00930FF2">
      <w:pPr>
        <w:jc w:val="both"/>
      </w:pPr>
      <w:r w:rsidRPr="00A32AEF">
        <w:t xml:space="preserve">A DÓHSZK Igazgatóság a vezetési, szervezési, adminisztratív, titkársági, </w:t>
      </w:r>
      <w:r>
        <w:t xml:space="preserve">informatikai, </w:t>
      </w:r>
      <w:r w:rsidRPr="00A32AEF">
        <w:t>humán erőforrás gazdálkodással kapcsolatos és belső ellenőrzési feladatokat látja el:</w:t>
      </w:r>
    </w:p>
    <w:p w:rsidR="00930FF2" w:rsidRPr="00A32AEF" w:rsidRDefault="00930FF2" w:rsidP="00930FF2">
      <w:pPr>
        <w:pStyle w:val="Listaszerbekezds1"/>
        <w:numPr>
          <w:ilvl w:val="0"/>
          <w:numId w:val="2"/>
        </w:numPr>
        <w:ind w:left="0"/>
        <w:jc w:val="both"/>
      </w:pPr>
      <w:r w:rsidRPr="00A32AEF">
        <w:t>a DÓHSZK működéséről a fenntartó és a szakmai felügyeletet biztosító szervezetek részére nyújtott jelentések elkészítése,</w:t>
      </w:r>
    </w:p>
    <w:p w:rsidR="00930FF2" w:rsidRPr="00A32AEF" w:rsidRDefault="00930FF2" w:rsidP="00930FF2">
      <w:pPr>
        <w:pStyle w:val="Listaszerbekezds1"/>
        <w:numPr>
          <w:ilvl w:val="0"/>
          <w:numId w:val="2"/>
        </w:numPr>
        <w:jc w:val="both"/>
      </w:pPr>
      <w:r w:rsidRPr="00A32AEF">
        <w:t>a munkáltatói jogok gyakorlása,</w:t>
      </w:r>
    </w:p>
    <w:p w:rsidR="00930FF2" w:rsidRPr="00A32AEF" w:rsidRDefault="00930FF2" w:rsidP="00930FF2">
      <w:pPr>
        <w:pStyle w:val="Listaszerbekezds1"/>
        <w:numPr>
          <w:ilvl w:val="0"/>
          <w:numId w:val="2"/>
        </w:numPr>
        <w:jc w:val="both"/>
      </w:pPr>
      <w:r w:rsidRPr="00A32AEF">
        <w:t>a vezető dolgozók munkaköri leírásának elkészítése,</w:t>
      </w:r>
    </w:p>
    <w:p w:rsidR="00930FF2" w:rsidRPr="00A32AEF" w:rsidRDefault="00930FF2" w:rsidP="00930FF2">
      <w:pPr>
        <w:pStyle w:val="Listaszerbekezds1"/>
        <w:numPr>
          <w:ilvl w:val="0"/>
          <w:numId w:val="2"/>
        </w:numPr>
        <w:jc w:val="both"/>
      </w:pPr>
      <w:r w:rsidRPr="00A32AEF">
        <w:t>a munkavédelmi, tűzvédelmi és a belső ellenőrzési feladatokkal kapcsolatos intézkedések kiadása,</w:t>
      </w:r>
    </w:p>
    <w:p w:rsidR="00930FF2" w:rsidRPr="00A32AEF" w:rsidRDefault="00930FF2" w:rsidP="00930FF2">
      <w:pPr>
        <w:pStyle w:val="Listaszerbekezds1"/>
        <w:numPr>
          <w:ilvl w:val="0"/>
          <w:numId w:val="2"/>
        </w:numPr>
        <w:jc w:val="both"/>
      </w:pPr>
      <w:r w:rsidRPr="00A32AEF">
        <w:t>a DÓHSZK feladatainak ellátását szolgáló fizetési, vagy más teljesítési, (szerződési) kötelezettség vállalása (a továbbiakban: kötelezettségvállalás) vagy ilyen követelés előírása,</w:t>
      </w:r>
    </w:p>
    <w:p w:rsidR="00930FF2" w:rsidRPr="00A32AEF" w:rsidRDefault="00930FF2" w:rsidP="00930FF2">
      <w:pPr>
        <w:pStyle w:val="Listaszerbekezds1"/>
        <w:numPr>
          <w:ilvl w:val="0"/>
          <w:numId w:val="2"/>
        </w:numPr>
        <w:jc w:val="both"/>
      </w:pPr>
      <w:r w:rsidRPr="00A32AEF">
        <w:t>a sajtóval és a médiával való kapcsolat kialakítása,</w:t>
      </w:r>
    </w:p>
    <w:p w:rsidR="00930FF2" w:rsidRPr="00A32AEF" w:rsidRDefault="00930FF2" w:rsidP="00930FF2">
      <w:pPr>
        <w:pStyle w:val="Listaszerbekezds1"/>
        <w:numPr>
          <w:ilvl w:val="0"/>
          <w:numId w:val="3"/>
        </w:numPr>
        <w:jc w:val="both"/>
      </w:pPr>
      <w:r w:rsidRPr="00A32AEF">
        <w:t>adminisztratív feladatok, ennek keretén belül:</w:t>
      </w:r>
    </w:p>
    <w:p w:rsidR="00930FF2" w:rsidRPr="00A32AEF" w:rsidRDefault="00930FF2" w:rsidP="00930FF2">
      <w:pPr>
        <w:pStyle w:val="Listaszerbekezds1"/>
        <w:numPr>
          <w:ilvl w:val="0"/>
          <w:numId w:val="2"/>
        </w:numPr>
        <w:tabs>
          <w:tab w:val="clear" w:pos="0"/>
          <w:tab w:val="num" w:pos="426"/>
        </w:tabs>
        <w:jc w:val="both"/>
      </w:pPr>
      <w:r w:rsidRPr="00A32AEF">
        <w:t>Gondoskodik a vezetőhöz érkező iratok feldolgozásáról, intézéséről és továbbításáról, az ügyviteli feladatok megszervezéséről és végrehajtásáról, a vezető programjának nyilvántartásáról.</w:t>
      </w:r>
    </w:p>
    <w:p w:rsidR="00930FF2" w:rsidRPr="00A32AEF" w:rsidRDefault="00930FF2" w:rsidP="00930FF2">
      <w:pPr>
        <w:pStyle w:val="Listaszerbekezds1"/>
        <w:numPr>
          <w:ilvl w:val="0"/>
          <w:numId w:val="2"/>
        </w:numPr>
        <w:jc w:val="both"/>
      </w:pPr>
      <w:r w:rsidRPr="00A32AEF">
        <w:t>Figyelemmel kíséri a kiadott feladatok határidőben történő végrehajtását.</w:t>
      </w:r>
    </w:p>
    <w:p w:rsidR="00930FF2" w:rsidRPr="00A32AEF" w:rsidRDefault="00930FF2" w:rsidP="00930FF2">
      <w:pPr>
        <w:pStyle w:val="Listaszerbekezds1"/>
        <w:numPr>
          <w:ilvl w:val="0"/>
          <w:numId w:val="2"/>
        </w:numPr>
        <w:jc w:val="both"/>
      </w:pPr>
      <w:r w:rsidRPr="00A32AEF">
        <w:t>Ellátja a kommunikációval kapcsolatos koordinációt.</w:t>
      </w:r>
    </w:p>
    <w:p w:rsidR="00930FF2" w:rsidRDefault="00930FF2" w:rsidP="00930FF2">
      <w:pPr>
        <w:pStyle w:val="Listaszerbekezds1"/>
        <w:numPr>
          <w:ilvl w:val="0"/>
          <w:numId w:val="2"/>
        </w:numPr>
        <w:jc w:val="both"/>
      </w:pPr>
      <w:r w:rsidRPr="00A32AEF">
        <w:t>Végzi a szakmai kötelező továbbképzések szervezésével, adminisztrációjával összefüggő feladatokat.</w:t>
      </w:r>
    </w:p>
    <w:p w:rsidR="00930FF2" w:rsidRPr="00A32AEF" w:rsidRDefault="00930FF2" w:rsidP="00930FF2">
      <w:pPr>
        <w:pStyle w:val="Listaszerbekezds1"/>
        <w:numPr>
          <w:ilvl w:val="0"/>
          <w:numId w:val="2"/>
        </w:numPr>
        <w:jc w:val="both"/>
      </w:pPr>
      <w:r w:rsidRPr="00A32AEF">
        <w:t>A humán erőforrás gazdálkodással kapcsolatosan:</w:t>
      </w:r>
    </w:p>
    <w:p w:rsidR="00930FF2" w:rsidRPr="00A32AEF" w:rsidRDefault="00930FF2" w:rsidP="00930FF2">
      <w:pPr>
        <w:pStyle w:val="Listaszerbekezds1"/>
        <w:numPr>
          <w:ilvl w:val="0"/>
          <w:numId w:val="63"/>
        </w:numPr>
        <w:jc w:val="both"/>
      </w:pPr>
      <w:r w:rsidRPr="00A32AEF">
        <w:t>Segíti a vezetőt, a vezető helyettest és a gazdasági vezetőt a humánerőforrást érintő feladatok megoldásában.</w:t>
      </w:r>
    </w:p>
    <w:p w:rsidR="00930FF2" w:rsidRPr="00A32AEF" w:rsidRDefault="00930FF2" w:rsidP="00930FF2">
      <w:pPr>
        <w:pStyle w:val="Listaszerbekezds1"/>
        <w:numPr>
          <w:ilvl w:val="0"/>
          <w:numId w:val="63"/>
        </w:numPr>
        <w:jc w:val="both"/>
      </w:pPr>
      <w:r w:rsidRPr="00A32AEF">
        <w:lastRenderedPageBreak/>
        <w:t>Közvetíti a vezetés humánpolitikai célkitűzéseit és elveit a munkatársak felé, segíti azok megvalósítását.</w:t>
      </w:r>
    </w:p>
    <w:p w:rsidR="00930FF2" w:rsidRPr="00A32AEF" w:rsidRDefault="00930FF2" w:rsidP="00930FF2">
      <w:pPr>
        <w:pStyle w:val="Listaszerbekezds1"/>
        <w:numPr>
          <w:ilvl w:val="0"/>
          <w:numId w:val="63"/>
        </w:numPr>
        <w:jc w:val="both"/>
      </w:pPr>
      <w:r w:rsidRPr="00A32AEF">
        <w:t>Közreműködik a humán erőforrás gazdálkodással kapcsolatban a helyes információ és kommunikáció kialakításában.</w:t>
      </w:r>
    </w:p>
    <w:p w:rsidR="00930FF2" w:rsidRPr="00A32AEF" w:rsidRDefault="00930FF2" w:rsidP="00930FF2">
      <w:pPr>
        <w:pStyle w:val="Listaszerbekezds1"/>
        <w:numPr>
          <w:ilvl w:val="0"/>
          <w:numId w:val="3"/>
        </w:numPr>
        <w:jc w:val="both"/>
      </w:pPr>
      <w:r w:rsidRPr="00A32AEF">
        <w:t>Belső ellenőrzés keretén belül:</w:t>
      </w:r>
    </w:p>
    <w:p w:rsidR="00930FF2" w:rsidRPr="00A32AEF" w:rsidRDefault="00930FF2" w:rsidP="00930FF2">
      <w:pPr>
        <w:pStyle w:val="Listaszerbekezds1"/>
        <w:numPr>
          <w:ilvl w:val="0"/>
          <w:numId w:val="64"/>
        </w:numPr>
        <w:jc w:val="both"/>
      </w:pPr>
      <w:r w:rsidRPr="00A32AEF">
        <w:t>A DÓHSZK vezetője által jóváhagyott, a belső ellenőrzési vezető által kockázatelemzés alapján elkészített stratégiai és éves ellenőrzési terv, a nemzetközi, a magyarországi standardok, az Áht., a 370/2011. (XII.31.) Kormány rendelet a költségvetési szervek belső kontrollrendszeréről és belső ellenőrzéséről (a továbbiakban: Bkr.), és a Belső Ellenőrzési Kézikönyv előírásai alapján végzi tevékenységét, amely tevékenységről a Bkr. 48.–49.§-a alapján beszámolót készít.</w:t>
      </w:r>
    </w:p>
    <w:p w:rsidR="00930FF2" w:rsidRPr="00A32AEF" w:rsidRDefault="00930FF2" w:rsidP="00930FF2">
      <w:pPr>
        <w:pStyle w:val="Listaszerbekezds1"/>
        <w:numPr>
          <w:ilvl w:val="0"/>
          <w:numId w:val="64"/>
        </w:numPr>
        <w:jc w:val="both"/>
      </w:pPr>
      <w:r>
        <w:t>El</w:t>
      </w:r>
      <w:r w:rsidRPr="00A32AEF">
        <w:t>emzi, vizsgálja és értékeli a belső kontrollrendszer kiépítésének működésének jogszabályoknak és szabályzatoknak való megfelelését, elemzi, vizsgálja a rendelkezésre álló erőforrásokkal való gazdálkodást,</w:t>
      </w:r>
    </w:p>
    <w:p w:rsidR="00930FF2" w:rsidRPr="00A32AEF" w:rsidRDefault="00930FF2" w:rsidP="00930FF2">
      <w:pPr>
        <w:pStyle w:val="Listaszerbekezds1"/>
        <w:numPr>
          <w:ilvl w:val="0"/>
          <w:numId w:val="64"/>
        </w:numPr>
        <w:jc w:val="both"/>
      </w:pPr>
      <w:r>
        <w:t>E</w:t>
      </w:r>
      <w:r w:rsidRPr="00A32AEF">
        <w:t>llenőrzi a beszámolók valódiságát, elemzi a DÓHSZK működésének gazdaságosságát, hatékonyságát és eredményességét,</w:t>
      </w:r>
    </w:p>
    <w:p w:rsidR="00930FF2" w:rsidRDefault="00930FF2" w:rsidP="00930FF2">
      <w:pPr>
        <w:pStyle w:val="Listaszerbekezds1"/>
        <w:numPr>
          <w:ilvl w:val="0"/>
          <w:numId w:val="64"/>
        </w:numPr>
        <w:jc w:val="both"/>
      </w:pPr>
      <w:r w:rsidRPr="00A32AEF">
        <w:t>bizonyosságot adó és tanácsadó ellenőrzéseket végez.</w:t>
      </w:r>
    </w:p>
    <w:p w:rsidR="00930FF2" w:rsidRDefault="00930FF2" w:rsidP="00930FF2">
      <w:pPr>
        <w:pStyle w:val="Listaszerbekezds1"/>
        <w:ind w:left="1069"/>
        <w:jc w:val="both"/>
      </w:pPr>
    </w:p>
    <w:p w:rsidR="00930FF2" w:rsidRPr="00A32AEF" w:rsidRDefault="00930FF2" w:rsidP="00930FF2">
      <w:pPr>
        <w:pStyle w:val="Listaszerbekezds1"/>
        <w:ind w:left="1069"/>
        <w:jc w:val="both"/>
      </w:pPr>
    </w:p>
    <w:p w:rsidR="00930FF2" w:rsidRPr="008C0E71" w:rsidRDefault="00930FF2" w:rsidP="00930FF2">
      <w:pPr>
        <w:pStyle w:val="Cmsor3"/>
        <w:jc w:val="left"/>
        <w:rPr>
          <w:b w:val="0"/>
          <w:bCs w:val="0"/>
          <w:u w:val="single"/>
        </w:rPr>
      </w:pPr>
      <w:bookmarkStart w:id="136" w:name="_Toc210740146"/>
      <w:r w:rsidRPr="008C0E71">
        <w:rPr>
          <w:bCs w:val="0"/>
          <w:sz w:val="24"/>
          <w:u w:val="single"/>
        </w:rPr>
        <w:t>Az igazgatóság munkaköreihez tartozó feladatok kötelezettségek és hatáskörök:</w:t>
      </w:r>
      <w:bookmarkEnd w:id="136"/>
    </w:p>
    <w:p w:rsidR="00930FF2" w:rsidRPr="00A32AEF" w:rsidRDefault="00930FF2" w:rsidP="00930FF2">
      <w:pPr>
        <w:jc w:val="both"/>
        <w:rPr>
          <w:b/>
          <w:bCs/>
          <w:u w:val="single"/>
        </w:rPr>
      </w:pPr>
    </w:p>
    <w:p w:rsidR="00930FF2" w:rsidRPr="00A32AEF" w:rsidRDefault="00930FF2" w:rsidP="00930FF2">
      <w:pPr>
        <w:jc w:val="both"/>
      </w:pPr>
      <w:r w:rsidRPr="00A32AEF">
        <w:rPr>
          <w:b/>
          <w:bCs/>
          <w:u w:val="single"/>
        </w:rPr>
        <w:t xml:space="preserve">Belső ellenőrzési vezető </w:t>
      </w:r>
      <w:r w:rsidRPr="00A32AEF">
        <w:rPr>
          <w:i/>
          <w:iCs/>
          <w:u w:val="single"/>
        </w:rPr>
        <w:t>(370/2011. (XII.31.) Korm. rendelet alapján)</w:t>
      </w:r>
    </w:p>
    <w:p w:rsidR="00930FF2" w:rsidRPr="00A32AEF" w:rsidRDefault="00930FF2" w:rsidP="00930FF2">
      <w:pPr>
        <w:jc w:val="both"/>
      </w:pPr>
      <w:r w:rsidRPr="00A32AEF">
        <w:t>Munkáját a Költségvetési szerv vezetője irányításával végzi.</w:t>
      </w:r>
    </w:p>
    <w:p w:rsidR="00930FF2" w:rsidRPr="00A32AEF" w:rsidRDefault="00930FF2" w:rsidP="00930FF2">
      <w:pPr>
        <w:pStyle w:val="Listaszerbekezds1"/>
        <w:numPr>
          <w:ilvl w:val="0"/>
          <w:numId w:val="18"/>
        </w:numPr>
        <w:jc w:val="both"/>
      </w:pPr>
      <w:r w:rsidRPr="00A32AEF">
        <w:t xml:space="preserve">Belső ellenőrzési tervet készít, amelynek végrehajtásáról beszámol a </w:t>
      </w:r>
      <w:r w:rsidRPr="007B1CB8">
        <w:t>fő</w:t>
      </w:r>
      <w:r w:rsidRPr="00A32AEF">
        <w:t>igazgatónak.</w:t>
      </w:r>
    </w:p>
    <w:p w:rsidR="00930FF2" w:rsidRPr="00A32AEF" w:rsidRDefault="00930FF2" w:rsidP="00930FF2">
      <w:pPr>
        <w:pStyle w:val="Listaszerbekezds1"/>
        <w:numPr>
          <w:ilvl w:val="0"/>
          <w:numId w:val="18"/>
        </w:numPr>
        <w:jc w:val="both"/>
      </w:pPr>
      <w:r w:rsidRPr="00A32AEF">
        <w:t>Végrehajtja a jóváhagyott stratégiai és éves terv előírásai szerint a belső ellenőrzési tevékenységet.</w:t>
      </w:r>
    </w:p>
    <w:p w:rsidR="00930FF2" w:rsidRPr="00A32AEF" w:rsidRDefault="00930FF2" w:rsidP="00930FF2">
      <w:pPr>
        <w:pStyle w:val="Listaszerbekezds1"/>
        <w:numPr>
          <w:ilvl w:val="0"/>
          <w:numId w:val="18"/>
        </w:numPr>
        <w:jc w:val="both"/>
      </w:pPr>
      <w:r w:rsidRPr="00A32AEF">
        <w:t>Ellenőrzi a gazdálkodási tevékenységet, a számviteli, pénzügyi fegyelem betartását, a költségvetési tervezés megalapozottságát, a tervezett feladatok végrehajtását.</w:t>
      </w:r>
    </w:p>
    <w:p w:rsidR="00930FF2" w:rsidRPr="00A32AEF" w:rsidRDefault="00930FF2" w:rsidP="00930FF2">
      <w:pPr>
        <w:pStyle w:val="Listaszerbekezds1"/>
        <w:numPr>
          <w:ilvl w:val="0"/>
          <w:numId w:val="18"/>
        </w:numPr>
        <w:jc w:val="both"/>
      </w:pPr>
      <w:r w:rsidRPr="00A32AEF">
        <w:t>Ellenőrzi a mérleg valódiságát, a mérlegsorok alátámasztására szolgáló dokumentumok meglétét, a bérgazdálkodási feladatok szabályszerű és szakszerű végrehajtását, ellenőrzi a DÓHSZK belső kontrollrendszerét.</w:t>
      </w:r>
    </w:p>
    <w:p w:rsidR="00930FF2" w:rsidRPr="00A32AEF" w:rsidRDefault="00930FF2" w:rsidP="00930FF2">
      <w:pPr>
        <w:pStyle w:val="Listaszerbekezds1"/>
        <w:numPr>
          <w:ilvl w:val="0"/>
          <w:numId w:val="18"/>
        </w:numPr>
        <w:jc w:val="both"/>
      </w:pPr>
      <w:r w:rsidRPr="00A32AEF">
        <w:t>A megalapozott vezetői döntések elősegítése elemezések, alternatív javaslatok készítésével.</w:t>
      </w:r>
    </w:p>
    <w:p w:rsidR="00930FF2" w:rsidRPr="00A32AEF" w:rsidRDefault="00930FF2" w:rsidP="00930FF2">
      <w:pPr>
        <w:pStyle w:val="Listaszerbekezds1"/>
        <w:numPr>
          <w:ilvl w:val="0"/>
          <w:numId w:val="18"/>
        </w:numPr>
        <w:jc w:val="both"/>
      </w:pPr>
      <w:r w:rsidRPr="00A32AEF">
        <w:t>Folyamatosan vizsgálja a DÓHSZK -ban érvényben lévő, és az előkészítés alatt álló szabályzatok, belső utasítások és egyéb intézkedések jogszabályoknak való megfelelését.</w:t>
      </w:r>
    </w:p>
    <w:p w:rsidR="00930FF2" w:rsidRDefault="00930FF2" w:rsidP="00930FF2">
      <w:pPr>
        <w:jc w:val="both"/>
        <w:rPr>
          <w:b/>
          <w:bCs/>
        </w:rPr>
      </w:pPr>
      <w:r w:rsidRPr="00A32AEF">
        <w:t>Részletes feladatkörét a munkaköri leírás tartalmazza.</w:t>
      </w:r>
    </w:p>
    <w:p w:rsidR="00930FF2" w:rsidRPr="00A32AEF" w:rsidRDefault="00930FF2" w:rsidP="00930FF2">
      <w:pPr>
        <w:rPr>
          <w:b/>
          <w:bCs/>
        </w:rPr>
      </w:pPr>
    </w:p>
    <w:p w:rsidR="00930FF2" w:rsidRPr="007B1CB8" w:rsidRDefault="00930FF2" w:rsidP="00930FF2">
      <w:pPr>
        <w:rPr>
          <w:b/>
        </w:rPr>
      </w:pPr>
      <w:r w:rsidRPr="008D2445">
        <w:rPr>
          <w:b/>
          <w:bCs/>
          <w:u w:val="single"/>
        </w:rPr>
        <w:t>Humánpolitikai referens</w:t>
      </w:r>
    </w:p>
    <w:p w:rsidR="00930FF2" w:rsidRPr="00A32AEF" w:rsidRDefault="00930FF2" w:rsidP="00930FF2">
      <w:pPr>
        <w:jc w:val="both"/>
      </w:pPr>
      <w:r w:rsidRPr="00A32AEF">
        <w:t xml:space="preserve">Munkáját a DÓHSZK </w:t>
      </w:r>
      <w:r w:rsidRPr="007B1CB8">
        <w:t>főigazgatója</w:t>
      </w:r>
      <w:r w:rsidRPr="00FA525B">
        <w:t xml:space="preserve"> irányításával </w:t>
      </w:r>
      <w:r w:rsidRPr="00A32AEF">
        <w:t>végzi.</w:t>
      </w:r>
    </w:p>
    <w:p w:rsidR="00930FF2" w:rsidRPr="00A32AEF" w:rsidRDefault="00930FF2" w:rsidP="00930FF2">
      <w:pPr>
        <w:pStyle w:val="Listaszerbekezds1"/>
        <w:numPr>
          <w:ilvl w:val="0"/>
          <w:numId w:val="19"/>
        </w:numPr>
        <w:jc w:val="both"/>
      </w:pPr>
      <w:r w:rsidRPr="00A32AEF">
        <w:t>Munkaügyi és humánpolitikai feladatellátás keretében megvalósítja a hosszú és középtávú személyzeti munka feltételeinek kidolgozását, megvalósulásának biztosítását,</w:t>
      </w:r>
    </w:p>
    <w:p w:rsidR="00930FF2" w:rsidRPr="00A32AEF" w:rsidRDefault="00930FF2" w:rsidP="00930FF2">
      <w:pPr>
        <w:pStyle w:val="Listaszerbekezds1"/>
        <w:numPr>
          <w:ilvl w:val="0"/>
          <w:numId w:val="19"/>
        </w:numPr>
        <w:jc w:val="both"/>
      </w:pPr>
      <w:r w:rsidRPr="00A32AEF">
        <w:t>Munkaerő gazdálkodási koncepciók és az ezzel kapcsolatos intézkedések kidolgozását,</w:t>
      </w:r>
    </w:p>
    <w:p w:rsidR="00930FF2" w:rsidRPr="00A32AEF" w:rsidRDefault="00930FF2" w:rsidP="00930FF2">
      <w:pPr>
        <w:pStyle w:val="Listaszerbekezds1"/>
        <w:numPr>
          <w:ilvl w:val="0"/>
          <w:numId w:val="19"/>
        </w:numPr>
        <w:jc w:val="both"/>
      </w:pPr>
      <w:r w:rsidRPr="00A32AEF">
        <w:t>A szervezeti egységekkel egyeztetve közreműködik a munkaerő szükséglet - tervezés, felvétel, gazdálkodás és teljesítményösztönzés feladatainak lebonyolításában, minőségének javításában,</w:t>
      </w:r>
    </w:p>
    <w:p w:rsidR="00930FF2" w:rsidRPr="00A32AEF" w:rsidRDefault="00930FF2" w:rsidP="00930FF2">
      <w:pPr>
        <w:pStyle w:val="Listaszerbekezds1"/>
        <w:numPr>
          <w:ilvl w:val="0"/>
          <w:numId w:val="19"/>
        </w:numPr>
        <w:jc w:val="both"/>
      </w:pPr>
      <w:r w:rsidRPr="00A32AEF">
        <w:t>Feladata, az intézményben a minőségirányítási tevékenység meghonosítása és működtetése, az anyagi és erkölcsi elismerések rendszerének kidolgozása.</w:t>
      </w:r>
    </w:p>
    <w:p w:rsidR="00930FF2" w:rsidRPr="00A32AEF" w:rsidRDefault="00930FF2" w:rsidP="00930FF2">
      <w:pPr>
        <w:pStyle w:val="Listaszerbekezds1"/>
        <w:numPr>
          <w:ilvl w:val="0"/>
          <w:numId w:val="19"/>
        </w:numPr>
        <w:jc w:val="both"/>
      </w:pPr>
      <w:r w:rsidRPr="00A32AEF">
        <w:lastRenderedPageBreak/>
        <w:t>Feladata a munka- és tűzvédelemmel, a foglalkozási balesetekkel összefüggő kapcsolattartás,</w:t>
      </w:r>
    </w:p>
    <w:p w:rsidR="00930FF2" w:rsidRPr="00A32AEF" w:rsidRDefault="00930FF2" w:rsidP="00930FF2">
      <w:pPr>
        <w:pStyle w:val="Listaszerbekezds1"/>
        <w:numPr>
          <w:ilvl w:val="0"/>
          <w:numId w:val="19"/>
        </w:numPr>
        <w:jc w:val="both"/>
      </w:pPr>
      <w:r w:rsidRPr="00A32AEF">
        <w:t>Ezzel kapcsolatban az intézmény által kötelezően vezetendő nyilvántartások és dokumentumok vezetése és kezelése,</w:t>
      </w:r>
    </w:p>
    <w:p w:rsidR="00930FF2" w:rsidRPr="00A32AEF" w:rsidRDefault="00930FF2" w:rsidP="00930FF2">
      <w:pPr>
        <w:pStyle w:val="Listaszerbekezds1"/>
        <w:numPr>
          <w:ilvl w:val="0"/>
          <w:numId w:val="19"/>
        </w:numPr>
        <w:jc w:val="both"/>
      </w:pPr>
      <w:r w:rsidRPr="00A32AEF">
        <w:t>Az egészséges munkakörülmények biztosításával kapcsolatos előkészítési és javaslattételi feladatok ellátása,</w:t>
      </w:r>
    </w:p>
    <w:p w:rsidR="00930FF2" w:rsidRPr="00A32AEF" w:rsidRDefault="00930FF2" w:rsidP="00930FF2">
      <w:pPr>
        <w:pStyle w:val="Listaszerbekezds1"/>
        <w:numPr>
          <w:ilvl w:val="0"/>
          <w:numId w:val="19"/>
        </w:numPr>
        <w:jc w:val="both"/>
      </w:pPr>
      <w:r w:rsidRPr="00A32AEF">
        <w:t>Vezeti a dolgozók kötelező továbbképzésével kapcsolatos nyilvántartást, teljesíti az ehhez kapcsolódó adatszolgáltatást.</w:t>
      </w:r>
    </w:p>
    <w:p w:rsidR="00930FF2" w:rsidRPr="00A32AEF" w:rsidRDefault="00930FF2" w:rsidP="00930FF2">
      <w:pPr>
        <w:jc w:val="both"/>
        <w:rPr>
          <w:b/>
          <w:bCs/>
        </w:rPr>
      </w:pPr>
      <w:r w:rsidRPr="00A32AEF">
        <w:t>Részletes feladatkörét a munkaköri leírás tartalmazza.</w:t>
      </w:r>
    </w:p>
    <w:p w:rsidR="00930FF2" w:rsidRDefault="00930FF2" w:rsidP="00930FF2">
      <w:pPr>
        <w:jc w:val="both"/>
        <w:rPr>
          <w:b/>
          <w:bCs/>
          <w:u w:val="single"/>
        </w:rPr>
      </w:pPr>
    </w:p>
    <w:p w:rsidR="00930FF2" w:rsidRPr="007B1CB8" w:rsidRDefault="00930FF2" w:rsidP="00930FF2">
      <w:pPr>
        <w:rPr>
          <w:b/>
        </w:rPr>
      </w:pPr>
      <w:r w:rsidRPr="008D2445">
        <w:rPr>
          <w:b/>
          <w:bCs/>
          <w:u w:val="single"/>
        </w:rPr>
        <w:t>Igazgatósági asszisztens</w:t>
      </w:r>
    </w:p>
    <w:p w:rsidR="00930FF2" w:rsidRPr="00A32AEF" w:rsidRDefault="00930FF2" w:rsidP="00930FF2">
      <w:pPr>
        <w:jc w:val="both"/>
      </w:pPr>
      <w:r w:rsidRPr="00A32AEF">
        <w:t xml:space="preserve">Munkáját </w:t>
      </w:r>
      <w:r>
        <w:t xml:space="preserve">a </w:t>
      </w:r>
      <w:r w:rsidRPr="00A32AEF">
        <w:t xml:space="preserve">DÓHSZK </w:t>
      </w:r>
      <w:r w:rsidRPr="007B1CB8">
        <w:t>főigazgatója</w:t>
      </w:r>
      <w:r w:rsidRPr="00A32AEF">
        <w:t xml:space="preserve"> irányításával és szakmai ellenőrzése mellett végzi.</w:t>
      </w:r>
    </w:p>
    <w:p w:rsidR="00930FF2" w:rsidRPr="00A32AEF" w:rsidRDefault="00930FF2" w:rsidP="00930FF2">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rsidR="00930FF2" w:rsidRPr="00A32AEF" w:rsidRDefault="00930FF2" w:rsidP="00930FF2">
      <w:pPr>
        <w:pStyle w:val="Listaszerbekezds1"/>
        <w:numPr>
          <w:ilvl w:val="0"/>
          <w:numId w:val="17"/>
        </w:numPr>
        <w:jc w:val="both"/>
      </w:pPr>
      <w:r w:rsidRPr="00A32AEF">
        <w:t>Fogadja az intézménybe érkezőket, vezeti a szükséges adminisztrációkat.</w:t>
      </w:r>
    </w:p>
    <w:p w:rsidR="00930FF2" w:rsidRPr="00A32AEF" w:rsidRDefault="00930FF2" w:rsidP="00930FF2">
      <w:pPr>
        <w:pStyle w:val="Listaszerbekezds1"/>
        <w:numPr>
          <w:ilvl w:val="0"/>
          <w:numId w:val="17"/>
        </w:numPr>
        <w:jc w:val="both"/>
      </w:pPr>
      <w:r w:rsidRPr="00A32AEF">
        <w:t>Számítógépen rögzíti a szükséges nyilvántartási adatokat.</w:t>
      </w:r>
    </w:p>
    <w:p w:rsidR="00930FF2" w:rsidRPr="00A32AEF" w:rsidRDefault="00930FF2" w:rsidP="00930FF2">
      <w:pPr>
        <w:pStyle w:val="Listaszerbekezds1"/>
        <w:numPr>
          <w:ilvl w:val="0"/>
          <w:numId w:val="17"/>
        </w:numPr>
        <w:jc w:val="both"/>
      </w:pPr>
      <w:r w:rsidRPr="00A32AEF">
        <w:t>Az ügyfeleknek személyesen, illetve telefonon információt nyújt.</w:t>
      </w:r>
    </w:p>
    <w:p w:rsidR="00930FF2" w:rsidRPr="00A32AEF" w:rsidRDefault="00930FF2" w:rsidP="00930FF2">
      <w:pPr>
        <w:pStyle w:val="Listaszerbekezds1"/>
        <w:numPr>
          <w:ilvl w:val="0"/>
          <w:numId w:val="17"/>
        </w:numPr>
        <w:jc w:val="both"/>
      </w:pPr>
      <w:r w:rsidRPr="00A32AEF">
        <w:t>Részt vesz a statisztika előkészítésében.</w:t>
      </w:r>
    </w:p>
    <w:p w:rsidR="00930FF2" w:rsidRPr="00A32AEF" w:rsidRDefault="00930FF2" w:rsidP="00930FF2">
      <w:pPr>
        <w:pStyle w:val="Listaszerbekezds1"/>
        <w:numPr>
          <w:ilvl w:val="0"/>
          <w:numId w:val="17"/>
        </w:numPr>
        <w:jc w:val="both"/>
      </w:pPr>
      <w:r w:rsidRPr="00A32AEF">
        <w:t>Közreműködik a DÓHSZK Igazgatóság titkársági feladatainak ellátásában</w:t>
      </w:r>
    </w:p>
    <w:p w:rsidR="00930FF2" w:rsidRDefault="00930FF2" w:rsidP="00930FF2">
      <w:pPr>
        <w:jc w:val="both"/>
      </w:pPr>
      <w:r w:rsidRPr="00A32AEF">
        <w:t>Részletes feladatkörét a munkaköri leírás tartalmazza.</w:t>
      </w:r>
    </w:p>
    <w:p w:rsidR="00930FF2" w:rsidRDefault="00930FF2" w:rsidP="00930FF2">
      <w:pPr>
        <w:jc w:val="both"/>
        <w:rPr>
          <w:b/>
          <w:bCs/>
        </w:rPr>
      </w:pPr>
    </w:p>
    <w:p w:rsidR="00930FF2" w:rsidRPr="008C0E71" w:rsidRDefault="00930FF2" w:rsidP="00930FF2">
      <w:pPr>
        <w:jc w:val="both"/>
        <w:rPr>
          <w:b/>
          <w:bCs/>
          <w:u w:val="single"/>
        </w:rPr>
      </w:pPr>
      <w:r w:rsidRPr="008C0E71">
        <w:rPr>
          <w:b/>
          <w:bCs/>
          <w:u w:val="single"/>
        </w:rPr>
        <w:t>Rendszergazda</w:t>
      </w:r>
    </w:p>
    <w:p w:rsidR="00930FF2" w:rsidRPr="00A32AEF" w:rsidRDefault="00930FF2" w:rsidP="00930FF2">
      <w:pPr>
        <w:jc w:val="both"/>
      </w:pPr>
      <w:r>
        <w:t>Munkáját a</w:t>
      </w:r>
      <w:r w:rsidRPr="00A32AEF">
        <w:t xml:space="preserve"> DÓHSZK</w:t>
      </w:r>
      <w:r w:rsidRPr="00FA525B">
        <w:t xml:space="preserve"> </w:t>
      </w:r>
      <w:r w:rsidRPr="007B1CB8">
        <w:t>főigazgatója</w:t>
      </w:r>
      <w:r w:rsidRPr="00FA525B">
        <w:t xml:space="preserve"> </w:t>
      </w:r>
      <w:r w:rsidRPr="00A32AEF">
        <w:t>irányításával és szakmai ellenőrzése mellett végzi.</w:t>
      </w:r>
    </w:p>
    <w:p w:rsidR="00930FF2" w:rsidRDefault="00930FF2" w:rsidP="00930FF2">
      <w:pPr>
        <w:jc w:val="both"/>
        <w:rPr>
          <w:b/>
          <w:bCs/>
        </w:rPr>
      </w:pPr>
    </w:p>
    <w:p w:rsidR="00930FF2" w:rsidRPr="00AD1DF6" w:rsidRDefault="00930FF2" w:rsidP="00930FF2">
      <w:pPr>
        <w:jc w:val="both"/>
        <w:rPr>
          <w:b/>
          <w:bCs/>
        </w:rPr>
      </w:pPr>
      <w:r>
        <w:rPr>
          <w:b/>
          <w:bCs/>
        </w:rPr>
        <w:t>Feladatai:</w:t>
      </w:r>
    </w:p>
    <w:p w:rsidR="00930FF2" w:rsidRPr="008C0E71" w:rsidRDefault="00930FF2" w:rsidP="00930FF2">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részt vesz a </w:t>
      </w:r>
      <w:r>
        <w:rPr>
          <w:rFonts w:ascii="Times New Roman" w:hAnsi="Times New Roman" w:cs="Times New Roman"/>
          <w:sz w:val="24"/>
          <w:szCs w:val="24"/>
        </w:rPr>
        <w:t>DÓHSZK</w:t>
      </w:r>
      <w:r w:rsidRPr="008C0E71">
        <w:rPr>
          <w:rFonts w:ascii="Times New Roman" w:hAnsi="Times New Roman" w:cs="Times New Roman"/>
          <w:sz w:val="24"/>
          <w:szCs w:val="24"/>
        </w:rPr>
        <w:t xml:space="preserve"> informatikai stratégiájának kidolgozásában és megvalósításában; </w:t>
      </w:r>
    </w:p>
    <w:p w:rsidR="00930FF2" w:rsidRPr="008C0E71" w:rsidRDefault="00930FF2" w:rsidP="00930FF2">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vagy a szerződéses üzemeltetést felügyeli, és fejleszti a </w:t>
      </w:r>
      <w:r>
        <w:rPr>
          <w:rFonts w:ascii="Times New Roman" w:hAnsi="Times New Roman" w:cs="Times New Roman"/>
          <w:sz w:val="24"/>
          <w:szCs w:val="24"/>
        </w:rPr>
        <w:t>DÓHSZK</w:t>
      </w:r>
      <w:r w:rsidRPr="008C0E71">
        <w:rPr>
          <w:rFonts w:ascii="Times New Roman" w:hAnsi="Times New Roman" w:cs="Times New Roman"/>
          <w:sz w:val="24"/>
          <w:szCs w:val="24"/>
        </w:rPr>
        <w:t xml:space="preserve"> központi informatikai infrastruktúráját. A központi infrastruktúra elemei: szerver számítógépek, tároló egységek, hálózati eszközök, mentő rendszer, szerver operációs rendszerek;</w:t>
      </w:r>
    </w:p>
    <w:p w:rsidR="00930FF2" w:rsidRPr="008C0E71" w:rsidRDefault="00930FF2" w:rsidP="00930FF2">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w:t>
      </w:r>
      <w:r w:rsidRPr="007B1CB8">
        <w:rPr>
          <w:rFonts w:ascii="Times New Roman" w:hAnsi="Times New Roman" w:cs="Times New Roman"/>
          <w:sz w:val="24"/>
          <w:szCs w:val="24"/>
        </w:rPr>
        <w:t xml:space="preserve">az intézmény </w:t>
      </w:r>
      <w:r w:rsidRPr="008C0E71">
        <w:rPr>
          <w:rFonts w:ascii="Times New Roman" w:hAnsi="Times New Roman" w:cs="Times New Roman"/>
          <w:sz w:val="24"/>
          <w:szCs w:val="24"/>
        </w:rPr>
        <w:t>elektronikus alapú megjelenési felületeit;</w:t>
      </w:r>
    </w:p>
    <w:p w:rsidR="00930FF2" w:rsidRPr="008C0E71" w:rsidRDefault="00930FF2" w:rsidP="00930FF2">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biztosítja a WEB-es alkalmazások felügyeletét, naprakész állapotának fenntartását;</w:t>
      </w:r>
    </w:p>
    <w:p w:rsidR="00930FF2" w:rsidRPr="008C0E71" w:rsidRDefault="00930FF2" w:rsidP="00930FF2">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beszerzi, üzemelteti és karbantartja a fenti feladatai ellátásához közvetlenül kapcsolódó szolgáltatásokat, hardver és szoftver eszközöket;</w:t>
      </w:r>
    </w:p>
    <w:p w:rsidR="00930FF2" w:rsidRPr="008C0E71" w:rsidRDefault="00930FF2" w:rsidP="00930FF2">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a felhasználói informatikai infrastruktúrát, a felhasználói infrastruktúra elemei: </w:t>
      </w:r>
      <w:r w:rsidRPr="00BB4869">
        <w:rPr>
          <w:rFonts w:ascii="Times New Roman" w:hAnsi="Times New Roman" w:cs="Times New Roman"/>
          <w:sz w:val="24"/>
          <w:szCs w:val="24"/>
        </w:rPr>
        <w:t>DÓHSZK</w:t>
      </w:r>
      <w:r w:rsidRPr="008C0E71">
        <w:rPr>
          <w:rFonts w:ascii="Times New Roman" w:hAnsi="Times New Roman" w:cs="Times New Roman"/>
          <w:sz w:val="24"/>
          <w:szCs w:val="24"/>
        </w:rPr>
        <w:t xml:space="preserve"> munkaállomások, képernyők, nyomtatók, szkennerek, </w:t>
      </w:r>
      <w:r w:rsidRPr="00BB4869">
        <w:rPr>
          <w:rFonts w:ascii="Times New Roman" w:hAnsi="Times New Roman" w:cs="Times New Roman"/>
          <w:sz w:val="24"/>
          <w:szCs w:val="24"/>
        </w:rPr>
        <w:t>és nyomtatók</w:t>
      </w:r>
      <w:r w:rsidRPr="008C0E71">
        <w:rPr>
          <w:rFonts w:ascii="Times New Roman" w:hAnsi="Times New Roman" w:cs="Times New Roman"/>
          <w:sz w:val="24"/>
          <w:szCs w:val="24"/>
        </w:rPr>
        <w:t>;</w:t>
      </w:r>
    </w:p>
    <w:p w:rsidR="00930FF2" w:rsidRPr="005B7E22" w:rsidRDefault="00930FF2" w:rsidP="00930FF2">
      <w:pPr>
        <w:pStyle w:val="Szvegtrzs21"/>
        <w:numPr>
          <w:ilvl w:val="0"/>
          <w:numId w:val="106"/>
        </w:numPr>
        <w:tabs>
          <w:tab w:val="left" w:pos="739"/>
        </w:tabs>
        <w:spacing w:before="0" w:after="0" w:line="276" w:lineRule="auto"/>
        <w:jc w:val="both"/>
        <w:rPr>
          <w:rFonts w:ascii="Times New Roman" w:hAnsi="Times New Roman" w:cs="Times New Roman"/>
        </w:rPr>
      </w:pPr>
      <w:r w:rsidRPr="008C0E71">
        <w:rPr>
          <w:rFonts w:ascii="Times New Roman" w:hAnsi="Times New Roman" w:cs="Times New Roman"/>
          <w:sz w:val="24"/>
          <w:szCs w:val="24"/>
        </w:rPr>
        <w:t xml:space="preserve">nyilvántartja a DÓHSZK-hoz kapcsolódó licenceket; </w:t>
      </w:r>
    </w:p>
    <w:p w:rsidR="00930FF2" w:rsidRPr="008C0E71" w:rsidRDefault="00930FF2" w:rsidP="00930FF2">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a DÓHSZK informatikai rendszer használati szabályzatának előkészítése, kidolgozása; </w:t>
      </w:r>
    </w:p>
    <w:p w:rsidR="00930FF2" w:rsidRPr="008C0E71" w:rsidRDefault="00930FF2" w:rsidP="00930FF2">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az anyagi lehetőségek felmérésével, a szervezeti egységekkel folytatott egyeztetés során kialakítja és előterjeszti a fejlesztési koncepciókat;</w:t>
      </w:r>
    </w:p>
    <w:p w:rsidR="00930FF2" w:rsidRPr="008C0E71" w:rsidRDefault="00930FF2" w:rsidP="00930FF2">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elvégzi az új gépek és egyéb hardver eszközök beállításait, majd rendszeres ellenőrzéseket végez az előforduló hibák felderítése érdekében;</w:t>
      </w:r>
    </w:p>
    <w:p w:rsidR="00930FF2" w:rsidRPr="008C0E71" w:rsidRDefault="00930FF2" w:rsidP="00930FF2">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Pr="008C0E71">
        <w:rPr>
          <w:rFonts w:ascii="Times New Roman" w:hAnsi="Times New Roman" w:cs="Times New Roman"/>
          <w:sz w:val="24"/>
          <w:szCs w:val="24"/>
        </w:rPr>
        <w:t>apcsolatot tart az Internet szolgáltatóval, kiemelten a számítástechnikai rendszer üzemeltetőjével;</w:t>
      </w:r>
    </w:p>
    <w:p w:rsidR="00930FF2" w:rsidRPr="008C0E71" w:rsidRDefault="00930FF2" w:rsidP="00930FF2">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k</w:t>
      </w:r>
      <w:r w:rsidRPr="008C0E71">
        <w:rPr>
          <w:rFonts w:ascii="Times New Roman" w:hAnsi="Times New Roman" w:cs="Times New Roman"/>
          <w:sz w:val="24"/>
          <w:szCs w:val="24"/>
        </w:rPr>
        <w:t xml:space="preserve">ülönös figyelmet fordít az </w:t>
      </w:r>
      <w:r>
        <w:rPr>
          <w:rFonts w:ascii="Times New Roman" w:hAnsi="Times New Roman" w:cs="Times New Roman"/>
          <w:sz w:val="24"/>
          <w:szCs w:val="24"/>
        </w:rPr>
        <w:t>intézmény</w:t>
      </w:r>
      <w:r w:rsidRPr="008C0E71">
        <w:rPr>
          <w:rFonts w:ascii="Times New Roman" w:hAnsi="Times New Roman" w:cs="Times New Roman"/>
          <w:sz w:val="24"/>
          <w:szCs w:val="24"/>
        </w:rPr>
        <w:t xml:space="preserve"> számítógépes hálózat hatékony, biztonságos üzemeltetésére;</w:t>
      </w:r>
    </w:p>
    <w:p w:rsidR="00930FF2" w:rsidRPr="008C0E71" w:rsidRDefault="00930FF2" w:rsidP="00930FF2">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a</w:t>
      </w:r>
      <w:r w:rsidRPr="008C0E71">
        <w:rPr>
          <w:rFonts w:ascii="Times New Roman" w:hAnsi="Times New Roman" w:cs="Times New Roman"/>
          <w:sz w:val="24"/>
          <w:szCs w:val="24"/>
        </w:rPr>
        <w:t>z esetlegesen felmerülő hibák esetén, rövid határidőn belül gondoskodik az elhárításról;</w:t>
      </w:r>
    </w:p>
    <w:p w:rsidR="00930FF2" w:rsidRPr="008C0E71" w:rsidRDefault="00930FF2" w:rsidP="00930FF2">
      <w:pPr>
        <w:pStyle w:val="Szvegtrzs21"/>
        <w:numPr>
          <w:ilvl w:val="0"/>
          <w:numId w:val="106"/>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Pr="008C0E71">
        <w:rPr>
          <w:rFonts w:ascii="Times New Roman" w:hAnsi="Times New Roman" w:cs="Times New Roman"/>
          <w:sz w:val="24"/>
          <w:szCs w:val="24"/>
        </w:rPr>
        <w:t>apcsolatot tart a szervizelő szakemberekkel, ellenőrzi az elvégzett munkát, erről munkanaplót vezet;</w:t>
      </w:r>
    </w:p>
    <w:p w:rsidR="00930FF2" w:rsidRPr="008C0E71" w:rsidRDefault="00930FF2" w:rsidP="00930FF2">
      <w:pPr>
        <w:pStyle w:val="Szvegtrzs21"/>
        <w:numPr>
          <w:ilvl w:val="0"/>
          <w:numId w:val="106"/>
        </w:numPr>
        <w:tabs>
          <w:tab w:val="left" w:pos="739"/>
        </w:tabs>
        <w:spacing w:before="0" w:after="0" w:line="276" w:lineRule="auto"/>
        <w:jc w:val="both"/>
        <w:rPr>
          <w:rFonts w:ascii="Times New Roman" w:hAnsi="Times New Roman" w:cs="Times New Roman"/>
        </w:rPr>
      </w:pPr>
      <w:r>
        <w:rPr>
          <w:rFonts w:ascii="Times New Roman" w:hAnsi="Times New Roman" w:cs="Times New Roman"/>
          <w:sz w:val="24"/>
          <w:szCs w:val="24"/>
        </w:rPr>
        <w:t>n</w:t>
      </w:r>
      <w:r w:rsidRPr="008C0E71">
        <w:rPr>
          <w:rFonts w:ascii="Times New Roman" w:hAnsi="Times New Roman" w:cs="Times New Roman"/>
          <w:sz w:val="24"/>
          <w:szCs w:val="24"/>
        </w:rPr>
        <w:t xml:space="preserve">aponta figyelemmel kíséri a számítógépek és tartozékaiknak zavartalan működését. </w:t>
      </w:r>
    </w:p>
    <w:p w:rsidR="00930FF2" w:rsidRDefault="00930FF2" w:rsidP="00930FF2"/>
    <w:p w:rsidR="00930FF2" w:rsidRPr="00A1327D" w:rsidRDefault="00930FF2" w:rsidP="00930FF2">
      <w:pPr>
        <w:pStyle w:val="Cmsor2"/>
        <w:rPr>
          <w:rFonts w:ascii="Times New Roman" w:hAnsi="Times New Roman" w:cs="Times New Roman"/>
          <w:b w:val="0"/>
          <w:bCs w:val="0"/>
          <w:i w:val="0"/>
          <w:iCs w:val="0"/>
          <w:kern w:val="1"/>
          <w:sz w:val="24"/>
          <w:szCs w:val="24"/>
          <w:lang w:eastAsia="ar-SA"/>
        </w:rPr>
      </w:pPr>
      <w:bookmarkStart w:id="137" w:name="_Toc210740147"/>
      <w:r w:rsidRPr="00D6646E">
        <w:rPr>
          <w:rFonts w:ascii="Times New Roman" w:hAnsi="Times New Roman" w:cs="Times New Roman"/>
          <w:sz w:val="24"/>
          <w:szCs w:val="24"/>
        </w:rPr>
        <w:t>Részletes feladatkörét a munkaköri leírás tartalmazza.</w:t>
      </w:r>
      <w:bookmarkEnd w:id="137"/>
    </w:p>
    <w:p w:rsidR="00930FF2" w:rsidRDefault="00930FF2" w:rsidP="00930FF2">
      <w:pPr>
        <w:pStyle w:val="Cmsor2"/>
        <w:rPr>
          <w:rFonts w:ascii="Times New Roman" w:hAnsi="Times New Roman" w:cs="Times New Roman"/>
          <w:b w:val="0"/>
          <w:bCs w:val="0"/>
          <w:i w:val="0"/>
          <w:iCs w:val="0"/>
          <w:kern w:val="1"/>
          <w:sz w:val="24"/>
          <w:szCs w:val="24"/>
          <w:lang w:eastAsia="ar-SA"/>
        </w:rPr>
      </w:pPr>
    </w:p>
    <w:p w:rsidR="00930FF2" w:rsidRPr="008C0E71" w:rsidRDefault="00930FF2" w:rsidP="00930FF2">
      <w:pPr>
        <w:pStyle w:val="Cmsor2"/>
        <w:jc w:val="center"/>
        <w:rPr>
          <w:b w:val="0"/>
          <w:bCs w:val="0"/>
          <w:u w:val="single"/>
        </w:rPr>
      </w:pPr>
      <w:bookmarkStart w:id="138" w:name="_Toc210740148"/>
      <w:r w:rsidRPr="008C0E71">
        <w:rPr>
          <w:rFonts w:ascii="Times New Roman" w:hAnsi="Times New Roman" w:cs="Times New Roman"/>
          <w:bCs w:val="0"/>
          <w:i w:val="0"/>
          <w:sz w:val="24"/>
          <w:szCs w:val="24"/>
          <w:u w:val="single"/>
        </w:rPr>
        <w:t>VI.2. FEJEZET</w:t>
      </w:r>
      <w:bookmarkEnd w:id="138"/>
    </w:p>
    <w:p w:rsidR="00930FF2" w:rsidRPr="008C0E71" w:rsidRDefault="00930FF2" w:rsidP="00930FF2">
      <w:pPr>
        <w:pStyle w:val="Cmsor3"/>
        <w:rPr>
          <w:b w:val="0"/>
          <w:bCs w:val="0"/>
          <w:u w:val="single"/>
        </w:rPr>
      </w:pPr>
      <w:bookmarkStart w:id="139" w:name="_Toc210740149"/>
      <w:r w:rsidRPr="008C0E71">
        <w:rPr>
          <w:bCs w:val="0"/>
          <w:sz w:val="24"/>
          <w:u w:val="single"/>
        </w:rPr>
        <w:t>CSALÁD- ÉS GYEMEKJÓLÉTI KÖZPONT</w:t>
      </w:r>
      <w:bookmarkEnd w:id="139"/>
    </w:p>
    <w:p w:rsidR="00930FF2" w:rsidRPr="00A32AEF" w:rsidRDefault="00930FF2" w:rsidP="00930FF2">
      <w:pPr>
        <w:jc w:val="both"/>
      </w:pPr>
    </w:p>
    <w:p w:rsidR="00930FF2" w:rsidRPr="00A32AEF" w:rsidRDefault="00930FF2" w:rsidP="00930FF2">
      <w:pPr>
        <w:jc w:val="both"/>
      </w:pPr>
      <w:r w:rsidRPr="00A32AEF">
        <w:t>Az alapellátásnak hozzá kell járulnia a gyermek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a megelőzéséhez.</w:t>
      </w:r>
    </w:p>
    <w:p w:rsidR="00930FF2" w:rsidRPr="00A32AEF" w:rsidRDefault="00930FF2" w:rsidP="00930FF2">
      <w:pPr>
        <w:jc w:val="both"/>
      </w:pPr>
    </w:p>
    <w:p w:rsidR="00930FF2" w:rsidRPr="00E34329" w:rsidRDefault="00930FF2" w:rsidP="00930FF2">
      <w:pPr>
        <w:pStyle w:val="Listaszerbekezds1"/>
        <w:numPr>
          <w:ilvl w:val="0"/>
          <w:numId w:val="120"/>
        </w:numPr>
        <w:jc w:val="both"/>
        <w:outlineLvl w:val="2"/>
        <w:rPr>
          <w:b/>
          <w:u w:val="single"/>
        </w:rPr>
      </w:pPr>
      <w:bookmarkStart w:id="140" w:name="_Toc210740150"/>
      <w:r w:rsidRPr="00E34329">
        <w:rPr>
          <w:b/>
          <w:u w:val="single"/>
        </w:rPr>
        <w:t>Család- és Gyermekjóléti Szolgálat</w:t>
      </w:r>
      <w:r w:rsidRPr="00E34329" w:rsidDel="00D2655F">
        <w:rPr>
          <w:b/>
          <w:u w:val="single"/>
        </w:rPr>
        <w:t xml:space="preserve"> </w:t>
      </w:r>
      <w:r w:rsidRPr="00E34329">
        <w:rPr>
          <w:b/>
          <w:u w:val="single"/>
        </w:rPr>
        <w:t>Szakmai egység</w:t>
      </w:r>
      <w:bookmarkEnd w:id="140"/>
    </w:p>
    <w:p w:rsidR="00930FF2" w:rsidRPr="006A1EFD" w:rsidRDefault="00930FF2" w:rsidP="00930FF2">
      <w:pPr>
        <w:pStyle w:val="Listaszerbekezds1"/>
        <w:ind w:left="0"/>
        <w:jc w:val="both"/>
      </w:pPr>
      <w:r w:rsidRPr="006A1EFD">
        <w:t xml:space="preserve">A </w:t>
      </w:r>
      <w:r w:rsidRPr="00E34329">
        <w:t>Család- és Gyermekjóléti Szolgálat</w:t>
      </w:r>
      <w:r w:rsidRPr="006A1EFD" w:rsidDel="00D2655F">
        <w:t xml:space="preserve"> </w:t>
      </w:r>
      <w:r w:rsidRPr="006A1EFD">
        <w:t xml:space="preserve">ügyeleti rendszerben látja el a szolgálatot felkereső egyéneket, családokat. </w:t>
      </w:r>
    </w:p>
    <w:p w:rsidR="00930FF2" w:rsidRDefault="00930FF2" w:rsidP="00930FF2">
      <w:pPr>
        <w:pStyle w:val="Listaszerbekezds1"/>
      </w:pPr>
    </w:p>
    <w:p w:rsidR="00930FF2" w:rsidRPr="00A32AEF" w:rsidRDefault="00930FF2" w:rsidP="00930FF2">
      <w:pPr>
        <w:pStyle w:val="Listaszerbekezds1"/>
      </w:pPr>
      <w:r w:rsidRPr="00A32AEF">
        <w:t>Az ellátás során a következő ellátásokat biztosítja</w:t>
      </w:r>
      <w:r>
        <w:t>:</w:t>
      </w:r>
    </w:p>
    <w:p w:rsidR="00930FF2" w:rsidRPr="00A32AEF" w:rsidRDefault="00930FF2" w:rsidP="00930FF2">
      <w:pPr>
        <w:pStyle w:val="Listaszerbekezds1"/>
        <w:numPr>
          <w:ilvl w:val="0"/>
          <w:numId w:val="6"/>
        </w:numPr>
        <w:jc w:val="both"/>
      </w:pPr>
      <w:r w:rsidRPr="00A32AEF">
        <w:t>Az anyagi nehézségekkel küzdők számára a pénzbeli, természetbeni ellátásokhoz, továbbá a szociális szolgáltatásokhoz való hozzájutás megszervezése,</w:t>
      </w:r>
    </w:p>
    <w:p w:rsidR="00930FF2" w:rsidRPr="00A32AEF" w:rsidRDefault="00930FF2" w:rsidP="00930FF2">
      <w:pPr>
        <w:pStyle w:val="Listaszerbekezds1"/>
        <w:numPr>
          <w:ilvl w:val="0"/>
          <w:numId w:val="6"/>
        </w:numPr>
        <w:jc w:val="both"/>
      </w:pPr>
      <w:r w:rsidRPr="00A32AEF">
        <w:t>A családgondozást, így a családban jelentkező működési zavarok, illetve konfliktusok megoldásának elősegítése,</w:t>
      </w:r>
    </w:p>
    <w:p w:rsidR="00930FF2" w:rsidRDefault="00930FF2" w:rsidP="00930FF2">
      <w:pPr>
        <w:pStyle w:val="Listaszerbekezds1"/>
        <w:numPr>
          <w:ilvl w:val="0"/>
          <w:numId w:val="6"/>
        </w:numPr>
        <w:jc w:val="both"/>
      </w:pPr>
      <w:r w:rsidRPr="00A32AEF">
        <w:t>Az adósságterhekkel és lakhatási problémákkal küzdők, a fogyatékossággal élők, a krónikus betegek, a szenvedélybetegek, a nehéz élethelyzetben élő családokat segítő szolgáltatások,</w:t>
      </w:r>
    </w:p>
    <w:p w:rsidR="00930FF2" w:rsidRDefault="00930FF2" w:rsidP="00930FF2">
      <w:pPr>
        <w:pStyle w:val="Listaszerbekezds1"/>
        <w:numPr>
          <w:ilvl w:val="0"/>
          <w:numId w:val="6"/>
        </w:numPr>
        <w:jc w:val="both"/>
      </w:pPr>
      <w:r>
        <w:t>Szociális diagnózis készítése,</w:t>
      </w:r>
    </w:p>
    <w:p w:rsidR="00930FF2" w:rsidRPr="00A32AEF" w:rsidRDefault="00930FF2" w:rsidP="00930FF2">
      <w:pPr>
        <w:pStyle w:val="Listaszerbekezds1"/>
        <w:numPr>
          <w:ilvl w:val="0"/>
          <w:numId w:val="6"/>
        </w:numPr>
        <w:jc w:val="both"/>
      </w:pPr>
      <w:r>
        <w:t>Óvodai és iskolai szociális segítő tevékenység,</w:t>
      </w:r>
    </w:p>
    <w:p w:rsidR="00930FF2" w:rsidRPr="00A32AEF" w:rsidRDefault="00930FF2" w:rsidP="00930FF2">
      <w:pPr>
        <w:pStyle w:val="Listaszerbekezds1"/>
        <w:numPr>
          <w:ilvl w:val="0"/>
          <w:numId w:val="6"/>
        </w:numPr>
        <w:jc w:val="both"/>
      </w:pPr>
      <w:r w:rsidRPr="00A32AEF">
        <w:t>Szociális és életvezetési tanácsadás,</w:t>
      </w:r>
    </w:p>
    <w:p w:rsidR="00930FF2" w:rsidRPr="00A32AEF" w:rsidRDefault="00930FF2" w:rsidP="00930FF2">
      <w:pPr>
        <w:pStyle w:val="Listaszerbekezds1"/>
        <w:numPr>
          <w:ilvl w:val="0"/>
          <w:numId w:val="6"/>
        </w:numPr>
        <w:jc w:val="both"/>
      </w:pPr>
      <w:r w:rsidRPr="00A32AEF">
        <w:t>Családok működőképességének erősítése, családgondozás,</w:t>
      </w:r>
    </w:p>
    <w:p w:rsidR="00930FF2" w:rsidRPr="00A32AEF" w:rsidRDefault="00930FF2" w:rsidP="00930FF2">
      <w:pPr>
        <w:pStyle w:val="Listaszerbekezds1"/>
        <w:numPr>
          <w:ilvl w:val="0"/>
          <w:numId w:val="6"/>
        </w:numPr>
        <w:jc w:val="both"/>
      </w:pPr>
      <w:r w:rsidRPr="00A32AEF">
        <w:t>Tartós munkanélkülieknek és fiatal, pályakezdő munkanélkülieknek nyújtott tanácsadás egyéni és csoportos formában,</w:t>
      </w:r>
    </w:p>
    <w:p w:rsidR="00930FF2" w:rsidRPr="00A32AEF" w:rsidRDefault="00930FF2" w:rsidP="00930FF2">
      <w:pPr>
        <w:pStyle w:val="Listaszerbekezds1"/>
        <w:numPr>
          <w:ilvl w:val="0"/>
          <w:numId w:val="6"/>
        </w:numPr>
        <w:jc w:val="both"/>
      </w:pPr>
      <w:r w:rsidRPr="00A32AEF">
        <w:t>Foglalkoztathatóságuk erősítése érdekében álláskeresési technikák oktatása, és pályaorientációs, illetve pályakorrekciós tanácsadás biztosítása,</w:t>
      </w:r>
    </w:p>
    <w:p w:rsidR="00930FF2" w:rsidRPr="00A32AEF" w:rsidRDefault="00930FF2" w:rsidP="00930FF2">
      <w:pPr>
        <w:pStyle w:val="Listaszerbekezds1"/>
        <w:numPr>
          <w:ilvl w:val="0"/>
          <w:numId w:val="6"/>
        </w:numPr>
        <w:jc w:val="both"/>
      </w:pPr>
      <w:r w:rsidRPr="00A32AEF">
        <w:t>Információnyújtás foglalkoztatási, munkaügyi kérdésekben,</w:t>
      </w:r>
    </w:p>
    <w:p w:rsidR="00930FF2" w:rsidRPr="00A32AEF" w:rsidRDefault="00930FF2" w:rsidP="00930FF2">
      <w:pPr>
        <w:pStyle w:val="Listaszerbekezds1"/>
        <w:numPr>
          <w:ilvl w:val="0"/>
          <w:numId w:val="6"/>
        </w:numPr>
        <w:jc w:val="both"/>
      </w:pPr>
      <w:r w:rsidRPr="00A32AEF">
        <w:t>Információ és ügyintézésben segítség a leszázalékolási és rehabilitációs ügyekben,</w:t>
      </w:r>
    </w:p>
    <w:p w:rsidR="00930FF2" w:rsidRPr="00A32AEF" w:rsidRDefault="00930FF2" w:rsidP="00930FF2">
      <w:pPr>
        <w:pStyle w:val="Listaszerbekezds1"/>
        <w:numPr>
          <w:ilvl w:val="0"/>
          <w:numId w:val="6"/>
        </w:numPr>
        <w:jc w:val="both"/>
      </w:pPr>
      <w:r w:rsidRPr="00A32AEF">
        <w:t>Az elhelyezkedés segítése álláskeresési lehetőségekkel,</w:t>
      </w:r>
    </w:p>
    <w:p w:rsidR="00930FF2" w:rsidRPr="00A32AEF" w:rsidRDefault="00930FF2" w:rsidP="00930FF2">
      <w:pPr>
        <w:pStyle w:val="Listaszerbekezds1"/>
        <w:numPr>
          <w:ilvl w:val="0"/>
          <w:numId w:val="6"/>
        </w:numPr>
        <w:jc w:val="both"/>
      </w:pPr>
      <w:r w:rsidRPr="00A32AEF">
        <w:t>A támogatásokról való tájékoztatás, a támogatásokhoz való hozzájutás segítése,</w:t>
      </w:r>
    </w:p>
    <w:p w:rsidR="00930FF2" w:rsidRPr="00A32AEF" w:rsidRDefault="00930FF2" w:rsidP="00930FF2">
      <w:pPr>
        <w:pStyle w:val="Listaszerbekezds1"/>
        <w:numPr>
          <w:ilvl w:val="0"/>
          <w:numId w:val="6"/>
        </w:numPr>
        <w:jc w:val="both"/>
      </w:pPr>
      <w:r w:rsidRPr="00A32AEF">
        <w:lastRenderedPageBreak/>
        <w:t>A családsegítési, családtervezési, pszichológiai, nevelési, egészségügyi, mentálhigiénés, káros szenvedélyek megelőzését célzó tanácsadás, vagy az ezekhez való hozzájutás megszervezése,</w:t>
      </w:r>
    </w:p>
    <w:p w:rsidR="00930FF2" w:rsidRPr="00A32AEF" w:rsidRDefault="00930FF2" w:rsidP="00930FF2">
      <w:pPr>
        <w:pStyle w:val="Listaszerbekezds1"/>
        <w:numPr>
          <w:ilvl w:val="0"/>
          <w:numId w:val="6"/>
        </w:numPr>
        <w:jc w:val="both"/>
      </w:pPr>
      <w:r w:rsidRPr="00A32AEF">
        <w:t>Szociális válsághelyzetben lévő várandós anya támogatása, segítése, tanácsokkal való ellátása,</w:t>
      </w:r>
    </w:p>
    <w:p w:rsidR="00930FF2" w:rsidRPr="00A32AEF" w:rsidRDefault="00930FF2" w:rsidP="00930FF2">
      <w:pPr>
        <w:pStyle w:val="Listaszerbekezds1"/>
        <w:numPr>
          <w:ilvl w:val="0"/>
          <w:numId w:val="6"/>
        </w:numPr>
        <w:jc w:val="both"/>
      </w:pPr>
      <w:r w:rsidRPr="00A32AEF">
        <w:t>Szabadidős programok szervezése,</w:t>
      </w:r>
    </w:p>
    <w:p w:rsidR="00930FF2" w:rsidRPr="00A32AEF" w:rsidRDefault="00930FF2" w:rsidP="00930FF2">
      <w:pPr>
        <w:pStyle w:val="Listaszerbekezds1"/>
        <w:numPr>
          <w:ilvl w:val="0"/>
          <w:numId w:val="6"/>
        </w:numPr>
        <w:jc w:val="both"/>
      </w:pPr>
      <w:r w:rsidRPr="00A32AEF">
        <w:t>Hivatalos ügyek intézése,</w:t>
      </w:r>
    </w:p>
    <w:p w:rsidR="00930FF2" w:rsidRPr="00A32AEF" w:rsidRDefault="00930FF2" w:rsidP="00930FF2">
      <w:pPr>
        <w:pStyle w:val="Listaszerbekezds1"/>
        <w:numPr>
          <w:ilvl w:val="0"/>
          <w:numId w:val="6"/>
        </w:numPr>
        <w:jc w:val="both"/>
      </w:pPr>
      <w:r w:rsidRPr="00A32AEF">
        <w:t>A település területén veszélyeztetettséget észlelő- és jelzőrendszert működtet, elősegíti a nem állami szervek, valamint magánszemélyek részvételét a megelőzés rendszerében,</w:t>
      </w:r>
    </w:p>
    <w:p w:rsidR="00930FF2" w:rsidRPr="00A32AEF" w:rsidRDefault="00930FF2" w:rsidP="00930FF2">
      <w:pPr>
        <w:pStyle w:val="Listaszerbekezds1"/>
        <w:numPr>
          <w:ilvl w:val="0"/>
          <w:numId w:val="6"/>
        </w:numPr>
        <w:jc w:val="both"/>
      </w:pPr>
      <w:r w:rsidRPr="00A32AEF">
        <w:t>A családi konfliktusok megoldásának elősegítését, különösen válás, a gyermekelhelyezés és a kapcsolattartás esetében,</w:t>
      </w:r>
    </w:p>
    <w:p w:rsidR="00930FF2" w:rsidRPr="00A32AEF" w:rsidRDefault="00930FF2" w:rsidP="00930FF2">
      <w:pPr>
        <w:pStyle w:val="Listaszerbekezds1"/>
        <w:numPr>
          <w:ilvl w:val="0"/>
          <w:numId w:val="6"/>
        </w:numPr>
        <w:jc w:val="both"/>
      </w:pPr>
      <w:r w:rsidRPr="00A32AEF">
        <w:t>Szervezési, szolgáltatási és gondozási feladatokat,</w:t>
      </w:r>
    </w:p>
    <w:p w:rsidR="00930FF2" w:rsidRPr="00A32AEF" w:rsidRDefault="00930FF2" w:rsidP="00930FF2">
      <w:pPr>
        <w:pStyle w:val="Listaszerbekezds1"/>
        <w:numPr>
          <w:ilvl w:val="0"/>
          <w:numId w:val="5"/>
        </w:numPr>
        <w:jc w:val="both"/>
      </w:pPr>
      <w:r w:rsidRPr="00A32AEF">
        <w:t>Felkérésre környezettanulmány készítése,</w:t>
      </w:r>
    </w:p>
    <w:p w:rsidR="00930FF2" w:rsidRPr="00A32AEF" w:rsidRDefault="00930FF2" w:rsidP="00930FF2">
      <w:pPr>
        <w:pStyle w:val="Listaszerbekezds1"/>
        <w:numPr>
          <w:ilvl w:val="0"/>
          <w:numId w:val="5"/>
        </w:numPr>
        <w:jc w:val="both"/>
      </w:pPr>
      <w:r w:rsidRPr="00A32AEF">
        <w:t>Kezdeményezi az önkormányzatnál új ellátások bevezetését,</w:t>
      </w:r>
    </w:p>
    <w:p w:rsidR="00930FF2" w:rsidRPr="00A32AEF" w:rsidRDefault="00930FF2" w:rsidP="00930FF2">
      <w:pPr>
        <w:pStyle w:val="Listaszerbekezds1"/>
        <w:numPr>
          <w:ilvl w:val="0"/>
          <w:numId w:val="5"/>
        </w:numPr>
        <w:jc w:val="both"/>
      </w:pPr>
      <w:r w:rsidRPr="00A32AEF">
        <w:t>Utógondozást biztosít – az otthont nyújtó ellátást, illetve a területi gyermekvédelmi szakszolgáltatást végző intézménnyel együttműködve – a gyermek családba történő visszailleszkedéséhez.</w:t>
      </w:r>
    </w:p>
    <w:p w:rsidR="00930FF2" w:rsidRPr="00A32AEF" w:rsidRDefault="00930FF2" w:rsidP="00930FF2">
      <w:pPr>
        <w:jc w:val="both"/>
        <w:rPr>
          <w:b/>
          <w:u w:val="single"/>
        </w:rPr>
      </w:pPr>
    </w:p>
    <w:p w:rsidR="00930FF2" w:rsidRPr="008C0E71" w:rsidRDefault="00930FF2" w:rsidP="00930FF2">
      <w:pPr>
        <w:pStyle w:val="Cmsor3"/>
        <w:numPr>
          <w:ilvl w:val="0"/>
          <w:numId w:val="120"/>
        </w:numPr>
        <w:jc w:val="both"/>
        <w:rPr>
          <w:b w:val="0"/>
          <w:u w:val="single"/>
        </w:rPr>
      </w:pPr>
      <w:bookmarkStart w:id="141" w:name="_Toc210740151"/>
      <w:r w:rsidRPr="008C0E71">
        <w:rPr>
          <w:sz w:val="24"/>
          <w:u w:val="single"/>
        </w:rPr>
        <w:t>Család- és Gyermekjóléti Járási Szolgáltatási Szakmai Egység</w:t>
      </w:r>
      <w:bookmarkEnd w:id="141"/>
    </w:p>
    <w:p w:rsidR="00930FF2" w:rsidRPr="00A32AEF" w:rsidRDefault="00930FF2" w:rsidP="00930FF2">
      <w:pPr>
        <w:jc w:val="both"/>
      </w:pPr>
    </w:p>
    <w:p w:rsidR="00930FF2" w:rsidRPr="00A32AEF" w:rsidRDefault="00930FF2" w:rsidP="00930FF2">
      <w:pPr>
        <w:jc w:val="both"/>
      </w:pPr>
      <w:r w:rsidRPr="00A32AEF">
        <w:t>A járásszékhelyen kötelező feladatellátásában működő Család és Gyermekjóléti Központ kiemelt feladata az észlelő és jelzőrendszer koordinálása, a gyermekvédelmi rendszerben szereplők munkájának összehangolása. Dunakeszi város fenti feladatát a DÓHSZK szervezeti keretén belül működteti a Dunakeszi Járás 4 településére vonatkozóan (Dunakeszi, Fót, Göd, Csomád).</w:t>
      </w:r>
    </w:p>
    <w:p w:rsidR="00930FF2" w:rsidRPr="00A32AEF" w:rsidRDefault="00930FF2" w:rsidP="00930FF2">
      <w:pPr>
        <w:jc w:val="both"/>
      </w:pPr>
      <w:r w:rsidRPr="00A32AEF">
        <w:t>A központi feladatellátásban ún. esetmenedzserek segítik a Járási Gyámhivatalok munkáját a megalapozott pontos, naprakész adminisztráció előkészítésével a gyermekek védelme érdekében.</w:t>
      </w:r>
    </w:p>
    <w:p w:rsidR="00930FF2" w:rsidRPr="00A32AEF" w:rsidRDefault="00930FF2" w:rsidP="00930FF2">
      <w:pPr>
        <w:jc w:val="both"/>
      </w:pPr>
    </w:p>
    <w:p w:rsidR="00930FF2" w:rsidRPr="00A32AEF" w:rsidRDefault="00930FF2" w:rsidP="00930FF2">
      <w:pPr>
        <w:jc w:val="both"/>
      </w:pPr>
      <w:r w:rsidRPr="00A32AEF">
        <w:t>Az általános szolgáltatási feladatain túl a gyermek családban nevelkedésének elősegítése, a gyermek veszélyeztetettségének megelőzése érdekében a gyermek igényeinek és szükségleteinek megfelelő önálló egyéni és csoportos speciális szolgáltatásokat, foglalkozásokat nyújt.</w:t>
      </w:r>
    </w:p>
    <w:p w:rsidR="00930FF2" w:rsidRPr="00A32AEF" w:rsidRDefault="00930FF2" w:rsidP="00930FF2">
      <w:pPr>
        <w:jc w:val="both"/>
      </w:pPr>
    </w:p>
    <w:p w:rsidR="00930FF2" w:rsidRPr="00A32AEF" w:rsidRDefault="00930FF2" w:rsidP="00930FF2">
      <w:pPr>
        <w:jc w:val="both"/>
      </w:pPr>
      <w:r w:rsidRPr="00A32AEF">
        <w:t xml:space="preserve">Így a fentieken túl a Család és Gyermekjóléti </w:t>
      </w:r>
      <w:r w:rsidRPr="00A32AEF">
        <w:rPr>
          <w:i/>
          <w:u w:val="single"/>
        </w:rPr>
        <w:t>Központ kötelező feladata</w:t>
      </w:r>
      <w:r w:rsidRPr="00A32AEF">
        <w:t xml:space="preserve"> tanácsadások, ezen belül</w:t>
      </w:r>
    </w:p>
    <w:p w:rsidR="00930FF2" w:rsidRPr="00A32AEF" w:rsidRDefault="00930FF2" w:rsidP="00930FF2">
      <w:pPr>
        <w:numPr>
          <w:ilvl w:val="3"/>
          <w:numId w:val="5"/>
        </w:numPr>
        <w:jc w:val="both"/>
      </w:pPr>
      <w:r w:rsidRPr="00A32AEF">
        <w:t>jogi és</w:t>
      </w:r>
    </w:p>
    <w:p w:rsidR="00930FF2" w:rsidRPr="00A32AEF" w:rsidRDefault="00930FF2" w:rsidP="00930FF2">
      <w:pPr>
        <w:numPr>
          <w:ilvl w:val="3"/>
          <w:numId w:val="5"/>
        </w:numPr>
        <w:jc w:val="both"/>
      </w:pPr>
      <w:r w:rsidRPr="00A32AEF">
        <w:t>pszichológiai tanácsadás biztosítása, mely mostantól a teljes járás lakossága számára elérhető, előzetes bejelentkezést követően.</w:t>
      </w:r>
    </w:p>
    <w:p w:rsidR="00930FF2" w:rsidRPr="00A32AEF" w:rsidRDefault="00930FF2" w:rsidP="00930FF2">
      <w:pPr>
        <w:jc w:val="both"/>
      </w:pPr>
    </w:p>
    <w:p w:rsidR="00930FF2" w:rsidRPr="00A32AEF" w:rsidRDefault="00930FF2" w:rsidP="00930FF2">
      <w:pPr>
        <w:jc w:val="both"/>
        <w:rPr>
          <w:i/>
          <w:u w:val="single"/>
        </w:rPr>
      </w:pPr>
      <w:r w:rsidRPr="00A32AEF">
        <w:rPr>
          <w:i/>
          <w:u w:val="single"/>
        </w:rPr>
        <w:t>További speciális feladatai a járás teljes közigazgatási területén a család és gyermekjóléti központnak</w:t>
      </w:r>
    </w:p>
    <w:p w:rsidR="00930FF2" w:rsidRPr="00A32AEF" w:rsidRDefault="00930FF2" w:rsidP="00930FF2">
      <w:pPr>
        <w:numPr>
          <w:ilvl w:val="3"/>
          <w:numId w:val="5"/>
        </w:numPr>
        <w:ind w:left="1418"/>
        <w:jc w:val="both"/>
      </w:pPr>
      <w:r w:rsidRPr="00A32AEF">
        <w:t>Kapcsolattartási ügyelet (szülő–gyermek (nagyszülő-gyermek) közötti kapcsolattartás biztosítása, konfliktuskezelés, semleges hely biztosítása)</w:t>
      </w:r>
      <w:r>
        <w:t>.</w:t>
      </w:r>
    </w:p>
    <w:p w:rsidR="00930FF2" w:rsidRPr="00A32AEF" w:rsidRDefault="00930FF2" w:rsidP="00930FF2">
      <w:pPr>
        <w:numPr>
          <w:ilvl w:val="3"/>
          <w:numId w:val="5"/>
        </w:numPr>
        <w:ind w:left="1418"/>
        <w:jc w:val="both"/>
      </w:pPr>
      <w:r w:rsidRPr="00A32AEF">
        <w:t>Utcai/lakótelepi szociális munka – csellengő gyerekek feltérképezése</w:t>
      </w:r>
      <w:r>
        <w:t>.</w:t>
      </w:r>
    </w:p>
    <w:p w:rsidR="00930FF2" w:rsidRPr="00A32AEF" w:rsidRDefault="00930FF2" w:rsidP="00930FF2">
      <w:pPr>
        <w:numPr>
          <w:ilvl w:val="3"/>
          <w:numId w:val="5"/>
        </w:numPr>
        <w:ind w:left="1418"/>
        <w:jc w:val="both"/>
      </w:pPr>
      <w:r w:rsidRPr="00A32AEF">
        <w:t>készenléti szolgálat – információnyújtás a nyitvatartási időn túl az alábbi telefonszámon:0670/699-49-72</w:t>
      </w:r>
      <w:r>
        <w:t>.</w:t>
      </w:r>
    </w:p>
    <w:p w:rsidR="00930FF2" w:rsidRPr="00A32AEF" w:rsidRDefault="00930FF2" w:rsidP="00930FF2">
      <w:pPr>
        <w:numPr>
          <w:ilvl w:val="3"/>
          <w:numId w:val="5"/>
        </w:numPr>
        <w:ind w:left="1418"/>
        <w:jc w:val="both"/>
      </w:pPr>
      <w:r w:rsidRPr="00A32AEF">
        <w:t>A családokon belüli kapcsolaterősítést szolgáló közösségépítő, családterápiás, konfliktuskezelő mediációs programokat és szolgáltatások nyújtása</w:t>
      </w:r>
      <w:r>
        <w:t>.</w:t>
      </w:r>
    </w:p>
    <w:p w:rsidR="00930FF2" w:rsidRPr="00A32AEF" w:rsidRDefault="00930FF2" w:rsidP="00930FF2">
      <w:pPr>
        <w:pStyle w:val="Listaszerbekezds1"/>
        <w:numPr>
          <w:ilvl w:val="3"/>
          <w:numId w:val="4"/>
        </w:numPr>
        <w:ind w:left="1418"/>
        <w:jc w:val="both"/>
      </w:pPr>
      <w:r w:rsidRPr="00A32AEF">
        <w:lastRenderedPageBreak/>
        <w:t>Humán jellegű civil kezdeményezések elősegítését, közösségfejlesztő, valamint egyéni és csoportos terápiás programok szervezése</w:t>
      </w:r>
      <w:r>
        <w:t>.</w:t>
      </w:r>
    </w:p>
    <w:p w:rsidR="00930FF2" w:rsidRPr="00A32AEF" w:rsidRDefault="00930FF2" w:rsidP="00930FF2">
      <w:pPr>
        <w:pStyle w:val="Listaszerbekezds1"/>
        <w:numPr>
          <w:ilvl w:val="3"/>
          <w:numId w:val="4"/>
        </w:numPr>
        <w:ind w:left="1418"/>
        <w:jc w:val="both"/>
      </w:pPr>
      <w:r w:rsidRPr="00A32AEF">
        <w:t>Konfliktuskezelés mediációs módszerrel</w:t>
      </w:r>
      <w:r>
        <w:t>.</w:t>
      </w:r>
    </w:p>
    <w:p w:rsidR="00930FF2" w:rsidRPr="00A32AEF" w:rsidRDefault="00930FF2" w:rsidP="00930FF2">
      <w:pPr>
        <w:pStyle w:val="Listaszerbekezds1"/>
        <w:numPr>
          <w:ilvl w:val="3"/>
          <w:numId w:val="4"/>
        </w:numPr>
        <w:ind w:left="1418"/>
        <w:jc w:val="both"/>
      </w:pPr>
      <w:r w:rsidRPr="00A32AEF">
        <w:t>Pszichiátriai betegek, a kábítószer - problémával küzdők, illetve egyéb szociálisan rászorult személyek és családtagjaik részére tanácsadás nyújtását</w:t>
      </w:r>
      <w:r>
        <w:t>.</w:t>
      </w:r>
    </w:p>
    <w:p w:rsidR="00930FF2" w:rsidRPr="00A32AEF" w:rsidRDefault="00930FF2" w:rsidP="00930FF2">
      <w:pPr>
        <w:pStyle w:val="Listaszerbekezds1"/>
        <w:numPr>
          <w:ilvl w:val="3"/>
          <w:numId w:val="4"/>
        </w:numPr>
        <w:ind w:left="1418"/>
        <w:jc w:val="both"/>
      </w:pPr>
      <w:r w:rsidRPr="00A32AEF">
        <w:t>Az egészségügyi és a szociális ellátás, valamint a hatósági beavatkozás kezdeményezése</w:t>
      </w:r>
      <w:r>
        <w:t>.</w:t>
      </w:r>
    </w:p>
    <w:p w:rsidR="00930FF2" w:rsidRPr="00A32AEF" w:rsidRDefault="00930FF2" w:rsidP="00930FF2">
      <w:pPr>
        <w:pStyle w:val="Listaszerbekezds1"/>
        <w:numPr>
          <w:ilvl w:val="3"/>
          <w:numId w:val="4"/>
        </w:numPr>
        <w:ind w:left="1418"/>
        <w:jc w:val="both"/>
      </w:pPr>
      <w:r w:rsidRPr="00A32AEF">
        <w:t>Javaslat készítése a gyermek családjából történő kiemelésére, a leendő gondozási helyére, vagy annak megváltoztatására.</w:t>
      </w:r>
    </w:p>
    <w:p w:rsidR="00930FF2" w:rsidRPr="00A32AEF" w:rsidRDefault="00930FF2" w:rsidP="00930FF2">
      <w:pPr>
        <w:pStyle w:val="Listaszerbekezds1"/>
        <w:numPr>
          <w:ilvl w:val="3"/>
          <w:numId w:val="4"/>
        </w:numPr>
        <w:ind w:left="1418"/>
        <w:jc w:val="both"/>
      </w:pPr>
      <w:r w:rsidRPr="00A32AEF">
        <w:t>A járás területén veszélyeztetettséget észlelő- és jelzőrendszer működtetése, elősegíti a nem állami szervek, valamint magánszemélyek részvételének elősegítése a megelőzés rendszerében</w:t>
      </w:r>
      <w:r>
        <w:t>.</w:t>
      </w:r>
    </w:p>
    <w:p w:rsidR="00930FF2" w:rsidRDefault="00930FF2" w:rsidP="00930FF2">
      <w:pPr>
        <w:pStyle w:val="Listaszerbekezds1"/>
        <w:numPr>
          <w:ilvl w:val="3"/>
          <w:numId w:val="4"/>
        </w:numPr>
        <w:ind w:left="1418"/>
        <w:jc w:val="both"/>
      </w:pPr>
      <w:r w:rsidRPr="00A32AEF">
        <w:t>Javaslat tétel védelembe vételre</w:t>
      </w:r>
      <w:r>
        <w:t>.</w:t>
      </w:r>
    </w:p>
    <w:p w:rsidR="00930FF2" w:rsidRPr="00A32AEF" w:rsidRDefault="00930FF2" w:rsidP="00930FF2">
      <w:pPr>
        <w:pStyle w:val="Listaszerbekezds1"/>
        <w:ind w:left="1418"/>
        <w:jc w:val="both"/>
      </w:pPr>
    </w:p>
    <w:p w:rsidR="00930FF2" w:rsidRDefault="00930FF2" w:rsidP="00930FF2">
      <w:pPr>
        <w:pStyle w:val="Listaszerbekezds1"/>
        <w:numPr>
          <w:ilvl w:val="3"/>
          <w:numId w:val="5"/>
        </w:numPr>
        <w:ind w:left="1418"/>
        <w:jc w:val="both"/>
      </w:pPr>
      <w:r w:rsidRPr="00A32AEF">
        <w:t>Gyerekvédelmi gondoskodás keretébe tartozó hatósági intézkedés alatt álló gyermekek védelembe vétele</w:t>
      </w:r>
      <w:r>
        <w:t>.</w:t>
      </w:r>
    </w:p>
    <w:p w:rsidR="00930FF2" w:rsidRPr="00A32AEF" w:rsidRDefault="00930FF2" w:rsidP="00930FF2">
      <w:pPr>
        <w:pStyle w:val="Listaszerbekezds1"/>
        <w:numPr>
          <w:ilvl w:val="3"/>
          <w:numId w:val="5"/>
        </w:numPr>
        <w:ind w:left="1418"/>
        <w:jc w:val="both"/>
      </w:pPr>
      <w:r>
        <w:t>Szociális diagnózis készítése.</w:t>
      </w:r>
    </w:p>
    <w:p w:rsidR="00930FF2" w:rsidRPr="00A32AEF" w:rsidRDefault="00930FF2" w:rsidP="00930FF2">
      <w:pPr>
        <w:pStyle w:val="Listaszerbekezds1"/>
        <w:numPr>
          <w:ilvl w:val="3"/>
          <w:numId w:val="5"/>
        </w:numPr>
        <w:ind w:left="1418"/>
        <w:jc w:val="both"/>
      </w:pPr>
      <w:r w:rsidRPr="00A32AEF">
        <w:t>Jelzőrendszer (járási-) működtetése</w:t>
      </w:r>
      <w:r>
        <w:t>.</w:t>
      </w:r>
    </w:p>
    <w:p w:rsidR="00930FF2" w:rsidRDefault="00930FF2" w:rsidP="00930FF2">
      <w:pPr>
        <w:pStyle w:val="Listaszerbekezds1"/>
        <w:numPr>
          <w:ilvl w:val="3"/>
          <w:numId w:val="5"/>
        </w:numPr>
        <w:ind w:left="1418"/>
        <w:jc w:val="both"/>
      </w:pPr>
      <w:r w:rsidRPr="00A32AEF">
        <w:t>Családból kiemelt gyermek visszahelyezésének, családba fogadásának elősegítése</w:t>
      </w:r>
      <w:r>
        <w:t>.</w:t>
      </w:r>
    </w:p>
    <w:p w:rsidR="00930FF2" w:rsidRDefault="00930FF2" w:rsidP="00930FF2">
      <w:pPr>
        <w:pStyle w:val="Listaszerbekezds1"/>
        <w:ind w:left="0"/>
        <w:jc w:val="both"/>
      </w:pPr>
    </w:p>
    <w:p w:rsidR="00930FF2" w:rsidRDefault="00930FF2" w:rsidP="00930FF2">
      <w:pPr>
        <w:pStyle w:val="Listaszerbekezds1"/>
        <w:numPr>
          <w:ilvl w:val="0"/>
          <w:numId w:val="120"/>
        </w:numPr>
        <w:jc w:val="both"/>
        <w:outlineLvl w:val="2"/>
        <w:rPr>
          <w:b/>
          <w:u w:val="single"/>
        </w:rPr>
      </w:pPr>
      <w:bookmarkStart w:id="142" w:name="_Toc210740152"/>
      <w:r w:rsidRPr="004A0AF3">
        <w:rPr>
          <w:b/>
          <w:u w:val="single"/>
        </w:rPr>
        <w:t>Az Óvodai és Iskolai Szociális Segítő Szakmai Egység</w:t>
      </w:r>
      <w:bookmarkEnd w:id="142"/>
    </w:p>
    <w:p w:rsidR="00930FF2" w:rsidRPr="004A0AF3" w:rsidRDefault="00930FF2" w:rsidP="00930FF2">
      <w:pPr>
        <w:pStyle w:val="Listaszerbekezds1"/>
        <w:ind w:left="0"/>
        <w:jc w:val="both"/>
        <w:rPr>
          <w:b/>
          <w:u w:val="single"/>
        </w:rPr>
      </w:pPr>
    </w:p>
    <w:p w:rsidR="00930FF2" w:rsidRPr="004A0AF3" w:rsidRDefault="00930FF2" w:rsidP="00930FF2">
      <w:pPr>
        <w:jc w:val="both"/>
      </w:pPr>
      <w:r w:rsidRPr="004A0AF3">
        <w:t>A járásszékhelyen kötelező feladatellátásában működő óvodai és iskolai szociális segítő feladatkör előkészítése, kiépítése és működtetése Dunakeszi Járás 4 településére vonatkozóan (Dunakeszi, Fót, Göd, Csomád).</w:t>
      </w:r>
    </w:p>
    <w:p w:rsidR="00930FF2" w:rsidRPr="004A0AF3" w:rsidRDefault="00930FF2" w:rsidP="00930FF2">
      <w:pPr>
        <w:jc w:val="both"/>
      </w:pPr>
    </w:p>
    <w:p w:rsidR="00930FF2" w:rsidRPr="004A0AF3" w:rsidRDefault="00930FF2" w:rsidP="00930FF2">
      <w:pPr>
        <w:jc w:val="both"/>
      </w:pPr>
      <w:r w:rsidRPr="004A0AF3">
        <w:t xml:space="preserve">Feladata a gyermek családban nevelkedésének elősegítése, a gyermek veszélyeztetettségének megelőzése érdekében a gyermek igényeinek és szükségleteinek megfelelő önálló egyéni és csoportos speciális szolgáltatások, programok nyújtása, amelynek keretében óvodai és iskolai szociális segítő tevékenységet biztosít. </w:t>
      </w:r>
    </w:p>
    <w:p w:rsidR="00930FF2" w:rsidRPr="004A0AF3" w:rsidRDefault="00930FF2" w:rsidP="00930FF2">
      <w:pPr>
        <w:jc w:val="both"/>
      </w:pPr>
    </w:p>
    <w:p w:rsidR="00930FF2" w:rsidRPr="004A0AF3" w:rsidRDefault="00930FF2" w:rsidP="00930FF2">
      <w:pPr>
        <w:jc w:val="both"/>
      </w:pPr>
      <w:r w:rsidRPr="004A0AF3">
        <w:t>Az óvodai és iskolai segítő szolgáltatás a gyermekek veszélyeztetettségének megelőzése érdekében a szociális segítő munka eszközeivel támogatást nyújt a hozzátartozó települések köznevelési intézményébe járó gyermek családjának és pedagógusainak.</w:t>
      </w:r>
    </w:p>
    <w:p w:rsidR="00930FF2" w:rsidRPr="004A0AF3" w:rsidRDefault="00930FF2" w:rsidP="00930FF2">
      <w:pPr>
        <w:jc w:val="both"/>
      </w:pPr>
    </w:p>
    <w:p w:rsidR="00930FF2" w:rsidRPr="004A0AF3" w:rsidRDefault="00930FF2" w:rsidP="00930FF2">
      <w:pPr>
        <w:jc w:val="both"/>
      </w:pPr>
      <w:r w:rsidRPr="004A0AF3">
        <w:t>A feladatellátásban óvodai és iskolai szociális segítők vesznek részt, ügyfeleik pedig a járás területén működő óvodák, iskolák és közoktatási intézmények. Az ellátást az összes intézményben biztosítani kell, az állami, önkormányzati, egyházi, civil vagy egyéb fenntartású intézményekben is.</w:t>
      </w:r>
    </w:p>
    <w:p w:rsidR="00930FF2" w:rsidRPr="004A0AF3" w:rsidRDefault="00930FF2" w:rsidP="00930FF2">
      <w:pPr>
        <w:jc w:val="both"/>
      </w:pPr>
      <w:r w:rsidRPr="004A0AF3">
        <w:t>Az óvodai és iskolai szociális segítők ügyfelei:</w:t>
      </w:r>
    </w:p>
    <w:p w:rsidR="00930FF2" w:rsidRPr="004A0AF3" w:rsidRDefault="00930FF2" w:rsidP="00930FF2">
      <w:pPr>
        <w:pStyle w:val="Listaszerbekezds"/>
        <w:numPr>
          <w:ilvl w:val="0"/>
          <w:numId w:val="112"/>
        </w:numPr>
        <w:jc w:val="both"/>
      </w:pPr>
      <w:r w:rsidRPr="004A0AF3">
        <w:t>az oktatási intézménybe járó gyerekek;</w:t>
      </w:r>
    </w:p>
    <w:p w:rsidR="00930FF2" w:rsidRPr="004A0AF3" w:rsidRDefault="00930FF2" w:rsidP="00930FF2">
      <w:pPr>
        <w:pStyle w:val="Listaszerbekezds"/>
        <w:numPr>
          <w:ilvl w:val="0"/>
          <w:numId w:val="112"/>
        </w:numPr>
        <w:jc w:val="both"/>
      </w:pPr>
      <w:r w:rsidRPr="004A0AF3">
        <w:t>az oktatási intézménybe járó gyerekek szülei és családtagjai;</w:t>
      </w:r>
    </w:p>
    <w:p w:rsidR="00930FF2" w:rsidRPr="004A0AF3" w:rsidRDefault="00930FF2" w:rsidP="00930FF2">
      <w:pPr>
        <w:pStyle w:val="Listaszerbekezds"/>
        <w:numPr>
          <w:ilvl w:val="0"/>
          <w:numId w:val="112"/>
        </w:numPr>
        <w:jc w:val="both"/>
      </w:pPr>
      <w:r w:rsidRPr="004A0AF3">
        <w:t>az oktatási intézmény pedagógusai.</w:t>
      </w:r>
    </w:p>
    <w:p w:rsidR="00930FF2" w:rsidRPr="004A0AF3" w:rsidRDefault="00930FF2" w:rsidP="00930FF2">
      <w:pPr>
        <w:jc w:val="both"/>
      </w:pPr>
    </w:p>
    <w:p w:rsidR="00930FF2" w:rsidRPr="004A0AF3" w:rsidRDefault="00930FF2" w:rsidP="00930FF2">
      <w:pPr>
        <w:jc w:val="both"/>
      </w:pPr>
      <w:r w:rsidRPr="004A0AF3">
        <w:t>Feladatkörök a szakmai protokollok és ajánlások értelmében:</w:t>
      </w:r>
    </w:p>
    <w:p w:rsidR="00930FF2" w:rsidRPr="004A0AF3" w:rsidRDefault="00930FF2" w:rsidP="00930FF2">
      <w:pPr>
        <w:pStyle w:val="Listaszerbekezds"/>
        <w:numPr>
          <w:ilvl w:val="0"/>
          <w:numId w:val="113"/>
        </w:numPr>
        <w:jc w:val="both"/>
      </w:pPr>
      <w:r w:rsidRPr="004A0AF3">
        <w:t>szükségletfelmérés készítése az oktatási intézményekben és ennek rendszeres aktualizálása;</w:t>
      </w:r>
    </w:p>
    <w:p w:rsidR="00930FF2" w:rsidRPr="004A0AF3" w:rsidRDefault="00930FF2" w:rsidP="00930FF2">
      <w:pPr>
        <w:pStyle w:val="Listaszerbekezds"/>
        <w:numPr>
          <w:ilvl w:val="0"/>
          <w:numId w:val="113"/>
        </w:numPr>
        <w:jc w:val="both"/>
      </w:pPr>
      <w:r w:rsidRPr="004A0AF3">
        <w:lastRenderedPageBreak/>
        <w:t>az oktatási és a Család,- és Gyermekjóléti Központ közötti Együttműködési Szerződés előkészítése;</w:t>
      </w:r>
    </w:p>
    <w:p w:rsidR="00930FF2" w:rsidRPr="004A0AF3" w:rsidRDefault="00930FF2" w:rsidP="00930FF2">
      <w:pPr>
        <w:pStyle w:val="Listaszerbekezds"/>
        <w:numPr>
          <w:ilvl w:val="0"/>
          <w:numId w:val="113"/>
        </w:numPr>
        <w:jc w:val="both"/>
      </w:pPr>
      <w:r w:rsidRPr="004A0AF3">
        <w:t>kapcsolattartás az intézmény vezetőjével vagy az általa kijelölt személlyel gyermekvédelmi ügyekben;</w:t>
      </w:r>
    </w:p>
    <w:p w:rsidR="00930FF2" w:rsidRPr="004A0AF3" w:rsidRDefault="00930FF2" w:rsidP="00930FF2">
      <w:pPr>
        <w:pStyle w:val="Listaszerbekezds"/>
        <w:numPr>
          <w:ilvl w:val="0"/>
          <w:numId w:val="113"/>
        </w:numPr>
        <w:jc w:val="both"/>
      </w:pPr>
      <w:r w:rsidRPr="004A0AF3">
        <w:t>fogadóóra tartása az oktatási intézményekben;</w:t>
      </w:r>
    </w:p>
    <w:p w:rsidR="00930FF2" w:rsidRPr="004A0AF3" w:rsidRDefault="00930FF2" w:rsidP="00930FF2">
      <w:pPr>
        <w:pStyle w:val="Listaszerbekezds"/>
        <w:numPr>
          <w:ilvl w:val="0"/>
          <w:numId w:val="113"/>
        </w:numPr>
        <w:jc w:val="both"/>
      </w:pPr>
      <w:r w:rsidRPr="004A0AF3">
        <w:t>egyéni esetkezelés;</w:t>
      </w:r>
    </w:p>
    <w:p w:rsidR="00930FF2" w:rsidRPr="004A0AF3" w:rsidRDefault="00930FF2" w:rsidP="00930FF2">
      <w:pPr>
        <w:pStyle w:val="Listaszerbekezds"/>
        <w:numPr>
          <w:ilvl w:val="0"/>
          <w:numId w:val="113"/>
        </w:numPr>
        <w:jc w:val="both"/>
      </w:pPr>
      <w:r w:rsidRPr="004A0AF3">
        <w:t>jelzőrendszer működtetése az oktatási intézményekben;</w:t>
      </w:r>
    </w:p>
    <w:p w:rsidR="00930FF2" w:rsidRPr="004A0AF3" w:rsidRDefault="00930FF2" w:rsidP="00930FF2">
      <w:pPr>
        <w:pStyle w:val="Listaszerbekezds"/>
        <w:numPr>
          <w:ilvl w:val="0"/>
          <w:numId w:val="113"/>
        </w:numPr>
        <w:jc w:val="both"/>
      </w:pPr>
      <w:r w:rsidRPr="004A0AF3">
        <w:t>felvilágosító előadások tartása;</w:t>
      </w:r>
    </w:p>
    <w:p w:rsidR="00930FF2" w:rsidRPr="004A0AF3" w:rsidRDefault="00930FF2" w:rsidP="00930FF2">
      <w:pPr>
        <w:pStyle w:val="Listaszerbekezds"/>
        <w:numPr>
          <w:ilvl w:val="0"/>
          <w:numId w:val="113"/>
        </w:numPr>
        <w:jc w:val="both"/>
      </w:pPr>
      <w:r w:rsidRPr="004A0AF3">
        <w:t>csoportok tartása;</w:t>
      </w:r>
    </w:p>
    <w:p w:rsidR="00930FF2" w:rsidRPr="004A0AF3" w:rsidRDefault="00930FF2" w:rsidP="00930FF2">
      <w:pPr>
        <w:pStyle w:val="Listaszerbekezds"/>
        <w:numPr>
          <w:ilvl w:val="0"/>
          <w:numId w:val="113"/>
        </w:numPr>
        <w:jc w:val="both"/>
      </w:pPr>
      <w:r w:rsidRPr="004A0AF3">
        <w:t>az oktatási intézmény közösségi programjain való részvétel;</w:t>
      </w:r>
    </w:p>
    <w:p w:rsidR="00930FF2" w:rsidRPr="004A0AF3" w:rsidRDefault="00930FF2" w:rsidP="00930FF2">
      <w:pPr>
        <w:pStyle w:val="Listaszerbekezds"/>
        <w:numPr>
          <w:ilvl w:val="0"/>
          <w:numId w:val="113"/>
        </w:numPr>
        <w:jc w:val="both"/>
      </w:pPr>
      <w:r w:rsidRPr="004A0AF3">
        <w:t>közösségi programok, táborok szervezése és lebonyolítása;</w:t>
      </w:r>
    </w:p>
    <w:p w:rsidR="00930FF2" w:rsidRPr="004A0AF3" w:rsidRDefault="00930FF2" w:rsidP="00930FF2">
      <w:pPr>
        <w:pStyle w:val="Listaszerbekezds"/>
        <w:numPr>
          <w:ilvl w:val="0"/>
          <w:numId w:val="113"/>
        </w:numPr>
        <w:jc w:val="both"/>
      </w:pPr>
      <w:r w:rsidRPr="004A0AF3">
        <w:t>az intézmény értekezletein való részvétel.</w:t>
      </w:r>
    </w:p>
    <w:p w:rsidR="00930FF2" w:rsidRPr="00A32AEF" w:rsidRDefault="00930FF2" w:rsidP="00930FF2">
      <w:pPr>
        <w:jc w:val="both"/>
        <w:rPr>
          <w:b/>
          <w:bCs/>
        </w:rPr>
      </w:pPr>
    </w:p>
    <w:p w:rsidR="00930FF2" w:rsidRPr="004E67C4" w:rsidRDefault="00930FF2" w:rsidP="00930FF2">
      <w:pPr>
        <w:pStyle w:val="Cmsor2"/>
        <w:numPr>
          <w:ilvl w:val="0"/>
          <w:numId w:val="120"/>
        </w:numPr>
        <w:rPr>
          <w:b w:val="0"/>
          <w:u w:val="single"/>
        </w:rPr>
      </w:pPr>
      <w:bookmarkStart w:id="143" w:name="_Toc210740153"/>
      <w:r w:rsidRPr="007B1CB8">
        <w:rPr>
          <w:rFonts w:ascii="Times New Roman" w:hAnsi="Times New Roman" w:cs="Times New Roman"/>
          <w:i w:val="0"/>
          <w:sz w:val="24"/>
          <w:u w:val="single"/>
        </w:rPr>
        <w:t>A DÓHSZK Család- és Gyermekjóléti Központ által nyújtott szolgáltatások igénybevételének módja, megszűnése</w:t>
      </w:r>
      <w:bookmarkEnd w:id="143"/>
    </w:p>
    <w:p w:rsidR="00930FF2" w:rsidRPr="00A32AEF" w:rsidRDefault="00930FF2" w:rsidP="00930FF2">
      <w:pPr>
        <w:jc w:val="both"/>
      </w:pPr>
    </w:p>
    <w:p w:rsidR="00930FF2" w:rsidRPr="00A32AEF" w:rsidRDefault="00930FF2" w:rsidP="00930FF2">
      <w:pPr>
        <w:jc w:val="both"/>
      </w:pPr>
      <w:r w:rsidRPr="00A32AEF">
        <w:t xml:space="preserve">A személyes gondoskodás </w:t>
      </w:r>
      <w:r w:rsidRPr="00A32AEF">
        <w:rPr>
          <w:b/>
          <w:u w:val="single"/>
        </w:rPr>
        <w:t>igénybevétele</w:t>
      </w:r>
      <w:r w:rsidRPr="00A32AEF">
        <w:t xml:space="preserve"> – ha </w:t>
      </w:r>
      <w:r>
        <w:t xml:space="preserve">a </w:t>
      </w:r>
      <w:r w:rsidRPr="004A0AF3">
        <w:t>jogszabályok</w:t>
      </w:r>
      <w:r w:rsidRPr="005F6093">
        <w:t xml:space="preserve"> másként nem rendelkeznek</w:t>
      </w:r>
      <w:r w:rsidRPr="00506DEB">
        <w:t xml:space="preserve"> – önkéntes, az ellátást igénylő (a továbbiakban: kérelmező) kérelmére </w:t>
      </w:r>
      <w:r w:rsidRPr="00A32AEF">
        <w:t>történik. Cselekvőképtelen kiskorú és cselekvőképességet teljesen korlátozó gondnokság alatt álló személy kérelmét törvényes képviselője terjeszti elő, korlátozottan cselekvőképes kiskorú és a cselekvőképességében a gyermekjóléti, gyermekvédelmi, szociális ellátások igénybevételével összefüggő jognyilatkozatok tekintetében részlegesen korlátozott nagykorú személy a kérelmét törvényes képviselőjének hozzájárulásával terjesztheti elő. A korlátozottan cselekvőképes kiskorú, a cselekvőképességében a gyermekjóléti, gyermekvédelmi, szociális ellátások igénybevételével összefüggő jognyilatkozatok tekintetében részlegesen korlátozott nagykorú személy és a törvényes képviselője között az ellátás igénybevételével kapcsolatban felmerült vitában – a tényállás tisztázása mellett – a gyámhatóság dönt.</w:t>
      </w:r>
    </w:p>
    <w:p w:rsidR="00930FF2" w:rsidRPr="00A32AEF" w:rsidRDefault="00930FF2" w:rsidP="00930FF2">
      <w:pPr>
        <w:jc w:val="both"/>
      </w:pPr>
      <w:r w:rsidRPr="00A32AEF">
        <w:t xml:space="preserve">Ha a gyermek védelme az ellátás önkéntes igénybevételével nem biztosított, </w:t>
      </w:r>
      <w:r>
        <w:t>a 1997. évi XXXI. Gyvt.</w:t>
      </w:r>
      <w:r w:rsidRPr="00A32AEF">
        <w:t xml:space="preserve"> az ellátás kötelező igénybevételét elrendeli.</w:t>
      </w:r>
    </w:p>
    <w:p w:rsidR="00930FF2" w:rsidRPr="00A32AEF" w:rsidRDefault="00930FF2" w:rsidP="00930FF2">
      <w:pPr>
        <w:jc w:val="both"/>
      </w:pPr>
    </w:p>
    <w:p w:rsidR="00930FF2" w:rsidRPr="00A32AEF" w:rsidRDefault="00930FF2" w:rsidP="00930FF2">
      <w:pPr>
        <w:jc w:val="both"/>
      </w:pPr>
      <w:r w:rsidRPr="00A32AEF">
        <w:rPr>
          <w:b/>
          <w:u w:val="single"/>
        </w:rPr>
        <w:t>Ellátás megszűnése</w:t>
      </w:r>
      <w:r w:rsidRPr="00A32AEF">
        <w:t>:</w:t>
      </w:r>
    </w:p>
    <w:p w:rsidR="00930FF2" w:rsidRPr="00A32AEF" w:rsidRDefault="00930FF2" w:rsidP="00930FF2">
      <w:pPr>
        <w:jc w:val="both"/>
      </w:pPr>
      <w:r w:rsidRPr="00A32AEF">
        <w:t>Az önkéntesen igénybe vett gyermekjóléti és gyermekvédelmi ellátás megszüntetését a jogosult, illetve törvényes képviselője kérelmezheti, melynek alapján az intézményvezető az ellátást megszünteti. Az ellátás a megegyezés időpontjában, illetve ennek hiányában a megállapodásban foglaltak szerint szűnik meg.</w:t>
      </w:r>
    </w:p>
    <w:p w:rsidR="00930FF2" w:rsidRPr="00A32AEF" w:rsidRDefault="00930FF2" w:rsidP="00930FF2">
      <w:pPr>
        <w:jc w:val="both"/>
      </w:pPr>
      <w:r w:rsidRPr="00A32AEF">
        <w:t>Az intézményvezető az önkéntesen igénybe vett gyermekjóléti és gyermekvédelmi ellátást megszünteti, ha a jogosult a házirendet ismételten súlyosan megsérti, vagy az ellátás feltételei, okai már nem állnak fenn.</w:t>
      </w:r>
    </w:p>
    <w:p w:rsidR="00930FF2" w:rsidRPr="00A32AEF" w:rsidRDefault="00930FF2" w:rsidP="00930FF2">
      <w:pPr>
        <w:jc w:val="both"/>
        <w:rPr>
          <w:i/>
          <w:lang w:eastAsia="hu-HU"/>
        </w:rPr>
      </w:pPr>
      <w:r w:rsidRPr="00A32AEF">
        <w:t>Az intézményvezető az önkéntesen igénybe vett gyermekjóléti és gyermekvédelmi ellátás megszüntetéséről, valamint az ellene tehető panaszról írásban értesíti a jogosultat vagy törvényes képviselőjét. Egyet nem értés esetén a jogosult vagy törvényes képviselője az értesítés kézhezvételétől számított nyolc napon belül a fenntartóhoz fordulhat</w:t>
      </w:r>
    </w:p>
    <w:p w:rsidR="00930FF2" w:rsidRPr="007B1CB8" w:rsidRDefault="00930FF2" w:rsidP="00930FF2">
      <w:pPr>
        <w:pStyle w:val="Cmsor2"/>
        <w:numPr>
          <w:ilvl w:val="0"/>
          <w:numId w:val="120"/>
        </w:numPr>
        <w:rPr>
          <w:i w:val="0"/>
        </w:rPr>
      </w:pPr>
      <w:bookmarkStart w:id="144" w:name="_Toc210740154"/>
      <w:r>
        <w:rPr>
          <w:rFonts w:ascii="Times New Roman" w:hAnsi="Times New Roman" w:cs="Times New Roman"/>
          <w:i w:val="0"/>
          <w:sz w:val="24"/>
          <w:szCs w:val="24"/>
          <w:u w:val="single"/>
        </w:rPr>
        <w:t>S</w:t>
      </w:r>
      <w:r w:rsidRPr="008C0E71">
        <w:rPr>
          <w:rFonts w:ascii="Times New Roman" w:hAnsi="Times New Roman" w:cs="Times New Roman"/>
          <w:i w:val="0"/>
          <w:sz w:val="24"/>
          <w:szCs w:val="24"/>
          <w:u w:val="single"/>
        </w:rPr>
        <w:t>zakmai igazgató feladatai és hatásköre:</w:t>
      </w:r>
      <w:bookmarkEnd w:id="144"/>
      <w:r w:rsidRPr="008C0E71">
        <w:rPr>
          <w:rFonts w:ascii="Times New Roman" w:hAnsi="Times New Roman" w:cs="Times New Roman"/>
          <w:i w:val="0"/>
          <w:sz w:val="24"/>
          <w:szCs w:val="24"/>
          <w:u w:val="single"/>
        </w:rPr>
        <w:t xml:space="preserve"> </w:t>
      </w:r>
    </w:p>
    <w:p w:rsidR="00930FF2" w:rsidRPr="00A32AEF" w:rsidRDefault="00930FF2" w:rsidP="00930FF2">
      <w:pPr>
        <w:numPr>
          <w:ilvl w:val="1"/>
          <w:numId w:val="30"/>
        </w:numPr>
        <w:tabs>
          <w:tab w:val="clear" w:pos="1440"/>
          <w:tab w:val="num" w:pos="720"/>
        </w:tabs>
        <w:suppressAutoHyphens w:val="0"/>
        <w:ind w:left="720"/>
        <w:jc w:val="both"/>
        <w:rPr>
          <w:lang w:eastAsia="hu-HU"/>
        </w:rPr>
      </w:pPr>
      <w:r w:rsidRPr="00A32AEF">
        <w:rPr>
          <w:lang w:eastAsia="hu-HU"/>
        </w:rPr>
        <w:t>A Család- és Gyermekjóléti Központ Intézményegység szakszerű és törvényes működéséért</w:t>
      </w:r>
    </w:p>
    <w:p w:rsidR="00930FF2" w:rsidRPr="00A32AEF" w:rsidRDefault="00930FF2" w:rsidP="00930FF2">
      <w:pPr>
        <w:numPr>
          <w:ilvl w:val="1"/>
          <w:numId w:val="30"/>
        </w:numPr>
        <w:tabs>
          <w:tab w:val="clear" w:pos="1440"/>
          <w:tab w:val="num" w:pos="720"/>
        </w:tabs>
        <w:suppressAutoHyphens w:val="0"/>
        <w:ind w:left="720"/>
        <w:jc w:val="both"/>
        <w:rPr>
          <w:lang w:eastAsia="hu-HU"/>
        </w:rPr>
      </w:pPr>
      <w:r w:rsidRPr="00A32AEF">
        <w:rPr>
          <w:lang w:eastAsia="hu-HU"/>
        </w:rPr>
        <w:lastRenderedPageBreak/>
        <w:t>A takarékos gazdálkodásért</w:t>
      </w:r>
    </w:p>
    <w:p w:rsidR="00930FF2" w:rsidRPr="00A32AEF" w:rsidRDefault="00930FF2" w:rsidP="00930FF2">
      <w:pPr>
        <w:numPr>
          <w:ilvl w:val="1"/>
          <w:numId w:val="30"/>
        </w:numPr>
        <w:tabs>
          <w:tab w:val="clear" w:pos="1440"/>
          <w:tab w:val="num" w:pos="720"/>
        </w:tabs>
        <w:suppressAutoHyphens w:val="0"/>
        <w:ind w:left="720"/>
        <w:jc w:val="both"/>
        <w:rPr>
          <w:lang w:eastAsia="hu-HU"/>
        </w:rPr>
      </w:pPr>
      <w:r w:rsidRPr="00A32AEF">
        <w:rPr>
          <w:lang w:eastAsia="hu-HU"/>
        </w:rPr>
        <w:t>A szakmai munkáért</w:t>
      </w:r>
    </w:p>
    <w:p w:rsidR="00930FF2" w:rsidRPr="00A32AEF" w:rsidRDefault="00930FF2" w:rsidP="00930FF2">
      <w:pPr>
        <w:numPr>
          <w:ilvl w:val="1"/>
          <w:numId w:val="30"/>
        </w:numPr>
        <w:tabs>
          <w:tab w:val="clear" w:pos="1440"/>
          <w:tab w:val="num" w:pos="720"/>
        </w:tabs>
        <w:suppressAutoHyphens w:val="0"/>
        <w:ind w:left="720"/>
        <w:jc w:val="both"/>
        <w:rPr>
          <w:lang w:eastAsia="hu-HU"/>
        </w:rPr>
      </w:pPr>
      <w:r w:rsidRPr="00A32AEF">
        <w:rPr>
          <w:lang w:eastAsia="hu-HU"/>
        </w:rPr>
        <w:t>A Család- és Gyermekjóléti Központ Intézményegység szabályzatainak elkészítéséért</w:t>
      </w:r>
    </w:p>
    <w:p w:rsidR="00930FF2" w:rsidRPr="00A32AEF" w:rsidRDefault="00930FF2" w:rsidP="00930FF2">
      <w:pPr>
        <w:numPr>
          <w:ilvl w:val="1"/>
          <w:numId w:val="30"/>
        </w:numPr>
        <w:tabs>
          <w:tab w:val="clear" w:pos="1440"/>
          <w:tab w:val="num" w:pos="720"/>
        </w:tabs>
        <w:suppressAutoHyphens w:val="0"/>
        <w:ind w:left="720"/>
        <w:jc w:val="both"/>
        <w:rPr>
          <w:lang w:eastAsia="hu-HU"/>
        </w:rPr>
      </w:pPr>
      <w:r w:rsidRPr="00A32AEF">
        <w:rPr>
          <w:lang w:eastAsia="hu-HU"/>
        </w:rPr>
        <w:t>A Család- és Gyermekjóléti Központ Intézményegység ellenőrzési, mérési, értékelési rendszerének működéséért</w:t>
      </w:r>
    </w:p>
    <w:p w:rsidR="00930FF2" w:rsidRPr="00A32AEF" w:rsidRDefault="00930FF2" w:rsidP="00930FF2">
      <w:pPr>
        <w:numPr>
          <w:ilvl w:val="1"/>
          <w:numId w:val="30"/>
        </w:numPr>
        <w:tabs>
          <w:tab w:val="clear" w:pos="1440"/>
          <w:tab w:val="num" w:pos="720"/>
        </w:tabs>
        <w:suppressAutoHyphens w:val="0"/>
        <w:ind w:left="720"/>
        <w:jc w:val="both"/>
        <w:rPr>
          <w:lang w:eastAsia="hu-HU"/>
        </w:rPr>
      </w:pPr>
      <w:r w:rsidRPr="00A32AEF">
        <w:rPr>
          <w:lang w:eastAsia="hu-HU"/>
        </w:rPr>
        <w:t>A szakmai biztonságos feltételeinek megteremtéséért</w:t>
      </w:r>
    </w:p>
    <w:p w:rsidR="00930FF2" w:rsidRPr="00A32AEF" w:rsidRDefault="00930FF2" w:rsidP="00930FF2">
      <w:pPr>
        <w:numPr>
          <w:ilvl w:val="1"/>
          <w:numId w:val="30"/>
        </w:numPr>
        <w:tabs>
          <w:tab w:val="clear" w:pos="1440"/>
          <w:tab w:val="num" w:pos="720"/>
        </w:tabs>
        <w:suppressAutoHyphens w:val="0"/>
        <w:ind w:left="720"/>
        <w:jc w:val="both"/>
        <w:rPr>
          <w:lang w:eastAsia="hu-HU"/>
        </w:rPr>
      </w:pPr>
      <w:r w:rsidRPr="00A32AEF">
        <w:rPr>
          <w:lang w:eastAsia="hu-HU"/>
        </w:rPr>
        <w:t>A balesetek megelőzéséért</w:t>
      </w:r>
    </w:p>
    <w:p w:rsidR="00930FF2" w:rsidRPr="00A32AEF" w:rsidRDefault="00930FF2" w:rsidP="00930FF2">
      <w:pPr>
        <w:numPr>
          <w:ilvl w:val="1"/>
          <w:numId w:val="30"/>
        </w:numPr>
        <w:tabs>
          <w:tab w:val="clear" w:pos="1440"/>
          <w:tab w:val="num" w:pos="720"/>
        </w:tabs>
        <w:suppressAutoHyphens w:val="0"/>
        <w:ind w:left="720"/>
        <w:jc w:val="both"/>
        <w:rPr>
          <w:lang w:eastAsia="hu-HU"/>
        </w:rPr>
      </w:pPr>
      <w:r w:rsidRPr="00A32AEF">
        <w:rPr>
          <w:lang w:eastAsia="hu-HU"/>
        </w:rPr>
        <w:t>A szociális és gyermekjóléti munka etika normáinak betartásáért és betartatásáért</w:t>
      </w:r>
    </w:p>
    <w:p w:rsidR="00930FF2" w:rsidRPr="00A32AEF" w:rsidRDefault="00930FF2" w:rsidP="00930FF2">
      <w:pPr>
        <w:numPr>
          <w:ilvl w:val="1"/>
          <w:numId w:val="30"/>
        </w:numPr>
        <w:tabs>
          <w:tab w:val="clear" w:pos="1440"/>
          <w:tab w:val="num" w:pos="720"/>
        </w:tabs>
        <w:suppressAutoHyphens w:val="0"/>
        <w:ind w:left="720"/>
        <w:jc w:val="both"/>
        <w:rPr>
          <w:lang w:eastAsia="hu-HU"/>
        </w:rPr>
      </w:pPr>
      <w:r w:rsidRPr="00A32AEF">
        <w:rPr>
          <w:lang w:eastAsia="hu-HU"/>
        </w:rPr>
        <w:t>A középtávú szakmai továbbképzési program és az éves beiskolázási terv elkészítéséért, a továbbképzéssel kapcsolatos feladatok végrehajtásáért</w:t>
      </w:r>
    </w:p>
    <w:p w:rsidR="00930FF2" w:rsidRPr="00A32AEF" w:rsidRDefault="00930FF2" w:rsidP="00930FF2">
      <w:pPr>
        <w:numPr>
          <w:ilvl w:val="1"/>
          <w:numId w:val="30"/>
        </w:numPr>
        <w:tabs>
          <w:tab w:val="clear" w:pos="1440"/>
          <w:tab w:val="num" w:pos="720"/>
        </w:tabs>
        <w:suppressAutoHyphens w:val="0"/>
        <w:ind w:left="720"/>
        <w:jc w:val="both"/>
        <w:rPr>
          <w:lang w:eastAsia="hu-HU"/>
        </w:rPr>
      </w:pPr>
      <w:r w:rsidRPr="00A32AEF">
        <w:rPr>
          <w:lang w:eastAsia="hu-HU"/>
        </w:rPr>
        <w:t>A KENYSZI-rendszerbe történő adatszolgáltatásért, a Család- és Gyermekjóléti Központ Intézményegység ügyintézésének, irat- és adatkezelésének, adattovábbításának szabályosságáért</w:t>
      </w:r>
    </w:p>
    <w:p w:rsidR="00930FF2" w:rsidRPr="00A32AEF" w:rsidRDefault="00930FF2" w:rsidP="00930FF2">
      <w:pPr>
        <w:numPr>
          <w:ilvl w:val="1"/>
          <w:numId w:val="30"/>
        </w:numPr>
        <w:tabs>
          <w:tab w:val="clear" w:pos="1440"/>
          <w:tab w:val="num" w:pos="720"/>
        </w:tabs>
        <w:suppressAutoHyphens w:val="0"/>
        <w:ind w:left="720"/>
        <w:jc w:val="both"/>
        <w:rPr>
          <w:lang w:eastAsia="hu-HU"/>
        </w:rPr>
      </w:pPr>
      <w:r w:rsidRPr="00A32AEF">
        <w:rPr>
          <w:lang w:eastAsia="hu-HU"/>
        </w:rPr>
        <w:t>Munka és balesetvédelmi, valamint tűzvédelmi előírások betartásáért</w:t>
      </w:r>
    </w:p>
    <w:p w:rsidR="00930FF2" w:rsidRPr="00A32AEF" w:rsidRDefault="00930FF2" w:rsidP="00930FF2">
      <w:pPr>
        <w:numPr>
          <w:ilvl w:val="1"/>
          <w:numId w:val="30"/>
        </w:numPr>
        <w:tabs>
          <w:tab w:val="clear" w:pos="1440"/>
          <w:tab w:val="num" w:pos="720"/>
        </w:tabs>
        <w:suppressAutoHyphens w:val="0"/>
        <w:ind w:left="720"/>
        <w:jc w:val="both"/>
        <w:rPr>
          <w:lang w:eastAsia="hu-HU"/>
        </w:rPr>
      </w:pPr>
      <w:r w:rsidRPr="00A32AEF">
        <w:rPr>
          <w:lang w:eastAsia="hu-HU"/>
        </w:rPr>
        <w:t>A Család- és Gyermekjóléti Központ Intézményegység költségvetésében meghatározott előirányzatok felhasználásának szükségességéért, az igénybe vett szolgáltatás mértékéért az elvárható takarékosság mellett</w:t>
      </w:r>
    </w:p>
    <w:p w:rsidR="00930FF2" w:rsidRPr="00A32AEF" w:rsidRDefault="00930FF2" w:rsidP="00930FF2">
      <w:pPr>
        <w:numPr>
          <w:ilvl w:val="1"/>
          <w:numId w:val="30"/>
        </w:numPr>
        <w:tabs>
          <w:tab w:val="clear" w:pos="1440"/>
          <w:tab w:val="num" w:pos="720"/>
        </w:tabs>
        <w:suppressAutoHyphens w:val="0"/>
        <w:ind w:left="720"/>
        <w:jc w:val="both"/>
        <w:rPr>
          <w:lang w:eastAsia="hu-HU"/>
        </w:rPr>
      </w:pPr>
      <w:r w:rsidRPr="00A32AEF">
        <w:rPr>
          <w:lang w:eastAsia="hu-HU"/>
        </w:rPr>
        <w:t>A nem dohányzók védelmére előírt feltételek biztosításáért</w:t>
      </w:r>
    </w:p>
    <w:p w:rsidR="00930FF2" w:rsidRPr="00A32AEF" w:rsidRDefault="00930FF2" w:rsidP="00930FF2">
      <w:pPr>
        <w:numPr>
          <w:ilvl w:val="1"/>
          <w:numId w:val="30"/>
        </w:numPr>
        <w:tabs>
          <w:tab w:val="clear" w:pos="1440"/>
          <w:tab w:val="num" w:pos="720"/>
        </w:tabs>
        <w:suppressAutoHyphens w:val="0"/>
        <w:ind w:left="720"/>
        <w:jc w:val="both"/>
        <w:rPr>
          <w:lang w:eastAsia="hu-HU"/>
        </w:rPr>
      </w:pPr>
      <w:r w:rsidRPr="00A32AEF">
        <w:rPr>
          <w:lang w:eastAsia="hu-HU"/>
        </w:rPr>
        <w:t>Jogszabályok által a vezetőhöz utalt feladatok ellátásáért</w:t>
      </w:r>
    </w:p>
    <w:p w:rsidR="00930FF2" w:rsidRPr="00A32AEF" w:rsidRDefault="00930FF2" w:rsidP="00930FF2">
      <w:pPr>
        <w:jc w:val="both"/>
        <w:rPr>
          <w:lang w:eastAsia="hu-HU"/>
        </w:rPr>
      </w:pPr>
    </w:p>
    <w:p w:rsidR="00930FF2" w:rsidRPr="00A32AEF" w:rsidRDefault="00930FF2" w:rsidP="00930FF2">
      <w:pPr>
        <w:pStyle w:val="Listaszerbekezds"/>
        <w:numPr>
          <w:ilvl w:val="0"/>
          <w:numId w:val="96"/>
        </w:numPr>
        <w:suppressAutoHyphens w:val="0"/>
        <w:ind w:left="360"/>
        <w:jc w:val="both"/>
        <w:rPr>
          <w:lang w:eastAsia="hu-HU"/>
        </w:rPr>
      </w:pPr>
      <w:r w:rsidRPr="00A32AEF">
        <w:rPr>
          <w:lang w:eastAsia="hu-HU"/>
        </w:rPr>
        <w:t>A kinevezések és azok megszüntetése kivételével</w:t>
      </w:r>
      <w:r w:rsidRPr="00AC2077">
        <w:rPr>
          <w:i/>
          <w:lang w:eastAsia="hu-HU"/>
        </w:rPr>
        <w:t xml:space="preserve"> gyakorolja</w:t>
      </w:r>
      <w:r w:rsidRPr="00AC2077">
        <w:rPr>
          <w:b/>
          <w:lang w:eastAsia="hu-HU"/>
        </w:rPr>
        <w:t xml:space="preserve"> </w:t>
      </w:r>
      <w:r w:rsidRPr="00A32AEF">
        <w:rPr>
          <w:lang w:eastAsia="hu-HU"/>
        </w:rPr>
        <w:t xml:space="preserve">a munkáltatói jogkört, </w:t>
      </w:r>
      <w:r w:rsidRPr="00AC2077">
        <w:rPr>
          <w:i/>
          <w:lang w:eastAsia="hu-HU"/>
        </w:rPr>
        <w:t>kezdeményezi</w:t>
      </w:r>
      <w:r w:rsidRPr="00A32AEF">
        <w:rPr>
          <w:lang w:eastAsia="hu-HU"/>
        </w:rPr>
        <w:t xml:space="preserve"> a Család- és Gyermekjóléti Központ Intézményegység dolgozóinak kinevezését</w:t>
      </w:r>
      <w:r>
        <w:rPr>
          <w:lang w:eastAsia="hu-HU"/>
        </w:rPr>
        <w:t>.</w:t>
      </w:r>
    </w:p>
    <w:p w:rsidR="00930FF2" w:rsidRPr="00A32AEF" w:rsidRDefault="00930FF2" w:rsidP="00930FF2">
      <w:pPr>
        <w:jc w:val="both"/>
        <w:rPr>
          <w:lang w:eastAsia="hu-HU"/>
        </w:rPr>
      </w:pPr>
    </w:p>
    <w:p w:rsidR="00930FF2" w:rsidRPr="00A32AEF" w:rsidRDefault="00930FF2" w:rsidP="00930FF2">
      <w:pPr>
        <w:pStyle w:val="Listaszerbekezds"/>
        <w:numPr>
          <w:ilvl w:val="0"/>
          <w:numId w:val="96"/>
        </w:numPr>
        <w:suppressAutoHyphens w:val="0"/>
        <w:ind w:left="360"/>
        <w:jc w:val="both"/>
        <w:rPr>
          <w:lang w:eastAsia="hu-HU"/>
        </w:rPr>
      </w:pPr>
      <w:r w:rsidRPr="00AC2077">
        <w:rPr>
          <w:i/>
          <w:lang w:eastAsia="hu-HU"/>
        </w:rPr>
        <w:t xml:space="preserve">Dönt </w:t>
      </w:r>
      <w:r w:rsidRPr="00A32AEF">
        <w:rPr>
          <w:lang w:eastAsia="hu-HU"/>
        </w:rPr>
        <w:t>a Család- és Gyermekjóléti Központ Intézményegység működésével kapcsolatos minden olyan ügyben, amelyet jogszabály nem utal más hatáskörébe</w:t>
      </w:r>
      <w:r>
        <w:rPr>
          <w:lang w:eastAsia="hu-HU"/>
        </w:rPr>
        <w:t>.</w:t>
      </w:r>
    </w:p>
    <w:p w:rsidR="00930FF2" w:rsidRPr="00A32AEF" w:rsidRDefault="00930FF2" w:rsidP="00930FF2">
      <w:pPr>
        <w:ind w:left="348"/>
        <w:jc w:val="both"/>
        <w:rPr>
          <w:lang w:eastAsia="hu-HU"/>
        </w:rPr>
      </w:pPr>
    </w:p>
    <w:p w:rsidR="00930FF2" w:rsidRPr="00AC2077" w:rsidRDefault="00930FF2" w:rsidP="00930FF2">
      <w:pPr>
        <w:pStyle w:val="Listaszerbekezds"/>
        <w:numPr>
          <w:ilvl w:val="0"/>
          <w:numId w:val="96"/>
        </w:numPr>
        <w:suppressAutoHyphens w:val="0"/>
        <w:ind w:left="360"/>
        <w:jc w:val="both"/>
        <w:rPr>
          <w:i/>
          <w:lang w:eastAsia="hu-HU"/>
        </w:rPr>
      </w:pPr>
      <w:r w:rsidRPr="00A32AEF">
        <w:rPr>
          <w:lang w:eastAsia="hu-HU"/>
        </w:rPr>
        <w:t>Az intézményvezető egyetértésével</w:t>
      </w:r>
      <w:r w:rsidRPr="00AC2077">
        <w:rPr>
          <w:i/>
          <w:lang w:eastAsia="hu-HU"/>
        </w:rPr>
        <w:t xml:space="preserve"> elkészíti</w:t>
      </w:r>
      <w:r w:rsidRPr="00A32AEF">
        <w:rPr>
          <w:lang w:eastAsia="hu-HU"/>
        </w:rPr>
        <w:t xml:space="preserve"> a Család- és Gyermekjóléti Központ Intézményegység szakmai programját</w:t>
      </w:r>
      <w:r>
        <w:rPr>
          <w:lang w:eastAsia="hu-HU"/>
        </w:rPr>
        <w:t>.</w:t>
      </w:r>
    </w:p>
    <w:p w:rsidR="00930FF2" w:rsidRPr="00A32AEF" w:rsidRDefault="00930FF2" w:rsidP="00930FF2">
      <w:pPr>
        <w:jc w:val="both"/>
        <w:rPr>
          <w:lang w:eastAsia="hu-HU"/>
        </w:rPr>
      </w:pPr>
    </w:p>
    <w:p w:rsidR="00930FF2" w:rsidRPr="00A32AEF" w:rsidRDefault="00930FF2" w:rsidP="00930FF2">
      <w:pPr>
        <w:pStyle w:val="Listaszerbekezds"/>
        <w:numPr>
          <w:ilvl w:val="0"/>
          <w:numId w:val="96"/>
        </w:numPr>
        <w:suppressAutoHyphens w:val="0"/>
        <w:ind w:left="360"/>
        <w:jc w:val="both"/>
        <w:rPr>
          <w:lang w:eastAsia="hu-HU"/>
        </w:rPr>
      </w:pPr>
      <w:r w:rsidRPr="00AC2077">
        <w:rPr>
          <w:i/>
          <w:lang w:eastAsia="hu-HU"/>
        </w:rPr>
        <w:t xml:space="preserve">Képviseli </w:t>
      </w:r>
      <w:r w:rsidRPr="00A32AEF">
        <w:rPr>
          <w:lang w:eastAsia="hu-HU"/>
        </w:rPr>
        <w:t>a Család- és Gyermekjóléti Központ Intézményegységet az intézményvezető egyetértésével</w:t>
      </w:r>
      <w:r>
        <w:rPr>
          <w:lang w:eastAsia="hu-HU"/>
        </w:rPr>
        <w:t>.</w:t>
      </w:r>
    </w:p>
    <w:p w:rsidR="00930FF2" w:rsidRPr="00A32AEF" w:rsidRDefault="00930FF2" w:rsidP="00930FF2">
      <w:pPr>
        <w:jc w:val="both"/>
        <w:rPr>
          <w:lang w:eastAsia="hu-HU"/>
        </w:rPr>
      </w:pPr>
    </w:p>
    <w:p w:rsidR="00930FF2" w:rsidRDefault="00930FF2" w:rsidP="00930FF2">
      <w:pPr>
        <w:pStyle w:val="Listaszerbekezds"/>
        <w:numPr>
          <w:ilvl w:val="0"/>
          <w:numId w:val="96"/>
        </w:numPr>
        <w:suppressAutoHyphens w:val="0"/>
        <w:ind w:left="360"/>
        <w:jc w:val="both"/>
        <w:rPr>
          <w:i/>
          <w:lang w:eastAsia="hu-HU"/>
        </w:rPr>
      </w:pPr>
      <w:r w:rsidRPr="00A32AEF">
        <w:rPr>
          <w:lang w:eastAsia="hu-HU"/>
        </w:rPr>
        <w:t xml:space="preserve">Az alkalmazottak foglalkoztatására, élet-és munkakörülményeire vonatkozó kérdések tekintetében a jogszabályban előírt </w:t>
      </w:r>
      <w:r w:rsidRPr="00AC2077">
        <w:rPr>
          <w:i/>
          <w:lang w:eastAsia="hu-HU"/>
        </w:rPr>
        <w:t>egyeztetéseket lefolytatja.</w:t>
      </w:r>
    </w:p>
    <w:p w:rsidR="00930FF2" w:rsidRPr="00B67CDA" w:rsidRDefault="00930FF2" w:rsidP="00930FF2">
      <w:pPr>
        <w:suppressAutoHyphens w:val="0"/>
        <w:jc w:val="both"/>
        <w:rPr>
          <w:i/>
          <w:lang w:eastAsia="hu-HU"/>
        </w:rPr>
      </w:pPr>
    </w:p>
    <w:p w:rsidR="00930FF2" w:rsidRPr="009F66A3" w:rsidRDefault="00930FF2" w:rsidP="00930FF2">
      <w:pPr>
        <w:pStyle w:val="Listaszerbekezds"/>
        <w:numPr>
          <w:ilvl w:val="0"/>
          <w:numId w:val="96"/>
        </w:numPr>
        <w:suppressAutoHyphens w:val="0"/>
        <w:ind w:left="360"/>
        <w:jc w:val="both"/>
        <w:rPr>
          <w:lang w:eastAsia="hu-HU"/>
        </w:rPr>
      </w:pPr>
      <w:r w:rsidRPr="008C0E71">
        <w:rPr>
          <w:i/>
          <w:lang w:eastAsia="hu-HU"/>
        </w:rPr>
        <w:t>Közvetlenül</w:t>
      </w:r>
      <w:r w:rsidRPr="009F66A3">
        <w:rPr>
          <w:lang w:eastAsia="hu-HU"/>
        </w:rPr>
        <w:t xml:space="preserve"> irányítja a szakmai egység vezetőket.</w:t>
      </w:r>
    </w:p>
    <w:p w:rsidR="00930FF2" w:rsidRDefault="00930FF2" w:rsidP="00930FF2">
      <w:pPr>
        <w:suppressAutoHyphens w:val="0"/>
        <w:jc w:val="both"/>
        <w:rPr>
          <w:i/>
          <w:lang w:eastAsia="hu-HU"/>
        </w:rPr>
      </w:pPr>
    </w:p>
    <w:p w:rsidR="00930FF2" w:rsidRPr="00A32AEF" w:rsidRDefault="00930FF2" w:rsidP="00930FF2">
      <w:pPr>
        <w:suppressAutoHyphens w:val="0"/>
        <w:jc w:val="both"/>
        <w:rPr>
          <w:lang w:eastAsia="hu-HU"/>
        </w:rPr>
      </w:pPr>
      <w:r w:rsidRPr="008C0E71">
        <w:rPr>
          <w:i/>
          <w:u w:val="single"/>
          <w:lang w:eastAsia="hu-HU"/>
        </w:rPr>
        <w:t>Feladatkörébe tartozik</w:t>
      </w:r>
      <w:r w:rsidRPr="008C0E71">
        <w:rPr>
          <w:u w:val="single"/>
          <w:lang w:eastAsia="hu-HU"/>
        </w:rPr>
        <w:t xml:space="preserve"> különösen:</w:t>
      </w:r>
    </w:p>
    <w:p w:rsidR="00930FF2" w:rsidRPr="00A32AEF" w:rsidRDefault="00930FF2" w:rsidP="00930FF2">
      <w:pPr>
        <w:numPr>
          <w:ilvl w:val="0"/>
          <w:numId w:val="31"/>
        </w:numPr>
        <w:suppressAutoHyphens w:val="0"/>
        <w:jc w:val="both"/>
        <w:rPr>
          <w:lang w:eastAsia="hu-HU"/>
        </w:rPr>
      </w:pPr>
      <w:r w:rsidRPr="00A32AEF">
        <w:rPr>
          <w:lang w:eastAsia="hu-HU"/>
        </w:rPr>
        <w:t>Az intézményegység irányítása</w:t>
      </w:r>
    </w:p>
    <w:p w:rsidR="00930FF2" w:rsidRPr="00A32AEF" w:rsidRDefault="00930FF2" w:rsidP="00930FF2">
      <w:pPr>
        <w:numPr>
          <w:ilvl w:val="0"/>
          <w:numId w:val="31"/>
        </w:numPr>
        <w:suppressAutoHyphens w:val="0"/>
        <w:jc w:val="both"/>
        <w:rPr>
          <w:lang w:eastAsia="hu-HU"/>
        </w:rPr>
      </w:pPr>
      <w:r w:rsidRPr="00A32AEF">
        <w:rPr>
          <w:lang w:eastAsia="hu-HU"/>
        </w:rPr>
        <w:t>A szakmai munka irányítása</w:t>
      </w:r>
    </w:p>
    <w:p w:rsidR="00930FF2" w:rsidRPr="00A32AEF" w:rsidRDefault="00930FF2" w:rsidP="00930FF2">
      <w:pPr>
        <w:numPr>
          <w:ilvl w:val="0"/>
          <w:numId w:val="31"/>
        </w:numPr>
        <w:suppressAutoHyphens w:val="0"/>
        <w:jc w:val="both"/>
        <w:rPr>
          <w:lang w:eastAsia="hu-HU"/>
        </w:rPr>
      </w:pPr>
      <w:r w:rsidRPr="00A32AEF">
        <w:rPr>
          <w:lang w:eastAsia="hu-HU"/>
        </w:rPr>
        <w:t>Az értékelési rendszer működtetése</w:t>
      </w:r>
    </w:p>
    <w:p w:rsidR="00930FF2" w:rsidRPr="00A32AEF" w:rsidRDefault="00930FF2" w:rsidP="00930FF2">
      <w:pPr>
        <w:numPr>
          <w:ilvl w:val="0"/>
          <w:numId w:val="31"/>
        </w:numPr>
        <w:suppressAutoHyphens w:val="0"/>
        <w:jc w:val="both"/>
        <w:rPr>
          <w:lang w:eastAsia="hu-HU"/>
        </w:rPr>
      </w:pPr>
      <w:r w:rsidRPr="00A32AEF">
        <w:rPr>
          <w:lang w:eastAsia="hu-HU"/>
        </w:rPr>
        <w:t>Az intézményegység dolgozóinak jogkörébe tartozó döntések előkészítése, végrehajtásuk megszervezése és ellenőrzése</w:t>
      </w:r>
    </w:p>
    <w:p w:rsidR="00930FF2" w:rsidRPr="00A32AEF" w:rsidRDefault="00930FF2" w:rsidP="00930FF2">
      <w:pPr>
        <w:numPr>
          <w:ilvl w:val="0"/>
          <w:numId w:val="31"/>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rsidR="00930FF2" w:rsidRPr="00A32AEF" w:rsidRDefault="00930FF2" w:rsidP="00930FF2">
      <w:pPr>
        <w:numPr>
          <w:ilvl w:val="0"/>
          <w:numId w:val="31"/>
        </w:numPr>
        <w:suppressAutoHyphens w:val="0"/>
        <w:jc w:val="both"/>
        <w:rPr>
          <w:lang w:eastAsia="hu-HU"/>
        </w:rPr>
      </w:pPr>
      <w:r w:rsidRPr="00A32AEF">
        <w:rPr>
          <w:lang w:eastAsia="hu-HU"/>
        </w:rPr>
        <w:lastRenderedPageBreak/>
        <w:t>Az intézményegység működésével kapcsolatos tájékoztatás szervezése</w:t>
      </w:r>
    </w:p>
    <w:p w:rsidR="00930FF2" w:rsidRPr="00A32AEF" w:rsidRDefault="00930FF2" w:rsidP="00930FF2">
      <w:pPr>
        <w:numPr>
          <w:ilvl w:val="0"/>
          <w:numId w:val="31"/>
        </w:numPr>
        <w:suppressAutoHyphens w:val="0"/>
        <w:jc w:val="both"/>
        <w:rPr>
          <w:lang w:eastAsia="hu-HU"/>
        </w:rPr>
      </w:pPr>
      <w:r w:rsidRPr="00A32AEF">
        <w:rPr>
          <w:lang w:eastAsia="hu-HU"/>
        </w:rPr>
        <w:t>Az igazgatási feladatok ellátása</w:t>
      </w:r>
    </w:p>
    <w:p w:rsidR="00930FF2" w:rsidRPr="00A32AEF" w:rsidRDefault="00930FF2" w:rsidP="00930FF2">
      <w:pPr>
        <w:jc w:val="both"/>
        <w:rPr>
          <w:lang w:eastAsia="hu-HU"/>
        </w:rPr>
      </w:pPr>
    </w:p>
    <w:p w:rsidR="00930FF2" w:rsidRPr="00A32AEF" w:rsidRDefault="00930FF2" w:rsidP="00930FF2">
      <w:pPr>
        <w:suppressAutoHyphens w:val="0"/>
        <w:jc w:val="both"/>
        <w:rPr>
          <w:i/>
          <w:lang w:eastAsia="hu-HU"/>
        </w:rPr>
      </w:pPr>
      <w:r w:rsidRPr="008C0E71">
        <w:rPr>
          <w:i/>
          <w:u w:val="single"/>
          <w:lang w:eastAsia="hu-HU"/>
        </w:rPr>
        <w:t>Kizárólagos jogkörébe tartozik</w:t>
      </w:r>
      <w:r w:rsidRPr="00A32AEF">
        <w:rPr>
          <w:i/>
          <w:lang w:eastAsia="hu-HU"/>
        </w:rPr>
        <w:t xml:space="preserve"> a</w:t>
      </w:r>
      <w:r w:rsidRPr="00A32AEF">
        <w:rPr>
          <w:lang w:eastAsia="hu-HU"/>
        </w:rPr>
        <w:t xml:space="preserve"> Család- és Gyermekjóléti Központ Intézményegység</w:t>
      </w:r>
      <w:r w:rsidRPr="00A32AEF">
        <w:rPr>
          <w:i/>
          <w:lang w:eastAsia="hu-HU"/>
        </w:rPr>
        <w:t xml:space="preserve"> tekintetében:</w:t>
      </w:r>
    </w:p>
    <w:p w:rsidR="00930FF2" w:rsidRPr="00A32AEF" w:rsidRDefault="00930FF2" w:rsidP="00930FF2">
      <w:pPr>
        <w:numPr>
          <w:ilvl w:val="0"/>
          <w:numId w:val="38"/>
        </w:numPr>
        <w:tabs>
          <w:tab w:val="num" w:pos="1080"/>
        </w:tabs>
        <w:suppressAutoHyphens w:val="0"/>
        <w:ind w:left="1134" w:hanging="414"/>
        <w:jc w:val="both"/>
        <w:rPr>
          <w:lang w:eastAsia="hu-HU"/>
        </w:rPr>
      </w:pPr>
      <w:r w:rsidRPr="00A32AEF">
        <w:rPr>
          <w:lang w:eastAsia="hu-HU"/>
        </w:rPr>
        <w:t>A kinevezések és azok megszüntetése kivételével a teljes munkáltatói jogkör gyakorlása, Központhoz tartozó szakmai egységekben foglalkoztatottak tekintetében a szakmai egység vezető véleményének kikérésével</w:t>
      </w:r>
      <w:r>
        <w:rPr>
          <w:lang w:eastAsia="hu-HU"/>
        </w:rPr>
        <w:t>.</w:t>
      </w:r>
    </w:p>
    <w:p w:rsidR="00930FF2" w:rsidRPr="00A32AEF" w:rsidRDefault="00930FF2" w:rsidP="00930FF2">
      <w:pPr>
        <w:numPr>
          <w:ilvl w:val="0"/>
          <w:numId w:val="38"/>
        </w:numPr>
        <w:tabs>
          <w:tab w:val="num" w:pos="1080"/>
        </w:tabs>
        <w:suppressAutoHyphens w:val="0"/>
        <w:ind w:hanging="708"/>
        <w:jc w:val="both"/>
        <w:rPr>
          <w:lang w:eastAsia="hu-HU"/>
        </w:rPr>
      </w:pPr>
      <w:r w:rsidRPr="00A32AEF">
        <w:rPr>
          <w:lang w:eastAsia="hu-HU"/>
        </w:rPr>
        <w:t>A kötelezettségvállalás</w:t>
      </w:r>
      <w:r>
        <w:rPr>
          <w:lang w:eastAsia="hu-HU"/>
        </w:rPr>
        <w:t>.</w:t>
      </w:r>
    </w:p>
    <w:p w:rsidR="00930FF2" w:rsidRPr="00A32AEF" w:rsidRDefault="00930FF2" w:rsidP="00930FF2">
      <w:pPr>
        <w:numPr>
          <w:ilvl w:val="0"/>
          <w:numId w:val="38"/>
        </w:numPr>
        <w:tabs>
          <w:tab w:val="num" w:pos="1080"/>
        </w:tabs>
        <w:suppressAutoHyphens w:val="0"/>
        <w:ind w:hanging="708"/>
        <w:jc w:val="both"/>
        <w:rPr>
          <w:lang w:eastAsia="hu-HU"/>
        </w:rPr>
      </w:pPr>
      <w:r w:rsidRPr="00A32AEF">
        <w:rPr>
          <w:lang w:eastAsia="hu-HU"/>
        </w:rPr>
        <w:t>A kiadmányozás (aláírás)</w:t>
      </w:r>
      <w:r>
        <w:rPr>
          <w:lang w:eastAsia="hu-HU"/>
        </w:rPr>
        <w:t>.</w:t>
      </w:r>
    </w:p>
    <w:p w:rsidR="00930FF2" w:rsidRPr="00A32AEF" w:rsidRDefault="00930FF2" w:rsidP="00930FF2">
      <w:pPr>
        <w:numPr>
          <w:ilvl w:val="0"/>
          <w:numId w:val="38"/>
        </w:numPr>
        <w:tabs>
          <w:tab w:val="num" w:pos="1080"/>
        </w:tabs>
        <w:suppressAutoHyphens w:val="0"/>
        <w:ind w:hanging="708"/>
        <w:jc w:val="both"/>
        <w:rPr>
          <w:lang w:eastAsia="hu-HU"/>
        </w:rPr>
      </w:pPr>
      <w:r w:rsidRPr="00A32AEF">
        <w:rPr>
          <w:lang w:eastAsia="hu-HU"/>
        </w:rPr>
        <w:t>A fenntartó előtti képviselet az intézményvezető egyetértésével</w:t>
      </w:r>
      <w:r>
        <w:rPr>
          <w:lang w:eastAsia="hu-HU"/>
        </w:rPr>
        <w:t>.</w:t>
      </w:r>
    </w:p>
    <w:p w:rsidR="00930FF2" w:rsidRPr="00A32AEF" w:rsidRDefault="00930FF2" w:rsidP="00930FF2">
      <w:pPr>
        <w:ind w:left="720"/>
        <w:jc w:val="both"/>
        <w:rPr>
          <w:lang w:eastAsia="hu-HU"/>
        </w:rPr>
      </w:pPr>
    </w:p>
    <w:p w:rsidR="00930FF2" w:rsidRDefault="00930FF2" w:rsidP="00930FF2">
      <w:pPr>
        <w:jc w:val="both"/>
        <w:rPr>
          <w:i/>
          <w:lang w:eastAsia="hu-HU"/>
        </w:rPr>
      </w:pPr>
    </w:p>
    <w:p w:rsidR="00930FF2" w:rsidRPr="00A32AEF" w:rsidRDefault="00930FF2" w:rsidP="00930FF2">
      <w:pPr>
        <w:jc w:val="both"/>
        <w:rPr>
          <w:i/>
          <w:lang w:eastAsia="hu-HU"/>
        </w:rPr>
      </w:pPr>
    </w:p>
    <w:p w:rsidR="00930FF2" w:rsidRPr="008C0E71" w:rsidRDefault="00930FF2" w:rsidP="00930FF2">
      <w:pPr>
        <w:pStyle w:val="Cmsor2"/>
        <w:numPr>
          <w:ilvl w:val="0"/>
          <w:numId w:val="120"/>
        </w:numPr>
        <w:spacing w:before="0" w:after="0"/>
        <w:rPr>
          <w:b w:val="0"/>
          <w:u w:val="single"/>
        </w:rPr>
      </w:pPr>
      <w:bookmarkStart w:id="145" w:name="_Toc210740155"/>
      <w:r w:rsidRPr="008C0E71">
        <w:rPr>
          <w:rFonts w:ascii="Times New Roman" w:hAnsi="Times New Roman" w:cs="Times New Roman"/>
          <w:i w:val="0"/>
          <w:sz w:val="24"/>
          <w:szCs w:val="24"/>
          <w:u w:val="single"/>
        </w:rPr>
        <w:t>Szakmai Egység vezetők feladatköre, hatásköre</w:t>
      </w:r>
      <w:bookmarkEnd w:id="145"/>
    </w:p>
    <w:p w:rsidR="00930FF2" w:rsidRPr="00A32AEF" w:rsidRDefault="00930FF2" w:rsidP="00930FF2">
      <w:pPr>
        <w:jc w:val="both"/>
        <w:rPr>
          <w:bCs/>
          <w:i/>
          <w:u w:val="single"/>
        </w:rPr>
      </w:pPr>
    </w:p>
    <w:p w:rsidR="00930FF2" w:rsidRPr="005F6093" w:rsidRDefault="00930FF2" w:rsidP="00930FF2">
      <w:pPr>
        <w:tabs>
          <w:tab w:val="left" w:pos="284"/>
        </w:tabs>
        <w:ind w:left="284" w:hanging="284"/>
        <w:jc w:val="both"/>
        <w:rPr>
          <w:bCs/>
        </w:rPr>
      </w:pPr>
      <w:r w:rsidRPr="00A32AEF">
        <w:rPr>
          <w:bCs/>
        </w:rPr>
        <w:t>•</w:t>
      </w:r>
      <w:r w:rsidRPr="00A32AEF">
        <w:rPr>
          <w:bCs/>
        </w:rPr>
        <w:tab/>
        <w:t>koordinálja a</w:t>
      </w:r>
      <w:r>
        <w:rPr>
          <w:bCs/>
        </w:rPr>
        <w:t xml:space="preserve"> </w:t>
      </w:r>
      <w:r w:rsidRPr="005F6093">
        <w:rPr>
          <w:bCs/>
        </w:rPr>
        <w:t xml:space="preserve">családsegítők </w:t>
      </w:r>
      <w:r w:rsidRPr="004A0AF3">
        <w:rPr>
          <w:bCs/>
        </w:rPr>
        <w:t xml:space="preserve">vagy az esetmenedzserek vagy az óvodai és iskolai szociális segítők </w:t>
      </w:r>
      <w:r w:rsidRPr="005F6093">
        <w:rPr>
          <w:bCs/>
        </w:rPr>
        <w:t>szakmai munkáját,</w:t>
      </w:r>
    </w:p>
    <w:p w:rsidR="00930FF2" w:rsidRPr="00506DEB" w:rsidRDefault="00930FF2" w:rsidP="00930FF2">
      <w:pPr>
        <w:tabs>
          <w:tab w:val="left" w:pos="284"/>
        </w:tabs>
        <w:jc w:val="both"/>
        <w:rPr>
          <w:bCs/>
        </w:rPr>
      </w:pPr>
      <w:r w:rsidRPr="00506DEB">
        <w:rPr>
          <w:bCs/>
        </w:rPr>
        <w:t>•</w:t>
      </w:r>
      <w:r w:rsidRPr="00506DEB">
        <w:rPr>
          <w:bCs/>
        </w:rPr>
        <w:tab/>
        <w:t>heti rendszerességgel teamet tart, amelyben:</w:t>
      </w:r>
    </w:p>
    <w:p w:rsidR="00930FF2" w:rsidRPr="00ED18B9" w:rsidRDefault="00930FF2" w:rsidP="00930FF2">
      <w:pPr>
        <w:pStyle w:val="Listaszerbekezds"/>
        <w:numPr>
          <w:ilvl w:val="0"/>
          <w:numId w:val="97"/>
        </w:numPr>
        <w:tabs>
          <w:tab w:val="left" w:pos="284"/>
        </w:tabs>
        <w:jc w:val="both"/>
        <w:rPr>
          <w:bCs/>
        </w:rPr>
      </w:pPr>
      <w:r w:rsidRPr="00ED18B9">
        <w:rPr>
          <w:bCs/>
        </w:rPr>
        <w:t>esetmegbeszélést tart, új eseteket oszt ki, előző esetekben történt intézkedésekről tájékoztatást kér a családsegítőktől</w:t>
      </w:r>
    </w:p>
    <w:p w:rsidR="00930FF2" w:rsidRPr="00ED18B9" w:rsidRDefault="00930FF2" w:rsidP="00930FF2">
      <w:pPr>
        <w:pStyle w:val="Listaszerbekezds"/>
        <w:numPr>
          <w:ilvl w:val="0"/>
          <w:numId w:val="97"/>
        </w:numPr>
        <w:tabs>
          <w:tab w:val="left" w:pos="284"/>
        </w:tabs>
        <w:jc w:val="both"/>
        <w:rPr>
          <w:bCs/>
        </w:rPr>
      </w:pPr>
      <w:r w:rsidRPr="00ED18B9">
        <w:rPr>
          <w:bCs/>
        </w:rPr>
        <w:t>ügyeletet beosztja az esetmenedzserekkel, tanácsadókkal, heti tervezőt készít,</w:t>
      </w:r>
    </w:p>
    <w:p w:rsidR="00930FF2" w:rsidRPr="00506DEB" w:rsidRDefault="00930FF2" w:rsidP="00930FF2">
      <w:pPr>
        <w:tabs>
          <w:tab w:val="left" w:pos="284"/>
        </w:tabs>
        <w:ind w:left="284" w:hanging="284"/>
        <w:jc w:val="both"/>
        <w:rPr>
          <w:bCs/>
        </w:rPr>
      </w:pPr>
      <w:r w:rsidRPr="00ED18B9">
        <w:rPr>
          <w:bCs/>
        </w:rPr>
        <w:t>•</w:t>
      </w:r>
      <w:r w:rsidRPr="00ED18B9">
        <w:rPr>
          <w:bCs/>
        </w:rPr>
        <w:tab/>
        <w:t xml:space="preserve">együttműködést tart fenn a családsegítő, a gyermekjóléti </w:t>
      </w:r>
      <w:r w:rsidRPr="004A0AF3">
        <w:rPr>
          <w:bCs/>
        </w:rPr>
        <w:t xml:space="preserve">és az óvodai és iskolai szociális segítő </w:t>
      </w:r>
      <w:r w:rsidRPr="005F6093">
        <w:rPr>
          <w:bCs/>
        </w:rPr>
        <w:t>szakmai egység dolgozóival,</w:t>
      </w:r>
    </w:p>
    <w:p w:rsidR="00930FF2" w:rsidRPr="005F6093" w:rsidRDefault="00930FF2" w:rsidP="00930FF2">
      <w:pPr>
        <w:tabs>
          <w:tab w:val="left" w:pos="284"/>
        </w:tabs>
        <w:jc w:val="both"/>
        <w:rPr>
          <w:bCs/>
        </w:rPr>
      </w:pPr>
      <w:r w:rsidRPr="00ED18B9">
        <w:rPr>
          <w:bCs/>
        </w:rPr>
        <w:t>•</w:t>
      </w:r>
      <w:r w:rsidRPr="00ED18B9">
        <w:rPr>
          <w:bCs/>
        </w:rPr>
        <w:tab/>
        <w:t xml:space="preserve">kétheti rendszerességgel esetmegbeszélést tart </w:t>
      </w:r>
      <w:r w:rsidRPr="004A0AF3">
        <w:rPr>
          <w:bCs/>
        </w:rPr>
        <w:t>a másik szakmai egységgel</w:t>
      </w:r>
      <w:r w:rsidRPr="005F6093">
        <w:rPr>
          <w:bCs/>
        </w:rPr>
        <w:t>,</w:t>
      </w:r>
    </w:p>
    <w:p w:rsidR="00930FF2" w:rsidRPr="00A32AEF" w:rsidRDefault="00930FF2" w:rsidP="00930FF2">
      <w:pPr>
        <w:tabs>
          <w:tab w:val="left" w:pos="284"/>
        </w:tabs>
        <w:jc w:val="both"/>
        <w:rPr>
          <w:bCs/>
        </w:rPr>
      </w:pPr>
      <w:r w:rsidRPr="00A32AEF">
        <w:rPr>
          <w:bCs/>
        </w:rPr>
        <w:t>•</w:t>
      </w:r>
      <w:r w:rsidRPr="00A32AEF">
        <w:rPr>
          <w:bCs/>
        </w:rPr>
        <w:tab/>
        <w:t>közösen szervezik meg az esetkonferenciákat</w:t>
      </w:r>
      <w:r>
        <w:rPr>
          <w:bCs/>
        </w:rPr>
        <w:t>,</w:t>
      </w:r>
    </w:p>
    <w:p w:rsidR="00930FF2" w:rsidRPr="00A32AEF" w:rsidRDefault="00930FF2" w:rsidP="00930FF2">
      <w:pPr>
        <w:tabs>
          <w:tab w:val="left" w:pos="284"/>
        </w:tabs>
        <w:ind w:left="284" w:hanging="284"/>
        <w:jc w:val="both"/>
        <w:rPr>
          <w:bCs/>
        </w:rPr>
      </w:pPr>
      <w:r w:rsidRPr="00A32AEF">
        <w:rPr>
          <w:bCs/>
        </w:rPr>
        <w:t>•</w:t>
      </w:r>
      <w:r w:rsidRPr="00A32AEF">
        <w:rPr>
          <w:bCs/>
        </w:rPr>
        <w:tab/>
        <w:t>gyermekvédelmi fórumot tart 2 havonta, az erről készült jegyzőkönyvet iktatásáról gondoskodik, és a központ vezetőnek szükség esetén prezentálja</w:t>
      </w:r>
      <w:r>
        <w:rPr>
          <w:bCs/>
        </w:rPr>
        <w:t>,</w:t>
      </w:r>
    </w:p>
    <w:p w:rsidR="00930FF2" w:rsidRPr="00A32AEF" w:rsidRDefault="00930FF2" w:rsidP="00930FF2">
      <w:pPr>
        <w:tabs>
          <w:tab w:val="left" w:pos="284"/>
        </w:tabs>
        <w:ind w:left="284" w:hanging="284"/>
        <w:jc w:val="both"/>
        <w:rPr>
          <w:bCs/>
        </w:rPr>
      </w:pPr>
      <w:r w:rsidRPr="00A32AEF">
        <w:rPr>
          <w:bCs/>
        </w:rPr>
        <w:t>•</w:t>
      </w:r>
      <w:r w:rsidRPr="00A32AEF">
        <w:rPr>
          <w:bCs/>
        </w:rPr>
        <w:tab/>
        <w:t>figyelemmel kíséri a dolgozók egészségügyi alkalmassági papírját, továbbképzését, jelzi azt az intézményvezető felé, aki a további szükséges intézkedést megteszi</w:t>
      </w:r>
      <w:r>
        <w:rPr>
          <w:bCs/>
        </w:rPr>
        <w:t>,</w:t>
      </w:r>
    </w:p>
    <w:p w:rsidR="00930FF2" w:rsidRPr="00A32AEF" w:rsidRDefault="00930FF2" w:rsidP="00930FF2">
      <w:pPr>
        <w:tabs>
          <w:tab w:val="left" w:pos="284"/>
        </w:tabs>
        <w:ind w:left="284" w:hanging="284"/>
        <w:jc w:val="both"/>
        <w:rPr>
          <w:bCs/>
        </w:rPr>
      </w:pPr>
      <w:r w:rsidRPr="00A32AEF">
        <w:rPr>
          <w:bCs/>
        </w:rPr>
        <w:t>•</w:t>
      </w:r>
      <w:r w:rsidRPr="00A32AEF">
        <w:rPr>
          <w:bCs/>
        </w:rPr>
        <w:tab/>
        <w:t>minden egyes kis értékű tárgyi eszköz beszerzésénél köteles betartani, betartatni a beszerzési</w:t>
      </w:r>
      <w:r>
        <w:rPr>
          <w:bCs/>
        </w:rPr>
        <w:t xml:space="preserve"> </w:t>
      </w:r>
      <w:r w:rsidRPr="00A32AEF">
        <w:rPr>
          <w:bCs/>
        </w:rPr>
        <w:t>eljárást</w:t>
      </w:r>
      <w:r>
        <w:rPr>
          <w:bCs/>
        </w:rPr>
        <w:t>,</w:t>
      </w:r>
    </w:p>
    <w:p w:rsidR="00930FF2" w:rsidRPr="00506DEB" w:rsidRDefault="00930FF2" w:rsidP="00930FF2">
      <w:pPr>
        <w:tabs>
          <w:tab w:val="left" w:pos="284"/>
        </w:tabs>
        <w:ind w:left="284" w:hanging="284"/>
        <w:jc w:val="both"/>
        <w:rPr>
          <w:bCs/>
        </w:rPr>
      </w:pPr>
      <w:r w:rsidRPr="00A32AEF">
        <w:rPr>
          <w:bCs/>
        </w:rPr>
        <w:t>•</w:t>
      </w:r>
      <w:r w:rsidRPr="00A32AEF">
        <w:rPr>
          <w:bCs/>
        </w:rPr>
        <w:tab/>
        <w:t xml:space="preserve">egyéb juttatásoknál ( pl. munkaruha, védőszemüveg ) előkészíti a szolgálatnál dolgozók </w:t>
      </w:r>
      <w:r w:rsidRPr="005F6093">
        <w:rPr>
          <w:bCs/>
        </w:rPr>
        <w:t>névsorát, összekészíti a beérkezett számlákat. A számlákat teljesítés igazolja, majd az intézményegység-vezető aláírásával hitelesíti,</w:t>
      </w:r>
    </w:p>
    <w:p w:rsidR="00930FF2" w:rsidRPr="00ED18B9" w:rsidRDefault="00930FF2" w:rsidP="00930FF2">
      <w:pPr>
        <w:tabs>
          <w:tab w:val="left" w:pos="284"/>
        </w:tabs>
        <w:jc w:val="both"/>
        <w:rPr>
          <w:bCs/>
        </w:rPr>
      </w:pPr>
      <w:r w:rsidRPr="00ED18B9">
        <w:rPr>
          <w:bCs/>
        </w:rPr>
        <w:t>•</w:t>
      </w:r>
      <w:r w:rsidRPr="00ED18B9">
        <w:rPr>
          <w:bCs/>
        </w:rPr>
        <w:tab/>
        <w:t>irodaszer rendeléseknél összeírja a szükséges eszközöket, megküldi a központ vezetőnek,</w:t>
      </w:r>
    </w:p>
    <w:p w:rsidR="00930FF2" w:rsidRPr="00ED18B9" w:rsidRDefault="00930FF2" w:rsidP="00930FF2">
      <w:pPr>
        <w:tabs>
          <w:tab w:val="left" w:pos="284"/>
        </w:tabs>
        <w:ind w:left="284" w:hanging="284"/>
        <w:jc w:val="both"/>
        <w:rPr>
          <w:bCs/>
        </w:rPr>
      </w:pPr>
      <w:r w:rsidRPr="00ED18B9">
        <w:rPr>
          <w:bCs/>
        </w:rPr>
        <w:t>•</w:t>
      </w:r>
      <w:r w:rsidRPr="00ED18B9">
        <w:rPr>
          <w:bCs/>
        </w:rPr>
        <w:tab/>
        <w:t>részt vesz a családsegítőkkel együtt a családi napon, karácsonyi ünnepségen, gyermekétkeztetés, és a prevenciós foglalkozások szervezésében, lebonyolításában,</w:t>
      </w:r>
    </w:p>
    <w:p w:rsidR="00930FF2" w:rsidRPr="00ED18B9" w:rsidRDefault="00930FF2" w:rsidP="00930FF2">
      <w:pPr>
        <w:tabs>
          <w:tab w:val="left" w:pos="284"/>
        </w:tabs>
        <w:jc w:val="both"/>
        <w:rPr>
          <w:bCs/>
        </w:rPr>
      </w:pPr>
      <w:r w:rsidRPr="00ED18B9">
        <w:rPr>
          <w:bCs/>
        </w:rPr>
        <w:t>•</w:t>
      </w:r>
      <w:r w:rsidRPr="00ED18B9">
        <w:rPr>
          <w:bCs/>
        </w:rPr>
        <w:tab/>
        <w:t>részt vesz szakmai rendezvényeken, továbbképzéseken,</w:t>
      </w:r>
    </w:p>
    <w:p w:rsidR="00930FF2" w:rsidRPr="00ED18B9" w:rsidRDefault="00930FF2" w:rsidP="00930FF2">
      <w:pPr>
        <w:tabs>
          <w:tab w:val="left" w:pos="284"/>
        </w:tabs>
        <w:jc w:val="both"/>
        <w:rPr>
          <w:bCs/>
        </w:rPr>
      </w:pPr>
      <w:r w:rsidRPr="00ED18B9">
        <w:rPr>
          <w:bCs/>
        </w:rPr>
        <w:t>•</w:t>
      </w:r>
      <w:r w:rsidRPr="00ED18B9">
        <w:rPr>
          <w:bCs/>
        </w:rPr>
        <w:tab/>
        <w:t>statisztikához adatokat készít elő,</w:t>
      </w:r>
    </w:p>
    <w:p w:rsidR="00930FF2" w:rsidRPr="00ED18B9" w:rsidRDefault="00930FF2" w:rsidP="00930FF2">
      <w:pPr>
        <w:tabs>
          <w:tab w:val="left" w:pos="284"/>
        </w:tabs>
        <w:ind w:left="284" w:hanging="284"/>
        <w:jc w:val="both"/>
        <w:rPr>
          <w:bCs/>
        </w:rPr>
      </w:pPr>
      <w:r w:rsidRPr="00ED18B9">
        <w:rPr>
          <w:bCs/>
        </w:rPr>
        <w:t>•</w:t>
      </w:r>
      <w:r w:rsidRPr="00ED18B9">
        <w:rPr>
          <w:bCs/>
        </w:rPr>
        <w:tab/>
        <w:t xml:space="preserve">negyedévente dosszié ellenőrzést tart, folyamatosan figyelemmel kíséri a </w:t>
      </w:r>
      <w:r w:rsidRPr="004A0AF3">
        <w:rPr>
          <w:bCs/>
        </w:rPr>
        <w:t>beosztottjai</w:t>
      </w:r>
      <w:r w:rsidRPr="005F6093">
        <w:rPr>
          <w:bCs/>
        </w:rPr>
        <w:t xml:space="preserve"> adminisztrációs munkáját ( pl. TEVADMIN, </w:t>
      </w:r>
      <w:r w:rsidRPr="00506DEB">
        <w:rPr>
          <w:bCs/>
        </w:rPr>
        <w:t>Winiksz</w:t>
      </w:r>
      <w:r w:rsidRPr="00ED18B9">
        <w:rPr>
          <w:bCs/>
        </w:rPr>
        <w:t>),</w:t>
      </w:r>
    </w:p>
    <w:p w:rsidR="00930FF2" w:rsidRPr="00506DEB" w:rsidRDefault="00930FF2" w:rsidP="00930FF2">
      <w:pPr>
        <w:tabs>
          <w:tab w:val="left" w:pos="284"/>
        </w:tabs>
        <w:ind w:left="284" w:hanging="284"/>
        <w:jc w:val="both"/>
        <w:rPr>
          <w:bCs/>
        </w:rPr>
      </w:pPr>
      <w:r w:rsidRPr="00ED18B9">
        <w:rPr>
          <w:bCs/>
        </w:rPr>
        <w:t>•</w:t>
      </w:r>
      <w:r w:rsidRPr="00ED18B9">
        <w:rPr>
          <w:bCs/>
        </w:rPr>
        <w:tab/>
        <w:t xml:space="preserve">folyamatosan figyelemmel kíséri a jogszabályváltozásokat, helyi rendeleteket, ezeket a </w:t>
      </w:r>
      <w:r w:rsidRPr="004A0AF3">
        <w:rPr>
          <w:bCs/>
        </w:rPr>
        <w:t>beosztottjaival</w:t>
      </w:r>
      <w:r w:rsidRPr="005F6093">
        <w:rPr>
          <w:bCs/>
        </w:rPr>
        <w:t xml:space="preserve"> átbeszéli,</w:t>
      </w:r>
    </w:p>
    <w:p w:rsidR="00930FF2" w:rsidRPr="00A32AEF" w:rsidRDefault="00930FF2" w:rsidP="00930FF2">
      <w:pPr>
        <w:tabs>
          <w:tab w:val="left" w:pos="284"/>
        </w:tabs>
        <w:ind w:left="284" w:hanging="284"/>
        <w:jc w:val="both"/>
        <w:rPr>
          <w:bCs/>
        </w:rPr>
      </w:pPr>
      <w:r w:rsidRPr="00ED18B9">
        <w:rPr>
          <w:bCs/>
        </w:rPr>
        <w:t>•</w:t>
      </w:r>
      <w:r w:rsidRPr="00ED18B9">
        <w:rPr>
          <w:bCs/>
        </w:rPr>
        <w:tab/>
        <w:t>részt vesz az intézmény projektjeiben, csoportmunkában, rendezvények megszervezésében</w:t>
      </w:r>
      <w:r w:rsidRPr="00A32AEF">
        <w:rPr>
          <w:bCs/>
        </w:rPr>
        <w:t>, adománykezelésben</w:t>
      </w:r>
      <w:r>
        <w:rPr>
          <w:bCs/>
        </w:rPr>
        <w:t>,</w:t>
      </w:r>
    </w:p>
    <w:p w:rsidR="00930FF2" w:rsidRPr="00A32AEF" w:rsidRDefault="00930FF2" w:rsidP="00930FF2">
      <w:pPr>
        <w:tabs>
          <w:tab w:val="left" w:pos="284"/>
        </w:tabs>
        <w:jc w:val="both"/>
        <w:rPr>
          <w:bCs/>
        </w:rPr>
      </w:pPr>
      <w:r w:rsidRPr="00A32AEF">
        <w:rPr>
          <w:bCs/>
        </w:rPr>
        <w:lastRenderedPageBreak/>
        <w:t>•</w:t>
      </w:r>
      <w:r w:rsidRPr="00A32AEF">
        <w:rPr>
          <w:bCs/>
        </w:rPr>
        <w:tab/>
        <w:t>részt vesz új kollégák meghallgatásában</w:t>
      </w:r>
      <w:r>
        <w:rPr>
          <w:bCs/>
        </w:rPr>
        <w:t>,</w:t>
      </w:r>
    </w:p>
    <w:p w:rsidR="00930FF2" w:rsidRPr="00A32AEF" w:rsidRDefault="00930FF2" w:rsidP="00930FF2">
      <w:pPr>
        <w:tabs>
          <w:tab w:val="left" w:pos="284"/>
        </w:tabs>
        <w:jc w:val="both"/>
        <w:rPr>
          <w:bCs/>
        </w:rPr>
      </w:pPr>
      <w:r w:rsidRPr="00A32AEF">
        <w:rPr>
          <w:bCs/>
        </w:rPr>
        <w:t>•</w:t>
      </w:r>
      <w:r w:rsidRPr="00A32AEF">
        <w:rPr>
          <w:bCs/>
        </w:rPr>
        <w:tab/>
        <w:t>javaslatokat tesz új szolgáltatások, programok bevezetésére, megszervezésére</w:t>
      </w:r>
      <w:r>
        <w:rPr>
          <w:bCs/>
        </w:rPr>
        <w:t>,</w:t>
      </w:r>
    </w:p>
    <w:p w:rsidR="00930FF2" w:rsidRPr="00A32AEF" w:rsidRDefault="00930FF2" w:rsidP="00930FF2">
      <w:pPr>
        <w:tabs>
          <w:tab w:val="left" w:pos="284"/>
        </w:tabs>
        <w:ind w:left="284" w:hanging="284"/>
        <w:jc w:val="both"/>
        <w:rPr>
          <w:bCs/>
        </w:rPr>
      </w:pPr>
      <w:r w:rsidRPr="00A32AEF">
        <w:rPr>
          <w:bCs/>
        </w:rPr>
        <w:t>••</w:t>
      </w:r>
      <w:r w:rsidRPr="00A32AEF">
        <w:rPr>
          <w:bCs/>
        </w:rPr>
        <w:tab/>
        <w:t>szakmai munkáját a központ vezető és az intézményvezető irányításával együtt végzi, önálló döntéseket nem hoz</w:t>
      </w:r>
      <w:r>
        <w:rPr>
          <w:bCs/>
        </w:rPr>
        <w:t>,</w:t>
      </w:r>
    </w:p>
    <w:p w:rsidR="00930FF2" w:rsidRPr="00A32AEF" w:rsidRDefault="00930FF2" w:rsidP="00930FF2">
      <w:pPr>
        <w:tabs>
          <w:tab w:val="left" w:pos="284"/>
        </w:tabs>
        <w:ind w:left="709" w:hanging="709"/>
        <w:jc w:val="both"/>
        <w:rPr>
          <w:bCs/>
        </w:rPr>
      </w:pPr>
      <w:r w:rsidRPr="00A32AEF">
        <w:rPr>
          <w:bCs/>
        </w:rPr>
        <w:t>•</w:t>
      </w:r>
      <w:r w:rsidRPr="00A32AEF">
        <w:rPr>
          <w:bCs/>
        </w:rPr>
        <w:tab/>
        <w:t>munkáltató jogokkal nem rendelkezik.</w:t>
      </w:r>
    </w:p>
    <w:p w:rsidR="00930FF2" w:rsidRPr="00A32AEF" w:rsidRDefault="00930FF2" w:rsidP="00930FF2">
      <w:pPr>
        <w:jc w:val="both"/>
      </w:pPr>
    </w:p>
    <w:p w:rsidR="00930FF2" w:rsidRPr="00A32AEF" w:rsidRDefault="00930FF2" w:rsidP="00930FF2">
      <w:pPr>
        <w:jc w:val="both"/>
      </w:pPr>
      <w:r w:rsidRPr="00A32AEF">
        <w:rPr>
          <w:i/>
          <w:u w:val="single"/>
        </w:rPr>
        <w:t>Ellenőrzési tevékenység</w:t>
      </w:r>
      <w:r w:rsidRPr="00A32AEF">
        <w:rPr>
          <w:i/>
        </w:rPr>
        <w:t>:</w:t>
      </w:r>
    </w:p>
    <w:p w:rsidR="00930FF2" w:rsidRPr="00A32AEF" w:rsidRDefault="00930FF2" w:rsidP="00930FF2">
      <w:pPr>
        <w:pStyle w:val="Listaszerbekezds"/>
        <w:numPr>
          <w:ilvl w:val="0"/>
          <w:numId w:val="98"/>
        </w:numPr>
        <w:jc w:val="both"/>
      </w:pPr>
      <w:r w:rsidRPr="00A32AEF">
        <w:t>Előkészítő munkát végez az ellenőrzési nyomvonal kialakításához,</w:t>
      </w:r>
    </w:p>
    <w:p w:rsidR="00930FF2" w:rsidRPr="00A32AEF" w:rsidRDefault="00930FF2" w:rsidP="00930FF2">
      <w:pPr>
        <w:pStyle w:val="Listaszerbekezds"/>
        <w:numPr>
          <w:ilvl w:val="0"/>
          <w:numId w:val="98"/>
        </w:numPr>
        <w:jc w:val="both"/>
      </w:pPr>
      <w:r w:rsidRPr="00A32AEF">
        <w:t>Negyedévente szakmai dokumentációs ellenőrzést tart, erről részletes beszámolót készít a központ vezetőnek (pl. TEVADMIN),</w:t>
      </w:r>
    </w:p>
    <w:p w:rsidR="00930FF2" w:rsidRPr="00A32AEF" w:rsidRDefault="00930FF2" w:rsidP="00930FF2">
      <w:pPr>
        <w:pStyle w:val="Listaszerbekezds"/>
        <w:numPr>
          <w:ilvl w:val="0"/>
          <w:numId w:val="98"/>
        </w:numPr>
        <w:jc w:val="both"/>
      </w:pPr>
      <w:r w:rsidRPr="00A32AEF">
        <w:t>Figyelemmel kíséri a dolgozók továbbképzési tervét, javaslatot tesz a központ vezetőnek a továbbképzésre váró személyéről, esetleges képzési lehetőségekről,</w:t>
      </w:r>
    </w:p>
    <w:p w:rsidR="00930FF2" w:rsidRPr="00A32AEF" w:rsidRDefault="00930FF2" w:rsidP="00930FF2">
      <w:pPr>
        <w:pStyle w:val="Listaszerbekezds"/>
        <w:numPr>
          <w:ilvl w:val="0"/>
          <w:numId w:val="98"/>
        </w:numPr>
        <w:jc w:val="both"/>
      </w:pPr>
      <w:r w:rsidRPr="00A32AEF">
        <w:t>Dokumentálja a heti rendszerességgel tartandó teameket, az erről készült dokumentumot, a heti tervezővel a központ vezetőnek megküldi, benne kitérve a szolgálatot érintő fontosabb eseményekre,</w:t>
      </w:r>
    </w:p>
    <w:p w:rsidR="00930FF2" w:rsidRPr="00A32AEF" w:rsidRDefault="00930FF2" w:rsidP="00930FF2">
      <w:pPr>
        <w:pStyle w:val="Listaszerbekezds"/>
        <w:numPr>
          <w:ilvl w:val="0"/>
          <w:numId w:val="98"/>
        </w:numPr>
        <w:jc w:val="both"/>
      </w:pPr>
      <w:r w:rsidRPr="00A32AEF">
        <w:t>Szabadságokat figyelemmel kíséri, a központ vezetőnek engedélyezésre megküldi,</w:t>
      </w:r>
    </w:p>
    <w:p w:rsidR="00930FF2" w:rsidRPr="00A32AEF" w:rsidRDefault="00930FF2" w:rsidP="00930FF2">
      <w:pPr>
        <w:pStyle w:val="Listaszerbekezds"/>
        <w:numPr>
          <w:ilvl w:val="0"/>
          <w:numId w:val="98"/>
        </w:numPr>
        <w:jc w:val="both"/>
      </w:pPr>
      <w:r w:rsidRPr="00A32AEF">
        <w:t>Előkészíti a statisztikához szükséges dokumentumokat,</w:t>
      </w:r>
    </w:p>
    <w:p w:rsidR="00930FF2" w:rsidRPr="00A32AEF" w:rsidRDefault="00930FF2" w:rsidP="00930FF2">
      <w:pPr>
        <w:pStyle w:val="Listaszerbekezds"/>
        <w:numPr>
          <w:ilvl w:val="0"/>
          <w:numId w:val="98"/>
        </w:numPr>
        <w:jc w:val="both"/>
      </w:pPr>
      <w:r w:rsidRPr="00A32AEF">
        <w:t>Szakmai létszámot folyamatosan figyelemmel kíséri, javaslatot tesz a hiányosságra, részt vesz állásinterjúkon,</w:t>
      </w:r>
    </w:p>
    <w:p w:rsidR="00930FF2" w:rsidRPr="00A32AEF" w:rsidRDefault="00930FF2" w:rsidP="00930FF2">
      <w:pPr>
        <w:pStyle w:val="Listaszerbekezds"/>
        <w:numPr>
          <w:ilvl w:val="0"/>
          <w:numId w:val="98"/>
        </w:numPr>
        <w:jc w:val="both"/>
      </w:pPr>
      <w:r w:rsidRPr="00A32AEF">
        <w:t>Felelőssége kiterjed a dolgozók munkaidő beosztására (beléptető rendszer használata, jelenléti ív, távolmaradási füzet, kiküldetési rendelvény)</w:t>
      </w:r>
      <w:r>
        <w:t>,</w:t>
      </w:r>
    </w:p>
    <w:p w:rsidR="00930FF2" w:rsidRPr="00A32AEF" w:rsidRDefault="00930FF2" w:rsidP="00930FF2">
      <w:pPr>
        <w:pStyle w:val="Listaszerbekezds"/>
        <w:numPr>
          <w:ilvl w:val="0"/>
          <w:numId w:val="98"/>
        </w:numPr>
        <w:jc w:val="both"/>
      </w:pPr>
      <w:r w:rsidRPr="00A32AEF">
        <w:t>Segíti a központ vezetőt a szakmai anyagok kidolgozásában.</w:t>
      </w:r>
    </w:p>
    <w:p w:rsidR="00930FF2" w:rsidRPr="00A32AEF" w:rsidRDefault="00930FF2" w:rsidP="00930FF2">
      <w:pPr>
        <w:jc w:val="both"/>
      </w:pPr>
    </w:p>
    <w:p w:rsidR="00930FF2" w:rsidRPr="00A32AEF" w:rsidRDefault="00930FF2" w:rsidP="00930FF2">
      <w:pPr>
        <w:jc w:val="both"/>
      </w:pPr>
      <w:r w:rsidRPr="00A32AEF">
        <w:rPr>
          <w:i/>
          <w:u w:val="single"/>
        </w:rPr>
        <w:t>Hatásköre:</w:t>
      </w:r>
    </w:p>
    <w:p w:rsidR="00930FF2" w:rsidRPr="00A32AEF" w:rsidRDefault="00930FF2" w:rsidP="00930FF2">
      <w:pPr>
        <w:pStyle w:val="Listaszerbekezds"/>
        <w:numPr>
          <w:ilvl w:val="0"/>
          <w:numId w:val="99"/>
        </w:numPr>
        <w:jc w:val="both"/>
      </w:pPr>
      <w:r w:rsidRPr="00A32AEF">
        <w:t xml:space="preserve">A felelős </w:t>
      </w:r>
      <w:r>
        <w:t>a</w:t>
      </w:r>
      <w:r w:rsidRPr="005F6093">
        <w:t xml:space="preserve"> </w:t>
      </w:r>
      <w:r w:rsidRPr="004A0AF3">
        <w:t>beosztottjai</w:t>
      </w:r>
      <w:r w:rsidRPr="005F6093">
        <w:t xml:space="preserve"> </w:t>
      </w:r>
      <w:r w:rsidRPr="00A32AEF">
        <w:t>szakmai munkájáért.</w:t>
      </w:r>
    </w:p>
    <w:p w:rsidR="00930FF2" w:rsidRPr="00A32AEF" w:rsidRDefault="00930FF2" w:rsidP="00930FF2">
      <w:pPr>
        <w:pStyle w:val="Listaszerbekezds"/>
        <w:numPr>
          <w:ilvl w:val="0"/>
          <w:numId w:val="99"/>
        </w:numPr>
        <w:jc w:val="both"/>
      </w:pPr>
      <w:r w:rsidRPr="00A32AEF">
        <w:t>Szakmai munkáját a szakmai igazgató irányításával együtt végzi, önálló döntéseket nem hoz.</w:t>
      </w:r>
    </w:p>
    <w:p w:rsidR="00930FF2" w:rsidRPr="00A32AEF" w:rsidRDefault="00930FF2" w:rsidP="00930FF2">
      <w:pPr>
        <w:pStyle w:val="Listaszerbekezds"/>
        <w:numPr>
          <w:ilvl w:val="0"/>
          <w:numId w:val="99"/>
        </w:numPr>
        <w:jc w:val="both"/>
      </w:pPr>
      <w:r w:rsidRPr="00A32AEF">
        <w:t>Munkáltató jogokkal nem rendelkezik.</w:t>
      </w:r>
    </w:p>
    <w:p w:rsidR="00930FF2" w:rsidRPr="00A32AEF" w:rsidRDefault="00930FF2" w:rsidP="00930FF2">
      <w:pPr>
        <w:pStyle w:val="Listaszerbekezds"/>
        <w:numPr>
          <w:ilvl w:val="0"/>
          <w:numId w:val="99"/>
        </w:numPr>
        <w:jc w:val="both"/>
      </w:pPr>
      <w:r w:rsidRPr="00A32AEF">
        <w:t>Értesíti az intézményvezetőt minden olyan esetben, ami a szolgáltatási szakmai egység működését érinti, legyen az szakmai, vagy egyéb.</w:t>
      </w:r>
    </w:p>
    <w:p w:rsidR="00930FF2" w:rsidRPr="00A32AEF" w:rsidRDefault="00930FF2" w:rsidP="00930FF2">
      <w:pPr>
        <w:pStyle w:val="Listaszerbekezds"/>
        <w:numPr>
          <w:ilvl w:val="0"/>
          <w:numId w:val="99"/>
        </w:numPr>
        <w:jc w:val="both"/>
      </w:pPr>
      <w:r w:rsidRPr="00A32AEF">
        <w:t>A dolgozók szabadságigényét, írásban engedélyezésre a szakmai igazgatónak eljuttatja.</w:t>
      </w:r>
    </w:p>
    <w:p w:rsidR="00930FF2" w:rsidRPr="00A32AEF" w:rsidRDefault="00930FF2" w:rsidP="00930FF2">
      <w:pPr>
        <w:jc w:val="both"/>
      </w:pPr>
    </w:p>
    <w:p w:rsidR="00930FF2" w:rsidRPr="00A32AEF" w:rsidRDefault="00930FF2" w:rsidP="00930FF2">
      <w:pPr>
        <w:jc w:val="both"/>
        <w:rPr>
          <w:b/>
          <w:u w:val="single"/>
        </w:rPr>
      </w:pPr>
      <w:r w:rsidRPr="00A32AEF">
        <w:rPr>
          <w:i/>
          <w:u w:val="single"/>
        </w:rPr>
        <w:t xml:space="preserve">Adminisztratív feladata: </w:t>
      </w:r>
    </w:p>
    <w:p w:rsidR="00930FF2" w:rsidRPr="00A32AEF" w:rsidRDefault="00930FF2" w:rsidP="00930FF2">
      <w:pPr>
        <w:pStyle w:val="Listaszerbekezds"/>
        <w:numPr>
          <w:ilvl w:val="0"/>
          <w:numId w:val="100"/>
        </w:numPr>
        <w:jc w:val="both"/>
      </w:pPr>
      <w:r w:rsidRPr="00A32AEF">
        <w:t>Személyes adatok kezelése és védelme a hatályos adatvédelmi törvény betartásával;</w:t>
      </w:r>
    </w:p>
    <w:p w:rsidR="00930FF2" w:rsidRPr="00A32AEF" w:rsidRDefault="00930FF2" w:rsidP="00930FF2">
      <w:pPr>
        <w:pStyle w:val="Listaszerbekezds"/>
        <w:numPr>
          <w:ilvl w:val="0"/>
          <w:numId w:val="100"/>
        </w:numPr>
        <w:jc w:val="both"/>
      </w:pPr>
      <w:r w:rsidRPr="00A32AEF">
        <w:t>az egységes gyermekvédelmi nyilvántartási rendszer kezelése: a „Gyermekeink védelmében” elnevezésű adatlap</w:t>
      </w:r>
      <w:r>
        <w:t>-</w:t>
      </w:r>
      <w:r w:rsidRPr="00A32AEF">
        <w:t>rendszer kötelező, a módszertani ajánlásoknak megfelelő használata, vezetése;</w:t>
      </w:r>
    </w:p>
    <w:p w:rsidR="00930FF2" w:rsidRPr="00A32AEF" w:rsidRDefault="00930FF2" w:rsidP="00930FF2">
      <w:pPr>
        <w:pStyle w:val="Listaszerbekezds"/>
        <w:numPr>
          <w:ilvl w:val="0"/>
          <w:numId w:val="100"/>
        </w:numPr>
        <w:jc w:val="both"/>
      </w:pPr>
      <w:r w:rsidRPr="00A32AEF">
        <w:t>forgalmi napló, feljegyzések vezetése;</w:t>
      </w:r>
    </w:p>
    <w:p w:rsidR="00930FF2" w:rsidRPr="00A32AEF" w:rsidRDefault="00930FF2" w:rsidP="00930FF2">
      <w:pPr>
        <w:pStyle w:val="Listaszerbekezds"/>
        <w:numPr>
          <w:ilvl w:val="0"/>
          <w:numId w:val="100"/>
        </w:numPr>
        <w:jc w:val="both"/>
      </w:pPr>
      <w:r w:rsidRPr="00A32AEF">
        <w:t>kötelező statisztikai adatok vezetése;</w:t>
      </w:r>
    </w:p>
    <w:p w:rsidR="00930FF2" w:rsidRDefault="00930FF2" w:rsidP="00930FF2">
      <w:pPr>
        <w:pStyle w:val="Listaszerbekezds"/>
        <w:numPr>
          <w:ilvl w:val="0"/>
          <w:numId w:val="100"/>
        </w:numPr>
        <w:jc w:val="both"/>
      </w:pPr>
      <w:r w:rsidRPr="00A32AEF">
        <w:t>az ügyintézésre vonatkozó határidők a hatályos jogszabályok szerinti betartása.</w:t>
      </w:r>
    </w:p>
    <w:p w:rsidR="00930FF2" w:rsidRDefault="00930FF2" w:rsidP="00930FF2">
      <w:pPr>
        <w:jc w:val="both"/>
      </w:pPr>
    </w:p>
    <w:p w:rsidR="00930FF2" w:rsidRDefault="00930FF2" w:rsidP="00930FF2">
      <w:pPr>
        <w:suppressAutoHyphens w:val="0"/>
        <w:spacing w:after="160" w:line="259" w:lineRule="auto"/>
      </w:pPr>
      <w:r>
        <w:br w:type="page"/>
      </w:r>
    </w:p>
    <w:p w:rsidR="00930FF2" w:rsidRPr="00A32AEF" w:rsidRDefault="00930FF2" w:rsidP="00930FF2">
      <w:pPr>
        <w:jc w:val="both"/>
      </w:pPr>
    </w:p>
    <w:p w:rsidR="00930FF2" w:rsidRPr="00E642AD" w:rsidRDefault="00930FF2" w:rsidP="00930FF2">
      <w:pPr>
        <w:pStyle w:val="Cmsor2"/>
        <w:numPr>
          <w:ilvl w:val="0"/>
          <w:numId w:val="120"/>
        </w:numPr>
        <w:spacing w:before="0" w:after="0"/>
        <w:rPr>
          <w:b w:val="0"/>
          <w:bCs w:val="0"/>
        </w:rPr>
      </w:pPr>
      <w:bookmarkStart w:id="146" w:name="_Toc210740156"/>
      <w:r w:rsidRPr="008C0E71">
        <w:rPr>
          <w:rFonts w:ascii="Times New Roman" w:hAnsi="Times New Roman" w:cs="Times New Roman"/>
          <w:bCs w:val="0"/>
          <w:i w:val="0"/>
          <w:sz w:val="24"/>
          <w:szCs w:val="24"/>
        </w:rPr>
        <w:t>A beosztott munkatársak feladatai és kötelezettségei</w:t>
      </w:r>
      <w:bookmarkEnd w:id="146"/>
    </w:p>
    <w:p w:rsidR="00930FF2" w:rsidRDefault="00930FF2" w:rsidP="00930FF2">
      <w:pPr>
        <w:jc w:val="both"/>
        <w:rPr>
          <w:b/>
          <w:bCs/>
          <w:u w:val="single"/>
        </w:rPr>
      </w:pPr>
    </w:p>
    <w:p w:rsidR="00930FF2" w:rsidRDefault="00930FF2" w:rsidP="00930FF2">
      <w:pPr>
        <w:ind w:left="708"/>
        <w:jc w:val="both"/>
      </w:pPr>
      <w:r>
        <w:rPr>
          <w:b/>
          <w:bCs/>
          <w:u w:val="single"/>
        </w:rPr>
        <w:t>7.1</w:t>
      </w:r>
      <w:r>
        <w:rPr>
          <w:b/>
          <w:bCs/>
          <w:u w:val="single"/>
        </w:rPr>
        <w:tab/>
      </w:r>
      <w:r w:rsidRPr="00A32AEF">
        <w:rPr>
          <w:b/>
          <w:bCs/>
          <w:u w:val="single"/>
        </w:rPr>
        <w:t>Családsegítő, szociális munkatárs</w:t>
      </w:r>
    </w:p>
    <w:p w:rsidR="00930FF2" w:rsidRPr="00A32AEF" w:rsidRDefault="00930FF2" w:rsidP="00930FF2">
      <w:pPr>
        <w:jc w:val="both"/>
      </w:pPr>
      <w:r w:rsidRPr="00A32AEF">
        <w:t>Feladata a családsegítésben, a gyermekvédelemben, az időskorúak, a fogyatékos személyek, a pszichiátriai betegek nappali ellátásában, a tartós elhelyezésében, az érintettek szociális krízis okainak feltárásához nyújtott szociális segítő munka.</w:t>
      </w:r>
    </w:p>
    <w:p w:rsidR="00930FF2" w:rsidRPr="00A32AEF" w:rsidRDefault="00930FF2" w:rsidP="00930FF2">
      <w:pPr>
        <w:pStyle w:val="Listaszerbekezds1"/>
        <w:numPr>
          <w:ilvl w:val="0"/>
          <w:numId w:val="15"/>
        </w:numPr>
        <w:jc w:val="both"/>
      </w:pPr>
      <w:r w:rsidRPr="00A32AEF">
        <w:t>Közreműködik a probléma okainak feltárásában, feltérképezi a családi és egyéb személyes kapcsolatokat a lehetséges erőforrások feltárása érdekében.</w:t>
      </w:r>
    </w:p>
    <w:p w:rsidR="00930FF2" w:rsidRPr="00A32AEF" w:rsidRDefault="00930FF2" w:rsidP="00930FF2">
      <w:pPr>
        <w:pStyle w:val="Listaszerbekezds1"/>
        <w:numPr>
          <w:ilvl w:val="0"/>
          <w:numId w:val="15"/>
        </w:numPr>
        <w:jc w:val="both"/>
      </w:pPr>
      <w:r w:rsidRPr="00A32AEF">
        <w:t>Részt vesz szabadidős tevékenységek szervezésében és lebonyolításában, hivatalos ügyek intézésében.</w:t>
      </w:r>
    </w:p>
    <w:p w:rsidR="00930FF2" w:rsidRPr="00A32AEF" w:rsidRDefault="00930FF2" w:rsidP="00930FF2">
      <w:pPr>
        <w:pStyle w:val="Listaszerbekezds1"/>
        <w:numPr>
          <w:ilvl w:val="0"/>
          <w:numId w:val="15"/>
        </w:numPr>
        <w:jc w:val="both"/>
      </w:pPr>
      <w:r w:rsidRPr="00A32AEF">
        <w:t>Ellátja a tevékenységéhez kapcsolódó adminisztrációs feladatokat, kapcsolatot tart más intézményekkel és külső segítőkkel, önkéntesekkel.</w:t>
      </w:r>
    </w:p>
    <w:p w:rsidR="00930FF2" w:rsidRPr="00A32AEF" w:rsidRDefault="00930FF2" w:rsidP="00930FF2">
      <w:pPr>
        <w:pStyle w:val="Listaszerbekezds1"/>
        <w:numPr>
          <w:ilvl w:val="0"/>
          <w:numId w:val="15"/>
        </w:numPr>
        <w:jc w:val="both"/>
      </w:pPr>
      <w:r w:rsidRPr="00A32AEF">
        <w:t>Feladata az Intézményben a minőségirányítási tevékenység meghonosítása és működtetése.</w:t>
      </w:r>
    </w:p>
    <w:p w:rsidR="00930FF2" w:rsidRPr="00A32AEF" w:rsidRDefault="00930FF2" w:rsidP="00930FF2">
      <w:pPr>
        <w:pStyle w:val="Listaszerbekezds1"/>
        <w:numPr>
          <w:ilvl w:val="0"/>
          <w:numId w:val="15"/>
        </w:numPr>
        <w:jc w:val="both"/>
      </w:pPr>
      <w:r w:rsidRPr="00A32AEF">
        <w:t>Elemző munkát végez a szociális ellátás munkafolyamatait tekintve.</w:t>
      </w:r>
    </w:p>
    <w:p w:rsidR="00930FF2" w:rsidRPr="00A32AEF" w:rsidRDefault="00930FF2" w:rsidP="00930FF2">
      <w:pPr>
        <w:pStyle w:val="Listaszerbekezds1"/>
        <w:numPr>
          <w:ilvl w:val="0"/>
          <w:numId w:val="15"/>
        </w:numPr>
        <w:jc w:val="both"/>
      </w:pPr>
      <w:r w:rsidRPr="00A32AEF">
        <w:t>Aktív szerepet vállal a minőségbiztosítási rendszer, a hatékony munkaerő gazdálkodás alkalmazásában, az integrált szervezeti egységek együttműködésében és egymásra építettségének hangsúlyozásában.</w:t>
      </w:r>
    </w:p>
    <w:p w:rsidR="00930FF2" w:rsidRPr="00A32AEF" w:rsidRDefault="00930FF2" w:rsidP="00930FF2">
      <w:pPr>
        <w:pStyle w:val="Listaszerbekezds1"/>
        <w:numPr>
          <w:ilvl w:val="0"/>
          <w:numId w:val="15"/>
        </w:numPr>
        <w:jc w:val="both"/>
      </w:pPr>
      <w:r w:rsidRPr="00A32AEF">
        <w:t>Szakmai tudásának teljes kapacitásával erősíti a szervezeti PR, HR, marketing és stratégiai célkitűzéseinek megvalósulását.</w:t>
      </w:r>
    </w:p>
    <w:p w:rsidR="00930FF2" w:rsidRPr="00A32AEF" w:rsidRDefault="00930FF2" w:rsidP="00930FF2">
      <w:pPr>
        <w:pStyle w:val="Listaszerbekezds1"/>
        <w:numPr>
          <w:ilvl w:val="0"/>
          <w:numId w:val="15"/>
        </w:numPr>
        <w:jc w:val="both"/>
      </w:pPr>
      <w:r w:rsidRPr="00A32AEF">
        <w:t>Munkavállalási tanácsadás keretében információkat nyújt az álláskereső ügyfeleknek a szolgáltatásokról.</w:t>
      </w:r>
    </w:p>
    <w:p w:rsidR="00930FF2" w:rsidRPr="00A32AEF" w:rsidRDefault="00930FF2" w:rsidP="00930FF2">
      <w:pPr>
        <w:pStyle w:val="Listaszerbekezds1"/>
        <w:numPr>
          <w:ilvl w:val="0"/>
          <w:numId w:val="15"/>
        </w:numPr>
        <w:jc w:val="both"/>
      </w:pPr>
      <w:r w:rsidRPr="00A32AEF">
        <w:t>Egyéni tanácsadás során a problémafeltárást követően segítséget nyújt az egyéni stratégiák kidolgozásában, valamint azok véghezvitelében.</w:t>
      </w:r>
    </w:p>
    <w:p w:rsidR="00930FF2" w:rsidRPr="00A32AEF" w:rsidRDefault="00930FF2" w:rsidP="00930FF2">
      <w:pPr>
        <w:pStyle w:val="Listaszerbekezds1"/>
        <w:numPr>
          <w:ilvl w:val="0"/>
          <w:numId w:val="15"/>
        </w:numPr>
        <w:jc w:val="both"/>
      </w:pPr>
      <w:r w:rsidRPr="00A32AEF">
        <w:t>A beilleszkedési program keretében egyéni és csoportos tanácsadást végez.</w:t>
      </w:r>
    </w:p>
    <w:p w:rsidR="00930FF2" w:rsidRPr="00A32AEF" w:rsidRDefault="00930FF2" w:rsidP="00930FF2">
      <w:pPr>
        <w:pStyle w:val="Listaszerbekezds1"/>
        <w:numPr>
          <w:ilvl w:val="0"/>
          <w:numId w:val="15"/>
        </w:numPr>
        <w:jc w:val="both"/>
      </w:pPr>
      <w:r w:rsidRPr="00A32AEF">
        <w:t>Együttműködik az ügyfelekkel kapcsolatban lévő munkaügyi, szociális, egészségügyi és nonprofit intézményekkel.</w:t>
      </w:r>
    </w:p>
    <w:p w:rsidR="00930FF2" w:rsidRDefault="00930FF2" w:rsidP="00930FF2">
      <w:pPr>
        <w:jc w:val="both"/>
        <w:rPr>
          <w:b/>
          <w:bCs/>
        </w:rPr>
      </w:pPr>
      <w:r w:rsidRPr="00A32AEF">
        <w:t>Részletes feladatkörét a munkaköri leírás tartalmazza.</w:t>
      </w:r>
    </w:p>
    <w:p w:rsidR="00930FF2" w:rsidRPr="00A32AEF" w:rsidRDefault="00930FF2" w:rsidP="00930FF2">
      <w:pPr>
        <w:jc w:val="both"/>
        <w:rPr>
          <w:b/>
          <w:bCs/>
        </w:rPr>
      </w:pPr>
    </w:p>
    <w:p w:rsidR="00930FF2" w:rsidRPr="00A32AEF" w:rsidRDefault="00930FF2" w:rsidP="00930FF2">
      <w:pPr>
        <w:ind w:left="708"/>
        <w:jc w:val="both"/>
      </w:pPr>
      <w:r>
        <w:rPr>
          <w:b/>
          <w:bCs/>
          <w:u w:val="single"/>
        </w:rPr>
        <w:t>7.2</w:t>
      </w:r>
      <w:r>
        <w:rPr>
          <w:b/>
          <w:bCs/>
          <w:u w:val="single"/>
        </w:rPr>
        <w:tab/>
      </w:r>
      <w:r w:rsidRPr="00A32AEF">
        <w:rPr>
          <w:b/>
          <w:bCs/>
          <w:u w:val="single"/>
        </w:rPr>
        <w:t>Esetmenedzser/tanácsadó</w:t>
      </w:r>
    </w:p>
    <w:p w:rsidR="00930FF2" w:rsidRPr="00A32AEF" w:rsidRDefault="00930FF2" w:rsidP="00930FF2">
      <w:pPr>
        <w:pStyle w:val="Listaszerbekezds1"/>
        <w:numPr>
          <w:ilvl w:val="0"/>
          <w:numId w:val="16"/>
        </w:numPr>
        <w:jc w:val="both"/>
      </w:pPr>
      <w:r w:rsidRPr="00A32AEF">
        <w:t>Feltérképezi az ellátási területen élő szociális és mentálhigiénés problémákkal küzdő családok, személyek körét, személyesen tájékoztatja a családsegítés lehetőségeiről,</w:t>
      </w:r>
    </w:p>
    <w:p w:rsidR="00930FF2" w:rsidRPr="00A32AEF" w:rsidRDefault="00930FF2" w:rsidP="00930FF2">
      <w:pPr>
        <w:pStyle w:val="Listaszerbekezds1"/>
        <w:numPr>
          <w:ilvl w:val="0"/>
          <w:numId w:val="16"/>
        </w:numPr>
        <w:jc w:val="both"/>
      </w:pPr>
      <w:r w:rsidRPr="00A32AEF">
        <w:t>Segíti a krízishelyzetben lévő családok segítségre szoruló tagjait az önálló életvezetés megőrzése céljából nyújtott szolgáltatással,</w:t>
      </w:r>
    </w:p>
    <w:p w:rsidR="00930FF2" w:rsidRPr="00A32AEF" w:rsidRDefault="00930FF2" w:rsidP="00930FF2">
      <w:pPr>
        <w:pStyle w:val="Listaszerbekezds1"/>
        <w:numPr>
          <w:ilvl w:val="0"/>
          <w:numId w:val="16"/>
        </w:numPr>
        <w:jc w:val="both"/>
      </w:pPr>
      <w:r w:rsidRPr="00A32AEF">
        <w:t>Megszervezi az anyagi nehézségekkel küzdők számára a pénzbeli, természetbeni támogatásokhoz, továbbá a szociális szolgáltatásokhoz való hozzájutás lehetőségét.</w:t>
      </w:r>
    </w:p>
    <w:p w:rsidR="00930FF2" w:rsidRPr="00A32AEF" w:rsidRDefault="00930FF2" w:rsidP="00930FF2">
      <w:pPr>
        <w:pStyle w:val="Listaszerbekezds1"/>
        <w:numPr>
          <w:ilvl w:val="0"/>
          <w:numId w:val="16"/>
        </w:numPr>
        <w:jc w:val="both"/>
      </w:pPr>
      <w:r w:rsidRPr="00A32AEF">
        <w:t>Elősegíti a családban jelentkező működési zavarok, konfliktusok megoldását tanácsadással, személyes segítségnyújtással, ügyintézéssel,</w:t>
      </w:r>
    </w:p>
    <w:p w:rsidR="00930FF2" w:rsidRPr="00A32AEF" w:rsidRDefault="00930FF2" w:rsidP="00930FF2">
      <w:pPr>
        <w:pStyle w:val="Listaszerbekezds1"/>
        <w:numPr>
          <w:ilvl w:val="0"/>
          <w:numId w:val="16"/>
        </w:numPr>
        <w:jc w:val="both"/>
      </w:pPr>
      <w:r w:rsidRPr="00A32AEF">
        <w:t>Tevékenysége elsősorban a veszélyeztetettség megelőzésére, a veszélyeztetettség felismerésére és a kialakult veszélyeztetettség rövidtávú kezelésére irányul,</w:t>
      </w:r>
    </w:p>
    <w:p w:rsidR="00930FF2" w:rsidRPr="00A32AEF" w:rsidRDefault="00930FF2" w:rsidP="00930FF2">
      <w:pPr>
        <w:pStyle w:val="Listaszerbekezds1"/>
        <w:numPr>
          <w:ilvl w:val="0"/>
          <w:numId w:val="16"/>
        </w:numPr>
        <w:jc w:val="both"/>
      </w:pPr>
      <w:r w:rsidRPr="00A32AEF">
        <w:t>Együttműködik az intézmények gyermekvédelmi felelőseivel, pedagógusaival, az intézmény vezetésével, valamint szükség szerint a jelzőrendszer tagjaival,</w:t>
      </w:r>
    </w:p>
    <w:p w:rsidR="00930FF2" w:rsidRPr="00A32AEF" w:rsidRDefault="00930FF2" w:rsidP="00930FF2">
      <w:pPr>
        <w:pStyle w:val="Listaszerbekezds1"/>
        <w:numPr>
          <w:ilvl w:val="0"/>
          <w:numId w:val="16"/>
        </w:numPr>
        <w:jc w:val="both"/>
      </w:pPr>
      <w:r w:rsidRPr="00A32AEF">
        <w:t>Fogadja a diákokat, szülőket, illetve jelzés alapján felveszi velük a kapcsolatot,</w:t>
      </w:r>
    </w:p>
    <w:p w:rsidR="00930FF2" w:rsidRPr="00A32AEF" w:rsidRDefault="00930FF2" w:rsidP="00930FF2">
      <w:pPr>
        <w:pStyle w:val="Listaszerbekezds1"/>
        <w:numPr>
          <w:ilvl w:val="0"/>
          <w:numId w:val="16"/>
        </w:numPr>
        <w:jc w:val="both"/>
      </w:pPr>
      <w:r w:rsidRPr="00A32AEF">
        <w:t>A folyamatos családgondozást igénylő esetekben jelzéssel él a gyermekjóléti központ családgondozói stábja felé,</w:t>
      </w:r>
    </w:p>
    <w:p w:rsidR="00930FF2" w:rsidRPr="00A32AEF" w:rsidRDefault="00930FF2" w:rsidP="00930FF2">
      <w:pPr>
        <w:pStyle w:val="Listaszerbekezds1"/>
        <w:numPr>
          <w:ilvl w:val="0"/>
          <w:numId w:val="16"/>
        </w:numPr>
        <w:jc w:val="both"/>
      </w:pPr>
      <w:r w:rsidRPr="00A32AEF">
        <w:t>Részt vesz az iskolai esetmegbeszéléseken, szükség esetén esetkonferenciát szervez, tevékenységével segíti az oktatási intézményt és annak tanulóit, azok családjait.</w:t>
      </w:r>
    </w:p>
    <w:p w:rsidR="00930FF2" w:rsidRPr="00A32AEF" w:rsidRDefault="00930FF2" w:rsidP="00930FF2">
      <w:pPr>
        <w:pStyle w:val="Listaszerbekezds1"/>
        <w:numPr>
          <w:ilvl w:val="0"/>
          <w:numId w:val="16"/>
        </w:numPr>
        <w:jc w:val="both"/>
      </w:pPr>
      <w:r w:rsidRPr="00A32AEF">
        <w:lastRenderedPageBreak/>
        <w:t>Közreműködik az igény szerint jelentkező szállítási feladatok ellátásában.</w:t>
      </w:r>
    </w:p>
    <w:p w:rsidR="00930FF2" w:rsidRPr="00A32AEF" w:rsidRDefault="00930FF2" w:rsidP="00930FF2">
      <w:pPr>
        <w:jc w:val="both"/>
      </w:pPr>
      <w:r w:rsidRPr="00A32AEF">
        <w:t>Részletes feladatkörét a szakma-specifikus munkaköri leírás tartalmazza.</w:t>
      </w:r>
    </w:p>
    <w:p w:rsidR="00930FF2" w:rsidRPr="00A32AEF" w:rsidRDefault="00930FF2" w:rsidP="00930FF2">
      <w:pPr>
        <w:jc w:val="both"/>
        <w:rPr>
          <w:b/>
          <w:bCs/>
        </w:rPr>
      </w:pPr>
    </w:p>
    <w:p w:rsidR="00930FF2" w:rsidRPr="004A0AF3" w:rsidRDefault="00930FF2" w:rsidP="00930FF2">
      <w:pPr>
        <w:ind w:left="708"/>
        <w:jc w:val="both"/>
      </w:pPr>
      <w:r>
        <w:rPr>
          <w:b/>
          <w:bCs/>
          <w:u w:val="single"/>
        </w:rPr>
        <w:t>7.3</w:t>
      </w:r>
      <w:r>
        <w:rPr>
          <w:b/>
          <w:bCs/>
          <w:u w:val="single"/>
        </w:rPr>
        <w:tab/>
      </w:r>
      <w:r w:rsidRPr="004A0AF3">
        <w:rPr>
          <w:b/>
          <w:bCs/>
          <w:u w:val="single"/>
        </w:rPr>
        <w:t>Óvodai és iskolai szociális segítő</w:t>
      </w:r>
    </w:p>
    <w:p w:rsidR="00930FF2" w:rsidRPr="004A0AF3" w:rsidRDefault="00930FF2" w:rsidP="00930FF2">
      <w:pPr>
        <w:jc w:val="both"/>
      </w:pPr>
      <w:r w:rsidRPr="004A0AF3">
        <w:t>Feladata az óvodai és iskolai szociális segítő feladatkör előkészítése, kiépítése és működtetése Dunakeszi Járás 4 településére vonatkozóan (Dunakeszi, Fót, Göd, Csomád).</w:t>
      </w:r>
    </w:p>
    <w:p w:rsidR="00930FF2" w:rsidRPr="004A0AF3" w:rsidRDefault="00930FF2" w:rsidP="00930FF2">
      <w:pPr>
        <w:pStyle w:val="Listaszerbekezds"/>
        <w:numPr>
          <w:ilvl w:val="0"/>
          <w:numId w:val="114"/>
        </w:numPr>
        <w:ind w:left="567"/>
        <w:jc w:val="both"/>
      </w:pPr>
      <w:r w:rsidRPr="004A0AF3">
        <w:t>Szükségletfelmérést készít, és Együttműködési Szerződést készít elő az oktatási intézményekben és ezt rendszeres aktualizálja;</w:t>
      </w:r>
    </w:p>
    <w:p w:rsidR="00930FF2" w:rsidRPr="004A0AF3" w:rsidRDefault="00930FF2" w:rsidP="00930FF2">
      <w:pPr>
        <w:pStyle w:val="Listaszerbekezds1"/>
        <w:numPr>
          <w:ilvl w:val="0"/>
          <w:numId w:val="114"/>
        </w:numPr>
        <w:ind w:left="567"/>
        <w:jc w:val="both"/>
      </w:pPr>
      <w:r w:rsidRPr="004A0AF3">
        <w:t>Egyéni tanácsadás során a problémafeltárást követően segítséget nyújt;</w:t>
      </w:r>
    </w:p>
    <w:p w:rsidR="00930FF2" w:rsidRPr="004A0AF3" w:rsidRDefault="00930FF2" w:rsidP="00930FF2">
      <w:pPr>
        <w:pStyle w:val="Listaszerbekezds1"/>
        <w:numPr>
          <w:ilvl w:val="0"/>
          <w:numId w:val="114"/>
        </w:numPr>
        <w:ind w:left="567"/>
        <w:jc w:val="both"/>
      </w:pPr>
      <w:r w:rsidRPr="004A0AF3">
        <w:t>Feltérképezi az az oktatási intézménybe járó szociális és mentálhigiénés problémákkal küzdő gyerekek, családok körét személyesen tájékoztatja a hozzá fordulókat a családsegítés lehetőségeiről;</w:t>
      </w:r>
    </w:p>
    <w:p w:rsidR="00930FF2" w:rsidRPr="004A0AF3" w:rsidRDefault="00930FF2" w:rsidP="00930FF2">
      <w:pPr>
        <w:pStyle w:val="Listaszerbekezds1"/>
        <w:numPr>
          <w:ilvl w:val="0"/>
          <w:numId w:val="114"/>
        </w:numPr>
        <w:ind w:left="567"/>
        <w:jc w:val="both"/>
      </w:pPr>
      <w:r w:rsidRPr="004A0AF3">
        <w:t>Tevékenysége elsősorban a veszélyeztetettség megelőzésére, a veszélyeztetettség felismerésére és a kialakult veszélyeztetettség rövidtávú kezelésére irányul;</w:t>
      </w:r>
    </w:p>
    <w:p w:rsidR="00930FF2" w:rsidRPr="004A0AF3" w:rsidRDefault="00930FF2" w:rsidP="00930FF2">
      <w:pPr>
        <w:pStyle w:val="Listaszerbekezds1"/>
        <w:numPr>
          <w:ilvl w:val="0"/>
          <w:numId w:val="114"/>
        </w:numPr>
        <w:ind w:left="567"/>
        <w:jc w:val="both"/>
      </w:pPr>
      <w:r w:rsidRPr="004A0AF3">
        <w:t>Együttműködik az oktatási intézmények gyermekvédelmi felelőseivel, pedagógusaival, az intézmény vezetésével, valamint szükség szerint a jelzőrendszer tagjaival;</w:t>
      </w:r>
    </w:p>
    <w:p w:rsidR="00930FF2" w:rsidRPr="004A0AF3" w:rsidRDefault="00930FF2" w:rsidP="00930FF2">
      <w:pPr>
        <w:pStyle w:val="Listaszerbekezds1"/>
        <w:numPr>
          <w:ilvl w:val="0"/>
          <w:numId w:val="114"/>
        </w:numPr>
        <w:ind w:left="567"/>
        <w:jc w:val="both"/>
      </w:pPr>
      <w:r w:rsidRPr="004A0AF3">
        <w:t>Fogadja a diákokat, szülőket, illetve szükség esetén a jelzés alapján felveszi velük a kapcsolatot;</w:t>
      </w:r>
    </w:p>
    <w:p w:rsidR="00930FF2" w:rsidRPr="004A0AF3" w:rsidRDefault="00930FF2" w:rsidP="00930FF2">
      <w:pPr>
        <w:pStyle w:val="Listaszerbekezds1"/>
        <w:numPr>
          <w:ilvl w:val="0"/>
          <w:numId w:val="114"/>
        </w:numPr>
        <w:ind w:left="567"/>
        <w:jc w:val="both"/>
      </w:pPr>
      <w:r w:rsidRPr="004A0AF3">
        <w:t>A folyamatos családgondozást igénylő esetekben jelzéssel él a gyermekjóléti központ családgondozói stábja felé és az esetet átadja;</w:t>
      </w:r>
    </w:p>
    <w:p w:rsidR="00930FF2" w:rsidRPr="004A0AF3" w:rsidRDefault="00930FF2" w:rsidP="00930FF2">
      <w:pPr>
        <w:pStyle w:val="Listaszerbekezds"/>
        <w:numPr>
          <w:ilvl w:val="0"/>
          <w:numId w:val="114"/>
        </w:numPr>
        <w:ind w:left="567"/>
        <w:jc w:val="both"/>
      </w:pPr>
      <w:r w:rsidRPr="004A0AF3">
        <w:t>Felvilágosító előadásokat, csoportokat szervez;</w:t>
      </w:r>
    </w:p>
    <w:p w:rsidR="00930FF2" w:rsidRPr="004A0AF3" w:rsidRDefault="00930FF2" w:rsidP="00930FF2">
      <w:pPr>
        <w:pStyle w:val="Listaszerbekezds"/>
        <w:numPr>
          <w:ilvl w:val="0"/>
          <w:numId w:val="114"/>
        </w:numPr>
        <w:ind w:left="567"/>
        <w:jc w:val="both"/>
      </w:pPr>
      <w:r w:rsidRPr="004A0AF3">
        <w:t>Részt vesz az oktatási intézmény közösségi programjain, illetve közösségi programokat, táborokat szervez és lebonyolít;</w:t>
      </w:r>
    </w:p>
    <w:p w:rsidR="00930FF2" w:rsidRPr="004A0AF3" w:rsidRDefault="00930FF2" w:rsidP="00930FF2">
      <w:pPr>
        <w:pStyle w:val="Listaszerbekezds1"/>
        <w:numPr>
          <w:ilvl w:val="0"/>
          <w:numId w:val="114"/>
        </w:numPr>
        <w:ind w:left="567"/>
        <w:jc w:val="both"/>
      </w:pPr>
      <w:r w:rsidRPr="004A0AF3">
        <w:t>Részt vesz az intézmény szabadidős tevékenységeinek szervezésében és lebonyolításában, hivatalos ügyek intézésében.</w:t>
      </w:r>
    </w:p>
    <w:p w:rsidR="00930FF2" w:rsidRPr="004A0AF3" w:rsidRDefault="00930FF2" w:rsidP="00930FF2">
      <w:pPr>
        <w:pStyle w:val="Listaszerbekezds1"/>
        <w:numPr>
          <w:ilvl w:val="0"/>
          <w:numId w:val="114"/>
        </w:numPr>
        <w:ind w:left="567"/>
        <w:jc w:val="both"/>
      </w:pPr>
      <w:r w:rsidRPr="004A0AF3">
        <w:t>Ellátja a tevékenységéhez kapcsolódó adminisztrációs feladatokat, kapcsolatot tart más intézményekkel és külső segítőkkel, önkéntesekkel.</w:t>
      </w:r>
    </w:p>
    <w:p w:rsidR="00930FF2" w:rsidRPr="004A0AF3" w:rsidRDefault="00930FF2" w:rsidP="00930FF2">
      <w:pPr>
        <w:pStyle w:val="Listaszerbekezds1"/>
        <w:numPr>
          <w:ilvl w:val="0"/>
          <w:numId w:val="114"/>
        </w:numPr>
        <w:ind w:left="567"/>
        <w:jc w:val="both"/>
      </w:pPr>
      <w:r w:rsidRPr="004A0AF3">
        <w:t>Feladata az Intézményben a minőségirányítási tevékenység meghonosítása és működtetése.</w:t>
      </w:r>
    </w:p>
    <w:p w:rsidR="00930FF2" w:rsidRPr="004A0AF3" w:rsidRDefault="00930FF2" w:rsidP="00930FF2">
      <w:pPr>
        <w:pStyle w:val="Listaszerbekezds1"/>
        <w:numPr>
          <w:ilvl w:val="0"/>
          <w:numId w:val="114"/>
        </w:numPr>
        <w:ind w:left="567"/>
        <w:jc w:val="both"/>
      </w:pPr>
      <w:r w:rsidRPr="004A0AF3">
        <w:t>Aktív szerepet vállal a minőségbiztosítási rendszer, a hatékony munkaerő gazdálkodás alkalmazásában, az integrált szervezeti egységek együttműködésében és egymásra építettségének hangsúlyozásában.</w:t>
      </w:r>
    </w:p>
    <w:p w:rsidR="00930FF2" w:rsidRPr="004A0AF3" w:rsidRDefault="00930FF2" w:rsidP="00930FF2">
      <w:pPr>
        <w:pStyle w:val="Listaszerbekezds1"/>
        <w:numPr>
          <w:ilvl w:val="0"/>
          <w:numId w:val="114"/>
        </w:numPr>
        <w:ind w:left="567"/>
        <w:jc w:val="both"/>
      </w:pPr>
      <w:r w:rsidRPr="004A0AF3">
        <w:t>Szakmai tudásának teljes kapacitásával erősíti a szervezeti PR, HR, marketing és stratégiai célkitűzéseinek megvalósulását.</w:t>
      </w:r>
    </w:p>
    <w:p w:rsidR="00930FF2" w:rsidRPr="004A0AF3" w:rsidRDefault="00930FF2" w:rsidP="00930FF2">
      <w:pPr>
        <w:jc w:val="both"/>
      </w:pPr>
      <w:r w:rsidRPr="004A0AF3">
        <w:t>Részletes feladatkörét a szakma-specifikus munkaköri leírás tartalmazza.</w:t>
      </w:r>
    </w:p>
    <w:p w:rsidR="00930FF2" w:rsidRPr="00ED18B9" w:rsidRDefault="00930FF2" w:rsidP="00930FF2">
      <w:pPr>
        <w:jc w:val="both"/>
        <w:rPr>
          <w:b/>
          <w:bCs/>
          <w:u w:val="single"/>
        </w:rPr>
      </w:pPr>
    </w:p>
    <w:p w:rsidR="00930FF2" w:rsidRPr="00A32AEF" w:rsidRDefault="00930FF2" w:rsidP="00930FF2">
      <w:pPr>
        <w:ind w:left="708"/>
        <w:jc w:val="both"/>
      </w:pPr>
      <w:r>
        <w:rPr>
          <w:b/>
          <w:bCs/>
          <w:u w:val="single"/>
        </w:rPr>
        <w:t>7.4</w:t>
      </w:r>
      <w:r>
        <w:rPr>
          <w:b/>
          <w:bCs/>
          <w:u w:val="single"/>
        </w:rPr>
        <w:tab/>
      </w:r>
      <w:r w:rsidRPr="00A32AEF">
        <w:rPr>
          <w:b/>
          <w:bCs/>
          <w:u w:val="single"/>
        </w:rPr>
        <w:t>Szociális asszisztens</w:t>
      </w:r>
    </w:p>
    <w:p w:rsidR="00930FF2" w:rsidRPr="00A32AEF" w:rsidRDefault="00930FF2" w:rsidP="00930FF2">
      <w:pPr>
        <w:jc w:val="both"/>
      </w:pPr>
      <w:r w:rsidRPr="00A32AEF">
        <w:t>Munkáját az érintett szervezeti egységek szakmai vezetőinek irányításával és szakmai ellenőrzése mellett végzi.</w:t>
      </w:r>
    </w:p>
    <w:p w:rsidR="00930FF2" w:rsidRPr="00A32AEF" w:rsidRDefault="00930FF2" w:rsidP="00930FF2">
      <w:pPr>
        <w:pStyle w:val="Listaszerbekezds1"/>
        <w:numPr>
          <w:ilvl w:val="0"/>
          <w:numId w:val="17"/>
        </w:numPr>
        <w:jc w:val="both"/>
      </w:pPr>
      <w:r w:rsidRPr="00A32AEF">
        <w:t>Végzi az intézményi ellátottak pénzkezeléssel és szükség esetén egyéb ügyintézéssel kapcsolatos teendőit.</w:t>
      </w:r>
    </w:p>
    <w:p w:rsidR="00930FF2" w:rsidRPr="00A32AEF" w:rsidRDefault="00930FF2" w:rsidP="00930FF2">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rsidR="00930FF2" w:rsidRPr="00A32AEF" w:rsidRDefault="00930FF2" w:rsidP="00930FF2">
      <w:pPr>
        <w:pStyle w:val="Listaszerbekezds1"/>
        <w:numPr>
          <w:ilvl w:val="0"/>
          <w:numId w:val="17"/>
        </w:numPr>
        <w:jc w:val="both"/>
      </w:pPr>
      <w:r w:rsidRPr="00A32AEF">
        <w:t>Fogadja az intézménybe érkezőket, vezeti a forgalmi naplót.</w:t>
      </w:r>
    </w:p>
    <w:p w:rsidR="00930FF2" w:rsidRPr="00A32AEF" w:rsidRDefault="00930FF2" w:rsidP="00930FF2">
      <w:pPr>
        <w:pStyle w:val="Listaszerbekezds1"/>
        <w:numPr>
          <w:ilvl w:val="0"/>
          <w:numId w:val="17"/>
        </w:numPr>
        <w:jc w:val="both"/>
      </w:pPr>
      <w:r w:rsidRPr="00A32AEF">
        <w:t>Számítógépen rögzíti a forgalmi, valamint az ügyfelek nyilvántartási adatait.</w:t>
      </w:r>
    </w:p>
    <w:p w:rsidR="00930FF2" w:rsidRPr="00A32AEF" w:rsidRDefault="00930FF2" w:rsidP="00930FF2">
      <w:pPr>
        <w:pStyle w:val="Listaszerbekezds1"/>
        <w:numPr>
          <w:ilvl w:val="0"/>
          <w:numId w:val="17"/>
        </w:numPr>
        <w:jc w:val="both"/>
      </w:pPr>
      <w:r w:rsidRPr="00A32AEF">
        <w:t>Az ügyfeleknek személyesen, illetve telefonon információt nyújt.</w:t>
      </w:r>
    </w:p>
    <w:p w:rsidR="00930FF2" w:rsidRPr="00A32AEF" w:rsidRDefault="00930FF2" w:rsidP="00930FF2">
      <w:pPr>
        <w:pStyle w:val="Listaszerbekezds1"/>
        <w:numPr>
          <w:ilvl w:val="0"/>
          <w:numId w:val="17"/>
        </w:numPr>
        <w:jc w:val="both"/>
      </w:pPr>
      <w:r w:rsidRPr="00A32AEF">
        <w:lastRenderedPageBreak/>
        <w:t>A családgondozó irányítása mellett segíti az ügyfeleket az ügyintézésben.</w:t>
      </w:r>
    </w:p>
    <w:p w:rsidR="00930FF2" w:rsidRPr="00A32AEF" w:rsidRDefault="00930FF2" w:rsidP="00930FF2">
      <w:pPr>
        <w:pStyle w:val="Listaszerbekezds1"/>
        <w:numPr>
          <w:ilvl w:val="0"/>
          <w:numId w:val="17"/>
        </w:numPr>
        <w:jc w:val="both"/>
      </w:pPr>
      <w:r w:rsidRPr="00A32AEF">
        <w:t>Részt vesz a statisztika előkészítésében.</w:t>
      </w:r>
    </w:p>
    <w:p w:rsidR="00930FF2" w:rsidRPr="00A32AEF" w:rsidRDefault="00930FF2" w:rsidP="00930FF2">
      <w:pPr>
        <w:pStyle w:val="Listaszerbekezds1"/>
        <w:numPr>
          <w:ilvl w:val="0"/>
          <w:numId w:val="17"/>
        </w:numPr>
        <w:jc w:val="both"/>
      </w:pPr>
      <w:r w:rsidRPr="00A32AEF">
        <w:t>Közreműködik a DÓHSZK Igazgatóság titkársági feladatainak ellátásában</w:t>
      </w:r>
    </w:p>
    <w:p w:rsidR="00930FF2" w:rsidRDefault="00930FF2" w:rsidP="00930FF2">
      <w:pPr>
        <w:jc w:val="both"/>
        <w:rPr>
          <w:b/>
          <w:bCs/>
        </w:rPr>
      </w:pPr>
    </w:p>
    <w:p w:rsidR="00930FF2" w:rsidRPr="00A32AEF" w:rsidRDefault="00930FF2" w:rsidP="00930FF2">
      <w:pPr>
        <w:jc w:val="both"/>
        <w:rPr>
          <w:b/>
          <w:bCs/>
        </w:rPr>
      </w:pPr>
    </w:p>
    <w:p w:rsidR="00930FF2" w:rsidRPr="008C0E71" w:rsidRDefault="00930FF2" w:rsidP="00930FF2">
      <w:pPr>
        <w:pStyle w:val="Cmsor2"/>
        <w:numPr>
          <w:ilvl w:val="0"/>
          <w:numId w:val="120"/>
        </w:numPr>
        <w:spacing w:before="0" w:after="0"/>
        <w:rPr>
          <w:b w:val="0"/>
          <w:bCs w:val="0"/>
          <w:u w:val="single"/>
        </w:rPr>
      </w:pPr>
      <w:bookmarkStart w:id="147" w:name="_Toc210740157"/>
      <w:r w:rsidRPr="008C0E71">
        <w:rPr>
          <w:rFonts w:ascii="Times New Roman" w:hAnsi="Times New Roman" w:cs="Times New Roman"/>
          <w:bCs w:val="0"/>
          <w:i w:val="0"/>
          <w:sz w:val="24"/>
          <w:szCs w:val="24"/>
          <w:u w:val="single"/>
        </w:rPr>
        <w:t>A Család és Gyermekjóléti Központ Szakmai Egységeinek értekezletei</w:t>
      </w:r>
      <w:bookmarkEnd w:id="147"/>
    </w:p>
    <w:p w:rsidR="00930FF2" w:rsidRDefault="00930FF2" w:rsidP="00930FF2">
      <w:pPr>
        <w:jc w:val="both"/>
        <w:rPr>
          <w:b/>
          <w:bCs/>
          <w:u w:val="single"/>
        </w:rPr>
      </w:pPr>
    </w:p>
    <w:p w:rsidR="00930FF2" w:rsidRPr="00A32AEF" w:rsidRDefault="00930FF2" w:rsidP="00930FF2">
      <w:pPr>
        <w:ind w:left="708"/>
        <w:jc w:val="both"/>
        <w:rPr>
          <w:b/>
          <w:bCs/>
          <w:u w:val="single"/>
        </w:rPr>
      </w:pPr>
      <w:r>
        <w:rPr>
          <w:b/>
          <w:bCs/>
          <w:u w:val="single"/>
        </w:rPr>
        <w:t>8.1</w:t>
      </w:r>
      <w:r>
        <w:rPr>
          <w:b/>
          <w:bCs/>
          <w:u w:val="single"/>
        </w:rPr>
        <w:tab/>
      </w:r>
      <w:r w:rsidRPr="00A32AEF">
        <w:rPr>
          <w:b/>
          <w:bCs/>
          <w:u w:val="single"/>
        </w:rPr>
        <w:t>Szakmai munkaértekezlet</w:t>
      </w:r>
    </w:p>
    <w:p w:rsidR="00930FF2" w:rsidRPr="00A32AEF" w:rsidRDefault="00930FF2" w:rsidP="00930FF2">
      <w:pPr>
        <w:jc w:val="both"/>
        <w:rPr>
          <w:b/>
          <w:bCs/>
        </w:rPr>
      </w:pPr>
      <w:r w:rsidRPr="00A32AEF">
        <w:t>A szakmai team a Család- és a Gyermekjóléti Központ szakmai egységeinél a családsegítő, az esetmenedzser, az esettanácsadó</w:t>
      </w:r>
      <w:r>
        <w:t xml:space="preserve">, </w:t>
      </w:r>
      <w:r w:rsidRPr="004A0AF3">
        <w:t xml:space="preserve">az óvodai és iskolai szociális segítő </w:t>
      </w:r>
      <w:r>
        <w:t>és</w:t>
      </w:r>
      <w:r w:rsidRPr="00A32AEF">
        <w:t xml:space="preserve"> </w:t>
      </w:r>
      <w:r>
        <w:t xml:space="preserve">a </w:t>
      </w:r>
      <w:r w:rsidRPr="00A32AEF">
        <w:t>szociális asszisztens munkatársakból, valamint esetenként a team-be meghívott egyéb szakemberekből álló munkacsoport. A team üléseit a Család- és a Gyermekjóléti Központ szakmai egységeinél a szakmai egység vezetője vezeti, szükség esetén gondoskodik külső résztvevő meghívásáról. Üléseit hetente, előre meghirdetett időpontban tartja, a szervezeti egység szakdolgozóinak a részvétel kötelező.</w:t>
      </w:r>
    </w:p>
    <w:p w:rsidR="00930FF2" w:rsidRPr="00A32AEF" w:rsidRDefault="00930FF2" w:rsidP="00930FF2">
      <w:pPr>
        <w:jc w:val="both"/>
        <w:rPr>
          <w:b/>
          <w:bCs/>
        </w:rPr>
      </w:pPr>
    </w:p>
    <w:p w:rsidR="00930FF2" w:rsidRPr="00A32AEF" w:rsidRDefault="00930FF2" w:rsidP="00930FF2">
      <w:pPr>
        <w:ind w:left="708"/>
        <w:jc w:val="both"/>
        <w:rPr>
          <w:u w:val="single"/>
        </w:rPr>
      </w:pPr>
      <w:r>
        <w:rPr>
          <w:b/>
          <w:bCs/>
          <w:u w:val="single"/>
        </w:rPr>
        <w:t>8.2</w:t>
      </w:r>
      <w:r>
        <w:rPr>
          <w:b/>
          <w:bCs/>
          <w:u w:val="single"/>
        </w:rPr>
        <w:tab/>
      </w:r>
      <w:r w:rsidRPr="00A32AEF">
        <w:rPr>
          <w:b/>
          <w:bCs/>
          <w:u w:val="single"/>
        </w:rPr>
        <w:t>Horizontális esetmegbeszélő csoportok</w:t>
      </w:r>
    </w:p>
    <w:p w:rsidR="00930FF2" w:rsidRPr="00A32AEF" w:rsidRDefault="00930FF2" w:rsidP="00930FF2">
      <w:pPr>
        <w:jc w:val="both"/>
        <w:rPr>
          <w:b/>
          <w:bCs/>
        </w:rPr>
      </w:pPr>
      <w:r w:rsidRPr="00A32AEF">
        <w:t>A csoportokban dolgozó szakemberek a közös esetekkel való munka során az összehangolt és hatékony segítés érdekében legalább havonta esetmegbeszélő csoporton vesznek részt, melyet a szakmai egység vezetők szerveznek és vezetnek.</w:t>
      </w:r>
    </w:p>
    <w:p w:rsidR="00930FF2" w:rsidRPr="00A32AEF" w:rsidRDefault="00930FF2" w:rsidP="00930FF2">
      <w:pPr>
        <w:jc w:val="both"/>
        <w:rPr>
          <w:b/>
          <w:bCs/>
        </w:rPr>
      </w:pPr>
    </w:p>
    <w:p w:rsidR="00930FF2" w:rsidRPr="00A32AEF" w:rsidRDefault="00930FF2" w:rsidP="00930FF2">
      <w:pPr>
        <w:ind w:left="708"/>
        <w:jc w:val="both"/>
        <w:rPr>
          <w:b/>
          <w:bCs/>
          <w:u w:val="single"/>
        </w:rPr>
      </w:pPr>
      <w:r>
        <w:rPr>
          <w:b/>
          <w:bCs/>
          <w:u w:val="single"/>
        </w:rPr>
        <w:t>8.3</w:t>
      </w:r>
      <w:r>
        <w:rPr>
          <w:b/>
          <w:bCs/>
          <w:u w:val="single"/>
        </w:rPr>
        <w:tab/>
      </w:r>
      <w:r w:rsidRPr="00A32AEF">
        <w:rPr>
          <w:b/>
          <w:bCs/>
          <w:u w:val="single"/>
        </w:rPr>
        <w:t xml:space="preserve">Belső kapcsolattartás </w:t>
      </w:r>
    </w:p>
    <w:p w:rsidR="00930FF2" w:rsidRPr="00A32AEF" w:rsidRDefault="00930FF2" w:rsidP="00930FF2">
      <w:pPr>
        <w:jc w:val="both"/>
        <w:rPr>
          <w:bCs/>
        </w:rPr>
      </w:pPr>
      <w:r w:rsidRPr="00A32AEF">
        <w:rPr>
          <w:bCs/>
        </w:rPr>
        <w:t xml:space="preserve">Az intézmény feladatainak hatékonyabb ellátása érdekében a szervezeti egységek egymással szoros, mellérendeltségi kapcsolatban vannak. Együttműködésük alapelve, hogy a szervezeti egységek feladataik ellátása során egymást tájékoztatva, véleménynyilvánítással segítve és intézkedéseiket összehangolva kötelesek eljárni. </w:t>
      </w:r>
    </w:p>
    <w:p w:rsidR="00930FF2" w:rsidRPr="00A32AEF" w:rsidRDefault="00930FF2" w:rsidP="00930FF2">
      <w:pPr>
        <w:jc w:val="both"/>
        <w:rPr>
          <w:bCs/>
        </w:rPr>
      </w:pPr>
    </w:p>
    <w:p w:rsidR="00930FF2" w:rsidRPr="007B1CB8" w:rsidRDefault="00930FF2" w:rsidP="00930FF2">
      <w:pPr>
        <w:pStyle w:val="Listaszerbekezds"/>
        <w:ind w:left="720"/>
        <w:jc w:val="both"/>
        <w:rPr>
          <w:b/>
          <w:bCs/>
          <w:u w:val="single"/>
        </w:rPr>
      </w:pPr>
      <w:r>
        <w:rPr>
          <w:b/>
          <w:bCs/>
          <w:u w:val="single"/>
        </w:rPr>
        <w:t>8.4</w:t>
      </w:r>
      <w:r>
        <w:rPr>
          <w:b/>
          <w:bCs/>
          <w:u w:val="single"/>
        </w:rPr>
        <w:tab/>
      </w:r>
      <w:r w:rsidRPr="007B1CB8">
        <w:rPr>
          <w:b/>
          <w:bCs/>
          <w:u w:val="single"/>
        </w:rPr>
        <w:t>Külső kapcsolattartás</w:t>
      </w:r>
    </w:p>
    <w:p w:rsidR="00930FF2" w:rsidRPr="00A32AEF" w:rsidRDefault="00930FF2" w:rsidP="00930FF2">
      <w:pPr>
        <w:jc w:val="both"/>
        <w:rPr>
          <w:b/>
          <w:bCs/>
        </w:rPr>
      </w:pPr>
      <w:r w:rsidRPr="00A32AEF">
        <w:rPr>
          <w:bCs/>
        </w:rPr>
        <w:t>Az eredményesebb működés elősegítése érdekében az intézmény szakmai szervezetekkel, társintézményekkel, gazdálkodó szervezetekkel köteles együttműködni, megállapodást kötni. Emellett együttműködhet olyan gazdálkodó szervezetekkel, amelyek mind anyagilag, mind erkölcsileg segíthetik a szakmai munka ellátását</w:t>
      </w:r>
      <w:r w:rsidRPr="00A32AEF">
        <w:rPr>
          <w:b/>
          <w:bCs/>
        </w:rPr>
        <w:t>.</w:t>
      </w:r>
    </w:p>
    <w:p w:rsidR="00930FF2" w:rsidRDefault="00930FF2" w:rsidP="00930FF2">
      <w:pPr>
        <w:jc w:val="both"/>
        <w:rPr>
          <w:b/>
          <w:bCs/>
          <w:u w:val="single"/>
        </w:rPr>
      </w:pPr>
    </w:p>
    <w:p w:rsidR="00930FF2" w:rsidRDefault="00930FF2" w:rsidP="00930FF2">
      <w:pPr>
        <w:jc w:val="both"/>
        <w:rPr>
          <w:b/>
          <w:bCs/>
          <w:u w:val="single"/>
        </w:rPr>
      </w:pPr>
    </w:p>
    <w:p w:rsidR="00930FF2" w:rsidRPr="007B1CB8" w:rsidRDefault="00930FF2" w:rsidP="00930FF2">
      <w:pPr>
        <w:pStyle w:val="Listaszerbekezds"/>
        <w:numPr>
          <w:ilvl w:val="0"/>
          <w:numId w:val="120"/>
        </w:numPr>
        <w:jc w:val="both"/>
        <w:outlineLvl w:val="1"/>
        <w:rPr>
          <w:b/>
          <w:bCs/>
          <w:u w:val="single"/>
        </w:rPr>
      </w:pPr>
      <w:bookmarkStart w:id="148" w:name="_Toc210740158"/>
      <w:r w:rsidRPr="007B1CB8">
        <w:rPr>
          <w:b/>
          <w:bCs/>
          <w:u w:val="single"/>
        </w:rPr>
        <w:t>Éves munkaterv</w:t>
      </w:r>
      <w:bookmarkEnd w:id="148"/>
      <w:r w:rsidRPr="007B1CB8">
        <w:rPr>
          <w:b/>
          <w:bCs/>
          <w:u w:val="single"/>
        </w:rPr>
        <w:t xml:space="preserve"> </w:t>
      </w:r>
    </w:p>
    <w:p w:rsidR="00930FF2" w:rsidRDefault="00930FF2" w:rsidP="00930FF2">
      <w:pPr>
        <w:jc w:val="both"/>
        <w:rPr>
          <w:bCs/>
        </w:rPr>
      </w:pPr>
    </w:p>
    <w:p w:rsidR="00930FF2" w:rsidRPr="00A32AEF" w:rsidRDefault="00930FF2" w:rsidP="00930FF2">
      <w:pPr>
        <w:jc w:val="both"/>
        <w:rPr>
          <w:bCs/>
        </w:rPr>
      </w:pPr>
      <w:r w:rsidRPr="00A32AEF">
        <w:rPr>
          <w:bCs/>
        </w:rPr>
        <w:t xml:space="preserve">A szakmai egységek vezetői, a módszertani koordinátor, valamint az intézményvezető az intézmény feladatainak végrehajtására munkatervet készítenek. A munkatervnek tartalmaznia kell: </w:t>
      </w:r>
    </w:p>
    <w:p w:rsidR="00930FF2" w:rsidRPr="00A32AEF" w:rsidRDefault="00930FF2" w:rsidP="00930FF2">
      <w:pPr>
        <w:ind w:left="708"/>
        <w:jc w:val="both"/>
        <w:rPr>
          <w:bCs/>
        </w:rPr>
      </w:pPr>
      <w:r w:rsidRPr="00A32AEF">
        <w:rPr>
          <w:bCs/>
        </w:rPr>
        <w:t>•</w:t>
      </w:r>
      <w:r w:rsidRPr="00A32AEF">
        <w:rPr>
          <w:bCs/>
        </w:rPr>
        <w:tab/>
        <w:t>a feladatok konkrét meghatározását,</w:t>
      </w:r>
    </w:p>
    <w:p w:rsidR="00930FF2" w:rsidRPr="00A32AEF" w:rsidRDefault="00930FF2" w:rsidP="00930FF2">
      <w:pPr>
        <w:ind w:left="708"/>
        <w:jc w:val="both"/>
        <w:rPr>
          <w:bCs/>
        </w:rPr>
      </w:pPr>
      <w:r w:rsidRPr="00A32AEF">
        <w:rPr>
          <w:bCs/>
        </w:rPr>
        <w:t>•</w:t>
      </w:r>
      <w:r w:rsidRPr="00A32AEF">
        <w:rPr>
          <w:bCs/>
        </w:rPr>
        <w:tab/>
        <w:t>a feladatok végrehajtásáért felelős(ök) megnevezését,</w:t>
      </w:r>
    </w:p>
    <w:p w:rsidR="00930FF2" w:rsidRPr="00A32AEF" w:rsidRDefault="00930FF2" w:rsidP="00930FF2">
      <w:pPr>
        <w:ind w:left="708"/>
        <w:jc w:val="both"/>
        <w:rPr>
          <w:bCs/>
        </w:rPr>
      </w:pPr>
      <w:r w:rsidRPr="00A32AEF">
        <w:rPr>
          <w:bCs/>
        </w:rPr>
        <w:t>•</w:t>
      </w:r>
      <w:r w:rsidRPr="00A32AEF">
        <w:rPr>
          <w:bCs/>
        </w:rPr>
        <w:tab/>
        <w:t>a feladat végrehajtásának idejét,</w:t>
      </w:r>
    </w:p>
    <w:p w:rsidR="00930FF2" w:rsidRPr="00A32AEF" w:rsidRDefault="00930FF2" w:rsidP="00930FF2">
      <w:pPr>
        <w:ind w:left="708"/>
        <w:jc w:val="both"/>
        <w:rPr>
          <w:bCs/>
        </w:rPr>
      </w:pPr>
      <w:r w:rsidRPr="00A32AEF">
        <w:rPr>
          <w:bCs/>
        </w:rPr>
        <w:t>•</w:t>
      </w:r>
      <w:r w:rsidRPr="00A32AEF">
        <w:rPr>
          <w:bCs/>
        </w:rPr>
        <w:tab/>
        <w:t>az ellenőrzések, beszámoltatások rendjét,</w:t>
      </w:r>
    </w:p>
    <w:p w:rsidR="00930FF2" w:rsidRPr="00A32AEF" w:rsidRDefault="00930FF2" w:rsidP="00930FF2">
      <w:pPr>
        <w:ind w:left="1417" w:hanging="709"/>
        <w:jc w:val="both"/>
        <w:rPr>
          <w:bCs/>
        </w:rPr>
      </w:pPr>
      <w:r w:rsidRPr="00A32AEF">
        <w:rPr>
          <w:bCs/>
        </w:rPr>
        <w:t>•</w:t>
      </w:r>
      <w:r w:rsidRPr="00A32AEF">
        <w:rPr>
          <w:bCs/>
        </w:rPr>
        <w:tab/>
        <w:t>végrehajtásra vonatkozó tájékoztatási kötelezettséget.</w:t>
      </w:r>
    </w:p>
    <w:p w:rsidR="00930FF2" w:rsidRDefault="00930FF2" w:rsidP="00930FF2">
      <w:pPr>
        <w:jc w:val="both"/>
        <w:rPr>
          <w:bCs/>
        </w:rPr>
      </w:pPr>
    </w:p>
    <w:p w:rsidR="00930FF2" w:rsidRPr="00A32AEF" w:rsidRDefault="00930FF2" w:rsidP="00930FF2">
      <w:pPr>
        <w:jc w:val="both"/>
        <w:rPr>
          <w:bCs/>
        </w:rPr>
      </w:pPr>
      <w:r w:rsidRPr="00A32AEF">
        <w:rPr>
          <w:bCs/>
        </w:rPr>
        <w:t>A munkatervet a szakmai egységek dolgozóival ismertetni kell, valamint meg kell küldeni az intézmény vezetőjének.</w:t>
      </w:r>
    </w:p>
    <w:p w:rsidR="00930FF2" w:rsidRPr="00A32AEF" w:rsidRDefault="00930FF2" w:rsidP="00930FF2">
      <w:pPr>
        <w:jc w:val="both"/>
        <w:rPr>
          <w:bCs/>
        </w:rPr>
      </w:pPr>
    </w:p>
    <w:p w:rsidR="00930FF2" w:rsidRPr="00A32AEF" w:rsidRDefault="00930FF2" w:rsidP="00930FF2">
      <w:pPr>
        <w:jc w:val="both"/>
        <w:rPr>
          <w:b/>
          <w:u w:val="single"/>
        </w:rPr>
      </w:pPr>
      <w:r w:rsidRPr="00A32AEF">
        <w:rPr>
          <w:bCs/>
        </w:rPr>
        <w:lastRenderedPageBreak/>
        <w:t>A módszertani feladatok ellátásával kapcsolatos munkatervet, külön jogszabályban meghatározott szervnek kell megküldeni jóváhagyás céljából. Az intézmény vezetője az egységes szerkezetbe foglalt munkatervet megküldi a fenntartónak jóváhagyás céljából. A szakmai igazgató, szakmai vezetők, a módszertani koordinátor a munkatervek végrehajtását folyamatosan ellenőrzik és értékelik</w:t>
      </w:r>
      <w:r w:rsidRPr="00A32AEF">
        <w:rPr>
          <w:b/>
          <w:bCs/>
        </w:rPr>
        <w:t>.</w:t>
      </w:r>
    </w:p>
    <w:p w:rsidR="00930FF2" w:rsidRDefault="00930FF2" w:rsidP="00930FF2">
      <w:pPr>
        <w:jc w:val="both"/>
        <w:rPr>
          <w:b/>
          <w:u w:val="single"/>
        </w:rPr>
      </w:pPr>
    </w:p>
    <w:p w:rsidR="00930FF2" w:rsidRPr="00A32AEF" w:rsidRDefault="00930FF2" w:rsidP="00930FF2">
      <w:pPr>
        <w:jc w:val="both"/>
        <w:rPr>
          <w:b/>
          <w:u w:val="single"/>
        </w:rPr>
      </w:pPr>
    </w:p>
    <w:p w:rsidR="00930FF2" w:rsidRPr="007B1CB8" w:rsidRDefault="00930FF2" w:rsidP="00930FF2">
      <w:pPr>
        <w:pStyle w:val="Listaszerbekezds"/>
        <w:numPr>
          <w:ilvl w:val="0"/>
          <w:numId w:val="120"/>
        </w:numPr>
        <w:jc w:val="both"/>
        <w:outlineLvl w:val="1"/>
        <w:rPr>
          <w:b/>
          <w:u w:val="single"/>
        </w:rPr>
      </w:pPr>
      <w:bookmarkStart w:id="149" w:name="_Toc210740159"/>
      <w:r w:rsidRPr="007B1CB8">
        <w:rPr>
          <w:b/>
          <w:u w:val="single"/>
        </w:rPr>
        <w:t>Az előzőekben felsorolt munkarendtől eltérő munkarendben dolgozók:</w:t>
      </w:r>
      <w:bookmarkEnd w:id="149"/>
    </w:p>
    <w:p w:rsidR="00930FF2" w:rsidRDefault="00930FF2" w:rsidP="00930FF2">
      <w:pPr>
        <w:jc w:val="both"/>
      </w:pPr>
    </w:p>
    <w:p w:rsidR="00930FF2" w:rsidRPr="00A32AEF" w:rsidRDefault="00930FF2" w:rsidP="00930FF2">
      <w:pPr>
        <w:jc w:val="both"/>
      </w:pPr>
      <w:r w:rsidRPr="00A32AEF">
        <w:t>Járási Központhoz tartozó esetmenedzserek. A kapcsolattartási ügyeletből adódó munkaidőn túli esetkezelés során, amely a munkaköri leírásban rögzítve van.</w:t>
      </w:r>
    </w:p>
    <w:p w:rsidR="00930FF2" w:rsidRPr="00A32AEF" w:rsidRDefault="00930FF2" w:rsidP="00930FF2">
      <w:pPr>
        <w:jc w:val="both"/>
      </w:pPr>
    </w:p>
    <w:p w:rsidR="00930FF2" w:rsidRPr="008C0E71" w:rsidRDefault="00930FF2" w:rsidP="00930FF2">
      <w:pPr>
        <w:pStyle w:val="Cmsor2"/>
        <w:numPr>
          <w:ilvl w:val="0"/>
          <w:numId w:val="120"/>
        </w:numPr>
        <w:spacing w:before="0" w:after="0"/>
        <w:rPr>
          <w:b w:val="0"/>
          <w:u w:val="single"/>
        </w:rPr>
      </w:pPr>
      <w:bookmarkStart w:id="150" w:name="_Toc210740160"/>
      <w:r w:rsidRPr="008C0E71">
        <w:rPr>
          <w:rFonts w:ascii="Times New Roman" w:hAnsi="Times New Roman" w:cs="Times New Roman"/>
          <w:i w:val="0"/>
          <w:sz w:val="24"/>
          <w:szCs w:val="24"/>
          <w:u w:val="single"/>
        </w:rPr>
        <w:t>Szabadságolás, helyettesítés, munkakör átadás rendje</w:t>
      </w:r>
      <w:bookmarkEnd w:id="150"/>
    </w:p>
    <w:p w:rsidR="00930FF2" w:rsidRDefault="00930FF2" w:rsidP="00930FF2">
      <w:pPr>
        <w:jc w:val="both"/>
      </w:pPr>
    </w:p>
    <w:p w:rsidR="00930FF2" w:rsidRPr="00A32AEF" w:rsidRDefault="00930FF2" w:rsidP="00930FF2">
      <w:pPr>
        <w:jc w:val="both"/>
      </w:pPr>
      <w:r w:rsidRPr="00A32AEF">
        <w:t xml:space="preserve">Az éves rendes szabadság kivételéhez előzetesen a szakmai vezetőkkel, majd az intézményvezetővel egyeztetett szabadságolási tervet kell készíteni a dolgozóknak. A szabadság igények érvényesítése a közvetlen felettes hozzájárulásával történhet. A rendkívüli és fizetés nélküli szabadság engedélyezésére csak az intézményvezető jogosult. A kapcsolattartási ügyelet biztosításáért - amennyiben az olyan szombatra, vagy vasárnapra esik, mely nem minősül munkanapnak -, külön szabadnap kerül kiadásra a munkavállalónak. A szabadnapot a dolgozó csak az ügyelet biztosítását követő 1 hónapon belül érvényesítheti, ettől eltérni csak az intézményvezető hozzájárulásával lehet, indokolt esetben. A munkaidőn túl végzett tevékenységről külön nyilvántartást kell vezetni, melynek érvényesítést a szakmai vezető aláírásával igazol. Az intézményben folyó munkát a dolgozók időleges, vagy tartós távolléte nem akadályozhatja. A dolgozó távolléte esetére a helyettesítés rendszerének kidolgozása az intézmény vezetőjének, illetve az adott szervezeti egység szakmai vezetőjének a feladata. A helyettesítés megszervezése, valamint a folyamatos szakmai munka biztosítása végett, távollétét, akadályoztatást minden esetben jelezni kell minimum 24 órát megelőzően az intézmény vezetőjénél, vagy a szakmai vezetőnél. A jelzés történhet írásba foglalással is. A helyettesítő személy, csak azonos munkakört betöltő személy lehet. </w:t>
      </w:r>
    </w:p>
    <w:p w:rsidR="00930FF2" w:rsidRPr="00A32AEF" w:rsidRDefault="00930FF2" w:rsidP="00930FF2">
      <w:pPr>
        <w:jc w:val="both"/>
      </w:pPr>
    </w:p>
    <w:p w:rsidR="00930FF2" w:rsidRPr="008C0E71" w:rsidRDefault="00930FF2" w:rsidP="00930FF2">
      <w:pPr>
        <w:pStyle w:val="Cmsor2"/>
        <w:numPr>
          <w:ilvl w:val="0"/>
          <w:numId w:val="120"/>
        </w:numPr>
        <w:rPr>
          <w:b w:val="0"/>
          <w:bCs w:val="0"/>
          <w:u w:val="single"/>
        </w:rPr>
      </w:pPr>
      <w:bookmarkStart w:id="151" w:name="_Toc210740161"/>
      <w:r w:rsidRPr="008C0E71">
        <w:rPr>
          <w:rFonts w:ascii="Times New Roman" w:hAnsi="Times New Roman" w:cs="Times New Roman"/>
          <w:bCs w:val="0"/>
          <w:i w:val="0"/>
          <w:sz w:val="24"/>
          <w:szCs w:val="24"/>
          <w:u w:val="single"/>
        </w:rPr>
        <w:t>Helyettesítés esetén követendő eljárás</w:t>
      </w:r>
      <w:bookmarkEnd w:id="151"/>
    </w:p>
    <w:p w:rsidR="00930FF2" w:rsidRPr="00A32AEF" w:rsidRDefault="00930FF2" w:rsidP="00930FF2">
      <w:pPr>
        <w:jc w:val="both"/>
        <w:rPr>
          <w:bCs/>
        </w:rPr>
      </w:pPr>
      <w:r w:rsidRPr="00A32AEF">
        <w:rPr>
          <w:bCs/>
        </w:rPr>
        <w:t>A munkaköri leírás tartalmazza</w:t>
      </w:r>
    </w:p>
    <w:p w:rsidR="00930FF2" w:rsidRPr="008C0E71" w:rsidRDefault="00930FF2" w:rsidP="00930FF2">
      <w:pPr>
        <w:pStyle w:val="Listaszerbekezds"/>
        <w:numPr>
          <w:ilvl w:val="0"/>
          <w:numId w:val="101"/>
        </w:numPr>
        <w:jc w:val="both"/>
        <w:rPr>
          <w:bCs/>
        </w:rPr>
      </w:pPr>
      <w:r w:rsidRPr="00396E64">
        <w:rPr>
          <w:bCs/>
        </w:rPr>
        <w:t>az átruházott hatáskör és helyettesítési megbízás másnak át nem adható</w:t>
      </w:r>
      <w:r w:rsidRPr="008C0E71">
        <w:rPr>
          <w:bCs/>
        </w:rPr>
        <w:t xml:space="preserve">, </w:t>
      </w:r>
    </w:p>
    <w:p w:rsidR="00930FF2" w:rsidRPr="008C0E71" w:rsidRDefault="00930FF2" w:rsidP="00930FF2">
      <w:pPr>
        <w:pStyle w:val="Listaszerbekezds"/>
        <w:numPr>
          <w:ilvl w:val="0"/>
          <w:numId w:val="101"/>
        </w:numPr>
        <w:jc w:val="both"/>
        <w:rPr>
          <w:bCs/>
        </w:rPr>
      </w:pPr>
      <w:r w:rsidRPr="008C0E71">
        <w:rPr>
          <w:bCs/>
        </w:rPr>
        <w:t xml:space="preserve">a helyettes a helyettesítés időtartama alatt vezetői és ügyintézői teendőit a legjobb tudásának megfelelően, a helyettesített személytől kapott útmutatás, valamint az adott ügyre vonatkozó elképzelései szerint köteles végezni, saját önálló elképzeléseinek érvényre juttatása mellett, </w:t>
      </w:r>
    </w:p>
    <w:p w:rsidR="00930FF2" w:rsidRPr="008C0E71" w:rsidRDefault="00930FF2" w:rsidP="00930FF2">
      <w:pPr>
        <w:pStyle w:val="Listaszerbekezds"/>
        <w:numPr>
          <w:ilvl w:val="0"/>
          <w:numId w:val="101"/>
        </w:numPr>
        <w:jc w:val="both"/>
        <w:rPr>
          <w:bCs/>
        </w:rPr>
      </w:pPr>
      <w:r w:rsidRPr="008C0E71">
        <w:rPr>
          <w:bCs/>
        </w:rPr>
        <w:t xml:space="preserve">a helyettes nem intézkedhet olyan ügyben, amelynek elhalasztása a helyettesített akadályoztatásának lejártáig lehetséges, </w:t>
      </w:r>
    </w:p>
    <w:p w:rsidR="00930FF2" w:rsidRPr="008C0E71" w:rsidRDefault="00930FF2" w:rsidP="00930FF2">
      <w:pPr>
        <w:pStyle w:val="Listaszerbekezds"/>
        <w:numPr>
          <w:ilvl w:val="0"/>
          <w:numId w:val="101"/>
        </w:numPr>
        <w:jc w:val="both"/>
        <w:rPr>
          <w:bCs/>
        </w:rPr>
      </w:pPr>
      <w:r w:rsidRPr="008C0E71">
        <w:rPr>
          <w:bCs/>
        </w:rPr>
        <w:t xml:space="preserve">a helyettesítés tartamára a helyettes jogot kap arra, hogy a helyettesített által reá ruházott jogait gyakorolja, </w:t>
      </w:r>
    </w:p>
    <w:p w:rsidR="00930FF2" w:rsidRPr="008C0E71" w:rsidRDefault="00930FF2" w:rsidP="00930FF2">
      <w:pPr>
        <w:pStyle w:val="Listaszerbekezds"/>
        <w:numPr>
          <w:ilvl w:val="0"/>
          <w:numId w:val="101"/>
        </w:numPr>
        <w:jc w:val="both"/>
        <w:rPr>
          <w:bCs/>
        </w:rPr>
      </w:pPr>
      <w:r w:rsidRPr="008C0E71">
        <w:rPr>
          <w:bCs/>
        </w:rPr>
        <w:t xml:space="preserve">a helyettes e minőségben tett intézkedéseiért saját személyében fegyelmi-, anyagi- és büntetőjogi felelősséggel tartozik, </w:t>
      </w:r>
    </w:p>
    <w:p w:rsidR="00930FF2" w:rsidRPr="008C0E71" w:rsidRDefault="00930FF2" w:rsidP="00930FF2">
      <w:pPr>
        <w:pStyle w:val="Listaszerbekezds"/>
        <w:numPr>
          <w:ilvl w:val="0"/>
          <w:numId w:val="101"/>
        </w:numPr>
        <w:jc w:val="both"/>
        <w:rPr>
          <w:bCs/>
        </w:rPr>
      </w:pPr>
      <w:r w:rsidRPr="008C0E71">
        <w:rPr>
          <w:bCs/>
        </w:rPr>
        <w:lastRenderedPageBreak/>
        <w:t xml:space="preserve">a helyettesítés alkalmával a munkakör átadás-átvételt írásba kell foglalni – 30 napot meghaladóan, </w:t>
      </w:r>
    </w:p>
    <w:p w:rsidR="00930FF2" w:rsidRPr="005E77EE" w:rsidRDefault="00930FF2" w:rsidP="00930FF2">
      <w:pPr>
        <w:pStyle w:val="Listaszerbekezds"/>
        <w:numPr>
          <w:ilvl w:val="0"/>
          <w:numId w:val="101"/>
        </w:numPr>
        <w:jc w:val="both"/>
        <w:rPr>
          <w:b/>
          <w:bCs/>
        </w:rPr>
      </w:pPr>
      <w:r w:rsidRPr="008C0E71">
        <w:rPr>
          <w:bCs/>
        </w:rPr>
        <w:t>a helyettes köteles részletesen beszámolni</w:t>
      </w:r>
      <w:r w:rsidRPr="008C0E71">
        <w:rPr>
          <w:b/>
          <w:bCs/>
        </w:rPr>
        <w:t xml:space="preserve"> </w:t>
      </w:r>
      <w:r w:rsidRPr="008C0E71">
        <w:rPr>
          <w:bCs/>
        </w:rPr>
        <w:t>a helyettesítettnek a megtett intézkedésekről, eseményekről és a folyamatban lévő ügyekről.</w:t>
      </w:r>
    </w:p>
    <w:p w:rsidR="00930FF2" w:rsidRPr="005E77EE" w:rsidRDefault="00930FF2" w:rsidP="00930FF2">
      <w:pPr>
        <w:ind w:left="360"/>
        <w:jc w:val="both"/>
        <w:rPr>
          <w:b/>
          <w:bCs/>
        </w:rPr>
      </w:pPr>
    </w:p>
    <w:p w:rsidR="00930FF2" w:rsidRPr="008C0E71" w:rsidRDefault="00930FF2" w:rsidP="00930FF2">
      <w:pPr>
        <w:pStyle w:val="Cmsor2"/>
        <w:numPr>
          <w:ilvl w:val="0"/>
          <w:numId w:val="120"/>
        </w:numPr>
        <w:rPr>
          <w:b w:val="0"/>
          <w:bCs w:val="0"/>
          <w:u w:val="single"/>
        </w:rPr>
      </w:pPr>
      <w:bookmarkStart w:id="152" w:name="_Toc210740162"/>
      <w:r w:rsidRPr="008C0E71">
        <w:rPr>
          <w:rFonts w:ascii="Times New Roman" w:hAnsi="Times New Roman" w:cs="Times New Roman"/>
          <w:bCs w:val="0"/>
          <w:i w:val="0"/>
          <w:sz w:val="24"/>
          <w:szCs w:val="24"/>
          <w:u w:val="single"/>
        </w:rPr>
        <w:t>Adatkezelés, adatszolgáltatás rendje</w:t>
      </w:r>
      <w:bookmarkEnd w:id="152"/>
      <w:r w:rsidRPr="008C0E71">
        <w:rPr>
          <w:rFonts w:ascii="Times New Roman" w:hAnsi="Times New Roman" w:cs="Times New Roman"/>
          <w:bCs w:val="0"/>
          <w:i w:val="0"/>
          <w:sz w:val="24"/>
          <w:szCs w:val="24"/>
          <w:u w:val="single"/>
        </w:rPr>
        <w:t xml:space="preserve"> </w:t>
      </w:r>
    </w:p>
    <w:p w:rsidR="00930FF2" w:rsidRDefault="00930FF2" w:rsidP="00930FF2">
      <w:pPr>
        <w:jc w:val="both"/>
        <w:rPr>
          <w:bCs/>
        </w:rPr>
      </w:pPr>
      <w:r w:rsidRPr="00A32AEF">
        <w:rPr>
          <w:bCs/>
        </w:rPr>
        <w:t>Az intézményben az adatkezelés és adatszolgáltatás során biztosítani kell, hogy a jogszabályok alapján vezetett nyilvántartásokat, adatokat törvényesen kezeljék, valamint az adatvédelem alkotmányos elvei, az adatbiztonság követelményei érvényesülhessenek, s meg kell akadályozni a jogosulatlan hozzáférést, az adatok megváltoztatását és jogosulatlan nyilvánosságra hozatalát. Ennek érdekében a szolgáltatást igénybevevőt tájékoztatni kell az intézmény adatgyűjtéséről, az adattovábbítások rendjéről. Ezen tájékoztatás megtörténtéről mindenkinek írásban kell nyilatkoznia. Az adatok akkor továbbíthatók, valamint a különböző adatkezelések akkor kapcsolhatók össze, ha az érintett ahhoz hozzájárult, vagy törvény azt megengedi, és ha az adatkezelés feltételei minden egyes személyes adatra nézve teljesülnek. Az intézmény valamennyi munkatársa köteles tevékenységi körében gondoskodni az adatok biztonságáról, köteles továbbá az intézmény vezetője megtenni azokat a technikai és szervezési intézkedéseket és kialakítani azokat az eljárási szabályokat, amelyek az adat- és titokvédelemi szabályok érvényre juttatásához szükségesek.</w:t>
      </w:r>
    </w:p>
    <w:p w:rsidR="00930FF2" w:rsidRPr="00A32AEF" w:rsidRDefault="00930FF2" w:rsidP="00930FF2">
      <w:pPr>
        <w:jc w:val="both"/>
        <w:rPr>
          <w:bCs/>
        </w:rPr>
      </w:pPr>
    </w:p>
    <w:p w:rsidR="00930FF2" w:rsidRPr="008C0E71" w:rsidRDefault="00930FF2" w:rsidP="00930FF2">
      <w:pPr>
        <w:pStyle w:val="Cmsor2"/>
        <w:numPr>
          <w:ilvl w:val="0"/>
          <w:numId w:val="120"/>
        </w:numPr>
        <w:rPr>
          <w:b w:val="0"/>
          <w:bCs w:val="0"/>
          <w:u w:val="single"/>
        </w:rPr>
      </w:pPr>
      <w:bookmarkStart w:id="153" w:name="_Toc210740163"/>
      <w:r w:rsidRPr="008C0E71">
        <w:rPr>
          <w:rFonts w:ascii="Times New Roman" w:hAnsi="Times New Roman" w:cs="Times New Roman"/>
          <w:bCs w:val="0"/>
          <w:i w:val="0"/>
          <w:sz w:val="24"/>
          <w:szCs w:val="24"/>
          <w:u w:val="single"/>
        </w:rPr>
        <w:t>A munkavégzés teljesítése, munkaköri kötelezettségek, hivatali titok megőrzése</w:t>
      </w:r>
      <w:bookmarkEnd w:id="153"/>
    </w:p>
    <w:p w:rsidR="00930FF2" w:rsidRPr="00A32AEF" w:rsidRDefault="00930FF2" w:rsidP="00930FF2">
      <w:pPr>
        <w:jc w:val="both"/>
        <w:rPr>
          <w:bCs/>
        </w:rPr>
      </w:pPr>
      <w:r w:rsidRPr="00A32AEF">
        <w:rPr>
          <w:bCs/>
        </w:rPr>
        <w:t xml:space="preserve">A munkavégzés teljesítése az intézményvezető által kijelölt munkahelyen, az ott érvényben lévő szabályok és a megbízási szerződésben, vagy a kinevezési okmányban, valamint a munkaköri leírásban foglaltak alapján történik. A dolgozó köteles a munkakörébe tartozó munkát képességei kifejtésével, az elvárható szakértelemmel és pontossággal végezni, a hivatali titkot megtartani. A dolgozó munkáját az arra vonatkozó szabályoknak és előírásoknak, az intézmény-, valamint a szakmai vezető utasításainak és a szakmai elvárásoknak megfelelően köteles végezni. Nem közölhet - az intézmény valamennyi munkatársa - illetéktelen személlyel olyan adatot, amely a munkaköre betöltésével összefüggésben jutott tudomására, és amelynek közlése az intézményre, munkáltatóra, fenntartóra vagy más személyre hátrányos következménnyel járhat. Amennyiben adott esetben, jogszabályban előírt adatszolgáltatási kötelezettség nem áll fenn, úgy nem adható felvilágosítás azokban a kérdésekben, amelyek hivatali titoknak minősülnek, és amelyek nyilvánosságra kerülése az intézmény érdekeit sértené. Az intézmény valamennyi dolgozója köteles a tudomására jutott hivatali titkot mindaddig megőrizni, amíg annak közlésére az intézmény vezetőjétől engedélyt nem kap. A hivatali titok megsértése fegyelmi vétségnek minősül. </w:t>
      </w:r>
    </w:p>
    <w:p w:rsidR="00930FF2" w:rsidRPr="00A32AEF" w:rsidRDefault="00930FF2" w:rsidP="00930FF2">
      <w:pPr>
        <w:jc w:val="both"/>
        <w:rPr>
          <w:b/>
          <w:bCs/>
          <w:u w:val="single"/>
        </w:rPr>
      </w:pPr>
    </w:p>
    <w:p w:rsidR="00930FF2" w:rsidRPr="00A32AEF" w:rsidRDefault="00930FF2" w:rsidP="00930FF2">
      <w:pPr>
        <w:jc w:val="both"/>
        <w:rPr>
          <w:b/>
          <w:bCs/>
          <w:u w:val="single"/>
        </w:rPr>
      </w:pPr>
      <w:r w:rsidRPr="00A32AEF">
        <w:rPr>
          <w:b/>
          <w:bCs/>
          <w:u w:val="single"/>
        </w:rPr>
        <w:t xml:space="preserve">Az intézménynél hivatali titoknak minősül: </w:t>
      </w:r>
    </w:p>
    <w:p w:rsidR="00930FF2" w:rsidRPr="008C0E71" w:rsidRDefault="00930FF2" w:rsidP="00930FF2">
      <w:pPr>
        <w:pStyle w:val="Listaszerbekezds"/>
        <w:numPr>
          <w:ilvl w:val="0"/>
          <w:numId w:val="102"/>
        </w:numPr>
        <w:jc w:val="both"/>
        <w:rPr>
          <w:b/>
          <w:bCs/>
        </w:rPr>
      </w:pPr>
      <w:r w:rsidRPr="008C0E71">
        <w:rPr>
          <w:b/>
          <w:bCs/>
        </w:rPr>
        <w:t xml:space="preserve">a dolgozók személyes adatvédelmével, bérezésével kapcsolatos adatok </w:t>
      </w:r>
    </w:p>
    <w:p w:rsidR="00930FF2" w:rsidRPr="008C0E71" w:rsidRDefault="00930FF2" w:rsidP="00930FF2">
      <w:pPr>
        <w:pStyle w:val="Listaszerbekezds"/>
        <w:numPr>
          <w:ilvl w:val="0"/>
          <w:numId w:val="102"/>
        </w:numPr>
        <w:jc w:val="both"/>
        <w:rPr>
          <w:b/>
          <w:bCs/>
        </w:rPr>
      </w:pPr>
      <w:r w:rsidRPr="008C0E71">
        <w:rPr>
          <w:b/>
          <w:bCs/>
        </w:rPr>
        <w:t xml:space="preserve">az ellátottak, gondozottak személyiségi jogaihoz fűződő adatok </w:t>
      </w:r>
    </w:p>
    <w:p w:rsidR="00930FF2" w:rsidRPr="008C0E71" w:rsidRDefault="00930FF2" w:rsidP="00930FF2">
      <w:pPr>
        <w:pStyle w:val="Listaszerbekezds"/>
        <w:numPr>
          <w:ilvl w:val="0"/>
          <w:numId w:val="102"/>
        </w:numPr>
        <w:jc w:val="both"/>
        <w:rPr>
          <w:b/>
          <w:bCs/>
        </w:rPr>
      </w:pPr>
      <w:r w:rsidRPr="008C0E71">
        <w:rPr>
          <w:b/>
          <w:bCs/>
        </w:rPr>
        <w:t>a dolgozók, ellátottak és gondozottak egészségi állapotára vonatkozó adatok</w:t>
      </w:r>
    </w:p>
    <w:p w:rsidR="00930FF2" w:rsidRPr="00A32AEF" w:rsidRDefault="00930FF2" w:rsidP="00930FF2">
      <w:pPr>
        <w:jc w:val="both"/>
        <w:rPr>
          <w:b/>
          <w:bCs/>
          <w:u w:val="single"/>
        </w:rPr>
      </w:pPr>
    </w:p>
    <w:p w:rsidR="00930FF2" w:rsidRPr="008C0E71" w:rsidRDefault="00930FF2" w:rsidP="00930FF2">
      <w:pPr>
        <w:pStyle w:val="Cmsor2"/>
        <w:numPr>
          <w:ilvl w:val="0"/>
          <w:numId w:val="120"/>
        </w:numPr>
        <w:rPr>
          <w:b w:val="0"/>
          <w:bCs w:val="0"/>
          <w:u w:val="single"/>
        </w:rPr>
      </w:pPr>
      <w:bookmarkStart w:id="154" w:name="_Toc210740164"/>
      <w:r w:rsidRPr="008C0E71">
        <w:rPr>
          <w:rFonts w:ascii="Times New Roman" w:hAnsi="Times New Roman" w:cs="Times New Roman"/>
          <w:bCs w:val="0"/>
          <w:i w:val="0"/>
          <w:sz w:val="24"/>
          <w:szCs w:val="24"/>
          <w:u w:val="single"/>
        </w:rPr>
        <w:lastRenderedPageBreak/>
        <w:t>Gyakornoki rendszer</w:t>
      </w:r>
      <w:bookmarkEnd w:id="154"/>
    </w:p>
    <w:p w:rsidR="00930FF2" w:rsidRPr="00A32AEF" w:rsidRDefault="00930FF2" w:rsidP="00930FF2">
      <w:pPr>
        <w:jc w:val="both"/>
        <w:rPr>
          <w:bCs/>
        </w:rPr>
      </w:pPr>
      <w:r w:rsidRPr="00A32AEF">
        <w:rPr>
          <w:bCs/>
        </w:rPr>
        <w:t xml:space="preserve">A szakmai követelményekre tekintettel intézményünkben a Kjt. által meghatározott gyakornoki rendszer működik, melynek részletes tartalmát, a gyakornok és a segítő kötelezettségeit, a számonkérés feltételeit valamint az értékelés, köztük a minősítés szabályait külön Gyakornoki szabályzat tartalmazza, melyet az intézmény vezetője készít el. </w:t>
      </w:r>
    </w:p>
    <w:p w:rsidR="00930FF2" w:rsidRPr="00A32AEF" w:rsidRDefault="00930FF2" w:rsidP="00930FF2">
      <w:pPr>
        <w:jc w:val="both"/>
        <w:rPr>
          <w:b/>
          <w:bCs/>
        </w:rPr>
      </w:pPr>
    </w:p>
    <w:p w:rsidR="00930FF2" w:rsidRPr="00A32AEF" w:rsidRDefault="00930FF2" w:rsidP="00930FF2">
      <w:pPr>
        <w:jc w:val="both"/>
        <w:rPr>
          <w:b/>
          <w:bCs/>
          <w:u w:val="single"/>
        </w:rPr>
      </w:pPr>
      <w:r w:rsidRPr="00A32AEF">
        <w:rPr>
          <w:b/>
          <w:bCs/>
          <w:u w:val="single"/>
        </w:rPr>
        <w:t xml:space="preserve">Gyakorlati hely biztosítása – hallgatók fogadásának rendje </w:t>
      </w:r>
    </w:p>
    <w:p w:rsidR="00930FF2" w:rsidRPr="00A32AEF" w:rsidRDefault="00930FF2" w:rsidP="00930FF2">
      <w:pPr>
        <w:jc w:val="both"/>
        <w:rPr>
          <w:b/>
          <w:bCs/>
          <w:u w:val="single"/>
        </w:rPr>
      </w:pPr>
      <w:r w:rsidRPr="00A32AEF">
        <w:rPr>
          <w:bCs/>
        </w:rPr>
        <w:t>Az intézményben gyakorlatot töltő hallgató csak az intézményvezető engedélye alapján tartózkodhat. A hallgató intézményi befogadó lapját az intézmény vezetője, vagy az általa meghatalmazott személy írhatja alá. A befogadó lap egy példányát meg kell küldeni a terepgyakorlatosokról nyilvántartást vezető dolgozó részére, aki ezt regisztrálja. A hallgatónak meg kell ismernie és be kell tartania az intézmény Házirendjét, belső szabályzatait, tűz- és munkavédelmi előírásait. A hallgató által készített írásos záró beszámoló anyag a kijelölt tereptanár engedélye nélkül nem kerülhet leadásra az oktatási intézmény felé. A hallgató munkáját segítő tereptanár kijelölése az intézményvezető hatásköre.</w:t>
      </w:r>
    </w:p>
    <w:p w:rsidR="00930FF2" w:rsidRPr="008C0E71" w:rsidRDefault="00930FF2" w:rsidP="00930FF2">
      <w:pPr>
        <w:pStyle w:val="Cmsor2"/>
        <w:numPr>
          <w:ilvl w:val="0"/>
          <w:numId w:val="120"/>
        </w:numPr>
        <w:rPr>
          <w:b w:val="0"/>
          <w:bCs w:val="0"/>
          <w:u w:val="single"/>
        </w:rPr>
      </w:pPr>
      <w:bookmarkStart w:id="155" w:name="_Toc210740165"/>
      <w:r w:rsidRPr="008C0E71">
        <w:rPr>
          <w:rFonts w:ascii="Times New Roman" w:hAnsi="Times New Roman" w:cs="Times New Roman"/>
          <w:bCs w:val="0"/>
          <w:i w:val="0"/>
          <w:sz w:val="24"/>
          <w:szCs w:val="24"/>
          <w:u w:val="single"/>
        </w:rPr>
        <w:t>Önkéntes foglalkoztatás</w:t>
      </w:r>
      <w:bookmarkEnd w:id="155"/>
    </w:p>
    <w:p w:rsidR="00930FF2" w:rsidRPr="00A32AEF" w:rsidRDefault="00930FF2" w:rsidP="00930FF2">
      <w:pPr>
        <w:jc w:val="both"/>
        <w:rPr>
          <w:bCs/>
        </w:rPr>
      </w:pPr>
      <w:r w:rsidRPr="00A32AEF">
        <w:rPr>
          <w:bCs/>
        </w:rPr>
        <w:t xml:space="preserve">Az intézményben lehetőség van közérdekű önkéntes tevékenységre is, melynek következtében önkéntes jogviszony jön létre. A jogviszony nem jár közvetlen anyagi juttatással, melytől az intézmény vezetőjének engedélyével, figyelemmel az intézmény költségvetési helyzetére el lehet térni. </w:t>
      </w:r>
    </w:p>
    <w:p w:rsidR="00930FF2" w:rsidRDefault="00930FF2" w:rsidP="00930FF2">
      <w:pPr>
        <w:jc w:val="both"/>
        <w:rPr>
          <w:bCs/>
        </w:rPr>
      </w:pPr>
    </w:p>
    <w:p w:rsidR="00930FF2" w:rsidRPr="00A32AEF" w:rsidRDefault="00930FF2" w:rsidP="00930FF2">
      <w:pPr>
        <w:jc w:val="both"/>
        <w:rPr>
          <w:bCs/>
        </w:rPr>
      </w:pPr>
      <w:r w:rsidRPr="00A32AEF">
        <w:rPr>
          <w:bCs/>
        </w:rPr>
        <w:t>A</w:t>
      </w:r>
      <w:r>
        <w:rPr>
          <w:bCs/>
        </w:rPr>
        <w:t xml:space="preserve"> </w:t>
      </w:r>
      <w:r w:rsidRPr="00A32AEF">
        <w:rPr>
          <w:bCs/>
        </w:rPr>
        <w:t xml:space="preserve">jogviszony létrejöttének feltételei: </w:t>
      </w:r>
    </w:p>
    <w:p w:rsidR="00930FF2" w:rsidRPr="008C0E71" w:rsidRDefault="00930FF2" w:rsidP="00930FF2">
      <w:pPr>
        <w:pStyle w:val="Listaszerbekezds"/>
        <w:numPr>
          <w:ilvl w:val="0"/>
          <w:numId w:val="103"/>
        </w:numPr>
        <w:jc w:val="both"/>
        <w:rPr>
          <w:bCs/>
        </w:rPr>
      </w:pPr>
      <w:r w:rsidRPr="00396E64">
        <w:rPr>
          <w:bCs/>
        </w:rPr>
        <w:t xml:space="preserve">önkéntes szerződés megkötése </w:t>
      </w:r>
    </w:p>
    <w:p w:rsidR="00930FF2" w:rsidRPr="008C0E71" w:rsidRDefault="00930FF2" w:rsidP="00930FF2">
      <w:pPr>
        <w:pStyle w:val="Listaszerbekezds"/>
        <w:numPr>
          <w:ilvl w:val="0"/>
          <w:numId w:val="103"/>
        </w:numPr>
        <w:jc w:val="both"/>
        <w:rPr>
          <w:bCs/>
        </w:rPr>
      </w:pPr>
      <w:r w:rsidRPr="008C0E71">
        <w:rPr>
          <w:bCs/>
        </w:rPr>
        <w:t>munkaköri leírás megléte</w:t>
      </w:r>
    </w:p>
    <w:p w:rsidR="00930FF2" w:rsidRPr="008C0E71" w:rsidRDefault="00930FF2" w:rsidP="00930FF2">
      <w:pPr>
        <w:pStyle w:val="Listaszerbekezds"/>
        <w:numPr>
          <w:ilvl w:val="0"/>
          <w:numId w:val="103"/>
        </w:numPr>
        <w:jc w:val="both"/>
        <w:rPr>
          <w:bCs/>
        </w:rPr>
      </w:pPr>
      <w:r w:rsidRPr="008C0E71">
        <w:rPr>
          <w:bCs/>
        </w:rPr>
        <w:t xml:space="preserve">orvosi igazolás fertőzőbetegség nem létéről </w:t>
      </w:r>
    </w:p>
    <w:p w:rsidR="00930FF2" w:rsidRPr="008C0E71" w:rsidRDefault="00930FF2" w:rsidP="00930FF2">
      <w:pPr>
        <w:pStyle w:val="Listaszerbekezds"/>
        <w:numPr>
          <w:ilvl w:val="0"/>
          <w:numId w:val="103"/>
        </w:numPr>
        <w:jc w:val="both"/>
        <w:rPr>
          <w:bCs/>
        </w:rPr>
      </w:pPr>
      <w:r w:rsidRPr="008C0E71">
        <w:rPr>
          <w:bCs/>
        </w:rPr>
        <w:t xml:space="preserve">tűz- és munkavédelmi oktatásban részesülés </w:t>
      </w:r>
    </w:p>
    <w:p w:rsidR="00930FF2" w:rsidRPr="008C0E71" w:rsidRDefault="00930FF2" w:rsidP="00930FF2">
      <w:pPr>
        <w:pStyle w:val="Listaszerbekezds"/>
        <w:numPr>
          <w:ilvl w:val="0"/>
          <w:numId w:val="103"/>
        </w:numPr>
        <w:jc w:val="both"/>
        <w:rPr>
          <w:bCs/>
        </w:rPr>
      </w:pPr>
      <w:r w:rsidRPr="008C0E71">
        <w:rPr>
          <w:bCs/>
        </w:rPr>
        <w:t>a Gyvt. által előírt kizáró okok nem létéről való nyilatkozat megtétele Az önkéntesek által végzett munka jellegéről és annak időtartamáról nyilvántartást kell vezetni.</w:t>
      </w:r>
    </w:p>
    <w:p w:rsidR="00930FF2" w:rsidRDefault="00930FF2" w:rsidP="00930FF2">
      <w:pPr>
        <w:rPr>
          <w:b/>
          <w:bCs/>
        </w:rPr>
      </w:pPr>
    </w:p>
    <w:p w:rsidR="00930FF2" w:rsidRPr="00A32AEF" w:rsidRDefault="00930FF2" w:rsidP="00930FF2">
      <w:pPr>
        <w:rPr>
          <w:b/>
          <w:bCs/>
        </w:rPr>
      </w:pPr>
    </w:p>
    <w:p w:rsidR="00930FF2" w:rsidRPr="008C0E71" w:rsidRDefault="00930FF2" w:rsidP="00930FF2">
      <w:pPr>
        <w:pStyle w:val="Cmsor1"/>
        <w:spacing w:before="0" w:after="0"/>
        <w:jc w:val="center"/>
        <w:rPr>
          <w:rFonts w:ascii="Times New Roman" w:hAnsi="Times New Roman" w:cs="Times New Roman"/>
          <w:sz w:val="24"/>
          <w:szCs w:val="24"/>
        </w:rPr>
      </w:pPr>
      <w:bookmarkStart w:id="156" w:name="_Toc210740166"/>
      <w:r w:rsidRPr="008C0E71">
        <w:rPr>
          <w:rFonts w:ascii="Times New Roman" w:hAnsi="Times New Roman" w:cs="Times New Roman"/>
          <w:bCs w:val="0"/>
          <w:sz w:val="24"/>
          <w:szCs w:val="24"/>
          <w:u w:val="single"/>
        </w:rPr>
        <w:t>VI.3. FFEJEZET</w:t>
      </w:r>
      <w:bookmarkEnd w:id="156"/>
    </w:p>
    <w:p w:rsidR="00930FF2" w:rsidRPr="008C0E71" w:rsidRDefault="00930FF2" w:rsidP="00930FF2">
      <w:pPr>
        <w:pStyle w:val="Cmsor1"/>
        <w:spacing w:before="0" w:after="0"/>
        <w:jc w:val="center"/>
        <w:rPr>
          <w:rFonts w:ascii="Times New Roman" w:hAnsi="Times New Roman" w:cs="Times New Roman"/>
          <w:bCs w:val="0"/>
          <w:sz w:val="24"/>
          <w:szCs w:val="24"/>
          <w:u w:val="single"/>
        </w:rPr>
      </w:pPr>
      <w:bookmarkStart w:id="157" w:name="_Toc210740167"/>
      <w:r w:rsidRPr="008C0E71">
        <w:rPr>
          <w:rFonts w:ascii="Times New Roman" w:hAnsi="Times New Roman" w:cs="Times New Roman"/>
          <w:bCs w:val="0"/>
          <w:sz w:val="24"/>
          <w:szCs w:val="24"/>
          <w:u w:val="single"/>
        </w:rPr>
        <w:t>BÖLCSŐDÉK és IDŐSZAKOS GYERMEKFELÜGYELET</w:t>
      </w:r>
      <w:bookmarkEnd w:id="157"/>
    </w:p>
    <w:p w:rsidR="00930FF2" w:rsidRPr="00A32AEF" w:rsidRDefault="00930FF2" w:rsidP="00930FF2">
      <w:pPr>
        <w:rPr>
          <w:b/>
          <w:bCs/>
          <w:u w:val="single"/>
        </w:rPr>
      </w:pPr>
    </w:p>
    <w:p w:rsidR="00930FF2" w:rsidRPr="00A32AEF" w:rsidRDefault="00930FF2" w:rsidP="00930FF2">
      <w:pPr>
        <w:jc w:val="both"/>
      </w:pPr>
      <w:r w:rsidRPr="00A32AEF">
        <w:t>A Bölcsődék telephelyeiken az alábbi feladatokat látják el:</w:t>
      </w:r>
    </w:p>
    <w:p w:rsidR="00930FF2" w:rsidRPr="00A32AEF" w:rsidRDefault="00930FF2" w:rsidP="00930FF2">
      <w:pPr>
        <w:pStyle w:val="Listaszerbekezds1"/>
        <w:numPr>
          <w:ilvl w:val="0"/>
          <w:numId w:val="26"/>
        </w:numPr>
        <w:jc w:val="both"/>
      </w:pPr>
      <w:r w:rsidRPr="00A32AEF">
        <w:t>a gyermekjóléti alapellátás keretében alaptevékenységként napközbeni ellátást nyújtanak a családban nevelkedő 20 hetesnél idősebb 3 éven aluli gyermekek számára,</w:t>
      </w:r>
    </w:p>
    <w:p w:rsidR="00930FF2" w:rsidRPr="00A32AEF" w:rsidRDefault="00930FF2" w:rsidP="00930FF2">
      <w:pPr>
        <w:pStyle w:val="Listaszerbekezds1"/>
        <w:numPr>
          <w:ilvl w:val="0"/>
          <w:numId w:val="26"/>
        </w:numPr>
        <w:jc w:val="both"/>
        <w:rPr>
          <w:b/>
          <w:bCs/>
        </w:rPr>
      </w:pPr>
      <w:r w:rsidRPr="00A32AEF">
        <w:t>korszerű gondozás-nevelési módszerek alkalmazásával a gyermekek életkorának megfelelő testi és pszichés szükségleteit kielégítése, és fejlődésük elősegítése.</w:t>
      </w:r>
    </w:p>
    <w:p w:rsidR="00930FF2" w:rsidRPr="00A32AEF" w:rsidRDefault="00930FF2" w:rsidP="00930FF2">
      <w:pPr>
        <w:jc w:val="both"/>
      </w:pPr>
    </w:p>
    <w:p w:rsidR="00930FF2" w:rsidRPr="00A32AEF" w:rsidRDefault="00930FF2" w:rsidP="00930FF2">
      <w:pPr>
        <w:jc w:val="both"/>
      </w:pPr>
      <w:r w:rsidRPr="00A32AEF">
        <w:t xml:space="preserve">A </w:t>
      </w:r>
      <w:r w:rsidRPr="003B6663">
        <w:t>Csillagszem</w:t>
      </w:r>
      <w:r w:rsidRPr="00506DEB">
        <w:t xml:space="preserve"> bölcsődei</w:t>
      </w:r>
      <w:r w:rsidRPr="000306B0">
        <w:t xml:space="preserve"> telephelyen időszakos gyermekfelügyelet működik.</w:t>
      </w:r>
    </w:p>
    <w:p w:rsidR="00930FF2" w:rsidRDefault="00930FF2" w:rsidP="00930FF2">
      <w:pPr>
        <w:jc w:val="both"/>
      </w:pPr>
    </w:p>
    <w:p w:rsidR="00930FF2" w:rsidRPr="00A32AEF" w:rsidRDefault="00930FF2" w:rsidP="00930FF2">
      <w:pPr>
        <w:jc w:val="both"/>
        <w:rPr>
          <w:b/>
          <w:bCs/>
        </w:rPr>
      </w:pPr>
      <w:r w:rsidRPr="00A32AEF">
        <w:t>A szolgáltatásért térítésként óradíj fizetendő, amelyet a</w:t>
      </w:r>
      <w:r>
        <w:t>z</w:t>
      </w:r>
      <w:r w:rsidRPr="00A32AEF">
        <w:t xml:space="preserve"> </w:t>
      </w:r>
      <w:r w:rsidRPr="00A32AEF">
        <w:rPr>
          <w:b/>
          <w:bCs/>
        </w:rPr>
        <w:t>5/2015. (II.27.)</w:t>
      </w:r>
      <w:r w:rsidRPr="00A32AEF">
        <w:t xml:space="preserve"> számú, Dunakeszi Város Önkormányzat Képviselő – testületének rendelete a szociális rászorultságtól függő pénzbeli és természetbeni támogatásokról határoz meg.</w:t>
      </w:r>
    </w:p>
    <w:p w:rsidR="00930FF2" w:rsidRPr="00A32AEF" w:rsidRDefault="00930FF2" w:rsidP="00930FF2">
      <w:pPr>
        <w:rPr>
          <w:b/>
          <w:bCs/>
          <w:u w:val="single"/>
        </w:rPr>
      </w:pPr>
    </w:p>
    <w:p w:rsidR="00930FF2" w:rsidRPr="00A32AEF" w:rsidRDefault="00930FF2" w:rsidP="00930FF2">
      <w:pPr>
        <w:pStyle w:val="Cmsor2"/>
      </w:pPr>
      <w:bookmarkStart w:id="158" w:name="_Toc210740168"/>
      <w:r w:rsidRPr="008C0E71">
        <w:rPr>
          <w:rFonts w:ascii="Times New Roman" w:hAnsi="Times New Roman" w:cs="Times New Roman"/>
          <w:bCs w:val="0"/>
          <w:i w:val="0"/>
          <w:sz w:val="24"/>
          <w:szCs w:val="24"/>
        </w:rPr>
        <w:lastRenderedPageBreak/>
        <w:t>A beosztott munkatársak feladatai és kötelezettségei</w:t>
      </w:r>
      <w:bookmarkEnd w:id="158"/>
    </w:p>
    <w:p w:rsidR="00930FF2" w:rsidRPr="00A32AEF" w:rsidRDefault="00930FF2" w:rsidP="00930FF2">
      <w:pPr>
        <w:rPr>
          <w:b/>
          <w:bCs/>
          <w:u w:val="single"/>
        </w:rPr>
      </w:pPr>
    </w:p>
    <w:p w:rsidR="00930FF2" w:rsidRPr="005B7E22" w:rsidRDefault="00930FF2" w:rsidP="00930FF2">
      <w:pPr>
        <w:pStyle w:val="Cmsor3"/>
        <w:jc w:val="both"/>
      </w:pPr>
      <w:bookmarkStart w:id="159" w:name="_Toc210740169"/>
      <w:r w:rsidRPr="008C0E71">
        <w:rPr>
          <w:bCs w:val="0"/>
          <w:sz w:val="24"/>
          <w:u w:val="single"/>
        </w:rPr>
        <w:t>Kisgyermeknevelő</w:t>
      </w:r>
      <w:bookmarkEnd w:id="159"/>
    </w:p>
    <w:p w:rsidR="00930FF2" w:rsidRDefault="00930FF2" w:rsidP="00930FF2">
      <w:pPr>
        <w:jc w:val="both"/>
      </w:pPr>
    </w:p>
    <w:p w:rsidR="00930FF2" w:rsidRPr="00A32AEF" w:rsidRDefault="00930FF2" w:rsidP="00930FF2">
      <w:pPr>
        <w:jc w:val="both"/>
      </w:pPr>
      <w:r w:rsidRPr="00A32AEF">
        <w:t>Munkáját a DÓHSZK érintett szervezeti egysége vezetőjének irányításával végzi. A kulturált környezet, a higiénés rend, a közvetlen környezet otthonos kialakítása mellett.</w:t>
      </w:r>
    </w:p>
    <w:p w:rsidR="00930FF2" w:rsidRDefault="00930FF2" w:rsidP="00930FF2">
      <w:pPr>
        <w:jc w:val="both"/>
      </w:pPr>
    </w:p>
    <w:p w:rsidR="00930FF2" w:rsidRPr="008C0E71" w:rsidRDefault="00930FF2" w:rsidP="00930FF2">
      <w:pPr>
        <w:jc w:val="both"/>
      </w:pPr>
      <w:r w:rsidRPr="008C0E71">
        <w:rPr>
          <w:b/>
          <w:bCs/>
        </w:rPr>
        <w:t xml:space="preserve">Munkaidő: </w:t>
      </w:r>
      <w:r w:rsidRPr="008C0E71">
        <w:t>napi 7 (csoportban eltöltött)+1 óra (csoporton kívüli) - felkészülés, családlátogatás, szülőcsoportos megbeszélés, helyettesítés, adminisztráció, szülővel történő egyéni megbeszélés.</w:t>
      </w:r>
    </w:p>
    <w:p w:rsidR="00930FF2" w:rsidRDefault="00930FF2" w:rsidP="00930FF2">
      <w:pPr>
        <w:suppressAutoHyphens w:val="0"/>
        <w:spacing w:after="160" w:line="259" w:lineRule="auto"/>
        <w:rPr>
          <w:b/>
          <w:bCs/>
          <w:u w:val="single"/>
        </w:rPr>
      </w:pPr>
    </w:p>
    <w:p w:rsidR="00930FF2" w:rsidRPr="008C0E71" w:rsidRDefault="00930FF2" w:rsidP="00930FF2">
      <w:pPr>
        <w:jc w:val="both"/>
        <w:rPr>
          <w:b/>
          <w:bCs/>
          <w:u w:val="single"/>
        </w:rPr>
      </w:pPr>
      <w:r w:rsidRPr="008C0E71">
        <w:rPr>
          <w:b/>
          <w:bCs/>
          <w:u w:val="single"/>
        </w:rPr>
        <w:t>A munkakör által ellátandó feladat- és hatáskörök:</w:t>
      </w:r>
    </w:p>
    <w:p w:rsidR="00930FF2" w:rsidRPr="008C0E71" w:rsidRDefault="00930FF2" w:rsidP="00930FF2">
      <w:pPr>
        <w:jc w:val="both"/>
        <w:rPr>
          <w:b/>
          <w:bCs/>
          <w:u w:val="single"/>
        </w:rPr>
      </w:pPr>
    </w:p>
    <w:p w:rsidR="00930FF2" w:rsidRPr="008C0E71" w:rsidRDefault="00930FF2" w:rsidP="00930FF2">
      <w:pPr>
        <w:jc w:val="both"/>
      </w:pPr>
      <w:r w:rsidRPr="008C0E71">
        <w:rPr>
          <w:b/>
          <w:bCs/>
          <w:u w:val="single"/>
        </w:rPr>
        <w:t>Ellátandó feladatai</w:t>
      </w:r>
    </w:p>
    <w:p w:rsidR="00930FF2" w:rsidRPr="008C0E71" w:rsidRDefault="00930FF2" w:rsidP="00930FF2">
      <w:pPr>
        <w:widowControl w:val="0"/>
        <w:numPr>
          <w:ilvl w:val="0"/>
          <w:numId w:val="75"/>
        </w:numPr>
        <w:tabs>
          <w:tab w:val="clear" w:pos="0"/>
          <w:tab w:val="num" w:pos="720"/>
        </w:tabs>
        <w:jc w:val="both"/>
      </w:pPr>
      <w:r w:rsidRPr="008C0E71">
        <w:t>Az egészséges csecsemő és kisgyermek testi és pszichés fejlődésének elősegítése, követése és értékelése. Pedagógiai, pszichológiai, egészségügyi és gondozás technikai ismeretei birtokában segíti a gyermekek harmonikus fejlődését, az aktivitás, a kreativitás és az önállóság alakulást.</w:t>
      </w:r>
    </w:p>
    <w:p w:rsidR="00930FF2" w:rsidRPr="008C0E71" w:rsidRDefault="00930FF2" w:rsidP="00930FF2">
      <w:pPr>
        <w:widowControl w:val="0"/>
        <w:numPr>
          <w:ilvl w:val="0"/>
          <w:numId w:val="75"/>
        </w:numPr>
        <w:tabs>
          <w:tab w:val="clear" w:pos="0"/>
          <w:tab w:val="num" w:pos="720"/>
        </w:tabs>
        <w:jc w:val="both"/>
      </w:pPr>
      <w:r w:rsidRPr="008C0E71">
        <w:t>Szakszerűen, az érvényben lévő módszertani elvek figyelembevételével, valamint a bölcsődei gondozás- nevelés alapelveinek megfelelően gondoskodik a rábízott gyermekekről.</w:t>
      </w:r>
    </w:p>
    <w:p w:rsidR="00930FF2" w:rsidRPr="008C0E71" w:rsidRDefault="00930FF2" w:rsidP="00930FF2">
      <w:pPr>
        <w:widowControl w:val="0"/>
        <w:numPr>
          <w:ilvl w:val="0"/>
          <w:numId w:val="75"/>
        </w:numPr>
        <w:tabs>
          <w:tab w:val="clear" w:pos="0"/>
          <w:tab w:val="num" w:pos="720"/>
        </w:tabs>
        <w:jc w:val="both"/>
      </w:pPr>
      <w:r w:rsidRPr="008C0E71">
        <w:t>Mint a jelzőrendszer szerves része, köteles a bölcsőde vezetőt értesíteni abban az esetben, ha alapos gyanú merül fel a gyermek veszélyeztetettségére.</w:t>
      </w:r>
    </w:p>
    <w:p w:rsidR="00930FF2" w:rsidRPr="008C0E71" w:rsidRDefault="00930FF2" w:rsidP="00930FF2">
      <w:pPr>
        <w:widowControl w:val="0"/>
        <w:numPr>
          <w:ilvl w:val="0"/>
          <w:numId w:val="75"/>
        </w:numPr>
        <w:tabs>
          <w:tab w:val="clear" w:pos="0"/>
          <w:tab w:val="num" w:pos="720"/>
        </w:tabs>
        <w:jc w:val="both"/>
      </w:pPr>
      <w:r w:rsidRPr="008C0E71">
        <w:t>Kolléganőjét naponta szóban tájékoztatja a csoportban történtekről.</w:t>
      </w:r>
    </w:p>
    <w:p w:rsidR="00930FF2" w:rsidRPr="008C0E71" w:rsidRDefault="00930FF2" w:rsidP="00930FF2">
      <w:pPr>
        <w:widowControl w:val="0"/>
        <w:numPr>
          <w:ilvl w:val="0"/>
          <w:numId w:val="75"/>
        </w:numPr>
        <w:tabs>
          <w:tab w:val="clear" w:pos="0"/>
          <w:tab w:val="num" w:pos="720"/>
        </w:tabs>
        <w:jc w:val="both"/>
      </w:pPr>
      <w:r w:rsidRPr="008C0E71">
        <w:t>A csoportszobát otthonossá alakítja a gyermekek számára. Figyelemmel kíséri, hogy a bútorok, játékok a gyermek fejlettségi szintjének és biztonságának megfelelőek legyenek.</w:t>
      </w:r>
    </w:p>
    <w:p w:rsidR="00930FF2" w:rsidRPr="008C0E71" w:rsidRDefault="00930FF2" w:rsidP="00930FF2">
      <w:pPr>
        <w:widowControl w:val="0"/>
        <w:numPr>
          <w:ilvl w:val="0"/>
          <w:numId w:val="75"/>
        </w:numPr>
        <w:tabs>
          <w:tab w:val="clear" w:pos="0"/>
          <w:tab w:val="num" w:pos="720"/>
        </w:tabs>
        <w:jc w:val="both"/>
      </w:pPr>
      <w:r w:rsidRPr="008C0E71">
        <w:t>Étkezésnél segíti a gyermeket, biztosítja az önálló evés kialakulásának feltételeit. Ellenőrzi az ételék minőségét, hőmérsékletét, a gyermekek számára ideális formában tálalja.</w:t>
      </w:r>
    </w:p>
    <w:p w:rsidR="00930FF2" w:rsidRPr="008C0E71" w:rsidRDefault="00930FF2" w:rsidP="00930FF2">
      <w:pPr>
        <w:widowControl w:val="0"/>
        <w:numPr>
          <w:ilvl w:val="0"/>
          <w:numId w:val="75"/>
        </w:numPr>
        <w:tabs>
          <w:tab w:val="clear" w:pos="0"/>
          <w:tab w:val="num" w:pos="720"/>
        </w:tabs>
        <w:jc w:val="both"/>
      </w:pPr>
      <w:r w:rsidRPr="008C0E71">
        <w:t>Biztosítja a megfelelő időt és a környezetet a nyugodt, kiegyensúlyozott pihenéshez, alváshoz.</w:t>
      </w:r>
    </w:p>
    <w:p w:rsidR="00930FF2" w:rsidRDefault="00930FF2" w:rsidP="00930FF2">
      <w:pPr>
        <w:widowControl w:val="0"/>
        <w:numPr>
          <w:ilvl w:val="0"/>
          <w:numId w:val="75"/>
        </w:numPr>
        <w:tabs>
          <w:tab w:val="clear" w:pos="0"/>
          <w:tab w:val="num" w:pos="720"/>
        </w:tabs>
        <w:jc w:val="both"/>
      </w:pPr>
      <w:r w:rsidRPr="008C0E71">
        <w:t>Vezeti a csoportjában az előírt adminisztrációt.</w:t>
      </w:r>
    </w:p>
    <w:p w:rsidR="00930FF2" w:rsidRPr="008C0E71" w:rsidRDefault="00930FF2" w:rsidP="00930FF2">
      <w:pPr>
        <w:widowControl w:val="0"/>
        <w:jc w:val="both"/>
      </w:pPr>
    </w:p>
    <w:p w:rsidR="00930FF2" w:rsidRPr="008C0E71" w:rsidRDefault="00930FF2" w:rsidP="00930FF2">
      <w:pPr>
        <w:widowControl w:val="0"/>
        <w:numPr>
          <w:ilvl w:val="0"/>
          <w:numId w:val="75"/>
        </w:numPr>
        <w:tabs>
          <w:tab w:val="clear" w:pos="0"/>
          <w:tab w:val="num" w:pos="720"/>
        </w:tabs>
        <w:jc w:val="both"/>
      </w:pPr>
      <w:r w:rsidRPr="008C0E71">
        <w:t>A csoportjába járó gyermekek tevékenységéről, fejlődéséről naponta tájékoztatja a szülőket délutáni kiadásnál.</w:t>
      </w:r>
    </w:p>
    <w:p w:rsidR="00930FF2" w:rsidRPr="008C0E71" w:rsidRDefault="00930FF2" w:rsidP="00930FF2">
      <w:pPr>
        <w:widowControl w:val="0"/>
        <w:numPr>
          <w:ilvl w:val="0"/>
          <w:numId w:val="75"/>
        </w:numPr>
        <w:tabs>
          <w:tab w:val="clear" w:pos="0"/>
          <w:tab w:val="num" w:pos="720"/>
        </w:tabs>
        <w:jc w:val="both"/>
      </w:pPr>
      <w:r w:rsidRPr="008C0E71">
        <w:t>Megszervezi a családlátogatást, beszoktatást a szülőkkel és a társgondozónőjével együttműködve.</w:t>
      </w:r>
    </w:p>
    <w:p w:rsidR="00930FF2" w:rsidRPr="008C0E71" w:rsidRDefault="00930FF2" w:rsidP="00930FF2">
      <w:pPr>
        <w:widowControl w:val="0"/>
        <w:numPr>
          <w:ilvl w:val="0"/>
          <w:numId w:val="75"/>
        </w:numPr>
        <w:tabs>
          <w:tab w:val="clear" w:pos="0"/>
          <w:tab w:val="num" w:pos="720"/>
        </w:tabs>
        <w:jc w:val="both"/>
      </w:pPr>
      <w:r w:rsidRPr="008C0E71">
        <w:t>Szülőcsoportos megbeszéléseket szervez.</w:t>
      </w:r>
    </w:p>
    <w:p w:rsidR="00930FF2" w:rsidRPr="008C0E71" w:rsidRDefault="00930FF2" w:rsidP="00930FF2">
      <w:pPr>
        <w:widowControl w:val="0"/>
        <w:numPr>
          <w:ilvl w:val="0"/>
          <w:numId w:val="75"/>
        </w:numPr>
        <w:tabs>
          <w:tab w:val="clear" w:pos="0"/>
          <w:tab w:val="num" w:pos="720"/>
        </w:tabs>
        <w:jc w:val="both"/>
      </w:pPr>
      <w:r w:rsidRPr="008C0E71">
        <w:t xml:space="preserve">Gondoskodik a gyermekek rendszeres levegőztetéséről, megszervezi az udvari életet. Gondoskodik az időjárásnak megfelelő öltözetről. </w:t>
      </w:r>
    </w:p>
    <w:p w:rsidR="00930FF2" w:rsidRPr="008C0E71" w:rsidRDefault="00930FF2" w:rsidP="00930FF2">
      <w:pPr>
        <w:widowControl w:val="0"/>
        <w:numPr>
          <w:ilvl w:val="0"/>
          <w:numId w:val="75"/>
        </w:numPr>
        <w:tabs>
          <w:tab w:val="clear" w:pos="0"/>
          <w:tab w:val="num" w:pos="720"/>
        </w:tabs>
        <w:jc w:val="both"/>
      </w:pPr>
      <w:r w:rsidRPr="008C0E71">
        <w:t>Rendszeresen és szükség szerint fertőtleníti, tisztítja a csoportjában található játék eszközöket.</w:t>
      </w:r>
    </w:p>
    <w:p w:rsidR="00930FF2" w:rsidRPr="008C0E71" w:rsidRDefault="00930FF2" w:rsidP="00930FF2">
      <w:pPr>
        <w:widowControl w:val="0"/>
        <w:numPr>
          <w:ilvl w:val="0"/>
          <w:numId w:val="75"/>
        </w:numPr>
        <w:tabs>
          <w:tab w:val="clear" w:pos="0"/>
          <w:tab w:val="num" w:pos="720"/>
        </w:tabs>
        <w:jc w:val="both"/>
      </w:pPr>
      <w:r w:rsidRPr="008C0E71">
        <w:t>Ha egy gyermek megbetegedik, jelenti a bölcsődevezetőnek, megmutatja a bölcsőde orvosának, tájékoztatja a szülőket. Együttműködik az orvosi státuszoknál.</w:t>
      </w:r>
    </w:p>
    <w:p w:rsidR="00930FF2" w:rsidRPr="008C0E71" w:rsidRDefault="00930FF2" w:rsidP="00930FF2">
      <w:pPr>
        <w:widowControl w:val="0"/>
        <w:numPr>
          <w:ilvl w:val="0"/>
          <w:numId w:val="75"/>
        </w:numPr>
        <w:tabs>
          <w:tab w:val="clear" w:pos="0"/>
          <w:tab w:val="num" w:pos="720"/>
        </w:tabs>
        <w:jc w:val="both"/>
      </w:pPr>
      <w:r w:rsidRPr="008C0E71">
        <w:t>Részt vesz a munkaértekezleteken, továbbképzéseken.</w:t>
      </w:r>
    </w:p>
    <w:p w:rsidR="00930FF2" w:rsidRPr="008C0E71" w:rsidRDefault="00930FF2" w:rsidP="00930FF2">
      <w:pPr>
        <w:widowControl w:val="0"/>
        <w:numPr>
          <w:ilvl w:val="0"/>
          <w:numId w:val="75"/>
        </w:numPr>
        <w:tabs>
          <w:tab w:val="clear" w:pos="0"/>
          <w:tab w:val="num" w:pos="720"/>
        </w:tabs>
        <w:jc w:val="both"/>
      </w:pPr>
      <w:r w:rsidRPr="008C0E71">
        <w:t>Felelősséggel tartozik a csoportjában elhelyezett leltári tárgyakért.</w:t>
      </w:r>
    </w:p>
    <w:p w:rsidR="00930FF2" w:rsidRDefault="00930FF2" w:rsidP="00930FF2">
      <w:pPr>
        <w:jc w:val="both"/>
      </w:pPr>
    </w:p>
    <w:p w:rsidR="00930FF2" w:rsidRPr="008C0E71" w:rsidRDefault="00930FF2" w:rsidP="00930FF2">
      <w:pPr>
        <w:jc w:val="both"/>
      </w:pPr>
    </w:p>
    <w:p w:rsidR="00930FF2" w:rsidRPr="008C0E71" w:rsidRDefault="00930FF2" w:rsidP="00930FF2">
      <w:pPr>
        <w:jc w:val="both"/>
      </w:pPr>
      <w:r w:rsidRPr="008C0E71">
        <w:rPr>
          <w:b/>
          <w:bCs/>
          <w:u w:val="single"/>
        </w:rPr>
        <w:lastRenderedPageBreak/>
        <w:t>A kisgyermeknevelő által vezetett dokumentumok</w:t>
      </w:r>
    </w:p>
    <w:p w:rsidR="00930FF2" w:rsidRPr="008C0E71" w:rsidRDefault="00930FF2" w:rsidP="00930FF2">
      <w:pPr>
        <w:widowControl w:val="0"/>
        <w:numPr>
          <w:ilvl w:val="0"/>
          <w:numId w:val="76"/>
        </w:numPr>
        <w:tabs>
          <w:tab w:val="clear" w:pos="0"/>
          <w:tab w:val="num" w:pos="720"/>
        </w:tabs>
        <w:jc w:val="both"/>
      </w:pPr>
      <w:r w:rsidRPr="008C0E71">
        <w:t>csoportnapló naponta</w:t>
      </w:r>
    </w:p>
    <w:p w:rsidR="00930FF2" w:rsidRPr="008C0E71" w:rsidRDefault="00930FF2" w:rsidP="00930FF2">
      <w:pPr>
        <w:widowControl w:val="0"/>
        <w:numPr>
          <w:ilvl w:val="0"/>
          <w:numId w:val="76"/>
        </w:numPr>
        <w:tabs>
          <w:tab w:val="clear" w:pos="0"/>
          <w:tab w:val="num" w:pos="720"/>
        </w:tabs>
        <w:jc w:val="both"/>
      </w:pPr>
      <w:r w:rsidRPr="008C0E71">
        <w:t>bölcsődei gyermek egészségügyi törzslap</w:t>
      </w:r>
    </w:p>
    <w:p w:rsidR="00930FF2" w:rsidRPr="008C0E71" w:rsidRDefault="00930FF2" w:rsidP="00930FF2">
      <w:pPr>
        <w:widowControl w:val="0"/>
        <w:numPr>
          <w:ilvl w:val="0"/>
          <w:numId w:val="76"/>
        </w:numPr>
        <w:tabs>
          <w:tab w:val="clear" w:pos="0"/>
          <w:tab w:val="num" w:pos="720"/>
        </w:tabs>
        <w:jc w:val="both"/>
      </w:pPr>
      <w:r w:rsidRPr="008C0E71">
        <w:t>percentilis tábla</w:t>
      </w:r>
    </w:p>
    <w:p w:rsidR="00930FF2" w:rsidRPr="008C0E71" w:rsidRDefault="00930FF2" w:rsidP="00930FF2">
      <w:pPr>
        <w:widowControl w:val="0"/>
        <w:numPr>
          <w:ilvl w:val="0"/>
          <w:numId w:val="76"/>
        </w:numPr>
        <w:tabs>
          <w:tab w:val="clear" w:pos="0"/>
          <w:tab w:val="num" w:pos="720"/>
        </w:tabs>
        <w:jc w:val="both"/>
      </w:pPr>
      <w:r w:rsidRPr="008C0E71">
        <w:t>fejlődési napló: - családlátogatás</w:t>
      </w:r>
    </w:p>
    <w:p w:rsidR="00930FF2" w:rsidRPr="008C0E71" w:rsidRDefault="00930FF2" w:rsidP="00930FF2">
      <w:pPr>
        <w:widowControl w:val="0"/>
        <w:ind w:left="720"/>
        <w:jc w:val="both"/>
      </w:pPr>
      <w:r w:rsidRPr="008C0E71">
        <w:t xml:space="preserve">                         - beszoktatás</w:t>
      </w:r>
    </w:p>
    <w:p w:rsidR="00930FF2" w:rsidRPr="008C0E71" w:rsidRDefault="00930FF2" w:rsidP="00930FF2">
      <w:pPr>
        <w:widowControl w:val="0"/>
        <w:ind w:left="720"/>
        <w:jc w:val="both"/>
      </w:pPr>
      <w:r w:rsidRPr="008C0E71">
        <w:t xml:space="preserve">                         - 1 éves korig havonta</w:t>
      </w:r>
    </w:p>
    <w:p w:rsidR="00930FF2" w:rsidRPr="008C0E71" w:rsidRDefault="00930FF2" w:rsidP="00930FF2">
      <w:pPr>
        <w:widowControl w:val="0"/>
        <w:ind w:left="720"/>
        <w:jc w:val="both"/>
      </w:pPr>
      <w:r w:rsidRPr="008C0E71">
        <w:t xml:space="preserve">                         - utána negyedévente</w:t>
      </w:r>
    </w:p>
    <w:p w:rsidR="00930FF2" w:rsidRPr="008C0E71" w:rsidRDefault="00930FF2" w:rsidP="00930FF2">
      <w:pPr>
        <w:widowControl w:val="0"/>
        <w:numPr>
          <w:ilvl w:val="0"/>
          <w:numId w:val="76"/>
        </w:numPr>
        <w:tabs>
          <w:tab w:val="clear" w:pos="0"/>
          <w:tab w:val="num" w:pos="720"/>
        </w:tabs>
        <w:jc w:val="both"/>
        <w:rPr>
          <w:b/>
          <w:bCs/>
          <w:u w:val="single"/>
        </w:rPr>
      </w:pPr>
      <w:r w:rsidRPr="008C0E71">
        <w:t>üzenő füzet: - 1 éves korig havonta, utána negyedévente tájékoztatás a szülők felé a gyermek fejlődéséről</w:t>
      </w:r>
      <w:r>
        <w:t>.</w:t>
      </w:r>
    </w:p>
    <w:p w:rsidR="00930FF2" w:rsidRPr="008C0E71" w:rsidRDefault="00930FF2" w:rsidP="00930FF2">
      <w:pPr>
        <w:widowControl w:val="0"/>
        <w:ind w:left="360"/>
        <w:jc w:val="both"/>
        <w:rPr>
          <w:b/>
          <w:bCs/>
          <w:u w:val="single"/>
        </w:rPr>
      </w:pPr>
    </w:p>
    <w:p w:rsidR="00930FF2" w:rsidRPr="008C0E71" w:rsidRDefault="00930FF2" w:rsidP="00930FF2">
      <w:pPr>
        <w:jc w:val="both"/>
      </w:pPr>
      <w:r w:rsidRPr="008C0E71">
        <w:rPr>
          <w:b/>
          <w:bCs/>
          <w:u w:val="single"/>
        </w:rPr>
        <w:t>Munkaköri felelősség</w:t>
      </w:r>
    </w:p>
    <w:p w:rsidR="00930FF2" w:rsidRPr="008C0E71" w:rsidRDefault="00930FF2" w:rsidP="00930FF2">
      <w:pPr>
        <w:widowControl w:val="0"/>
        <w:numPr>
          <w:ilvl w:val="0"/>
          <w:numId w:val="77"/>
        </w:numPr>
        <w:tabs>
          <w:tab w:val="clear" w:pos="0"/>
          <w:tab w:val="num" w:pos="720"/>
        </w:tabs>
        <w:jc w:val="both"/>
      </w:pPr>
      <w:r w:rsidRPr="008C0E71">
        <w:t>Betartja a házirendben foglaltakat</w:t>
      </w:r>
    </w:p>
    <w:p w:rsidR="00930FF2" w:rsidRPr="008C0E71" w:rsidRDefault="00930FF2" w:rsidP="00930FF2">
      <w:pPr>
        <w:widowControl w:val="0"/>
        <w:numPr>
          <w:ilvl w:val="0"/>
          <w:numId w:val="77"/>
        </w:numPr>
        <w:tabs>
          <w:tab w:val="clear" w:pos="0"/>
          <w:tab w:val="num" w:pos="720"/>
        </w:tabs>
        <w:jc w:val="both"/>
      </w:pPr>
      <w:r w:rsidRPr="008C0E71">
        <w:t>Munkáját az etikai kódex alapján végzi.</w:t>
      </w:r>
    </w:p>
    <w:p w:rsidR="00930FF2" w:rsidRPr="008C0E71" w:rsidRDefault="00930FF2" w:rsidP="00930FF2">
      <w:pPr>
        <w:widowControl w:val="0"/>
        <w:numPr>
          <w:ilvl w:val="0"/>
          <w:numId w:val="77"/>
        </w:numPr>
        <w:tabs>
          <w:tab w:val="clear" w:pos="0"/>
          <w:tab w:val="num" w:pos="720"/>
        </w:tabs>
        <w:jc w:val="both"/>
      </w:pPr>
      <w:r w:rsidRPr="008C0E71">
        <w:t>Teljes titoktartással tartozik a gyermekekről és családjaikról megszerzett információkra vonatkozóan.</w:t>
      </w:r>
    </w:p>
    <w:p w:rsidR="00930FF2" w:rsidRPr="008C0E71" w:rsidRDefault="00930FF2" w:rsidP="00930FF2">
      <w:pPr>
        <w:widowControl w:val="0"/>
        <w:numPr>
          <w:ilvl w:val="0"/>
          <w:numId w:val="77"/>
        </w:numPr>
        <w:tabs>
          <w:tab w:val="clear" w:pos="0"/>
          <w:tab w:val="num" w:pos="720"/>
        </w:tabs>
        <w:jc w:val="both"/>
      </w:pPr>
      <w:r w:rsidRPr="008C0E71">
        <w:t>Kollégákkal együttműködik.</w:t>
      </w:r>
    </w:p>
    <w:p w:rsidR="00930FF2" w:rsidRPr="008C0E71" w:rsidRDefault="00930FF2" w:rsidP="00930FF2">
      <w:pPr>
        <w:widowControl w:val="0"/>
        <w:numPr>
          <w:ilvl w:val="0"/>
          <w:numId w:val="77"/>
        </w:numPr>
        <w:tabs>
          <w:tab w:val="clear" w:pos="0"/>
          <w:tab w:val="num" w:pos="720"/>
        </w:tabs>
        <w:jc w:val="both"/>
      </w:pPr>
      <w:r w:rsidRPr="008C0E71">
        <w:t>Munkáját a bölcsődevezető utasításai alapján végzi.</w:t>
      </w:r>
    </w:p>
    <w:p w:rsidR="00930FF2" w:rsidRPr="008C0E71" w:rsidRDefault="00930FF2" w:rsidP="00930FF2">
      <w:pPr>
        <w:widowControl w:val="0"/>
        <w:numPr>
          <w:ilvl w:val="0"/>
          <w:numId w:val="77"/>
        </w:numPr>
        <w:tabs>
          <w:tab w:val="clear" w:pos="0"/>
          <w:tab w:val="num" w:pos="720"/>
        </w:tabs>
        <w:jc w:val="both"/>
      </w:pPr>
      <w:r w:rsidRPr="008C0E71">
        <w:t>Betartja a tűzvédelmi és munkavédelmi előírásokat.</w:t>
      </w:r>
    </w:p>
    <w:p w:rsidR="00930FF2" w:rsidRPr="008C0E71" w:rsidRDefault="00930FF2" w:rsidP="00930FF2">
      <w:pPr>
        <w:widowControl w:val="0"/>
        <w:numPr>
          <w:ilvl w:val="0"/>
          <w:numId w:val="77"/>
        </w:numPr>
        <w:tabs>
          <w:tab w:val="clear" w:pos="0"/>
          <w:tab w:val="num" w:pos="720"/>
        </w:tabs>
        <w:jc w:val="both"/>
      </w:pPr>
      <w:r w:rsidRPr="008C0E71">
        <w:t>Felelős az intézmény értéktárgyainak ingó és ingatlan vagyonának megőrzéséért és rendeltetésszerű használatáért.</w:t>
      </w:r>
    </w:p>
    <w:p w:rsidR="00930FF2" w:rsidRPr="008C0E71" w:rsidRDefault="00930FF2" w:rsidP="00930FF2">
      <w:pPr>
        <w:widowControl w:val="0"/>
        <w:numPr>
          <w:ilvl w:val="0"/>
          <w:numId w:val="77"/>
        </w:numPr>
        <w:tabs>
          <w:tab w:val="clear" w:pos="0"/>
          <w:tab w:val="num" w:pos="720"/>
        </w:tabs>
        <w:jc w:val="both"/>
        <w:rPr>
          <w:b/>
          <w:bCs/>
          <w:u w:val="single"/>
        </w:rPr>
      </w:pPr>
      <w:r w:rsidRPr="008C0E71">
        <w:t>Köteles az intézmény jó hírnevét ápolni.</w:t>
      </w:r>
    </w:p>
    <w:p w:rsidR="00930FF2" w:rsidRPr="008C0E71" w:rsidRDefault="00930FF2" w:rsidP="00930FF2">
      <w:pPr>
        <w:suppressAutoHyphens w:val="0"/>
        <w:spacing w:after="160" w:line="259" w:lineRule="auto"/>
        <w:rPr>
          <w:b/>
          <w:bCs/>
          <w:u w:val="single"/>
        </w:rPr>
      </w:pPr>
    </w:p>
    <w:p w:rsidR="00930FF2" w:rsidRPr="008C0E71" w:rsidRDefault="00930FF2" w:rsidP="00930FF2">
      <w:pPr>
        <w:jc w:val="both"/>
      </w:pPr>
      <w:r w:rsidRPr="008C0E71">
        <w:rPr>
          <w:b/>
          <w:bCs/>
          <w:u w:val="single"/>
        </w:rPr>
        <w:t>Helyettesítési rend</w:t>
      </w:r>
    </w:p>
    <w:p w:rsidR="00930FF2" w:rsidRPr="008C0E71" w:rsidRDefault="00930FF2" w:rsidP="00930FF2">
      <w:pPr>
        <w:jc w:val="both"/>
        <w:rPr>
          <w:b/>
          <w:bCs/>
          <w:u w:val="single"/>
        </w:rPr>
      </w:pPr>
      <w:r w:rsidRPr="008C0E71">
        <w:t>A munkakör a kisgyermeknevelő munkakört helyettesíti a bölcsődevezető meghatározása alapján.</w:t>
      </w:r>
    </w:p>
    <w:p w:rsidR="00930FF2" w:rsidRPr="008C0E71" w:rsidRDefault="00930FF2" w:rsidP="00930FF2">
      <w:pPr>
        <w:jc w:val="both"/>
        <w:rPr>
          <w:b/>
          <w:bCs/>
          <w:u w:val="single"/>
        </w:rPr>
      </w:pPr>
    </w:p>
    <w:p w:rsidR="00930FF2" w:rsidRPr="008C0E71" w:rsidRDefault="00930FF2" w:rsidP="00930FF2">
      <w:pPr>
        <w:jc w:val="both"/>
      </w:pPr>
      <w:r w:rsidRPr="008C0E71">
        <w:rPr>
          <w:b/>
          <w:bCs/>
          <w:u w:val="single"/>
        </w:rPr>
        <w:t>A munkakör belső ellenőrzési rendszere</w:t>
      </w:r>
    </w:p>
    <w:p w:rsidR="00930FF2" w:rsidRDefault="00930FF2" w:rsidP="00930FF2">
      <w:pPr>
        <w:jc w:val="both"/>
      </w:pPr>
      <w:r w:rsidRPr="008C0E71">
        <w:t xml:space="preserve">Munkáját közvetlenül a bölcsődevezető és a </w:t>
      </w:r>
      <w:r w:rsidRPr="007B1CB8">
        <w:t>főigazgató</w:t>
      </w:r>
      <w:r w:rsidRPr="00FA525B">
        <w:t xml:space="preserve"> ellenőrzi </w:t>
      </w:r>
      <w:r w:rsidRPr="008C0E71">
        <w:t>éves ellenőrzési terv alapján.</w:t>
      </w:r>
    </w:p>
    <w:p w:rsidR="00930FF2" w:rsidRPr="008C0E71" w:rsidRDefault="00930FF2" w:rsidP="00930FF2">
      <w:pPr>
        <w:jc w:val="both"/>
      </w:pPr>
    </w:p>
    <w:p w:rsidR="00930FF2" w:rsidRPr="008C0E71" w:rsidRDefault="00930FF2" w:rsidP="00930FF2">
      <w:pPr>
        <w:jc w:val="both"/>
      </w:pPr>
      <w:r w:rsidRPr="008C0E71">
        <w:rPr>
          <w:b/>
          <w:bCs/>
          <w:u w:val="single"/>
        </w:rPr>
        <w:t>A munkakörre vonatkozó legfontosabb előírások</w:t>
      </w:r>
    </w:p>
    <w:p w:rsidR="00930FF2" w:rsidRPr="008C0E71" w:rsidRDefault="00930FF2" w:rsidP="00930FF2">
      <w:pPr>
        <w:widowControl w:val="0"/>
        <w:numPr>
          <w:ilvl w:val="0"/>
          <w:numId w:val="78"/>
        </w:numPr>
        <w:tabs>
          <w:tab w:val="clear" w:pos="0"/>
          <w:tab w:val="num" w:pos="720"/>
        </w:tabs>
        <w:jc w:val="both"/>
      </w:pPr>
      <w:r w:rsidRPr="008C0E71">
        <w:t>A „Közalkalmazottak jogállásáról” szóló 1992. évi XXXIII. törvény, illetve a „Munka Törvénykönyvéről” szóló 2012. évi I. törvény.</w:t>
      </w:r>
    </w:p>
    <w:p w:rsidR="00930FF2" w:rsidRPr="008C0E71" w:rsidRDefault="00930FF2" w:rsidP="00930FF2">
      <w:pPr>
        <w:widowControl w:val="0"/>
        <w:numPr>
          <w:ilvl w:val="0"/>
          <w:numId w:val="78"/>
        </w:numPr>
        <w:tabs>
          <w:tab w:val="clear" w:pos="0"/>
          <w:tab w:val="num" w:pos="720"/>
        </w:tabs>
        <w:jc w:val="both"/>
      </w:pPr>
      <w:r w:rsidRPr="008C0E71">
        <w:t>Az 1997. évi XXXI. törvény „A gyermekek védelméről és a gyámügyi igazgatásról”</w:t>
      </w:r>
    </w:p>
    <w:p w:rsidR="00930FF2" w:rsidRPr="008C0E71" w:rsidRDefault="00930FF2" w:rsidP="00930FF2">
      <w:pPr>
        <w:widowControl w:val="0"/>
        <w:numPr>
          <w:ilvl w:val="0"/>
          <w:numId w:val="78"/>
        </w:numPr>
        <w:tabs>
          <w:tab w:val="clear" w:pos="0"/>
          <w:tab w:val="num" w:pos="720"/>
        </w:tabs>
        <w:jc w:val="both"/>
      </w:pPr>
      <w:r w:rsidRPr="008C0E71">
        <w:t>15/1998 (IV.30.) NM rendelet „A személyes gondoskodást nyújtó gyermekjóléti, gyermekvédelmi intézmények, valamint személyek szakmai feladatairól és működésük feltételeiről”</w:t>
      </w:r>
    </w:p>
    <w:p w:rsidR="00930FF2" w:rsidRPr="008C0E71" w:rsidRDefault="00930FF2" w:rsidP="00930FF2">
      <w:pPr>
        <w:widowControl w:val="0"/>
        <w:numPr>
          <w:ilvl w:val="0"/>
          <w:numId w:val="78"/>
        </w:numPr>
        <w:tabs>
          <w:tab w:val="clear" w:pos="0"/>
          <w:tab w:val="num" w:pos="720"/>
        </w:tabs>
        <w:jc w:val="both"/>
      </w:pPr>
      <w:r w:rsidRPr="008C0E71">
        <w:t>A bölcsődei nevelés- gondozás szakmai szabályai – módszertani levél Bp. 2012.</w:t>
      </w:r>
    </w:p>
    <w:p w:rsidR="00930FF2" w:rsidRPr="008C0E71" w:rsidRDefault="00930FF2" w:rsidP="00930FF2">
      <w:pPr>
        <w:widowControl w:val="0"/>
        <w:numPr>
          <w:ilvl w:val="0"/>
          <w:numId w:val="78"/>
        </w:numPr>
        <w:tabs>
          <w:tab w:val="clear" w:pos="0"/>
          <w:tab w:val="num" w:pos="720"/>
        </w:tabs>
        <w:jc w:val="both"/>
      </w:pPr>
      <w:r w:rsidRPr="008C0E71">
        <w:t xml:space="preserve">Dunakeszi Önkormányzat Képviselő-testületének helyi rendelete </w:t>
      </w:r>
    </w:p>
    <w:p w:rsidR="00930FF2" w:rsidRPr="00990AE0" w:rsidRDefault="00930FF2" w:rsidP="00930FF2">
      <w:pPr>
        <w:jc w:val="both"/>
        <w:rPr>
          <w:b/>
          <w:bCs/>
        </w:rPr>
      </w:pPr>
    </w:p>
    <w:p w:rsidR="00930FF2" w:rsidRPr="007928C1" w:rsidRDefault="00930FF2" w:rsidP="00930FF2">
      <w:pPr>
        <w:jc w:val="both"/>
        <w:rPr>
          <w:bCs/>
          <w:u w:val="single"/>
        </w:rPr>
      </w:pPr>
      <w:r w:rsidRPr="000954A7">
        <w:rPr>
          <w:bCs/>
        </w:rPr>
        <w:t>A Napsugár Bölcsődében napi 4 órában pszichológus, napi 4 órában gyógypedagógus foglalkoztatása is történik</w:t>
      </w:r>
      <w:r w:rsidRPr="007928C1">
        <w:rPr>
          <w:bCs/>
        </w:rPr>
        <w:t>.</w:t>
      </w:r>
    </w:p>
    <w:p w:rsidR="00930FF2" w:rsidRPr="00A32AEF" w:rsidRDefault="00930FF2" w:rsidP="00930FF2">
      <w:pPr>
        <w:jc w:val="both"/>
      </w:pPr>
    </w:p>
    <w:p w:rsidR="00930FF2" w:rsidRPr="004B7355" w:rsidRDefault="00930FF2" w:rsidP="00930FF2">
      <w:pPr>
        <w:pStyle w:val="Cmsor3"/>
        <w:jc w:val="both"/>
        <w:rPr>
          <w:rFonts w:eastAsia="Times"/>
          <w:u w:val="single"/>
        </w:rPr>
      </w:pPr>
      <w:bookmarkStart w:id="160" w:name="_Toc210740170"/>
      <w:r w:rsidRPr="004B7355">
        <w:rPr>
          <w:rFonts w:eastAsia="Times"/>
          <w:sz w:val="24"/>
          <w:u w:val="single"/>
        </w:rPr>
        <w:t>Bölcsődei dajka</w:t>
      </w:r>
      <w:bookmarkEnd w:id="160"/>
    </w:p>
    <w:p w:rsidR="00930FF2" w:rsidRPr="003156BC" w:rsidRDefault="00930FF2" w:rsidP="00930FF2">
      <w:pPr>
        <w:jc w:val="both"/>
      </w:pPr>
      <w:r w:rsidRPr="003156BC">
        <w:rPr>
          <w:bCs/>
        </w:rPr>
        <w:t>A munkakör célja</w:t>
      </w:r>
      <w:r w:rsidRPr="003156BC">
        <w:rPr>
          <w:b/>
          <w:bCs/>
        </w:rPr>
        <w:t xml:space="preserve">: </w:t>
      </w:r>
      <w:r>
        <w:t>a</w:t>
      </w:r>
      <w:r w:rsidRPr="003156BC">
        <w:t xml:space="preserve"> bölcsődei csoport gondozási- nevelési munkájának segítése, támogatása. A gyermekek környezetének tisztán tartása, fertőtlenítése.</w:t>
      </w:r>
    </w:p>
    <w:p w:rsidR="00930FF2" w:rsidRPr="00A32AEF" w:rsidRDefault="00930FF2" w:rsidP="00930FF2">
      <w:pPr>
        <w:jc w:val="both"/>
      </w:pPr>
      <w:r w:rsidRPr="00A32AEF">
        <w:lastRenderedPageBreak/>
        <w:t>Munkáját a DÓHSZK érintett szervezeti egysége vezetőjének irányításával végzi</w:t>
      </w:r>
      <w:r>
        <w:t>, meghatározott munkamegosztási rendben.</w:t>
      </w:r>
    </w:p>
    <w:p w:rsidR="00930FF2" w:rsidRDefault="00930FF2" w:rsidP="00930FF2">
      <w:pPr>
        <w:jc w:val="both"/>
        <w:rPr>
          <w:b/>
          <w:bCs/>
          <w:u w:val="single"/>
        </w:rPr>
      </w:pPr>
    </w:p>
    <w:p w:rsidR="00930FF2" w:rsidRPr="003156BC" w:rsidRDefault="00930FF2" w:rsidP="00930FF2">
      <w:pPr>
        <w:jc w:val="both"/>
        <w:rPr>
          <w:b/>
          <w:bCs/>
          <w:u w:val="single"/>
        </w:rPr>
      </w:pPr>
      <w:r w:rsidRPr="003156BC">
        <w:rPr>
          <w:b/>
          <w:bCs/>
          <w:u w:val="single"/>
        </w:rPr>
        <w:t>A munkakör által ellátandó feladat- és hatáskörök:</w:t>
      </w:r>
    </w:p>
    <w:p w:rsidR="00930FF2" w:rsidRPr="003156BC" w:rsidRDefault="00930FF2" w:rsidP="00930FF2">
      <w:pPr>
        <w:jc w:val="both"/>
        <w:rPr>
          <w:b/>
          <w:bCs/>
          <w:u w:val="single"/>
        </w:rPr>
      </w:pPr>
    </w:p>
    <w:p w:rsidR="00930FF2" w:rsidRPr="003156BC" w:rsidRDefault="00930FF2" w:rsidP="00930FF2">
      <w:pPr>
        <w:jc w:val="both"/>
      </w:pPr>
      <w:r w:rsidRPr="003156BC">
        <w:rPr>
          <w:b/>
          <w:bCs/>
          <w:u w:val="single"/>
        </w:rPr>
        <w:t>Ellátandó feladatai:</w:t>
      </w:r>
    </w:p>
    <w:p w:rsidR="00930FF2" w:rsidRPr="003156BC" w:rsidRDefault="00930FF2" w:rsidP="00930FF2">
      <w:pPr>
        <w:widowControl w:val="0"/>
        <w:numPr>
          <w:ilvl w:val="0"/>
          <w:numId w:val="104"/>
        </w:numPr>
        <w:jc w:val="both"/>
      </w:pPr>
      <w:r w:rsidRPr="003156BC">
        <w:t>A gyer</w:t>
      </w:r>
      <w:r>
        <w:t>mekek étkezése előtt a napirend</w:t>
      </w:r>
      <w:r w:rsidRPr="003156BC">
        <w:t>ben meghatározott időben a csoportszobába készíti az ételeket, edényeket, szükséges eszközöket.</w:t>
      </w:r>
    </w:p>
    <w:p w:rsidR="00930FF2" w:rsidRPr="003156BC" w:rsidRDefault="00930FF2" w:rsidP="00930FF2">
      <w:pPr>
        <w:widowControl w:val="0"/>
        <w:numPr>
          <w:ilvl w:val="0"/>
          <w:numId w:val="104"/>
        </w:numPr>
        <w:jc w:val="both"/>
      </w:pPr>
      <w:r w:rsidRPr="003156BC">
        <w:t>Étkezések után rendbe teszi az asztalokat és környékét.</w:t>
      </w:r>
    </w:p>
    <w:p w:rsidR="00930FF2" w:rsidRPr="003156BC" w:rsidRDefault="00930FF2" w:rsidP="00930FF2">
      <w:pPr>
        <w:widowControl w:val="0"/>
        <w:numPr>
          <w:ilvl w:val="0"/>
          <w:numId w:val="104"/>
        </w:numPr>
        <w:jc w:val="both"/>
      </w:pPr>
      <w:r w:rsidRPr="003156BC">
        <w:t>Étkezések után elmosogat a mosogatógép használatával, ennek akadályoztatása esetén négy fázisú mosogatást végez.</w:t>
      </w:r>
    </w:p>
    <w:p w:rsidR="00930FF2" w:rsidRPr="003156BC" w:rsidRDefault="00930FF2" w:rsidP="00930FF2">
      <w:pPr>
        <w:widowControl w:val="0"/>
        <w:numPr>
          <w:ilvl w:val="0"/>
          <w:numId w:val="104"/>
        </w:numPr>
        <w:jc w:val="both"/>
      </w:pPr>
      <w:r w:rsidRPr="003156BC">
        <w:t>A gyermekek alvásának ideje előtt előkészíti a fektetőket, utána pedig elteszi azokat.</w:t>
      </w:r>
    </w:p>
    <w:p w:rsidR="00930FF2" w:rsidRPr="003156BC" w:rsidRDefault="00930FF2" w:rsidP="00930FF2">
      <w:pPr>
        <w:widowControl w:val="0"/>
        <w:numPr>
          <w:ilvl w:val="0"/>
          <w:numId w:val="104"/>
        </w:numPr>
        <w:jc w:val="both"/>
      </w:pPr>
      <w:r w:rsidRPr="003156BC">
        <w:t>Kéthetente, illetve szükség szerint ágyneműt cserél.</w:t>
      </w:r>
    </w:p>
    <w:p w:rsidR="00930FF2" w:rsidRPr="003156BC" w:rsidRDefault="00930FF2" w:rsidP="00930FF2">
      <w:pPr>
        <w:widowControl w:val="0"/>
        <w:numPr>
          <w:ilvl w:val="0"/>
          <w:numId w:val="104"/>
        </w:numPr>
        <w:jc w:val="both"/>
      </w:pPr>
      <w:r w:rsidRPr="003156BC">
        <w:t>A szobákat naponta felporszívózza, feltörli, portalanít.</w:t>
      </w:r>
    </w:p>
    <w:p w:rsidR="00930FF2" w:rsidRPr="003156BC" w:rsidRDefault="00930FF2" w:rsidP="00930FF2">
      <w:pPr>
        <w:widowControl w:val="0"/>
        <w:numPr>
          <w:ilvl w:val="0"/>
          <w:numId w:val="104"/>
        </w:numPr>
        <w:jc w:val="both"/>
      </w:pPr>
      <w:r w:rsidRPr="003156BC">
        <w:t>A fürdőszobát naponta és szükség szerint takarítja, fertőtleníti.</w:t>
      </w:r>
    </w:p>
    <w:p w:rsidR="00930FF2" w:rsidRPr="003156BC" w:rsidRDefault="00930FF2" w:rsidP="00930FF2">
      <w:pPr>
        <w:widowControl w:val="0"/>
        <w:numPr>
          <w:ilvl w:val="0"/>
          <w:numId w:val="104"/>
        </w:numPr>
        <w:jc w:val="both"/>
      </w:pPr>
      <w:r w:rsidRPr="003156BC">
        <w:t>A szemeteseket kiüríti.</w:t>
      </w:r>
    </w:p>
    <w:p w:rsidR="00930FF2" w:rsidRPr="003156BC" w:rsidRDefault="00930FF2" w:rsidP="00930FF2">
      <w:pPr>
        <w:widowControl w:val="0"/>
        <w:numPr>
          <w:ilvl w:val="0"/>
          <w:numId w:val="104"/>
        </w:numPr>
        <w:jc w:val="both"/>
      </w:pPr>
      <w:r w:rsidRPr="003156BC">
        <w:t>Szükség szerint a csoportokban a gyermekekre felügyel.</w:t>
      </w:r>
    </w:p>
    <w:p w:rsidR="00930FF2" w:rsidRPr="003156BC" w:rsidRDefault="00930FF2" w:rsidP="00930FF2">
      <w:pPr>
        <w:widowControl w:val="0"/>
        <w:numPr>
          <w:ilvl w:val="0"/>
          <w:numId w:val="104"/>
        </w:numPr>
        <w:jc w:val="both"/>
      </w:pPr>
      <w:r w:rsidRPr="003156BC">
        <w:t>A közösségi helyiségeket naponta takarítja.</w:t>
      </w:r>
    </w:p>
    <w:p w:rsidR="00930FF2" w:rsidRPr="003156BC" w:rsidRDefault="00930FF2" w:rsidP="00930FF2">
      <w:pPr>
        <w:widowControl w:val="0"/>
        <w:numPr>
          <w:ilvl w:val="0"/>
          <w:numId w:val="104"/>
        </w:numPr>
        <w:jc w:val="both"/>
      </w:pPr>
      <w:r w:rsidRPr="003156BC">
        <w:t>Évente kétszer nagytakarítást végez.</w:t>
      </w:r>
    </w:p>
    <w:p w:rsidR="00930FF2" w:rsidRPr="00E34329" w:rsidRDefault="00930FF2" w:rsidP="00930FF2">
      <w:pPr>
        <w:pStyle w:val="Listaszerbekezds1"/>
        <w:numPr>
          <w:ilvl w:val="0"/>
          <w:numId w:val="104"/>
        </w:numPr>
        <w:jc w:val="both"/>
      </w:pPr>
      <w:r w:rsidRPr="00E34329">
        <w:t>Biztosítja a lakók, gyermekek ruházatának, textíliájának, az intézmény által biztosított ruházatoknak, textíliáknak szakszerű tisztítását.</w:t>
      </w:r>
    </w:p>
    <w:p w:rsidR="00930FF2" w:rsidRPr="00C75692" w:rsidRDefault="00930FF2" w:rsidP="00930FF2">
      <w:pPr>
        <w:pStyle w:val="Listaszerbekezds1"/>
        <w:numPr>
          <w:ilvl w:val="0"/>
          <w:numId w:val="104"/>
        </w:numPr>
        <w:jc w:val="both"/>
      </w:pPr>
      <w:r w:rsidRPr="00E34329">
        <w:t>Végzi a megvásárolt ruházatok, textíliák jelölését.</w:t>
      </w:r>
    </w:p>
    <w:p w:rsidR="00930FF2" w:rsidRDefault="00930FF2" w:rsidP="00930FF2">
      <w:pPr>
        <w:jc w:val="both"/>
        <w:rPr>
          <w:b/>
          <w:bCs/>
          <w:u w:val="single"/>
        </w:rPr>
      </w:pPr>
    </w:p>
    <w:p w:rsidR="00930FF2" w:rsidRPr="003156BC" w:rsidRDefault="00930FF2" w:rsidP="00930FF2">
      <w:pPr>
        <w:jc w:val="both"/>
      </w:pPr>
      <w:r w:rsidRPr="003156BC">
        <w:rPr>
          <w:b/>
          <w:bCs/>
          <w:u w:val="single"/>
        </w:rPr>
        <w:t>Hatásköre, jogköre:</w:t>
      </w:r>
    </w:p>
    <w:p w:rsidR="00930FF2" w:rsidRPr="003156BC" w:rsidRDefault="00930FF2" w:rsidP="00930FF2">
      <w:pPr>
        <w:widowControl w:val="0"/>
        <w:numPr>
          <w:ilvl w:val="0"/>
          <w:numId w:val="79"/>
        </w:numPr>
        <w:tabs>
          <w:tab w:val="clear" w:pos="0"/>
          <w:tab w:val="num" w:pos="720"/>
        </w:tabs>
        <w:jc w:val="both"/>
      </w:pPr>
      <w:r w:rsidRPr="003156BC">
        <w:t>Munkájának szervezése a napirend és a bölcsődevezető utasításának figyelembe vételével történik.</w:t>
      </w:r>
    </w:p>
    <w:p w:rsidR="00930FF2" w:rsidRPr="003156BC" w:rsidRDefault="00930FF2" w:rsidP="00930FF2">
      <w:pPr>
        <w:widowControl w:val="0"/>
        <w:numPr>
          <w:ilvl w:val="0"/>
          <w:numId w:val="79"/>
        </w:numPr>
        <w:tabs>
          <w:tab w:val="clear" w:pos="0"/>
          <w:tab w:val="num" w:pos="720"/>
        </w:tabs>
        <w:jc w:val="both"/>
        <w:rPr>
          <w:b/>
          <w:bCs/>
        </w:rPr>
      </w:pPr>
      <w:r w:rsidRPr="003156BC">
        <w:t>A tisztító szereket megfelelő töménységben és gazdaságosan alkalmazza, a gyermekek által hozzá nem férhető módon tárolja.</w:t>
      </w:r>
    </w:p>
    <w:p w:rsidR="00930FF2" w:rsidRPr="003156BC" w:rsidRDefault="00930FF2" w:rsidP="00930FF2">
      <w:pPr>
        <w:jc w:val="both"/>
        <w:rPr>
          <w:b/>
          <w:bCs/>
        </w:rPr>
      </w:pPr>
    </w:p>
    <w:p w:rsidR="00930FF2" w:rsidRPr="003156BC" w:rsidRDefault="00930FF2" w:rsidP="00930FF2">
      <w:pPr>
        <w:jc w:val="both"/>
        <w:rPr>
          <w:b/>
          <w:bCs/>
          <w:u w:val="single"/>
        </w:rPr>
      </w:pPr>
      <w:r w:rsidRPr="003156BC">
        <w:rPr>
          <w:b/>
          <w:bCs/>
          <w:u w:val="single"/>
        </w:rPr>
        <w:t>Munkaköri felelősség:</w:t>
      </w:r>
    </w:p>
    <w:p w:rsidR="00930FF2" w:rsidRPr="003156BC" w:rsidRDefault="00930FF2" w:rsidP="00930FF2">
      <w:pPr>
        <w:widowControl w:val="0"/>
        <w:numPr>
          <w:ilvl w:val="0"/>
          <w:numId w:val="76"/>
        </w:numPr>
        <w:tabs>
          <w:tab w:val="clear" w:pos="0"/>
          <w:tab w:val="num" w:pos="720"/>
        </w:tabs>
        <w:jc w:val="both"/>
      </w:pPr>
      <w:r w:rsidRPr="003156BC">
        <w:t>Betartja a házirendben foglaltakat</w:t>
      </w:r>
    </w:p>
    <w:p w:rsidR="00930FF2" w:rsidRPr="003156BC" w:rsidRDefault="00930FF2" w:rsidP="00930FF2">
      <w:pPr>
        <w:widowControl w:val="0"/>
        <w:numPr>
          <w:ilvl w:val="0"/>
          <w:numId w:val="76"/>
        </w:numPr>
        <w:tabs>
          <w:tab w:val="clear" w:pos="0"/>
          <w:tab w:val="num" w:pos="720"/>
        </w:tabs>
        <w:jc w:val="both"/>
      </w:pPr>
      <w:r w:rsidRPr="003156BC">
        <w:t>Teljes titoktartással tartozik a gyermekekről és családjaikról megszerzett információkra vonatkozóan.</w:t>
      </w:r>
    </w:p>
    <w:p w:rsidR="00930FF2" w:rsidRPr="003156BC" w:rsidRDefault="00930FF2" w:rsidP="00930FF2">
      <w:pPr>
        <w:widowControl w:val="0"/>
        <w:numPr>
          <w:ilvl w:val="0"/>
          <w:numId w:val="76"/>
        </w:numPr>
        <w:tabs>
          <w:tab w:val="clear" w:pos="0"/>
          <w:tab w:val="num" w:pos="720"/>
        </w:tabs>
        <w:jc w:val="both"/>
      </w:pPr>
      <w:r w:rsidRPr="003156BC">
        <w:t>A gyermekekről nem ad információt a szülőknek.</w:t>
      </w:r>
    </w:p>
    <w:p w:rsidR="00930FF2" w:rsidRPr="003156BC" w:rsidRDefault="00930FF2" w:rsidP="00930FF2">
      <w:pPr>
        <w:widowControl w:val="0"/>
        <w:numPr>
          <w:ilvl w:val="0"/>
          <w:numId w:val="76"/>
        </w:numPr>
        <w:tabs>
          <w:tab w:val="clear" w:pos="0"/>
          <w:tab w:val="num" w:pos="720"/>
        </w:tabs>
        <w:jc w:val="both"/>
      </w:pPr>
      <w:r w:rsidRPr="003156BC">
        <w:t>Az általa használt takarító eszközöket, tisztító szereket rendeltetésüknek megfelelően, gazdaságosan és felelősséggel használja</w:t>
      </w:r>
    </w:p>
    <w:p w:rsidR="00930FF2" w:rsidRPr="003156BC" w:rsidRDefault="00930FF2" w:rsidP="00930FF2">
      <w:pPr>
        <w:widowControl w:val="0"/>
        <w:numPr>
          <w:ilvl w:val="0"/>
          <w:numId w:val="76"/>
        </w:numPr>
        <w:tabs>
          <w:tab w:val="clear" w:pos="0"/>
          <w:tab w:val="num" w:pos="720"/>
        </w:tabs>
        <w:jc w:val="both"/>
      </w:pPr>
      <w:r w:rsidRPr="003156BC">
        <w:t>Élelmiszerekkel, élelmezéssel kapcsolatos munkáját úgy végzi, hogy mindenben megfeleljen a bölcsődében működtetett HACCP előírásoknak</w:t>
      </w:r>
    </w:p>
    <w:p w:rsidR="00930FF2" w:rsidRPr="003156BC" w:rsidRDefault="00930FF2" w:rsidP="00930FF2">
      <w:pPr>
        <w:widowControl w:val="0"/>
        <w:numPr>
          <w:ilvl w:val="0"/>
          <w:numId w:val="76"/>
        </w:numPr>
        <w:tabs>
          <w:tab w:val="clear" w:pos="0"/>
          <w:tab w:val="num" w:pos="720"/>
        </w:tabs>
        <w:jc w:val="both"/>
      </w:pPr>
      <w:r w:rsidRPr="003156BC">
        <w:t>Munkáját a bölcsődevezető utasításai alapján végzi.</w:t>
      </w:r>
    </w:p>
    <w:p w:rsidR="00930FF2" w:rsidRPr="003156BC" w:rsidRDefault="00930FF2" w:rsidP="00930FF2">
      <w:pPr>
        <w:widowControl w:val="0"/>
        <w:numPr>
          <w:ilvl w:val="0"/>
          <w:numId w:val="76"/>
        </w:numPr>
        <w:tabs>
          <w:tab w:val="clear" w:pos="0"/>
          <w:tab w:val="num" w:pos="720"/>
        </w:tabs>
        <w:jc w:val="both"/>
      </w:pPr>
      <w:r w:rsidRPr="003156BC">
        <w:t>Betartja a tűzvédelmi és munkavédelmi előírásokat.</w:t>
      </w:r>
    </w:p>
    <w:p w:rsidR="00930FF2" w:rsidRPr="003156BC" w:rsidRDefault="00930FF2" w:rsidP="00930FF2">
      <w:pPr>
        <w:widowControl w:val="0"/>
        <w:numPr>
          <w:ilvl w:val="0"/>
          <w:numId w:val="76"/>
        </w:numPr>
        <w:tabs>
          <w:tab w:val="clear" w:pos="0"/>
          <w:tab w:val="num" w:pos="720"/>
        </w:tabs>
        <w:jc w:val="both"/>
      </w:pPr>
      <w:r w:rsidRPr="003156BC">
        <w:t>Évenként részt vesz a tűzvédelmi és balesetvédelmi oktatáson</w:t>
      </w:r>
    </w:p>
    <w:p w:rsidR="00930FF2" w:rsidRPr="003156BC" w:rsidRDefault="00930FF2" w:rsidP="00930FF2">
      <w:pPr>
        <w:widowControl w:val="0"/>
        <w:numPr>
          <w:ilvl w:val="0"/>
          <w:numId w:val="76"/>
        </w:numPr>
        <w:tabs>
          <w:tab w:val="clear" w:pos="0"/>
          <w:tab w:val="num" w:pos="720"/>
        </w:tabs>
        <w:jc w:val="both"/>
      </w:pPr>
      <w:r w:rsidRPr="003156BC">
        <w:t>Felelős az intézmény értéktárgyainak ingó és ingatlan vagyonának megőrzéséért és rendeltetésszerű használatáért.</w:t>
      </w:r>
    </w:p>
    <w:p w:rsidR="00930FF2" w:rsidRPr="003156BC" w:rsidRDefault="00930FF2" w:rsidP="00930FF2">
      <w:pPr>
        <w:widowControl w:val="0"/>
        <w:numPr>
          <w:ilvl w:val="0"/>
          <w:numId w:val="76"/>
        </w:numPr>
        <w:tabs>
          <w:tab w:val="clear" w:pos="0"/>
          <w:tab w:val="num" w:pos="720"/>
        </w:tabs>
        <w:jc w:val="both"/>
      </w:pPr>
      <w:r w:rsidRPr="003156BC">
        <w:t>Köteles az intézmény jó hírnevét ápolni.</w:t>
      </w:r>
    </w:p>
    <w:p w:rsidR="00930FF2" w:rsidRDefault="00930FF2" w:rsidP="00930FF2">
      <w:pPr>
        <w:suppressAutoHyphens w:val="0"/>
        <w:spacing w:after="160" w:line="259" w:lineRule="auto"/>
      </w:pPr>
      <w:r>
        <w:br w:type="page"/>
      </w:r>
    </w:p>
    <w:p w:rsidR="00930FF2" w:rsidRDefault="00930FF2" w:rsidP="00930FF2">
      <w:pPr>
        <w:jc w:val="both"/>
      </w:pPr>
    </w:p>
    <w:p w:rsidR="00930FF2" w:rsidRPr="003156BC" w:rsidRDefault="00930FF2" w:rsidP="00930FF2">
      <w:pPr>
        <w:jc w:val="both"/>
        <w:rPr>
          <w:b/>
          <w:bCs/>
          <w:u w:val="single"/>
        </w:rPr>
      </w:pPr>
      <w:r w:rsidRPr="003156BC">
        <w:rPr>
          <w:b/>
          <w:bCs/>
          <w:u w:val="single"/>
        </w:rPr>
        <w:t>Helyettesítési rend:</w:t>
      </w:r>
    </w:p>
    <w:p w:rsidR="00930FF2" w:rsidRPr="003156BC" w:rsidRDefault="00930FF2" w:rsidP="00930FF2">
      <w:pPr>
        <w:jc w:val="both"/>
      </w:pPr>
      <w:r w:rsidRPr="003156BC">
        <w:t>A munkakör a bölcsődei dajka, illetve szükség esetén a konyhai és mosókonyhai munkakört helyettesíti a bölcsődevezető meghatározása alapján.</w:t>
      </w:r>
    </w:p>
    <w:p w:rsidR="00930FF2" w:rsidRDefault="00930FF2" w:rsidP="00930FF2">
      <w:pPr>
        <w:jc w:val="both"/>
        <w:rPr>
          <w:b/>
          <w:bCs/>
          <w:u w:val="single"/>
        </w:rPr>
      </w:pPr>
    </w:p>
    <w:p w:rsidR="00930FF2" w:rsidRPr="003156BC" w:rsidRDefault="00930FF2" w:rsidP="00930FF2">
      <w:pPr>
        <w:jc w:val="both"/>
        <w:rPr>
          <w:b/>
          <w:bCs/>
          <w:u w:val="single"/>
        </w:rPr>
      </w:pPr>
      <w:r w:rsidRPr="003156BC">
        <w:rPr>
          <w:b/>
          <w:bCs/>
          <w:u w:val="single"/>
        </w:rPr>
        <w:t>A munkakör belső ellenőrzési rendszere:</w:t>
      </w:r>
    </w:p>
    <w:p w:rsidR="00930FF2" w:rsidRPr="003156BC" w:rsidRDefault="00930FF2" w:rsidP="00930FF2">
      <w:pPr>
        <w:jc w:val="both"/>
      </w:pPr>
      <w:r w:rsidRPr="003156BC">
        <w:t>Munkáját közvetlenül a bölcsődevezető és a</w:t>
      </w:r>
      <w:r w:rsidRPr="00FA525B">
        <w:t xml:space="preserve"> </w:t>
      </w:r>
      <w:r w:rsidRPr="007B1CB8">
        <w:t>főigazgatója</w:t>
      </w:r>
      <w:r w:rsidRPr="00FA525B" w:rsidDel="009D6180">
        <w:t xml:space="preserve"> </w:t>
      </w:r>
      <w:r w:rsidRPr="003156BC">
        <w:t>ellenőrzi éves ellenőrzési terv alapján.</w:t>
      </w:r>
    </w:p>
    <w:p w:rsidR="00930FF2" w:rsidRPr="00A32AEF" w:rsidRDefault="00930FF2" w:rsidP="00930FF2">
      <w:pPr>
        <w:jc w:val="both"/>
      </w:pPr>
    </w:p>
    <w:p w:rsidR="00930FF2" w:rsidRPr="008C0E71" w:rsidRDefault="00930FF2" w:rsidP="00930FF2">
      <w:pPr>
        <w:pStyle w:val="Cmsor3"/>
        <w:jc w:val="both"/>
        <w:rPr>
          <w:b w:val="0"/>
          <w:u w:val="single"/>
        </w:rPr>
      </w:pPr>
      <w:bookmarkStart w:id="161" w:name="_Toc210740171"/>
      <w:r w:rsidRPr="008C0E71">
        <w:rPr>
          <w:sz w:val="24"/>
          <w:u w:val="single"/>
        </w:rPr>
        <w:t>Udvari munkás</w:t>
      </w:r>
      <w:bookmarkEnd w:id="161"/>
    </w:p>
    <w:p w:rsidR="00930FF2" w:rsidRPr="00A32AEF" w:rsidRDefault="00930FF2" w:rsidP="00930FF2">
      <w:pPr>
        <w:jc w:val="both"/>
      </w:pPr>
      <w:r w:rsidRPr="00A32AEF">
        <w:t>Munkáját a DÓHSZK érintett szervezeti egysége vezetőjének irányításával végzi.</w:t>
      </w:r>
    </w:p>
    <w:p w:rsidR="00930FF2" w:rsidRPr="00A32AEF" w:rsidRDefault="00930FF2" w:rsidP="00930FF2">
      <w:pPr>
        <w:pStyle w:val="Listaszerbekezds1"/>
        <w:numPr>
          <w:ilvl w:val="0"/>
          <w:numId w:val="27"/>
        </w:numPr>
        <w:jc w:val="both"/>
      </w:pPr>
      <w:r w:rsidRPr="00A32AEF">
        <w:t>Biztosítja a játszóudvarok rendjét, tisztaságát.</w:t>
      </w:r>
    </w:p>
    <w:p w:rsidR="00930FF2" w:rsidRDefault="00930FF2" w:rsidP="00930FF2">
      <w:pPr>
        <w:jc w:val="both"/>
      </w:pPr>
    </w:p>
    <w:p w:rsidR="00930FF2" w:rsidRPr="00A32AEF" w:rsidRDefault="00930FF2" w:rsidP="00930FF2">
      <w:pPr>
        <w:jc w:val="both"/>
      </w:pPr>
      <w:r w:rsidRPr="00A32AEF">
        <w:t>Részletes feladatkörét a munkaköri leírás tartalmazza.</w:t>
      </w:r>
    </w:p>
    <w:p w:rsidR="00930FF2" w:rsidRPr="00A32AEF" w:rsidRDefault="00930FF2" w:rsidP="00930FF2">
      <w:pPr>
        <w:jc w:val="both"/>
      </w:pPr>
    </w:p>
    <w:p w:rsidR="00930FF2" w:rsidRPr="00A32AEF" w:rsidRDefault="00930FF2" w:rsidP="00930FF2">
      <w:pPr>
        <w:pStyle w:val="Cmsor2"/>
      </w:pPr>
      <w:bookmarkStart w:id="162" w:name="_Toc210740172"/>
      <w:r w:rsidRPr="008C0E71">
        <w:rPr>
          <w:rFonts w:ascii="Times New Roman" w:hAnsi="Times New Roman" w:cs="Times New Roman"/>
          <w:i w:val="0"/>
          <w:sz w:val="24"/>
          <w:szCs w:val="24"/>
          <w:u w:val="single"/>
        </w:rPr>
        <w:t>Bölcsődék munkarendje</w:t>
      </w:r>
      <w:bookmarkEnd w:id="162"/>
    </w:p>
    <w:p w:rsidR="00930FF2" w:rsidRPr="00A32AEF" w:rsidRDefault="00930FF2" w:rsidP="00930FF2">
      <w:pPr>
        <w:ind w:left="709"/>
        <w:jc w:val="both"/>
      </w:pPr>
      <w:r w:rsidRPr="00A32AEF">
        <w:t>hétfő – péntek:</w:t>
      </w:r>
      <w:r>
        <w:tab/>
      </w:r>
      <w:r w:rsidRPr="00A32AEF">
        <w:t>kétműszakos a munkarend:</w:t>
      </w:r>
    </w:p>
    <w:p w:rsidR="00930FF2" w:rsidRPr="00A32AEF" w:rsidRDefault="00930FF2" w:rsidP="00930FF2">
      <w:pPr>
        <w:ind w:left="2127" w:firstLine="709"/>
        <w:jc w:val="both"/>
      </w:pPr>
      <w:r w:rsidRPr="00A32AEF">
        <w:t>6:30 – 14:00</w:t>
      </w:r>
    </w:p>
    <w:p w:rsidR="00930FF2" w:rsidRPr="00A32AEF" w:rsidRDefault="00930FF2" w:rsidP="00930FF2">
      <w:pPr>
        <w:ind w:left="2127" w:firstLine="709"/>
        <w:jc w:val="both"/>
      </w:pPr>
      <w:r w:rsidRPr="00A32AEF">
        <w:t>9:00 – 17:30</w:t>
      </w:r>
    </w:p>
    <w:p w:rsidR="00930FF2" w:rsidRPr="00A32AEF" w:rsidRDefault="00930FF2" w:rsidP="00930FF2">
      <w:pPr>
        <w:jc w:val="both"/>
      </w:pPr>
    </w:p>
    <w:p w:rsidR="00930FF2" w:rsidRPr="00A32AEF" w:rsidRDefault="00930FF2" w:rsidP="00930FF2">
      <w:pPr>
        <w:jc w:val="both"/>
      </w:pPr>
      <w:r w:rsidRPr="00A32AEF">
        <w:t xml:space="preserve">A bölcsődék speciális szakmai szabályzását a DÓHSZK </w:t>
      </w:r>
      <w:r>
        <w:t>bölcsődéinek</w:t>
      </w:r>
      <w:r w:rsidRPr="00A32AEF">
        <w:t xml:space="preserve"> szakmai programja</w:t>
      </w:r>
      <w:r>
        <w:t>i</w:t>
      </w:r>
      <w:r w:rsidRPr="00A32AEF">
        <w:t xml:space="preserve"> tartalmazz</w:t>
      </w:r>
      <w:r>
        <w:t>ák</w:t>
      </w:r>
      <w:r w:rsidRPr="00A32AEF">
        <w:t>.</w:t>
      </w:r>
    </w:p>
    <w:p w:rsidR="00930FF2" w:rsidRDefault="00930FF2" w:rsidP="00930FF2">
      <w:pPr>
        <w:rPr>
          <w:b/>
          <w:bCs/>
        </w:rPr>
      </w:pPr>
    </w:p>
    <w:p w:rsidR="00930FF2" w:rsidRPr="00A32AEF" w:rsidRDefault="00930FF2" w:rsidP="00930FF2">
      <w:pPr>
        <w:rPr>
          <w:b/>
          <w:bCs/>
        </w:rPr>
      </w:pPr>
    </w:p>
    <w:p w:rsidR="00930FF2" w:rsidRPr="008C0E71" w:rsidRDefault="00930FF2" w:rsidP="00930FF2">
      <w:pPr>
        <w:pStyle w:val="Cmsor1"/>
        <w:spacing w:before="0" w:after="0"/>
        <w:jc w:val="center"/>
        <w:rPr>
          <w:b w:val="0"/>
          <w:bCs w:val="0"/>
          <w:u w:val="single"/>
        </w:rPr>
      </w:pPr>
      <w:bookmarkStart w:id="163" w:name="_Toc210740173"/>
      <w:r w:rsidRPr="008C0E71">
        <w:rPr>
          <w:rFonts w:ascii="Times New Roman" w:hAnsi="Times New Roman" w:cs="Times New Roman"/>
          <w:bCs w:val="0"/>
          <w:sz w:val="24"/>
          <w:szCs w:val="24"/>
          <w:u w:val="single"/>
        </w:rPr>
        <w:t>VI.4. FEJEZET</w:t>
      </w:r>
      <w:bookmarkEnd w:id="163"/>
    </w:p>
    <w:p w:rsidR="00930FF2" w:rsidRPr="008C0E71" w:rsidRDefault="00930FF2" w:rsidP="00930FF2">
      <w:pPr>
        <w:pStyle w:val="Cmsor1"/>
        <w:spacing w:before="0" w:after="0"/>
        <w:jc w:val="center"/>
        <w:rPr>
          <w:b w:val="0"/>
          <w:bCs w:val="0"/>
          <w:u w:val="single"/>
        </w:rPr>
      </w:pPr>
      <w:bookmarkStart w:id="164" w:name="_Toc210740174"/>
      <w:r w:rsidRPr="008C0E71">
        <w:rPr>
          <w:rFonts w:ascii="Times New Roman" w:hAnsi="Times New Roman" w:cs="Times New Roman"/>
          <w:bCs w:val="0"/>
          <w:sz w:val="24"/>
          <w:szCs w:val="24"/>
          <w:u w:val="single"/>
        </w:rPr>
        <w:t>GAZDASÁGI OSZTÁLY</w:t>
      </w:r>
      <w:bookmarkEnd w:id="164"/>
    </w:p>
    <w:p w:rsidR="00930FF2" w:rsidRPr="00A32AEF" w:rsidRDefault="00930FF2" w:rsidP="00930FF2">
      <w:pPr>
        <w:jc w:val="both"/>
      </w:pPr>
    </w:p>
    <w:p w:rsidR="00930FF2" w:rsidRPr="00A32AEF" w:rsidRDefault="00930FF2" w:rsidP="00930FF2">
      <w:pPr>
        <w:jc w:val="both"/>
      </w:pPr>
      <w:r w:rsidRPr="00A32AEF">
        <w:t>A költségvetési szerv, valamint a gazdaságilag hozzárendelt intézmények előirányzatai tekintetében itt történik a tervezési, gazdálkodási, finanszírozási, adatszolgáltatási és beszámolási feladatok ellátása, ezen belül:</w:t>
      </w:r>
    </w:p>
    <w:p w:rsidR="00930FF2" w:rsidRPr="00A32AEF" w:rsidRDefault="00930FF2" w:rsidP="00930FF2">
      <w:pPr>
        <w:pStyle w:val="Listaszerbekezds1"/>
        <w:numPr>
          <w:ilvl w:val="0"/>
          <w:numId w:val="7"/>
        </w:numPr>
        <w:jc w:val="both"/>
      </w:pPr>
      <w:r w:rsidRPr="00A32AEF">
        <w:t>költségvetési tervezés,</w:t>
      </w:r>
    </w:p>
    <w:p w:rsidR="00930FF2" w:rsidRPr="00A32AEF" w:rsidRDefault="00930FF2" w:rsidP="00930FF2">
      <w:pPr>
        <w:pStyle w:val="Listaszerbekezds1"/>
        <w:numPr>
          <w:ilvl w:val="0"/>
          <w:numId w:val="7"/>
        </w:numPr>
        <w:jc w:val="both"/>
      </w:pPr>
      <w:r w:rsidRPr="00A32AEF">
        <w:t>előirányzat felhasználás,</w:t>
      </w:r>
    </w:p>
    <w:p w:rsidR="00930FF2" w:rsidRPr="00A32AEF" w:rsidRDefault="00930FF2" w:rsidP="00930FF2">
      <w:pPr>
        <w:pStyle w:val="Listaszerbekezds1"/>
        <w:numPr>
          <w:ilvl w:val="0"/>
          <w:numId w:val="7"/>
        </w:numPr>
        <w:jc w:val="both"/>
      </w:pPr>
      <w:r w:rsidRPr="00A32AEF">
        <w:t>hatáskörébe tartozó előirányzat módosítás,</w:t>
      </w:r>
    </w:p>
    <w:p w:rsidR="00930FF2" w:rsidRPr="00A32AEF" w:rsidRDefault="00930FF2" w:rsidP="00930FF2">
      <w:pPr>
        <w:pStyle w:val="Listaszerbekezds1"/>
        <w:numPr>
          <w:ilvl w:val="0"/>
          <w:numId w:val="7"/>
        </w:numPr>
        <w:jc w:val="both"/>
      </w:pPr>
      <w:r w:rsidRPr="00A32AEF">
        <w:t>készpénzkezelés,</w:t>
      </w:r>
    </w:p>
    <w:p w:rsidR="00930FF2" w:rsidRPr="00A32AEF" w:rsidRDefault="00930FF2" w:rsidP="00930FF2">
      <w:pPr>
        <w:pStyle w:val="Listaszerbekezds1"/>
        <w:numPr>
          <w:ilvl w:val="0"/>
          <w:numId w:val="7"/>
        </w:numPr>
        <w:jc w:val="both"/>
      </w:pPr>
      <w:r w:rsidRPr="00A32AEF">
        <w:t>könyvvezetés,</w:t>
      </w:r>
    </w:p>
    <w:p w:rsidR="00930FF2" w:rsidRPr="00A32AEF" w:rsidRDefault="00930FF2" w:rsidP="00930FF2">
      <w:pPr>
        <w:pStyle w:val="Listaszerbekezds1"/>
        <w:numPr>
          <w:ilvl w:val="0"/>
          <w:numId w:val="7"/>
        </w:numPr>
        <w:jc w:val="both"/>
      </w:pPr>
      <w:r w:rsidRPr="00A32AEF">
        <w:t>közbeszerzés,</w:t>
      </w:r>
    </w:p>
    <w:p w:rsidR="00930FF2" w:rsidRPr="00A32AEF" w:rsidRDefault="00930FF2" w:rsidP="00930FF2">
      <w:pPr>
        <w:pStyle w:val="Listaszerbekezds1"/>
        <w:numPr>
          <w:ilvl w:val="0"/>
          <w:numId w:val="7"/>
        </w:numPr>
        <w:jc w:val="both"/>
      </w:pPr>
      <w:r w:rsidRPr="00A32AEF">
        <w:t>beszámolási kötelezettség,</w:t>
      </w:r>
    </w:p>
    <w:p w:rsidR="00930FF2" w:rsidRPr="00A32AEF" w:rsidRDefault="00930FF2" w:rsidP="00930FF2">
      <w:pPr>
        <w:pStyle w:val="Listaszerbekezds1"/>
        <w:numPr>
          <w:ilvl w:val="0"/>
          <w:numId w:val="7"/>
        </w:numPr>
        <w:jc w:val="both"/>
      </w:pPr>
      <w:r w:rsidRPr="00A32AEF">
        <w:t>adatszolgáltatás,</w:t>
      </w:r>
    </w:p>
    <w:p w:rsidR="00930FF2" w:rsidRPr="00A32AEF" w:rsidRDefault="00930FF2" w:rsidP="00930FF2">
      <w:pPr>
        <w:pStyle w:val="Listaszerbekezds1"/>
        <w:numPr>
          <w:ilvl w:val="0"/>
          <w:numId w:val="7"/>
        </w:numPr>
        <w:jc w:val="both"/>
        <w:rPr>
          <w:b/>
          <w:bCs/>
        </w:rPr>
      </w:pPr>
      <w:r w:rsidRPr="00A32AEF">
        <w:t>normatíva igényléssel és elszámolással kapcsolatos adatszolgáltatás</w:t>
      </w:r>
    </w:p>
    <w:p w:rsidR="00930FF2" w:rsidRPr="008C0E71" w:rsidRDefault="00930FF2" w:rsidP="00930FF2">
      <w:pPr>
        <w:pStyle w:val="Cmsor2"/>
        <w:rPr>
          <w:b w:val="0"/>
          <w:bCs w:val="0"/>
        </w:rPr>
      </w:pPr>
      <w:bookmarkStart w:id="165" w:name="_Toc210740175"/>
      <w:r w:rsidRPr="008C0E71">
        <w:rPr>
          <w:rFonts w:ascii="Times New Roman" w:hAnsi="Times New Roman" w:cs="Times New Roman"/>
          <w:bCs w:val="0"/>
          <w:i w:val="0"/>
          <w:sz w:val="24"/>
          <w:szCs w:val="24"/>
        </w:rPr>
        <w:t>A beosztott munkatársak feladatai és kötelezettségei</w:t>
      </w:r>
      <w:bookmarkEnd w:id="165"/>
    </w:p>
    <w:p w:rsidR="00930FF2" w:rsidRPr="00A32AEF" w:rsidRDefault="00930FF2" w:rsidP="00930FF2">
      <w:pPr>
        <w:rPr>
          <w:b/>
          <w:bCs/>
        </w:rPr>
      </w:pPr>
    </w:p>
    <w:p w:rsidR="00930FF2" w:rsidRPr="00A32AEF" w:rsidRDefault="00930FF2" w:rsidP="00930FF2">
      <w:pPr>
        <w:jc w:val="both"/>
      </w:pPr>
      <w:r w:rsidRPr="00A32AEF">
        <w:rPr>
          <w:b/>
          <w:bCs/>
          <w:u w:val="single"/>
        </w:rPr>
        <w:t>Pénzügyi ügyintéző</w:t>
      </w:r>
    </w:p>
    <w:p w:rsidR="00930FF2" w:rsidRPr="00A32AEF" w:rsidRDefault="00930FF2" w:rsidP="00930FF2">
      <w:pPr>
        <w:jc w:val="both"/>
      </w:pPr>
      <w:r w:rsidRPr="00A32AEF">
        <w:t>Munkáját a Gazdasági vezető irányításával végzi.</w:t>
      </w:r>
    </w:p>
    <w:p w:rsidR="00930FF2" w:rsidRPr="00A32AEF" w:rsidRDefault="00930FF2" w:rsidP="00930FF2">
      <w:pPr>
        <w:pStyle w:val="Listaszerbekezds1"/>
        <w:numPr>
          <w:ilvl w:val="0"/>
          <w:numId w:val="20"/>
        </w:numPr>
        <w:jc w:val="both"/>
      </w:pPr>
      <w:r w:rsidRPr="00A32AEF">
        <w:t xml:space="preserve"> Megállapítja a beérkezett számlák kifizetési határidejét,</w:t>
      </w:r>
    </w:p>
    <w:p w:rsidR="00930FF2" w:rsidRPr="00A32AEF" w:rsidRDefault="00930FF2" w:rsidP="00930FF2">
      <w:pPr>
        <w:pStyle w:val="Listaszerbekezds1"/>
        <w:numPr>
          <w:ilvl w:val="0"/>
          <w:numId w:val="20"/>
        </w:numPr>
        <w:jc w:val="both"/>
      </w:pPr>
      <w:r w:rsidRPr="00A32AEF">
        <w:t>Gondoskodik a fizetési kötelezettségek átutalásáról.</w:t>
      </w:r>
    </w:p>
    <w:p w:rsidR="00930FF2" w:rsidRPr="00A32AEF" w:rsidRDefault="00930FF2" w:rsidP="00930FF2">
      <w:pPr>
        <w:pStyle w:val="Listaszerbekezds1"/>
        <w:numPr>
          <w:ilvl w:val="0"/>
          <w:numId w:val="20"/>
        </w:numPr>
        <w:jc w:val="both"/>
      </w:pPr>
      <w:r w:rsidRPr="00A32AEF">
        <w:lastRenderedPageBreak/>
        <w:t>Naprakész nyilvántartást vezet munkahelye pénz - és számlaforgalmáról,</w:t>
      </w:r>
    </w:p>
    <w:p w:rsidR="00930FF2" w:rsidRPr="00A32AEF" w:rsidRDefault="00930FF2" w:rsidP="00930FF2">
      <w:pPr>
        <w:pStyle w:val="Listaszerbekezds1"/>
        <w:numPr>
          <w:ilvl w:val="0"/>
          <w:numId w:val="20"/>
        </w:numPr>
        <w:jc w:val="both"/>
      </w:pPr>
      <w:r w:rsidRPr="00A32AEF">
        <w:t>Ellátja az adózással és hitelfelvétellel összefüggő pénzügyi feladatokat.</w:t>
      </w:r>
    </w:p>
    <w:p w:rsidR="00930FF2" w:rsidRPr="00A32AEF" w:rsidRDefault="00930FF2" w:rsidP="00930FF2">
      <w:pPr>
        <w:pStyle w:val="Listaszerbekezds1"/>
        <w:numPr>
          <w:ilvl w:val="0"/>
          <w:numId w:val="20"/>
        </w:numPr>
        <w:jc w:val="both"/>
      </w:pPr>
      <w:r w:rsidRPr="00A32AEF">
        <w:t>Ellenőrzi szervezetének bank- és pénztár számláit,</w:t>
      </w:r>
    </w:p>
    <w:p w:rsidR="00930FF2" w:rsidRPr="00A32AEF" w:rsidRDefault="00930FF2" w:rsidP="00930FF2">
      <w:pPr>
        <w:pStyle w:val="Listaszerbekezds1"/>
        <w:numPr>
          <w:ilvl w:val="0"/>
          <w:numId w:val="20"/>
        </w:numPr>
        <w:jc w:val="both"/>
      </w:pPr>
      <w:r w:rsidRPr="00A32AEF">
        <w:t>Nyomon követi a követelések alakulását</w:t>
      </w:r>
    </w:p>
    <w:p w:rsidR="00930FF2" w:rsidRPr="00A32AEF" w:rsidRDefault="00930FF2" w:rsidP="00930FF2">
      <w:pPr>
        <w:pStyle w:val="Listaszerbekezds1"/>
        <w:numPr>
          <w:ilvl w:val="0"/>
          <w:numId w:val="20"/>
        </w:numPr>
        <w:jc w:val="both"/>
      </w:pPr>
      <w:r w:rsidRPr="00A32AEF">
        <w:t>K</w:t>
      </w:r>
      <w:r>
        <w:t>ontírozza és könyveli a banki forgalmat.</w:t>
      </w:r>
    </w:p>
    <w:p w:rsidR="00930FF2" w:rsidRDefault="00930FF2" w:rsidP="00930FF2">
      <w:pPr>
        <w:jc w:val="both"/>
      </w:pPr>
    </w:p>
    <w:p w:rsidR="00930FF2" w:rsidRPr="00A32AEF" w:rsidRDefault="00930FF2" w:rsidP="00930FF2">
      <w:pPr>
        <w:jc w:val="both"/>
        <w:rPr>
          <w:b/>
          <w:bCs/>
        </w:rPr>
      </w:pPr>
      <w:r w:rsidRPr="00A32AEF">
        <w:t>Részletes feladatkörét a munkaköri leírás tartalmazza.</w:t>
      </w:r>
    </w:p>
    <w:p w:rsidR="00930FF2" w:rsidRPr="00A32AEF" w:rsidRDefault="00930FF2" w:rsidP="00930FF2">
      <w:pPr>
        <w:jc w:val="both"/>
        <w:rPr>
          <w:b/>
          <w:bCs/>
        </w:rPr>
      </w:pPr>
    </w:p>
    <w:p w:rsidR="00930FF2" w:rsidRPr="00A32AEF" w:rsidRDefault="00930FF2" w:rsidP="00930FF2">
      <w:pPr>
        <w:jc w:val="both"/>
      </w:pPr>
      <w:r w:rsidRPr="00A32AEF">
        <w:rPr>
          <w:b/>
          <w:bCs/>
          <w:u w:val="single"/>
        </w:rPr>
        <w:t>Számviteli ügyintéző</w:t>
      </w:r>
    </w:p>
    <w:p w:rsidR="00930FF2" w:rsidRPr="00A32AEF" w:rsidRDefault="00930FF2" w:rsidP="00930FF2">
      <w:pPr>
        <w:jc w:val="both"/>
      </w:pPr>
      <w:r w:rsidRPr="00A32AEF">
        <w:t>Munkáját a Gazdasági vezető irányításával végzi.</w:t>
      </w:r>
    </w:p>
    <w:p w:rsidR="00930FF2" w:rsidRPr="00A32AEF" w:rsidRDefault="00930FF2" w:rsidP="00930FF2">
      <w:pPr>
        <w:pStyle w:val="Listaszerbekezds1"/>
        <w:numPr>
          <w:ilvl w:val="0"/>
          <w:numId w:val="21"/>
        </w:numPr>
        <w:jc w:val="both"/>
      </w:pPr>
      <w:r w:rsidRPr="00A32AEF">
        <w:t>Ellátja, illetve intézi a gazdasági szervezet könyvelési, beszámolási, ellenőrzési és egyéb számviteli feladataival kapcsolatos teendőket.</w:t>
      </w:r>
    </w:p>
    <w:p w:rsidR="00930FF2" w:rsidRPr="00A32AEF" w:rsidRDefault="00930FF2" w:rsidP="00930FF2">
      <w:pPr>
        <w:pStyle w:val="Listaszerbekezds1"/>
        <w:numPr>
          <w:ilvl w:val="0"/>
          <w:numId w:val="21"/>
        </w:numPr>
        <w:jc w:val="both"/>
      </w:pPr>
      <w:r w:rsidRPr="00A32AEF">
        <w:t>Szükség esetén nyilvántartja a tárgyi - és fogyóeszközöket,</w:t>
      </w:r>
    </w:p>
    <w:p w:rsidR="00930FF2" w:rsidRDefault="00930FF2" w:rsidP="00930FF2">
      <w:pPr>
        <w:pStyle w:val="Listaszerbekezds1"/>
        <w:numPr>
          <w:ilvl w:val="0"/>
          <w:numId w:val="21"/>
        </w:numPr>
        <w:jc w:val="both"/>
      </w:pPr>
      <w:r w:rsidRPr="00A32AEF">
        <w:t>Részt vesz a költségszámításokban, leltározásban és az ezzel összefüggő tevékenységekben.</w:t>
      </w:r>
    </w:p>
    <w:p w:rsidR="00930FF2" w:rsidRPr="00A32AEF" w:rsidRDefault="00930FF2" w:rsidP="00930FF2">
      <w:pPr>
        <w:pStyle w:val="Listaszerbekezds1"/>
        <w:numPr>
          <w:ilvl w:val="0"/>
          <w:numId w:val="21"/>
        </w:numPr>
        <w:jc w:val="both"/>
      </w:pPr>
      <w:r>
        <w:t>Kontírozza, könyveli a banki bevételeket.</w:t>
      </w:r>
    </w:p>
    <w:p w:rsidR="00930FF2" w:rsidRDefault="00930FF2" w:rsidP="00930FF2">
      <w:pPr>
        <w:jc w:val="both"/>
      </w:pPr>
    </w:p>
    <w:p w:rsidR="00930FF2" w:rsidRPr="00A32AEF" w:rsidRDefault="00930FF2" w:rsidP="00930FF2">
      <w:pPr>
        <w:jc w:val="both"/>
        <w:rPr>
          <w:b/>
          <w:bCs/>
        </w:rPr>
      </w:pPr>
      <w:r w:rsidRPr="00A32AEF">
        <w:t>Részletes feladatkörét a munkaköri leírás tartalmazza.</w:t>
      </w:r>
    </w:p>
    <w:p w:rsidR="00930FF2" w:rsidRDefault="00930FF2" w:rsidP="00930FF2">
      <w:pPr>
        <w:jc w:val="both"/>
        <w:rPr>
          <w:b/>
          <w:bCs/>
        </w:rPr>
      </w:pPr>
    </w:p>
    <w:p w:rsidR="00930FF2" w:rsidRPr="00A32AEF" w:rsidRDefault="00930FF2" w:rsidP="00930FF2">
      <w:pPr>
        <w:jc w:val="both"/>
        <w:rPr>
          <w:b/>
          <w:bCs/>
          <w:u w:val="single"/>
        </w:rPr>
      </w:pPr>
      <w:r w:rsidRPr="00A32AEF">
        <w:rPr>
          <w:b/>
          <w:bCs/>
          <w:u w:val="single"/>
        </w:rPr>
        <w:t>Étkezési ügyintéző</w:t>
      </w:r>
    </w:p>
    <w:p w:rsidR="00930FF2" w:rsidRPr="00A32AEF" w:rsidRDefault="00930FF2" w:rsidP="00930FF2">
      <w:pPr>
        <w:ind w:left="426"/>
        <w:jc w:val="both"/>
        <w:rPr>
          <w:bCs/>
        </w:rPr>
      </w:pPr>
      <w:r w:rsidRPr="00A32AEF">
        <w:rPr>
          <w:bCs/>
        </w:rPr>
        <w:t>-</w:t>
      </w:r>
      <w:r w:rsidRPr="00A32AEF">
        <w:rPr>
          <w:bCs/>
        </w:rPr>
        <w:tab/>
        <w:t>Nyilvántartja az étkezésben részt vevők adatait.</w:t>
      </w:r>
    </w:p>
    <w:p w:rsidR="00930FF2" w:rsidRPr="00A32AEF" w:rsidRDefault="00930FF2" w:rsidP="00930FF2">
      <w:pPr>
        <w:ind w:left="426"/>
        <w:jc w:val="both"/>
        <w:rPr>
          <w:bCs/>
        </w:rPr>
      </w:pPr>
      <w:r w:rsidRPr="00A32AEF">
        <w:rPr>
          <w:bCs/>
        </w:rPr>
        <w:t>-</w:t>
      </w:r>
      <w:r w:rsidRPr="00A32AEF">
        <w:rPr>
          <w:bCs/>
        </w:rPr>
        <w:tab/>
        <w:t>Nyilvántartja az étkeztetéshez kapcsolódó kedvezményeket.</w:t>
      </w:r>
    </w:p>
    <w:p w:rsidR="00930FF2" w:rsidRPr="00A32AEF" w:rsidRDefault="00930FF2" w:rsidP="00930FF2">
      <w:pPr>
        <w:ind w:left="426"/>
        <w:jc w:val="both"/>
        <w:rPr>
          <w:bCs/>
        </w:rPr>
      </w:pPr>
      <w:r w:rsidRPr="00A32AEF">
        <w:rPr>
          <w:bCs/>
        </w:rPr>
        <w:t>-</w:t>
      </w:r>
      <w:r w:rsidRPr="00A32AEF">
        <w:rPr>
          <w:bCs/>
        </w:rPr>
        <w:tab/>
        <w:t>Nyilvántartja az étkezési lemondásokat.</w:t>
      </w:r>
    </w:p>
    <w:p w:rsidR="00930FF2" w:rsidRPr="00A32AEF" w:rsidRDefault="00930FF2" w:rsidP="00930FF2">
      <w:pPr>
        <w:ind w:left="426"/>
        <w:jc w:val="both"/>
        <w:rPr>
          <w:bCs/>
        </w:rPr>
      </w:pPr>
      <w:r w:rsidRPr="00A32AEF">
        <w:rPr>
          <w:bCs/>
        </w:rPr>
        <w:t>-</w:t>
      </w:r>
      <w:r w:rsidRPr="00A32AEF">
        <w:rPr>
          <w:bCs/>
        </w:rPr>
        <w:tab/>
        <w:t>Biztosítja a konyha részére a napi adagszámokat.</w:t>
      </w:r>
    </w:p>
    <w:p w:rsidR="00930FF2" w:rsidRPr="00A32AEF" w:rsidRDefault="00930FF2" w:rsidP="00930FF2">
      <w:pPr>
        <w:ind w:left="426"/>
        <w:jc w:val="both"/>
        <w:rPr>
          <w:bCs/>
        </w:rPr>
      </w:pPr>
      <w:r w:rsidRPr="00A32AEF">
        <w:rPr>
          <w:bCs/>
        </w:rPr>
        <w:t>-</w:t>
      </w:r>
      <w:r w:rsidRPr="00A32AEF">
        <w:rPr>
          <w:bCs/>
        </w:rPr>
        <w:tab/>
        <w:t>Adatokat szolgáltat a bevallásokhoz, normatíva igénylésekhez és elszámolásokhoz.</w:t>
      </w:r>
    </w:p>
    <w:p w:rsidR="00930FF2" w:rsidRPr="00A32AEF" w:rsidRDefault="00930FF2" w:rsidP="00930FF2">
      <w:pPr>
        <w:ind w:left="426"/>
        <w:jc w:val="both"/>
        <w:rPr>
          <w:bCs/>
        </w:rPr>
      </w:pPr>
      <w:r w:rsidRPr="00A32AEF">
        <w:rPr>
          <w:bCs/>
        </w:rPr>
        <w:t>-</w:t>
      </w:r>
      <w:r w:rsidRPr="00A32AEF">
        <w:rPr>
          <w:bCs/>
        </w:rPr>
        <w:tab/>
        <w:t>Nyomon követi az étkezési díj hátralékokat, elkészíti az egyenlegközlő leveleket.</w:t>
      </w:r>
    </w:p>
    <w:p w:rsidR="00930FF2" w:rsidRPr="00A32AEF" w:rsidRDefault="00930FF2" w:rsidP="00930FF2">
      <w:pPr>
        <w:ind w:left="709" w:hanging="283"/>
        <w:jc w:val="both"/>
        <w:rPr>
          <w:bCs/>
        </w:rPr>
      </w:pPr>
      <w:r w:rsidRPr="00A32AEF">
        <w:rPr>
          <w:bCs/>
        </w:rPr>
        <w:t>-</w:t>
      </w:r>
      <w:r w:rsidRPr="00A32AEF">
        <w:rPr>
          <w:bCs/>
        </w:rPr>
        <w:tab/>
        <w:t>Információkat szolgáltat az intézmény étkeztetési feladataival kapcsolatban az</w:t>
      </w:r>
      <w:r>
        <w:rPr>
          <w:bCs/>
        </w:rPr>
        <w:t xml:space="preserve"> </w:t>
      </w:r>
      <w:r w:rsidRPr="00A32AEF">
        <w:rPr>
          <w:bCs/>
        </w:rPr>
        <w:t>érdeklődőknek.</w:t>
      </w:r>
    </w:p>
    <w:p w:rsidR="00930FF2" w:rsidRPr="00A32AEF" w:rsidRDefault="00930FF2" w:rsidP="00930FF2">
      <w:pPr>
        <w:ind w:left="426"/>
        <w:jc w:val="both"/>
        <w:rPr>
          <w:bCs/>
        </w:rPr>
      </w:pPr>
      <w:r w:rsidRPr="00A32AEF">
        <w:rPr>
          <w:bCs/>
        </w:rPr>
        <w:t>-</w:t>
      </w:r>
      <w:r w:rsidRPr="00A32AEF">
        <w:rPr>
          <w:bCs/>
        </w:rPr>
        <w:tab/>
        <w:t>Kapcsolatot tart a társintézmények ügyintézőivel</w:t>
      </w:r>
    </w:p>
    <w:p w:rsidR="00930FF2" w:rsidRPr="00A32AEF" w:rsidRDefault="00930FF2" w:rsidP="00930FF2">
      <w:pPr>
        <w:jc w:val="both"/>
      </w:pPr>
    </w:p>
    <w:p w:rsidR="00930FF2" w:rsidRDefault="00930FF2" w:rsidP="00930FF2">
      <w:pPr>
        <w:jc w:val="both"/>
      </w:pPr>
      <w:r w:rsidRPr="00A32AEF">
        <w:t>Az étkezési iroda ügyintézőinek munkarendje munkaköri leírásukban kerül rögzítésre.</w:t>
      </w:r>
    </w:p>
    <w:p w:rsidR="00930FF2" w:rsidRPr="005F6093" w:rsidRDefault="00930FF2" w:rsidP="00930FF2">
      <w:pPr>
        <w:jc w:val="both"/>
      </w:pPr>
    </w:p>
    <w:p w:rsidR="00930FF2" w:rsidRPr="00B44D4E" w:rsidRDefault="00930FF2" w:rsidP="00930FF2">
      <w:pPr>
        <w:jc w:val="both"/>
        <w:rPr>
          <w:b/>
          <w:u w:val="single"/>
        </w:rPr>
      </w:pPr>
      <w:r w:rsidRPr="00B44D4E">
        <w:rPr>
          <w:b/>
          <w:u w:val="single"/>
        </w:rPr>
        <w:t>Étkezési gazdasági ügyintéző (étkezési térítési díj vonatkozásában)</w:t>
      </w:r>
    </w:p>
    <w:p w:rsidR="00930FF2" w:rsidRPr="00B44D4E" w:rsidRDefault="00930FF2" w:rsidP="00930FF2">
      <w:pPr>
        <w:jc w:val="both"/>
      </w:pPr>
      <w:r w:rsidRPr="00B44D4E">
        <w:t>Munkáját a Gazdasági vezető irányításával végzi.</w:t>
      </w:r>
    </w:p>
    <w:p w:rsidR="00930FF2" w:rsidRPr="00B44D4E" w:rsidRDefault="00930FF2" w:rsidP="00930FF2">
      <w:pPr>
        <w:jc w:val="both"/>
      </w:pPr>
    </w:p>
    <w:p w:rsidR="00930FF2" w:rsidRPr="00B44D4E" w:rsidRDefault="00930FF2" w:rsidP="00930FF2">
      <w:pPr>
        <w:pStyle w:val="Listaszerbekezds"/>
        <w:numPr>
          <w:ilvl w:val="0"/>
          <w:numId w:val="21"/>
        </w:numPr>
        <w:jc w:val="both"/>
      </w:pPr>
      <w:r w:rsidRPr="00B44D4E">
        <w:t>Ellátja a készpénzes és bankkártyás befizetésekhez kapcsolódó feladatokat.</w:t>
      </w:r>
    </w:p>
    <w:p w:rsidR="00930FF2" w:rsidRPr="00B44D4E" w:rsidRDefault="00930FF2" w:rsidP="00930FF2">
      <w:pPr>
        <w:pStyle w:val="Listaszerbekezds"/>
        <w:numPr>
          <w:ilvl w:val="0"/>
          <w:numId w:val="21"/>
        </w:numPr>
        <w:jc w:val="both"/>
      </w:pPr>
      <w:r w:rsidRPr="00B44D4E">
        <w:t>Munkaidejének befizetésekkel le nem kötött részében részt vesz az Étkezési Csoport adminisztrációs feladataiban</w:t>
      </w:r>
    </w:p>
    <w:p w:rsidR="00930FF2" w:rsidRPr="00B44D4E" w:rsidRDefault="00930FF2" w:rsidP="00930FF2">
      <w:pPr>
        <w:jc w:val="both"/>
      </w:pPr>
    </w:p>
    <w:p w:rsidR="00930FF2" w:rsidRPr="00B44D4E" w:rsidRDefault="00930FF2" w:rsidP="00930FF2">
      <w:pPr>
        <w:jc w:val="both"/>
      </w:pPr>
      <w:r w:rsidRPr="00B44D4E">
        <w:t>Részletes feladatkörét a munkaköri leírás tartalmazza.</w:t>
      </w:r>
    </w:p>
    <w:p w:rsidR="00930FF2" w:rsidRPr="00B44D4E" w:rsidRDefault="00930FF2" w:rsidP="00930FF2">
      <w:pPr>
        <w:jc w:val="both"/>
        <w:rPr>
          <w:b/>
          <w:bCs/>
        </w:rPr>
      </w:pPr>
    </w:p>
    <w:p w:rsidR="00930FF2" w:rsidRPr="00B44D4E" w:rsidRDefault="00930FF2" w:rsidP="00930FF2">
      <w:pPr>
        <w:jc w:val="both"/>
      </w:pPr>
      <w:r w:rsidRPr="00B44D4E">
        <w:t>Az étkezési pénztár ügyintézőinek munkarendje munkaköri leírásukban kerül rögzítésre.</w:t>
      </w:r>
    </w:p>
    <w:p w:rsidR="00930FF2" w:rsidRDefault="00930FF2" w:rsidP="00930FF2">
      <w:pPr>
        <w:jc w:val="both"/>
      </w:pPr>
    </w:p>
    <w:p w:rsidR="00930FF2" w:rsidRDefault="00930FF2" w:rsidP="00930FF2">
      <w:pPr>
        <w:jc w:val="both"/>
      </w:pPr>
    </w:p>
    <w:p w:rsidR="00930FF2" w:rsidRDefault="00930FF2" w:rsidP="00930FF2">
      <w:pPr>
        <w:jc w:val="both"/>
      </w:pPr>
    </w:p>
    <w:p w:rsidR="00930FF2" w:rsidRDefault="00930FF2" w:rsidP="00930FF2">
      <w:pPr>
        <w:jc w:val="both"/>
      </w:pPr>
    </w:p>
    <w:p w:rsidR="00930FF2" w:rsidRPr="00B44D4E" w:rsidRDefault="00930FF2" w:rsidP="00930FF2">
      <w:pPr>
        <w:jc w:val="both"/>
      </w:pPr>
    </w:p>
    <w:p w:rsidR="00930FF2" w:rsidRPr="00A32AEF" w:rsidRDefault="00930FF2" w:rsidP="00930FF2">
      <w:pPr>
        <w:jc w:val="both"/>
      </w:pPr>
      <w:r w:rsidRPr="008C0E71">
        <w:rPr>
          <w:u w:val="single"/>
        </w:rPr>
        <w:lastRenderedPageBreak/>
        <w:t>Étkezési iroda nyitva tartása:</w:t>
      </w:r>
    </w:p>
    <w:p w:rsidR="00930FF2" w:rsidRPr="00A32AEF" w:rsidRDefault="00930FF2" w:rsidP="00930FF2">
      <w:pPr>
        <w:ind w:left="709"/>
      </w:pPr>
      <w:r w:rsidRPr="00A32AEF">
        <w:t>Hétfő:</w:t>
      </w:r>
      <w:r>
        <w:tab/>
      </w:r>
      <w:r>
        <w:tab/>
      </w:r>
      <w:r w:rsidRPr="00A32AEF">
        <w:t>7.</w:t>
      </w:r>
      <w:r>
        <w:t>30</w:t>
      </w:r>
      <w:r w:rsidRPr="00A32AEF">
        <w:t xml:space="preserve"> </w:t>
      </w:r>
      <w:r>
        <w:t>-</w:t>
      </w:r>
      <w:r w:rsidRPr="00A32AEF">
        <w:t xml:space="preserve"> </w:t>
      </w:r>
      <w:r w:rsidRPr="00860CCA">
        <w:rPr>
          <w:color w:val="000000" w:themeColor="text1"/>
        </w:rPr>
        <w:t>17.30</w:t>
      </w:r>
    </w:p>
    <w:p w:rsidR="00930FF2" w:rsidRPr="00A32AEF" w:rsidRDefault="00930FF2" w:rsidP="00930FF2">
      <w:pPr>
        <w:ind w:left="709"/>
      </w:pPr>
      <w:r w:rsidRPr="00A32AEF">
        <w:t>Kedd:</w:t>
      </w:r>
      <w:r>
        <w:tab/>
      </w:r>
      <w:r>
        <w:tab/>
      </w:r>
      <w:r w:rsidRPr="00A32AEF">
        <w:t>7.</w:t>
      </w:r>
      <w:r>
        <w:t>30</w:t>
      </w:r>
      <w:r w:rsidRPr="00A32AEF">
        <w:t xml:space="preserve"> </w:t>
      </w:r>
      <w:r>
        <w:t>-</w:t>
      </w:r>
      <w:r w:rsidRPr="00A32AEF">
        <w:t xml:space="preserve"> 16.00</w:t>
      </w:r>
    </w:p>
    <w:p w:rsidR="00930FF2" w:rsidRPr="00A32AEF" w:rsidRDefault="00930FF2" w:rsidP="00930FF2">
      <w:pPr>
        <w:ind w:left="709"/>
      </w:pPr>
      <w:r w:rsidRPr="00A32AEF">
        <w:t>Szerda:</w:t>
      </w:r>
      <w:r>
        <w:tab/>
      </w:r>
      <w:r w:rsidRPr="00A32AEF">
        <w:t>7.</w:t>
      </w:r>
      <w:r>
        <w:t>30</w:t>
      </w:r>
      <w:r w:rsidRPr="00A32AEF">
        <w:t xml:space="preserve"> </w:t>
      </w:r>
      <w:r>
        <w:t>-</w:t>
      </w:r>
      <w:r w:rsidRPr="00A32AEF">
        <w:t xml:space="preserve"> 16.00</w:t>
      </w:r>
    </w:p>
    <w:p w:rsidR="00930FF2" w:rsidRPr="00A32AEF" w:rsidRDefault="00930FF2" w:rsidP="00930FF2">
      <w:pPr>
        <w:ind w:left="709"/>
      </w:pPr>
      <w:r w:rsidRPr="00A32AEF">
        <w:t>Csütörtök:</w:t>
      </w:r>
      <w:r>
        <w:tab/>
      </w:r>
      <w:r w:rsidRPr="00A32AEF">
        <w:t>7.</w:t>
      </w:r>
      <w:r>
        <w:t>30</w:t>
      </w:r>
      <w:r w:rsidRPr="00A32AEF">
        <w:t xml:space="preserve"> </w:t>
      </w:r>
      <w:r>
        <w:t>-</w:t>
      </w:r>
      <w:r w:rsidRPr="00A32AEF">
        <w:t xml:space="preserve"> 16.00</w:t>
      </w:r>
    </w:p>
    <w:p w:rsidR="00930FF2" w:rsidRDefault="00930FF2" w:rsidP="00930FF2">
      <w:pPr>
        <w:ind w:firstLine="709"/>
        <w:jc w:val="both"/>
      </w:pPr>
      <w:r w:rsidRPr="00A32AEF">
        <w:t>Péntek:</w:t>
      </w:r>
      <w:r>
        <w:tab/>
      </w:r>
      <w:r w:rsidRPr="00A32AEF">
        <w:t>7.</w:t>
      </w:r>
      <w:r>
        <w:t>30</w:t>
      </w:r>
      <w:r w:rsidRPr="00A32AEF">
        <w:t xml:space="preserve"> </w:t>
      </w:r>
      <w:r>
        <w:t>-</w:t>
      </w:r>
      <w:r w:rsidRPr="00A32AEF">
        <w:t xml:space="preserve"> 12.00</w:t>
      </w:r>
    </w:p>
    <w:p w:rsidR="00930FF2" w:rsidRDefault="00930FF2" w:rsidP="00930FF2">
      <w:pPr>
        <w:ind w:firstLine="709"/>
        <w:jc w:val="both"/>
      </w:pPr>
    </w:p>
    <w:p w:rsidR="00930FF2" w:rsidRPr="00A32AEF" w:rsidRDefault="00930FF2" w:rsidP="00930FF2">
      <w:pPr>
        <w:jc w:val="both"/>
      </w:pPr>
      <w:r>
        <w:rPr>
          <w:u w:val="single"/>
        </w:rPr>
        <w:t>Étkezési pénztár</w:t>
      </w:r>
      <w:r w:rsidRPr="008C0E71">
        <w:rPr>
          <w:u w:val="single"/>
        </w:rPr>
        <w:t xml:space="preserve"> nyitva tartása:</w:t>
      </w:r>
    </w:p>
    <w:p w:rsidR="00930FF2" w:rsidRPr="00345480" w:rsidRDefault="00930FF2" w:rsidP="00930FF2">
      <w:pPr>
        <w:ind w:left="709"/>
        <w:rPr>
          <w:u w:val="single"/>
        </w:rPr>
      </w:pPr>
      <w:r w:rsidRPr="00345480">
        <w:rPr>
          <w:u w:val="single"/>
        </w:rPr>
        <w:t>Befizetési időszakban, minden hónap számlázás napjától a hónap 20-ig:</w:t>
      </w:r>
    </w:p>
    <w:p w:rsidR="00930FF2" w:rsidRPr="00345480" w:rsidRDefault="00930FF2" w:rsidP="00930FF2">
      <w:pPr>
        <w:ind w:left="708" w:firstLine="708"/>
      </w:pPr>
      <w:r w:rsidRPr="00345480">
        <w:t>Hétfő:</w:t>
      </w:r>
      <w:r w:rsidRPr="00345480">
        <w:tab/>
      </w:r>
      <w:r w:rsidRPr="00345480">
        <w:tab/>
        <w:t xml:space="preserve">15.30 </w:t>
      </w:r>
      <w:r>
        <w:t xml:space="preserve">- </w:t>
      </w:r>
      <w:r w:rsidRPr="00345480">
        <w:t>17.30</w:t>
      </w:r>
    </w:p>
    <w:p w:rsidR="00930FF2" w:rsidRPr="00345480" w:rsidRDefault="00930FF2" w:rsidP="00930FF2">
      <w:pPr>
        <w:ind w:left="1417"/>
      </w:pPr>
      <w:r w:rsidRPr="00345480">
        <w:t>Kedd:</w:t>
      </w:r>
      <w:r w:rsidRPr="00345480">
        <w:tab/>
      </w:r>
      <w:r w:rsidRPr="00345480">
        <w:tab/>
        <w:t xml:space="preserve">7.30 </w:t>
      </w:r>
      <w:r>
        <w:t>-</w:t>
      </w:r>
      <w:r w:rsidRPr="00345480">
        <w:t xml:space="preserve"> 9.30</w:t>
      </w:r>
    </w:p>
    <w:p w:rsidR="00930FF2" w:rsidRPr="00345480" w:rsidRDefault="00930FF2" w:rsidP="00930FF2">
      <w:pPr>
        <w:ind w:left="1417"/>
      </w:pPr>
      <w:r w:rsidRPr="00345480">
        <w:t>Szerda:</w:t>
      </w:r>
      <w:r w:rsidRPr="00345480">
        <w:tab/>
        <w:t xml:space="preserve">7.00 </w:t>
      </w:r>
      <w:r>
        <w:t>-</w:t>
      </w:r>
      <w:r w:rsidRPr="00345480">
        <w:t xml:space="preserve"> 10.00</w:t>
      </w:r>
    </w:p>
    <w:p w:rsidR="00930FF2" w:rsidRPr="00345480" w:rsidRDefault="00930FF2" w:rsidP="00930FF2">
      <w:pPr>
        <w:ind w:left="1417"/>
      </w:pPr>
      <w:r w:rsidRPr="00345480">
        <w:t>Csütörtök:</w:t>
      </w:r>
      <w:r w:rsidRPr="00345480">
        <w:tab/>
        <w:t>13.30 - 15.30</w:t>
      </w:r>
    </w:p>
    <w:p w:rsidR="00930FF2" w:rsidRPr="00345480" w:rsidRDefault="00930FF2" w:rsidP="00930FF2">
      <w:pPr>
        <w:ind w:left="708" w:firstLine="709"/>
        <w:jc w:val="both"/>
      </w:pPr>
      <w:r w:rsidRPr="00345480">
        <w:t>Péntek:</w:t>
      </w:r>
      <w:r w:rsidRPr="00345480">
        <w:tab/>
        <w:t xml:space="preserve">7.30 </w:t>
      </w:r>
      <w:r>
        <w:t>-</w:t>
      </w:r>
      <w:r w:rsidRPr="00345480">
        <w:t xml:space="preserve"> 9.30</w:t>
      </w:r>
    </w:p>
    <w:p w:rsidR="00930FF2" w:rsidRPr="00345480" w:rsidRDefault="00930FF2" w:rsidP="00930FF2">
      <w:pPr>
        <w:ind w:left="708" w:firstLine="709"/>
        <w:jc w:val="both"/>
      </w:pPr>
    </w:p>
    <w:p w:rsidR="00930FF2" w:rsidRPr="00345480" w:rsidRDefault="00930FF2" w:rsidP="00930FF2">
      <w:pPr>
        <w:ind w:firstLine="708"/>
        <w:jc w:val="both"/>
        <w:rPr>
          <w:u w:val="single"/>
        </w:rPr>
      </w:pPr>
      <w:r w:rsidRPr="00345480">
        <w:rPr>
          <w:u w:val="single"/>
        </w:rPr>
        <w:t>Befizetési Határidőn túl:</w:t>
      </w:r>
    </w:p>
    <w:p w:rsidR="00930FF2" w:rsidRPr="00345480" w:rsidRDefault="00930FF2" w:rsidP="00930FF2">
      <w:pPr>
        <w:ind w:left="708" w:firstLine="708"/>
      </w:pPr>
      <w:r w:rsidRPr="00345480">
        <w:t>Hétfő:</w:t>
      </w:r>
      <w:r w:rsidRPr="00345480">
        <w:tab/>
      </w:r>
      <w:r w:rsidRPr="00345480">
        <w:tab/>
        <w:t xml:space="preserve">15.30 </w:t>
      </w:r>
      <w:r>
        <w:t>-</w:t>
      </w:r>
      <w:r w:rsidRPr="00345480">
        <w:t xml:space="preserve"> 17.30</w:t>
      </w:r>
    </w:p>
    <w:p w:rsidR="00930FF2" w:rsidRPr="00345480" w:rsidRDefault="00930FF2" w:rsidP="00930FF2">
      <w:pPr>
        <w:ind w:left="1417"/>
      </w:pPr>
      <w:r w:rsidRPr="00345480">
        <w:t>Szerda:</w:t>
      </w:r>
      <w:r w:rsidRPr="00345480">
        <w:tab/>
        <w:t xml:space="preserve">7.00 </w:t>
      </w:r>
      <w:r>
        <w:t>-</w:t>
      </w:r>
      <w:r w:rsidRPr="00345480">
        <w:t xml:space="preserve"> 10.00</w:t>
      </w:r>
    </w:p>
    <w:p w:rsidR="00930FF2" w:rsidRPr="00345480" w:rsidRDefault="00930FF2" w:rsidP="00930FF2">
      <w:pPr>
        <w:jc w:val="both"/>
      </w:pPr>
    </w:p>
    <w:p w:rsidR="00930FF2" w:rsidRPr="00345480" w:rsidRDefault="00930FF2" w:rsidP="00930FF2">
      <w:pPr>
        <w:jc w:val="both"/>
      </w:pPr>
      <w:r w:rsidRPr="00345480">
        <w:t>Minden hónap 01 – 09. napjai között és a befizetési időszakig: ZÁRVA</w:t>
      </w:r>
    </w:p>
    <w:p w:rsidR="00930FF2" w:rsidRDefault="00930FF2" w:rsidP="00930FF2">
      <w:pPr>
        <w:ind w:left="708" w:firstLine="709"/>
        <w:jc w:val="both"/>
      </w:pPr>
    </w:p>
    <w:p w:rsidR="00930FF2" w:rsidRPr="00A32AEF" w:rsidRDefault="00930FF2" w:rsidP="00930FF2">
      <w:pPr>
        <w:jc w:val="both"/>
      </w:pPr>
    </w:p>
    <w:p w:rsidR="00930FF2" w:rsidRPr="008C0E71" w:rsidRDefault="00930FF2" w:rsidP="00930FF2">
      <w:pPr>
        <w:pStyle w:val="Cmsor1"/>
        <w:spacing w:before="0" w:after="0"/>
        <w:jc w:val="center"/>
        <w:rPr>
          <w:b w:val="0"/>
          <w:u w:val="single"/>
        </w:rPr>
      </w:pPr>
      <w:bookmarkStart w:id="166" w:name="_Toc210740176"/>
      <w:r w:rsidRPr="008C0E71">
        <w:rPr>
          <w:rFonts w:ascii="Times New Roman" w:hAnsi="Times New Roman" w:cs="Times New Roman"/>
          <w:sz w:val="24"/>
          <w:szCs w:val="24"/>
          <w:u w:val="single"/>
        </w:rPr>
        <w:t>VI.5. FEJEZET</w:t>
      </w:r>
      <w:bookmarkEnd w:id="166"/>
    </w:p>
    <w:p w:rsidR="00930FF2" w:rsidRPr="008C0E71" w:rsidRDefault="00930FF2" w:rsidP="00930FF2">
      <w:pPr>
        <w:pStyle w:val="Cmsor1"/>
        <w:spacing w:before="0" w:after="0"/>
        <w:jc w:val="center"/>
        <w:rPr>
          <w:b w:val="0"/>
          <w:bCs w:val="0"/>
          <w:u w:val="single"/>
        </w:rPr>
      </w:pPr>
      <w:bookmarkStart w:id="167" w:name="_Toc210740177"/>
      <w:r w:rsidRPr="008C0E71">
        <w:rPr>
          <w:rFonts w:ascii="Times New Roman" w:hAnsi="Times New Roman" w:cs="Times New Roman"/>
          <w:bCs w:val="0"/>
          <w:sz w:val="24"/>
          <w:szCs w:val="24"/>
          <w:u w:val="single"/>
        </w:rPr>
        <w:t>ÓVODÁK</w:t>
      </w:r>
      <w:bookmarkEnd w:id="167"/>
    </w:p>
    <w:p w:rsidR="00930FF2" w:rsidRPr="00A32AEF" w:rsidRDefault="00930FF2" w:rsidP="00930FF2">
      <w:pPr>
        <w:jc w:val="both"/>
        <w:rPr>
          <w:lang w:eastAsia="hu-HU"/>
        </w:rPr>
      </w:pPr>
    </w:p>
    <w:p w:rsidR="00930FF2" w:rsidRPr="008C0E71" w:rsidRDefault="00930FF2" w:rsidP="00930FF2">
      <w:pPr>
        <w:pStyle w:val="Cmsor2"/>
        <w:numPr>
          <w:ilvl w:val="3"/>
          <w:numId w:val="30"/>
        </w:numPr>
        <w:tabs>
          <w:tab w:val="clear" w:pos="2880"/>
        </w:tabs>
        <w:ind w:left="567" w:hanging="283"/>
        <w:rPr>
          <w:b w:val="0"/>
          <w:bCs w:val="0"/>
        </w:rPr>
      </w:pPr>
      <w:bookmarkStart w:id="168" w:name="pr51"/>
      <w:bookmarkStart w:id="169" w:name="pr53"/>
      <w:bookmarkStart w:id="170" w:name="pr54"/>
      <w:bookmarkStart w:id="171" w:name="pr55"/>
      <w:bookmarkStart w:id="172" w:name="pr56"/>
      <w:bookmarkStart w:id="173" w:name="pr59"/>
      <w:bookmarkStart w:id="174" w:name="pr61"/>
      <w:bookmarkStart w:id="175" w:name="pr62"/>
      <w:bookmarkStart w:id="176" w:name="pr67"/>
      <w:bookmarkStart w:id="177" w:name="pr68"/>
      <w:bookmarkStart w:id="178" w:name="pr70"/>
      <w:bookmarkStart w:id="179" w:name="pr71"/>
      <w:bookmarkStart w:id="180" w:name="pr83"/>
      <w:bookmarkStart w:id="181" w:name="pr84"/>
      <w:bookmarkStart w:id="182" w:name="_Toc210740178"/>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8C0E71">
        <w:rPr>
          <w:rFonts w:ascii="Times New Roman" w:hAnsi="Times New Roman" w:cs="Times New Roman"/>
          <w:bCs w:val="0"/>
          <w:i w:val="0"/>
          <w:sz w:val="24"/>
          <w:szCs w:val="24"/>
        </w:rPr>
        <w:t>Általános rendelkezések</w:t>
      </w:r>
      <w:bookmarkEnd w:id="182"/>
    </w:p>
    <w:p w:rsidR="00930FF2" w:rsidRPr="00A32AEF" w:rsidRDefault="00930FF2" w:rsidP="00930FF2">
      <w:pPr>
        <w:jc w:val="both"/>
        <w:rPr>
          <w:b/>
          <w:bCs/>
          <w:lang w:eastAsia="hu-HU"/>
        </w:rPr>
      </w:pPr>
    </w:p>
    <w:p w:rsidR="00930FF2" w:rsidRPr="00A32AEF" w:rsidRDefault="00930FF2" w:rsidP="00930FF2">
      <w:pPr>
        <w:numPr>
          <w:ilvl w:val="1"/>
          <w:numId w:val="49"/>
        </w:numPr>
        <w:tabs>
          <w:tab w:val="num" w:pos="900"/>
        </w:tabs>
        <w:suppressAutoHyphens w:val="0"/>
        <w:jc w:val="both"/>
        <w:rPr>
          <w:b/>
          <w:bCs/>
          <w:lang w:eastAsia="hu-HU"/>
        </w:rPr>
      </w:pPr>
      <w:r w:rsidRPr="00A32AEF">
        <w:rPr>
          <w:b/>
          <w:bCs/>
          <w:lang w:eastAsia="hu-HU"/>
        </w:rPr>
        <w:t>Az Óvodai Intézményegység meghatározása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930FF2" w:rsidRPr="00A32AEF" w:rsidTr="00CB35BF">
        <w:tc>
          <w:tcPr>
            <w:tcW w:w="4605" w:type="dxa"/>
          </w:tcPr>
          <w:p w:rsidR="00930FF2" w:rsidRPr="00A32AEF" w:rsidRDefault="00930FF2" w:rsidP="00CB35BF">
            <w:pPr>
              <w:jc w:val="both"/>
              <w:rPr>
                <w:b/>
                <w:bCs/>
                <w:highlight w:val="yellow"/>
                <w:lang w:eastAsia="hu-HU"/>
              </w:rPr>
            </w:pPr>
          </w:p>
        </w:tc>
        <w:tc>
          <w:tcPr>
            <w:tcW w:w="4605" w:type="dxa"/>
          </w:tcPr>
          <w:p w:rsidR="00930FF2" w:rsidRPr="00A32AEF" w:rsidRDefault="00930FF2" w:rsidP="00CB35BF">
            <w:pPr>
              <w:jc w:val="both"/>
              <w:rPr>
                <w:b/>
                <w:bCs/>
                <w:highlight w:val="yellow"/>
                <w:lang w:eastAsia="hu-HU"/>
              </w:rPr>
            </w:pPr>
          </w:p>
        </w:tc>
      </w:tr>
      <w:tr w:rsidR="00930FF2" w:rsidRPr="00A32AEF" w:rsidTr="00CB35BF">
        <w:tc>
          <w:tcPr>
            <w:tcW w:w="4605" w:type="dxa"/>
          </w:tcPr>
          <w:p w:rsidR="00930FF2" w:rsidRPr="005E77EE" w:rsidRDefault="00930FF2" w:rsidP="00CB35BF">
            <w:pPr>
              <w:jc w:val="both"/>
              <w:rPr>
                <w:bCs/>
                <w:highlight w:val="yellow"/>
                <w:lang w:eastAsia="hu-HU"/>
              </w:rPr>
            </w:pPr>
            <w:r w:rsidRPr="003B6663">
              <w:rPr>
                <w:bCs/>
                <w:lang w:eastAsia="hu-HU"/>
              </w:rPr>
              <w:t>Piros Óvoda</w:t>
            </w:r>
          </w:p>
        </w:tc>
        <w:tc>
          <w:tcPr>
            <w:tcW w:w="4605" w:type="dxa"/>
          </w:tcPr>
          <w:p w:rsidR="00930FF2" w:rsidRPr="00A32AEF" w:rsidRDefault="00930FF2" w:rsidP="00CB35BF">
            <w:pPr>
              <w:jc w:val="both"/>
              <w:rPr>
                <w:bCs/>
                <w:lang w:eastAsia="hu-HU"/>
              </w:rPr>
            </w:pPr>
            <w:r w:rsidRPr="00A32AEF">
              <w:rPr>
                <w:bCs/>
                <w:lang w:eastAsia="hu-HU"/>
              </w:rPr>
              <w:t>2120 Dunakeszi, Hunyadi u.70.</w:t>
            </w:r>
          </w:p>
        </w:tc>
      </w:tr>
      <w:tr w:rsidR="00930FF2" w:rsidRPr="00A32AEF" w:rsidTr="00CB35BF">
        <w:tc>
          <w:tcPr>
            <w:tcW w:w="4605" w:type="dxa"/>
          </w:tcPr>
          <w:p w:rsidR="00930FF2" w:rsidRPr="00A32AEF" w:rsidRDefault="00930FF2" w:rsidP="00CB35BF">
            <w:pPr>
              <w:jc w:val="both"/>
              <w:rPr>
                <w:bCs/>
                <w:lang w:eastAsia="hu-HU"/>
              </w:rPr>
            </w:pPr>
            <w:r w:rsidRPr="00CA38F1">
              <w:rPr>
                <w:bCs/>
                <w:lang w:eastAsia="hu-HU"/>
              </w:rPr>
              <w:t>Aranyalma</w:t>
            </w:r>
            <w:r w:rsidRPr="00A32AEF">
              <w:rPr>
                <w:bCs/>
                <w:lang w:eastAsia="hu-HU"/>
              </w:rPr>
              <w:t xml:space="preserve"> Tagóvoda</w:t>
            </w:r>
            <w:r w:rsidRPr="00A32AEF">
              <w:rPr>
                <w:bCs/>
                <w:lang w:eastAsia="hu-HU"/>
              </w:rPr>
              <w:tab/>
            </w:r>
          </w:p>
        </w:tc>
        <w:tc>
          <w:tcPr>
            <w:tcW w:w="4605" w:type="dxa"/>
          </w:tcPr>
          <w:p w:rsidR="00930FF2" w:rsidRPr="00A32AEF" w:rsidRDefault="00930FF2" w:rsidP="00CB35BF">
            <w:pPr>
              <w:jc w:val="both"/>
              <w:rPr>
                <w:bCs/>
                <w:lang w:eastAsia="hu-HU"/>
              </w:rPr>
            </w:pPr>
            <w:r w:rsidRPr="00A32AEF">
              <w:rPr>
                <w:bCs/>
                <w:lang w:eastAsia="hu-HU"/>
              </w:rPr>
              <w:t>2120 Dunakeszi,</w:t>
            </w:r>
            <w:r>
              <w:rPr>
                <w:bCs/>
                <w:lang w:eastAsia="hu-HU"/>
              </w:rPr>
              <w:t xml:space="preserve"> </w:t>
            </w:r>
            <w:r w:rsidRPr="00CA38F1">
              <w:rPr>
                <w:bCs/>
                <w:lang w:eastAsia="hu-HU"/>
              </w:rPr>
              <w:t xml:space="preserve">Brunszvik u. </w:t>
            </w:r>
            <w:r>
              <w:rPr>
                <w:bCs/>
                <w:lang w:eastAsia="hu-HU"/>
              </w:rPr>
              <w:t>3</w:t>
            </w:r>
            <w:r w:rsidRPr="00A32AEF">
              <w:rPr>
                <w:bCs/>
                <w:lang w:eastAsia="hu-HU"/>
              </w:rPr>
              <w:t>.</w:t>
            </w:r>
          </w:p>
        </w:tc>
      </w:tr>
      <w:tr w:rsidR="00930FF2" w:rsidRPr="00A32AEF" w:rsidTr="00CB35BF">
        <w:tc>
          <w:tcPr>
            <w:tcW w:w="4605" w:type="dxa"/>
          </w:tcPr>
          <w:p w:rsidR="00930FF2" w:rsidRPr="00A32AEF" w:rsidRDefault="00930FF2" w:rsidP="00CB35BF">
            <w:pPr>
              <w:jc w:val="both"/>
              <w:rPr>
                <w:bCs/>
                <w:lang w:eastAsia="hu-HU"/>
              </w:rPr>
            </w:pPr>
            <w:r w:rsidRPr="00A32AEF">
              <w:rPr>
                <w:bCs/>
                <w:lang w:eastAsia="hu-HU"/>
              </w:rPr>
              <w:t>Alagi Tagóvoda</w:t>
            </w:r>
          </w:p>
        </w:tc>
        <w:tc>
          <w:tcPr>
            <w:tcW w:w="4605" w:type="dxa"/>
          </w:tcPr>
          <w:p w:rsidR="00930FF2" w:rsidRPr="00A32AEF" w:rsidRDefault="00930FF2" w:rsidP="00CB35BF">
            <w:pPr>
              <w:jc w:val="both"/>
              <w:rPr>
                <w:bCs/>
                <w:lang w:eastAsia="hu-HU"/>
              </w:rPr>
            </w:pPr>
            <w:r w:rsidRPr="00A32AEF">
              <w:rPr>
                <w:bCs/>
                <w:lang w:eastAsia="hu-HU"/>
              </w:rPr>
              <w:t>2120 Dunakeszi, Óvoda köz 1.</w:t>
            </w:r>
          </w:p>
        </w:tc>
      </w:tr>
      <w:tr w:rsidR="00930FF2" w:rsidRPr="00A32AEF" w:rsidTr="00CB35BF">
        <w:tc>
          <w:tcPr>
            <w:tcW w:w="4605" w:type="dxa"/>
          </w:tcPr>
          <w:p w:rsidR="00930FF2" w:rsidRPr="00A32AEF" w:rsidRDefault="00930FF2" w:rsidP="00CB35BF">
            <w:pPr>
              <w:jc w:val="both"/>
              <w:rPr>
                <w:bCs/>
                <w:lang w:eastAsia="hu-HU"/>
              </w:rPr>
            </w:pPr>
            <w:r w:rsidRPr="00A32AEF">
              <w:rPr>
                <w:bCs/>
                <w:lang w:eastAsia="hu-HU"/>
              </w:rPr>
              <w:t>Gyöngyharmat Tagóvoda</w:t>
            </w:r>
          </w:p>
        </w:tc>
        <w:tc>
          <w:tcPr>
            <w:tcW w:w="4605" w:type="dxa"/>
          </w:tcPr>
          <w:p w:rsidR="00930FF2" w:rsidRPr="00A32AEF" w:rsidRDefault="00930FF2" w:rsidP="00CB35BF">
            <w:pPr>
              <w:jc w:val="both"/>
              <w:rPr>
                <w:bCs/>
                <w:lang w:eastAsia="hu-HU"/>
              </w:rPr>
            </w:pPr>
            <w:r w:rsidRPr="00A32AEF">
              <w:rPr>
                <w:bCs/>
                <w:lang w:eastAsia="hu-HU"/>
              </w:rPr>
              <w:t>2120 Dunakeszi, Garas u. 28.</w:t>
            </w:r>
          </w:p>
        </w:tc>
      </w:tr>
      <w:tr w:rsidR="00930FF2" w:rsidRPr="00A32AEF" w:rsidTr="00CB35BF">
        <w:tc>
          <w:tcPr>
            <w:tcW w:w="4605" w:type="dxa"/>
          </w:tcPr>
          <w:p w:rsidR="00930FF2" w:rsidRPr="00A32AEF" w:rsidRDefault="00930FF2" w:rsidP="00CB35BF">
            <w:pPr>
              <w:jc w:val="both"/>
              <w:rPr>
                <w:bCs/>
                <w:lang w:eastAsia="hu-HU"/>
              </w:rPr>
            </w:pPr>
            <w:r>
              <w:rPr>
                <w:bCs/>
                <w:lang w:eastAsia="hu-HU"/>
              </w:rPr>
              <w:t>Kerekerdő</w:t>
            </w:r>
            <w:r w:rsidRPr="00A32AEF">
              <w:rPr>
                <w:bCs/>
                <w:lang w:eastAsia="hu-HU"/>
              </w:rPr>
              <w:t xml:space="preserve"> utcai Tagóvoda</w:t>
            </w:r>
          </w:p>
        </w:tc>
        <w:tc>
          <w:tcPr>
            <w:tcW w:w="4605" w:type="dxa"/>
          </w:tcPr>
          <w:p w:rsidR="00930FF2" w:rsidRPr="00A32AEF" w:rsidRDefault="00930FF2" w:rsidP="00CB35BF">
            <w:pPr>
              <w:jc w:val="both"/>
              <w:rPr>
                <w:bCs/>
                <w:lang w:eastAsia="hu-HU"/>
              </w:rPr>
            </w:pPr>
            <w:r w:rsidRPr="00A32AEF">
              <w:rPr>
                <w:bCs/>
                <w:lang w:eastAsia="hu-HU"/>
              </w:rPr>
              <w:t>2120 Dunakeszi, Posta u.5.</w:t>
            </w:r>
          </w:p>
        </w:tc>
      </w:tr>
      <w:tr w:rsidR="00930FF2" w:rsidRPr="00A32AEF" w:rsidTr="00CB35BF">
        <w:tc>
          <w:tcPr>
            <w:tcW w:w="4605" w:type="dxa"/>
          </w:tcPr>
          <w:p w:rsidR="00930FF2" w:rsidRPr="00A32AEF" w:rsidRDefault="00930FF2" w:rsidP="00CB35BF">
            <w:pPr>
              <w:jc w:val="both"/>
              <w:rPr>
                <w:bCs/>
                <w:lang w:eastAsia="hu-HU"/>
              </w:rPr>
            </w:pPr>
            <w:r w:rsidRPr="00A32AEF">
              <w:rPr>
                <w:bCs/>
                <w:lang w:eastAsia="hu-HU"/>
              </w:rPr>
              <w:t>Játszóház Tagóvoda</w:t>
            </w:r>
          </w:p>
        </w:tc>
        <w:tc>
          <w:tcPr>
            <w:tcW w:w="4605" w:type="dxa"/>
          </w:tcPr>
          <w:p w:rsidR="00930FF2" w:rsidRPr="00A32AEF" w:rsidRDefault="00930FF2" w:rsidP="00CB35BF">
            <w:pPr>
              <w:jc w:val="both"/>
              <w:rPr>
                <w:bCs/>
                <w:lang w:eastAsia="hu-HU"/>
              </w:rPr>
            </w:pPr>
            <w:r w:rsidRPr="00A32AEF">
              <w:rPr>
                <w:bCs/>
                <w:lang w:eastAsia="hu-HU"/>
              </w:rPr>
              <w:t xml:space="preserve">2120 Dunakeszi, Barátság </w:t>
            </w:r>
            <w:r>
              <w:rPr>
                <w:bCs/>
                <w:lang w:eastAsia="hu-HU"/>
              </w:rPr>
              <w:t>útja</w:t>
            </w:r>
            <w:r w:rsidRPr="00A32AEF">
              <w:rPr>
                <w:bCs/>
                <w:lang w:eastAsia="hu-HU"/>
              </w:rPr>
              <w:t xml:space="preserve"> 47.</w:t>
            </w:r>
          </w:p>
        </w:tc>
      </w:tr>
      <w:tr w:rsidR="00930FF2" w:rsidRPr="00A32AEF" w:rsidTr="00CB35BF">
        <w:tc>
          <w:tcPr>
            <w:tcW w:w="4605" w:type="dxa"/>
          </w:tcPr>
          <w:p w:rsidR="00930FF2" w:rsidRPr="00A32AEF" w:rsidRDefault="00930FF2" w:rsidP="00CB35BF">
            <w:pPr>
              <w:jc w:val="both"/>
              <w:rPr>
                <w:bCs/>
                <w:lang w:eastAsia="hu-HU"/>
              </w:rPr>
            </w:pPr>
            <w:r w:rsidRPr="00A32AEF">
              <w:rPr>
                <w:bCs/>
                <w:lang w:eastAsia="hu-HU"/>
              </w:rPr>
              <w:t>Meseház Tagóvoda</w:t>
            </w:r>
          </w:p>
        </w:tc>
        <w:tc>
          <w:tcPr>
            <w:tcW w:w="4605" w:type="dxa"/>
          </w:tcPr>
          <w:p w:rsidR="00930FF2" w:rsidRPr="00A32AEF" w:rsidRDefault="00930FF2" w:rsidP="00CB35BF">
            <w:pPr>
              <w:jc w:val="both"/>
              <w:rPr>
                <w:bCs/>
                <w:highlight w:val="yellow"/>
                <w:lang w:eastAsia="hu-HU"/>
              </w:rPr>
            </w:pPr>
            <w:r w:rsidRPr="00A32AEF">
              <w:rPr>
                <w:bCs/>
                <w:lang w:eastAsia="hu-HU"/>
              </w:rPr>
              <w:t>2120 Dunakeszi, Kandó Kálmán sétány 14.</w:t>
            </w:r>
          </w:p>
        </w:tc>
      </w:tr>
    </w:tbl>
    <w:p w:rsidR="00930FF2" w:rsidRDefault="00930FF2" w:rsidP="00930FF2">
      <w:pPr>
        <w:jc w:val="both"/>
        <w:rPr>
          <w:lang w:eastAsia="hu-HU"/>
        </w:rPr>
      </w:pPr>
    </w:p>
    <w:p w:rsidR="00930FF2" w:rsidRPr="00A32AEF" w:rsidRDefault="00930FF2" w:rsidP="00930FF2">
      <w:pPr>
        <w:jc w:val="both"/>
        <w:rPr>
          <w:lang w:eastAsia="hu-HU"/>
        </w:rPr>
      </w:pPr>
    </w:p>
    <w:p w:rsidR="00930FF2" w:rsidRPr="00A32AEF" w:rsidRDefault="00930FF2" w:rsidP="00930FF2">
      <w:pPr>
        <w:jc w:val="both"/>
        <w:rPr>
          <w:b/>
          <w:lang w:eastAsia="hu-HU"/>
        </w:rPr>
      </w:pPr>
      <w:r w:rsidRPr="00A32AEF">
        <w:rPr>
          <w:b/>
          <w:lang w:eastAsia="hu-HU"/>
        </w:rPr>
        <w:t>1.3</w:t>
      </w:r>
      <w:r w:rsidRPr="00A32AEF">
        <w:rPr>
          <w:b/>
          <w:lang w:eastAsia="hu-HU"/>
        </w:rPr>
        <w:tab/>
        <w:t>Működési terület</w:t>
      </w:r>
    </w:p>
    <w:p w:rsidR="00930FF2" w:rsidRPr="00A32AEF" w:rsidRDefault="00930FF2" w:rsidP="00930FF2">
      <w:pPr>
        <w:jc w:val="both"/>
        <w:rPr>
          <w:lang w:eastAsia="hu-HU"/>
        </w:rPr>
      </w:pPr>
      <w:r w:rsidRPr="00A32AEF">
        <w:rPr>
          <w:lang w:eastAsia="hu-HU"/>
        </w:rPr>
        <w:t>Az óvodai intézményegység tagóvodái Dunakeszi közigazgatási területén elsősorban körzeti feladatokat látnak el a fenntartó által kijelölt körzethatáron belül lakóhellyel, vagy tartózkodási hellyel rendelkező gyermekek részére. A szabad óvodaválasztás jegyében azonban lehetőség van – szabad férőhelyekre – körzethatáron kívül lakó gyermekek felvételére is.</w:t>
      </w:r>
    </w:p>
    <w:p w:rsidR="00930FF2" w:rsidRDefault="00930FF2" w:rsidP="00930FF2">
      <w:pPr>
        <w:suppressAutoHyphens w:val="0"/>
        <w:spacing w:after="160" w:line="259" w:lineRule="auto"/>
        <w:rPr>
          <w:lang w:eastAsia="hu-HU"/>
        </w:rPr>
      </w:pPr>
      <w:r>
        <w:rPr>
          <w:lang w:eastAsia="hu-HU"/>
        </w:rPr>
        <w:br w:type="page"/>
      </w:r>
    </w:p>
    <w:p w:rsidR="00930FF2" w:rsidRPr="00A32AEF" w:rsidRDefault="00930FF2" w:rsidP="00930FF2">
      <w:pPr>
        <w:jc w:val="both"/>
        <w:rPr>
          <w:lang w:eastAsia="hu-HU"/>
        </w:rPr>
      </w:pPr>
    </w:p>
    <w:p w:rsidR="00930FF2" w:rsidRPr="00A32AEF" w:rsidRDefault="00930FF2" w:rsidP="00930FF2">
      <w:pPr>
        <w:jc w:val="both"/>
        <w:rPr>
          <w:b/>
          <w:lang w:eastAsia="hu-HU"/>
        </w:rPr>
      </w:pPr>
      <w:r w:rsidRPr="00A32AEF">
        <w:rPr>
          <w:b/>
          <w:lang w:eastAsia="hu-HU"/>
        </w:rPr>
        <w:t>1.4</w:t>
      </w:r>
      <w:r w:rsidRPr="00A32AEF">
        <w:rPr>
          <w:b/>
          <w:lang w:eastAsia="hu-HU"/>
        </w:rPr>
        <w:tab/>
      </w:r>
      <w:r w:rsidRPr="00D8681A">
        <w:rPr>
          <w:b/>
          <w:lang w:eastAsia="hu-HU"/>
        </w:rPr>
        <w:t>Csoportok száma, maximális gyermeklétszám</w:t>
      </w:r>
    </w:p>
    <w:p w:rsidR="00930FF2" w:rsidRPr="00A32AEF" w:rsidRDefault="00930FF2" w:rsidP="00930FF2">
      <w:pPr>
        <w:jc w:val="both"/>
        <w:rPr>
          <w:i/>
          <w:lang w:eastAsia="hu-HU"/>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9"/>
        <w:gridCol w:w="1943"/>
        <w:gridCol w:w="2384"/>
      </w:tblGrid>
      <w:tr w:rsidR="00930FF2" w:rsidRPr="00A32AEF" w:rsidTr="00CB35BF">
        <w:tc>
          <w:tcPr>
            <w:tcW w:w="2749" w:type="dxa"/>
            <w:vAlign w:val="center"/>
          </w:tcPr>
          <w:p w:rsidR="00930FF2" w:rsidRPr="00A32AEF" w:rsidRDefault="00930FF2" w:rsidP="00CB35BF">
            <w:pPr>
              <w:jc w:val="center"/>
              <w:rPr>
                <w:b/>
                <w:lang w:eastAsia="hu-HU"/>
              </w:rPr>
            </w:pPr>
            <w:r w:rsidRPr="00A32AEF">
              <w:rPr>
                <w:b/>
                <w:lang w:eastAsia="hu-HU"/>
              </w:rPr>
              <w:t>Feladat-ellátási hely neve</w:t>
            </w:r>
          </w:p>
        </w:tc>
        <w:tc>
          <w:tcPr>
            <w:tcW w:w="1943" w:type="dxa"/>
          </w:tcPr>
          <w:p w:rsidR="00930FF2" w:rsidRPr="00A32AEF" w:rsidRDefault="00930FF2" w:rsidP="00CB35BF">
            <w:pPr>
              <w:jc w:val="center"/>
              <w:rPr>
                <w:b/>
                <w:lang w:eastAsia="hu-HU"/>
              </w:rPr>
            </w:pPr>
            <w:r w:rsidRPr="00A32AEF">
              <w:rPr>
                <w:b/>
                <w:lang w:eastAsia="hu-HU"/>
              </w:rPr>
              <w:t>Csoportok száma</w:t>
            </w:r>
          </w:p>
        </w:tc>
        <w:tc>
          <w:tcPr>
            <w:tcW w:w="2384" w:type="dxa"/>
          </w:tcPr>
          <w:p w:rsidR="00930FF2" w:rsidRPr="00A32AEF" w:rsidRDefault="00930FF2" w:rsidP="00CB35BF">
            <w:pPr>
              <w:jc w:val="center"/>
              <w:rPr>
                <w:b/>
                <w:lang w:eastAsia="hu-HU"/>
              </w:rPr>
            </w:pPr>
            <w:r w:rsidRPr="00A32AEF">
              <w:rPr>
                <w:b/>
                <w:lang w:eastAsia="hu-HU"/>
              </w:rPr>
              <w:t>Gyermek létszám</w:t>
            </w:r>
          </w:p>
        </w:tc>
      </w:tr>
      <w:tr w:rsidR="00930FF2" w:rsidRPr="00A32AEF" w:rsidTr="00CB35BF">
        <w:tc>
          <w:tcPr>
            <w:tcW w:w="2749" w:type="dxa"/>
            <w:vAlign w:val="center"/>
          </w:tcPr>
          <w:p w:rsidR="00930FF2" w:rsidRPr="00A32AEF" w:rsidRDefault="00930FF2" w:rsidP="00CB35BF">
            <w:pPr>
              <w:jc w:val="both"/>
              <w:rPr>
                <w:lang w:eastAsia="hu-HU"/>
              </w:rPr>
            </w:pPr>
            <w:r w:rsidRPr="00A32AEF">
              <w:rPr>
                <w:lang w:eastAsia="hu-HU"/>
              </w:rPr>
              <w:t>Dunakeszi Óvodai és Humán Szolgáltató Központ székhelyén (</w:t>
            </w:r>
            <w:r w:rsidRPr="003B6663">
              <w:rPr>
                <w:lang w:eastAsia="hu-HU"/>
              </w:rPr>
              <w:t>Piros</w:t>
            </w:r>
            <w:r w:rsidRPr="00C82896">
              <w:rPr>
                <w:lang w:eastAsia="hu-HU"/>
              </w:rPr>
              <w:t xml:space="preserve"> </w:t>
            </w:r>
            <w:r w:rsidRPr="00A32AEF">
              <w:rPr>
                <w:lang w:eastAsia="hu-HU"/>
              </w:rPr>
              <w:t>Óvoda)</w:t>
            </w:r>
          </w:p>
        </w:tc>
        <w:tc>
          <w:tcPr>
            <w:tcW w:w="1943" w:type="dxa"/>
            <w:vAlign w:val="center"/>
          </w:tcPr>
          <w:p w:rsidR="00930FF2" w:rsidRPr="003B6663" w:rsidRDefault="00930FF2" w:rsidP="00CB35BF">
            <w:pPr>
              <w:jc w:val="center"/>
              <w:rPr>
                <w:lang w:eastAsia="hu-HU"/>
              </w:rPr>
            </w:pPr>
            <w:r w:rsidRPr="00C82896">
              <w:rPr>
                <w:lang w:eastAsia="hu-HU"/>
              </w:rPr>
              <w:t>10</w:t>
            </w:r>
          </w:p>
        </w:tc>
        <w:tc>
          <w:tcPr>
            <w:tcW w:w="2384" w:type="dxa"/>
            <w:shd w:val="clear" w:color="auto" w:fill="auto"/>
            <w:vAlign w:val="center"/>
          </w:tcPr>
          <w:p w:rsidR="00930FF2" w:rsidRPr="003B6663" w:rsidRDefault="00930FF2" w:rsidP="00CB35BF">
            <w:pPr>
              <w:jc w:val="center"/>
              <w:rPr>
                <w:lang w:eastAsia="hu-HU"/>
              </w:rPr>
            </w:pPr>
            <w:r w:rsidRPr="003B6663">
              <w:rPr>
                <w:lang w:eastAsia="hu-HU"/>
              </w:rPr>
              <w:t>250</w:t>
            </w:r>
          </w:p>
        </w:tc>
      </w:tr>
      <w:tr w:rsidR="00930FF2" w:rsidRPr="00A32AEF" w:rsidTr="00CB35BF">
        <w:tc>
          <w:tcPr>
            <w:tcW w:w="2749" w:type="dxa"/>
            <w:vAlign w:val="center"/>
          </w:tcPr>
          <w:p w:rsidR="00930FF2" w:rsidRPr="00A32AEF" w:rsidRDefault="00930FF2" w:rsidP="00CB35BF">
            <w:pPr>
              <w:jc w:val="both"/>
              <w:rPr>
                <w:lang w:eastAsia="hu-HU"/>
              </w:rPr>
            </w:pPr>
            <w:r w:rsidRPr="00CA38F1">
              <w:rPr>
                <w:lang w:eastAsia="hu-HU"/>
              </w:rPr>
              <w:t>Aranyalma</w:t>
            </w:r>
            <w:r w:rsidRPr="00A32AEF">
              <w:rPr>
                <w:lang w:eastAsia="hu-HU"/>
              </w:rPr>
              <w:t xml:space="preserve"> Tagóvoda</w:t>
            </w:r>
          </w:p>
        </w:tc>
        <w:tc>
          <w:tcPr>
            <w:tcW w:w="1943" w:type="dxa"/>
          </w:tcPr>
          <w:p w:rsidR="00930FF2" w:rsidRPr="00C82896" w:rsidRDefault="00930FF2" w:rsidP="00CB35BF">
            <w:pPr>
              <w:jc w:val="center"/>
              <w:rPr>
                <w:lang w:eastAsia="hu-HU"/>
              </w:rPr>
            </w:pPr>
            <w:r w:rsidRPr="003B6663">
              <w:rPr>
                <w:lang w:eastAsia="hu-HU"/>
              </w:rPr>
              <w:t>8</w:t>
            </w:r>
          </w:p>
        </w:tc>
        <w:tc>
          <w:tcPr>
            <w:tcW w:w="2384" w:type="dxa"/>
          </w:tcPr>
          <w:p w:rsidR="00930FF2" w:rsidRPr="00C82896" w:rsidRDefault="00930FF2" w:rsidP="00CB35BF">
            <w:pPr>
              <w:jc w:val="center"/>
              <w:rPr>
                <w:lang w:eastAsia="hu-HU"/>
              </w:rPr>
            </w:pPr>
            <w:r w:rsidRPr="007648D9">
              <w:rPr>
                <w:lang w:eastAsia="hu-HU"/>
              </w:rPr>
              <w:t xml:space="preserve"> </w:t>
            </w:r>
            <w:r w:rsidRPr="003B6663">
              <w:rPr>
                <w:lang w:eastAsia="hu-HU"/>
              </w:rPr>
              <w:t>228</w:t>
            </w:r>
          </w:p>
        </w:tc>
      </w:tr>
      <w:tr w:rsidR="00930FF2" w:rsidRPr="00A32AEF" w:rsidTr="00CB35BF">
        <w:tc>
          <w:tcPr>
            <w:tcW w:w="2749" w:type="dxa"/>
            <w:vAlign w:val="center"/>
          </w:tcPr>
          <w:p w:rsidR="00930FF2" w:rsidRPr="00A32AEF" w:rsidRDefault="00930FF2" w:rsidP="00CB35BF">
            <w:pPr>
              <w:jc w:val="both"/>
              <w:rPr>
                <w:lang w:eastAsia="hu-HU"/>
              </w:rPr>
            </w:pPr>
            <w:r>
              <w:rPr>
                <w:lang w:eastAsia="hu-HU"/>
              </w:rPr>
              <w:t>Kerekerdő</w:t>
            </w:r>
            <w:r w:rsidRPr="00A32AEF">
              <w:rPr>
                <w:lang w:eastAsia="hu-HU"/>
              </w:rPr>
              <w:t xml:space="preserve"> Tagóvoda</w:t>
            </w:r>
          </w:p>
        </w:tc>
        <w:tc>
          <w:tcPr>
            <w:tcW w:w="1943" w:type="dxa"/>
          </w:tcPr>
          <w:p w:rsidR="00930FF2" w:rsidRPr="00C82896" w:rsidRDefault="00930FF2" w:rsidP="00CB35BF">
            <w:pPr>
              <w:jc w:val="center"/>
              <w:rPr>
                <w:lang w:eastAsia="hu-HU"/>
              </w:rPr>
            </w:pPr>
            <w:r w:rsidRPr="00C82896">
              <w:rPr>
                <w:lang w:eastAsia="hu-HU"/>
              </w:rPr>
              <w:t>3</w:t>
            </w:r>
          </w:p>
        </w:tc>
        <w:tc>
          <w:tcPr>
            <w:tcW w:w="2384" w:type="dxa"/>
          </w:tcPr>
          <w:p w:rsidR="00930FF2" w:rsidRPr="00C82896" w:rsidRDefault="00930FF2" w:rsidP="00CB35BF">
            <w:pPr>
              <w:jc w:val="center"/>
              <w:rPr>
                <w:lang w:eastAsia="hu-HU"/>
              </w:rPr>
            </w:pPr>
            <w:r w:rsidRPr="007648D9">
              <w:rPr>
                <w:lang w:eastAsia="hu-HU"/>
              </w:rPr>
              <w:t xml:space="preserve">  </w:t>
            </w:r>
            <w:r w:rsidRPr="003B6663">
              <w:rPr>
                <w:lang w:eastAsia="hu-HU"/>
              </w:rPr>
              <w:t>75</w:t>
            </w:r>
          </w:p>
        </w:tc>
      </w:tr>
      <w:tr w:rsidR="00930FF2" w:rsidRPr="00A32AEF" w:rsidTr="00CB35BF">
        <w:tc>
          <w:tcPr>
            <w:tcW w:w="2749" w:type="dxa"/>
            <w:vAlign w:val="center"/>
          </w:tcPr>
          <w:p w:rsidR="00930FF2" w:rsidRPr="00A32AEF" w:rsidRDefault="00930FF2" w:rsidP="00CB35BF">
            <w:pPr>
              <w:jc w:val="both"/>
              <w:rPr>
                <w:lang w:eastAsia="hu-HU"/>
              </w:rPr>
            </w:pPr>
            <w:r w:rsidRPr="00A32AEF">
              <w:rPr>
                <w:lang w:eastAsia="hu-HU"/>
              </w:rPr>
              <w:t>Alagi Tagóvoda</w:t>
            </w:r>
          </w:p>
        </w:tc>
        <w:tc>
          <w:tcPr>
            <w:tcW w:w="1943" w:type="dxa"/>
          </w:tcPr>
          <w:p w:rsidR="00930FF2" w:rsidRPr="007648D9" w:rsidRDefault="00930FF2" w:rsidP="00CB35BF">
            <w:pPr>
              <w:jc w:val="center"/>
              <w:rPr>
                <w:lang w:eastAsia="hu-HU"/>
              </w:rPr>
            </w:pPr>
            <w:r w:rsidRPr="00C82896">
              <w:rPr>
                <w:lang w:eastAsia="hu-HU"/>
              </w:rPr>
              <w:t>6</w:t>
            </w:r>
          </w:p>
        </w:tc>
        <w:tc>
          <w:tcPr>
            <w:tcW w:w="2384" w:type="dxa"/>
            <w:shd w:val="clear" w:color="auto" w:fill="auto"/>
          </w:tcPr>
          <w:p w:rsidR="00930FF2" w:rsidRPr="00C82896" w:rsidRDefault="00930FF2" w:rsidP="00CB35BF">
            <w:pPr>
              <w:jc w:val="center"/>
              <w:rPr>
                <w:lang w:eastAsia="hu-HU"/>
              </w:rPr>
            </w:pPr>
            <w:r w:rsidRPr="003B6663">
              <w:rPr>
                <w:lang w:eastAsia="hu-HU"/>
              </w:rPr>
              <w:t>150</w:t>
            </w:r>
          </w:p>
        </w:tc>
      </w:tr>
      <w:tr w:rsidR="00930FF2" w:rsidRPr="00A32AEF" w:rsidTr="00CB35BF">
        <w:tc>
          <w:tcPr>
            <w:tcW w:w="2749" w:type="dxa"/>
            <w:vAlign w:val="center"/>
          </w:tcPr>
          <w:p w:rsidR="00930FF2" w:rsidRPr="00A32AEF" w:rsidRDefault="00930FF2" w:rsidP="00CB35BF">
            <w:pPr>
              <w:jc w:val="both"/>
              <w:rPr>
                <w:lang w:eastAsia="hu-HU"/>
              </w:rPr>
            </w:pPr>
            <w:r w:rsidRPr="00A32AEF">
              <w:rPr>
                <w:lang w:eastAsia="hu-HU"/>
              </w:rPr>
              <w:t>Gyöngyharmat Tagóvoda</w:t>
            </w:r>
          </w:p>
        </w:tc>
        <w:tc>
          <w:tcPr>
            <w:tcW w:w="1943" w:type="dxa"/>
          </w:tcPr>
          <w:p w:rsidR="00930FF2" w:rsidRPr="00C82896" w:rsidRDefault="00930FF2" w:rsidP="00CB35BF">
            <w:pPr>
              <w:jc w:val="center"/>
              <w:rPr>
                <w:lang w:eastAsia="hu-HU"/>
              </w:rPr>
            </w:pPr>
            <w:r w:rsidRPr="00C82896">
              <w:rPr>
                <w:lang w:eastAsia="hu-HU"/>
              </w:rPr>
              <w:t>6</w:t>
            </w:r>
          </w:p>
        </w:tc>
        <w:tc>
          <w:tcPr>
            <w:tcW w:w="2384" w:type="dxa"/>
          </w:tcPr>
          <w:p w:rsidR="00930FF2" w:rsidRPr="00C82896" w:rsidRDefault="00930FF2" w:rsidP="00CB35BF">
            <w:pPr>
              <w:jc w:val="center"/>
              <w:rPr>
                <w:lang w:eastAsia="hu-HU"/>
              </w:rPr>
            </w:pPr>
            <w:r w:rsidRPr="003B6663">
              <w:rPr>
                <w:lang w:eastAsia="hu-HU"/>
              </w:rPr>
              <w:t>148</w:t>
            </w:r>
          </w:p>
        </w:tc>
      </w:tr>
      <w:tr w:rsidR="00930FF2" w:rsidRPr="00A32AEF" w:rsidTr="00CB35BF">
        <w:tc>
          <w:tcPr>
            <w:tcW w:w="2749" w:type="dxa"/>
            <w:vAlign w:val="center"/>
          </w:tcPr>
          <w:p w:rsidR="00930FF2" w:rsidRPr="00A32AEF" w:rsidRDefault="00930FF2" w:rsidP="00CB35BF">
            <w:pPr>
              <w:jc w:val="both"/>
              <w:rPr>
                <w:lang w:eastAsia="hu-HU"/>
              </w:rPr>
            </w:pPr>
            <w:r w:rsidRPr="00A32AEF">
              <w:rPr>
                <w:lang w:eastAsia="hu-HU"/>
              </w:rPr>
              <w:t>Játszóház Tagóvoda</w:t>
            </w:r>
          </w:p>
        </w:tc>
        <w:tc>
          <w:tcPr>
            <w:tcW w:w="1943" w:type="dxa"/>
          </w:tcPr>
          <w:p w:rsidR="00930FF2" w:rsidRPr="00C82896" w:rsidRDefault="00930FF2" w:rsidP="00CB35BF">
            <w:pPr>
              <w:jc w:val="center"/>
              <w:rPr>
                <w:lang w:eastAsia="hu-HU"/>
              </w:rPr>
            </w:pPr>
            <w:r w:rsidRPr="00C82896">
              <w:rPr>
                <w:lang w:eastAsia="hu-HU"/>
              </w:rPr>
              <w:t>8</w:t>
            </w:r>
          </w:p>
        </w:tc>
        <w:tc>
          <w:tcPr>
            <w:tcW w:w="2384" w:type="dxa"/>
          </w:tcPr>
          <w:p w:rsidR="00930FF2" w:rsidRPr="00C82896" w:rsidRDefault="00930FF2" w:rsidP="00CB35BF">
            <w:pPr>
              <w:jc w:val="center"/>
              <w:rPr>
                <w:highlight w:val="yellow"/>
                <w:lang w:eastAsia="hu-HU"/>
              </w:rPr>
            </w:pPr>
            <w:r w:rsidRPr="003B6663">
              <w:rPr>
                <w:lang w:eastAsia="hu-HU"/>
              </w:rPr>
              <w:t>200</w:t>
            </w:r>
          </w:p>
        </w:tc>
      </w:tr>
      <w:tr w:rsidR="00930FF2" w:rsidRPr="00A32AEF" w:rsidTr="00CB35BF">
        <w:tc>
          <w:tcPr>
            <w:tcW w:w="2749" w:type="dxa"/>
            <w:vAlign w:val="center"/>
          </w:tcPr>
          <w:p w:rsidR="00930FF2" w:rsidRPr="00A32AEF" w:rsidRDefault="00930FF2" w:rsidP="00CB35BF">
            <w:pPr>
              <w:jc w:val="both"/>
              <w:rPr>
                <w:lang w:eastAsia="hu-HU"/>
              </w:rPr>
            </w:pPr>
            <w:r w:rsidRPr="00A32AEF">
              <w:rPr>
                <w:lang w:eastAsia="hu-HU"/>
              </w:rPr>
              <w:t>Meseház Tagóvoda</w:t>
            </w:r>
          </w:p>
        </w:tc>
        <w:tc>
          <w:tcPr>
            <w:tcW w:w="1943" w:type="dxa"/>
          </w:tcPr>
          <w:p w:rsidR="00930FF2" w:rsidRPr="00C82896" w:rsidRDefault="00930FF2" w:rsidP="00CB35BF">
            <w:pPr>
              <w:jc w:val="center"/>
              <w:rPr>
                <w:lang w:eastAsia="hu-HU"/>
              </w:rPr>
            </w:pPr>
            <w:r w:rsidRPr="00C82896">
              <w:rPr>
                <w:lang w:eastAsia="hu-HU"/>
              </w:rPr>
              <w:t>6</w:t>
            </w:r>
          </w:p>
        </w:tc>
        <w:tc>
          <w:tcPr>
            <w:tcW w:w="2384" w:type="dxa"/>
            <w:shd w:val="clear" w:color="auto" w:fill="auto"/>
          </w:tcPr>
          <w:p w:rsidR="00930FF2" w:rsidRPr="00C82896" w:rsidRDefault="00930FF2" w:rsidP="00CB35BF">
            <w:pPr>
              <w:jc w:val="center"/>
              <w:rPr>
                <w:lang w:eastAsia="hu-HU"/>
              </w:rPr>
            </w:pPr>
            <w:r w:rsidRPr="003B6663">
              <w:rPr>
                <w:lang w:eastAsia="hu-HU"/>
              </w:rPr>
              <w:t>150</w:t>
            </w:r>
          </w:p>
        </w:tc>
      </w:tr>
      <w:tr w:rsidR="00930FF2" w:rsidRPr="00A32AEF" w:rsidTr="00CB35BF">
        <w:tc>
          <w:tcPr>
            <w:tcW w:w="2749" w:type="dxa"/>
            <w:vAlign w:val="center"/>
          </w:tcPr>
          <w:p w:rsidR="00930FF2" w:rsidRPr="00A32AEF" w:rsidRDefault="00930FF2" w:rsidP="00CB35BF">
            <w:pPr>
              <w:jc w:val="both"/>
              <w:rPr>
                <w:b/>
                <w:lang w:eastAsia="hu-HU"/>
              </w:rPr>
            </w:pPr>
            <w:r w:rsidRPr="00A32AEF">
              <w:rPr>
                <w:b/>
                <w:lang w:eastAsia="hu-HU"/>
              </w:rPr>
              <w:t>Összesen:</w:t>
            </w:r>
          </w:p>
        </w:tc>
        <w:tc>
          <w:tcPr>
            <w:tcW w:w="1943" w:type="dxa"/>
          </w:tcPr>
          <w:p w:rsidR="00930FF2" w:rsidRPr="003B6663" w:rsidRDefault="00930FF2" w:rsidP="00CB35BF">
            <w:pPr>
              <w:jc w:val="center"/>
              <w:rPr>
                <w:b/>
                <w:lang w:eastAsia="hu-HU"/>
              </w:rPr>
            </w:pPr>
            <w:r w:rsidRPr="003B6663">
              <w:rPr>
                <w:b/>
                <w:lang w:eastAsia="hu-HU"/>
              </w:rPr>
              <w:t>47</w:t>
            </w:r>
          </w:p>
        </w:tc>
        <w:tc>
          <w:tcPr>
            <w:tcW w:w="2384" w:type="dxa"/>
          </w:tcPr>
          <w:p w:rsidR="00930FF2" w:rsidRPr="003B6663" w:rsidRDefault="00930FF2" w:rsidP="00CB35BF">
            <w:pPr>
              <w:jc w:val="center"/>
              <w:rPr>
                <w:b/>
                <w:lang w:eastAsia="hu-HU"/>
              </w:rPr>
            </w:pPr>
            <w:r w:rsidRPr="003B6663">
              <w:rPr>
                <w:b/>
                <w:lang w:eastAsia="hu-HU"/>
              </w:rPr>
              <w:t>1 201</w:t>
            </w:r>
          </w:p>
        </w:tc>
      </w:tr>
    </w:tbl>
    <w:p w:rsidR="00930FF2" w:rsidRDefault="00930FF2" w:rsidP="00930FF2">
      <w:pPr>
        <w:suppressAutoHyphens w:val="0"/>
        <w:spacing w:after="160" w:line="259" w:lineRule="auto"/>
        <w:rPr>
          <w:b/>
          <w:bCs/>
          <w:lang w:eastAsia="hu-HU"/>
        </w:rPr>
      </w:pPr>
    </w:p>
    <w:p w:rsidR="00930FF2" w:rsidRDefault="00930FF2" w:rsidP="00930FF2">
      <w:pPr>
        <w:jc w:val="both"/>
        <w:rPr>
          <w:b/>
          <w:bCs/>
          <w:lang w:eastAsia="hu-HU"/>
        </w:rPr>
      </w:pPr>
    </w:p>
    <w:p w:rsidR="00930FF2" w:rsidRPr="00A32AEF" w:rsidRDefault="00930FF2" w:rsidP="00930FF2">
      <w:pPr>
        <w:ind w:firstLine="360"/>
        <w:jc w:val="both"/>
        <w:rPr>
          <w:b/>
          <w:bCs/>
          <w:i/>
          <w:lang w:eastAsia="hu-HU"/>
        </w:rPr>
      </w:pPr>
      <w:r w:rsidRPr="00A32AEF">
        <w:rPr>
          <w:b/>
          <w:bCs/>
          <w:lang w:eastAsia="hu-HU"/>
        </w:rPr>
        <w:t>1.</w:t>
      </w:r>
      <w:r>
        <w:rPr>
          <w:b/>
          <w:bCs/>
          <w:lang w:eastAsia="hu-HU"/>
        </w:rPr>
        <w:t>5</w:t>
      </w:r>
      <w:r w:rsidRPr="00A32AEF">
        <w:rPr>
          <w:b/>
          <w:bCs/>
          <w:lang w:eastAsia="hu-HU"/>
        </w:rPr>
        <w:tab/>
        <w:t>Az Óvodai Intézményegységek alapfeladata</w:t>
      </w:r>
    </w:p>
    <w:p w:rsidR="00930FF2" w:rsidRPr="00A32AEF" w:rsidRDefault="00930FF2" w:rsidP="00930FF2">
      <w:pPr>
        <w:ind w:left="360"/>
        <w:jc w:val="both"/>
        <w:rPr>
          <w:b/>
          <w:bCs/>
          <w:lang w:eastAsia="hu-HU"/>
        </w:rPr>
      </w:pPr>
    </w:p>
    <w:p w:rsidR="00930FF2" w:rsidRPr="00A32AEF" w:rsidRDefault="00930FF2" w:rsidP="00930FF2">
      <w:pPr>
        <w:numPr>
          <w:ilvl w:val="0"/>
          <w:numId w:val="54"/>
        </w:numPr>
        <w:suppressAutoHyphens w:val="0"/>
        <w:jc w:val="both"/>
        <w:rPr>
          <w:bCs/>
          <w:lang w:eastAsia="hu-HU"/>
        </w:rPr>
      </w:pPr>
      <w:r w:rsidRPr="00A32AEF">
        <w:rPr>
          <w:bCs/>
          <w:lang w:eastAsia="hu-HU"/>
        </w:rPr>
        <w:t xml:space="preserve">Az </w:t>
      </w:r>
      <w:r w:rsidRPr="00A32AEF">
        <w:rPr>
          <w:lang w:eastAsia="hu-HU"/>
        </w:rPr>
        <w:t xml:space="preserve">Óvodai Intézményegység </w:t>
      </w:r>
      <w:r w:rsidRPr="00A32AEF">
        <w:rPr>
          <w:bCs/>
          <w:lang w:eastAsia="hu-HU"/>
        </w:rPr>
        <w:t>alapfeladata az alapító okiratban meghatározott óvodai nevelés, amely a gyermekek neveléséhez szükséges, a teljes óvodai életet magában foglaló foglalkozások keretében folyik</w:t>
      </w:r>
    </w:p>
    <w:p w:rsidR="00930FF2" w:rsidRPr="00D6646E" w:rsidRDefault="00930FF2" w:rsidP="00930FF2">
      <w:pPr>
        <w:numPr>
          <w:ilvl w:val="0"/>
          <w:numId w:val="54"/>
        </w:numPr>
        <w:suppressAutoHyphens w:val="0"/>
        <w:jc w:val="both"/>
        <w:rPr>
          <w:bCs/>
          <w:lang w:eastAsia="hu-HU"/>
        </w:rPr>
      </w:pPr>
      <w:r w:rsidRPr="00A32AEF">
        <w:rPr>
          <w:bCs/>
          <w:lang w:eastAsia="hu-HU"/>
        </w:rPr>
        <w:t xml:space="preserve">Az óvoda </w:t>
      </w:r>
      <w:r w:rsidRPr="00D6646E">
        <w:rPr>
          <w:bCs/>
          <w:lang w:eastAsia="hu-HU"/>
        </w:rPr>
        <w:t>a gyermek hároméves korától, addig az időpontig, ameddig a tankötelezettség teljesítését meg nem kezdi</w:t>
      </w:r>
      <w:r w:rsidRPr="00A1327D">
        <w:rPr>
          <w:bCs/>
          <w:lang w:eastAsia="hu-HU"/>
        </w:rPr>
        <w:t>, ellátja a gyermekek napközbeni e</w:t>
      </w:r>
      <w:r w:rsidRPr="00D6646E">
        <w:rPr>
          <w:bCs/>
          <w:lang w:eastAsia="hu-HU"/>
        </w:rPr>
        <w:t>llátásával összefüggő feladatokat is</w:t>
      </w:r>
    </w:p>
    <w:p w:rsidR="00930FF2" w:rsidRPr="00A1327D" w:rsidRDefault="00930FF2" w:rsidP="00930FF2">
      <w:pPr>
        <w:numPr>
          <w:ilvl w:val="0"/>
          <w:numId w:val="54"/>
        </w:numPr>
        <w:suppressAutoHyphens w:val="0"/>
        <w:jc w:val="both"/>
        <w:rPr>
          <w:bCs/>
          <w:lang w:eastAsia="hu-HU"/>
        </w:rPr>
      </w:pPr>
      <w:r w:rsidRPr="00D6646E">
        <w:rPr>
          <w:bCs/>
          <w:lang w:eastAsia="hu-HU"/>
        </w:rPr>
        <w:t>Az óvodai nevelőmunka az Óvodai nevelés országos alapprogramjára épülő – a nevelőtestület által elfogadott és a szakmai igazgató, valamint a főigazgató</w:t>
      </w:r>
      <w:r w:rsidRPr="00A1327D">
        <w:rPr>
          <w:bCs/>
          <w:lang w:eastAsia="hu-HU"/>
        </w:rPr>
        <w:t xml:space="preserve"> által jóváhagyott – pedagógiai program alapján folyik.</w:t>
      </w:r>
    </w:p>
    <w:p w:rsidR="00930FF2" w:rsidRPr="00A32AEF" w:rsidRDefault="00930FF2" w:rsidP="00930FF2">
      <w:pPr>
        <w:jc w:val="both"/>
        <w:rPr>
          <w:bCs/>
          <w:lang w:eastAsia="hu-HU"/>
        </w:rPr>
      </w:pPr>
    </w:p>
    <w:p w:rsidR="00930FF2" w:rsidRPr="005B7E22" w:rsidRDefault="00930FF2" w:rsidP="00930FF2">
      <w:pPr>
        <w:pStyle w:val="Cmsor2"/>
        <w:numPr>
          <w:ilvl w:val="3"/>
          <w:numId w:val="30"/>
        </w:numPr>
        <w:tabs>
          <w:tab w:val="clear" w:pos="2880"/>
          <w:tab w:val="num" w:pos="709"/>
        </w:tabs>
        <w:spacing w:before="0" w:after="0"/>
        <w:ind w:hanging="2454"/>
      </w:pPr>
      <w:bookmarkStart w:id="183" w:name="_Toc210740179"/>
      <w:r w:rsidRPr="008C0E71">
        <w:rPr>
          <w:rFonts w:ascii="Times New Roman" w:hAnsi="Times New Roman" w:cs="Times New Roman"/>
          <w:i w:val="0"/>
          <w:sz w:val="24"/>
          <w:szCs w:val="24"/>
        </w:rPr>
        <w:t>Az Óvodai Intézményegység szervezeti felépítése</w:t>
      </w:r>
      <w:bookmarkEnd w:id="183"/>
    </w:p>
    <w:p w:rsidR="00930FF2" w:rsidRPr="00A32AEF" w:rsidRDefault="00930FF2" w:rsidP="00930FF2">
      <w:pPr>
        <w:jc w:val="both"/>
        <w:rPr>
          <w:b/>
          <w:bCs/>
          <w:lang w:eastAsia="hu-HU"/>
        </w:rPr>
      </w:pPr>
    </w:p>
    <w:p w:rsidR="00930FF2" w:rsidRPr="00A32AEF" w:rsidRDefault="00930FF2" w:rsidP="00930FF2">
      <w:pPr>
        <w:jc w:val="both"/>
        <w:rPr>
          <w:lang w:eastAsia="hu-HU"/>
        </w:rPr>
      </w:pPr>
      <w:r w:rsidRPr="00A32AEF">
        <w:rPr>
          <w:lang w:eastAsia="hu-HU"/>
        </w:rPr>
        <w:t xml:space="preserve">Az Óvodai Intézményegység szakmai tekintetben önálló. Szervezetével és működésével kapcsolatosan minden olyan ügyben dönt, amelyet jogszabály nem utal más hatáskörbe. Az Óvodai Intézményegység működésével kapcsolatos döntések előkészítésében, végrehajtásában és ellenőrzésében – jogszabályban meghatározottak szerint – részt vesznek a pedagógusok, a szülők. </w:t>
      </w:r>
    </w:p>
    <w:p w:rsidR="00930FF2" w:rsidRPr="00A32AEF" w:rsidRDefault="00930FF2" w:rsidP="00930FF2">
      <w:pPr>
        <w:ind w:left="360"/>
        <w:jc w:val="both"/>
        <w:rPr>
          <w:lang w:eastAsia="hu-HU"/>
        </w:rPr>
      </w:pPr>
    </w:p>
    <w:p w:rsidR="00930FF2" w:rsidRPr="00A32AEF" w:rsidRDefault="00930FF2" w:rsidP="00930FF2">
      <w:pPr>
        <w:ind w:left="360"/>
        <w:jc w:val="both"/>
        <w:rPr>
          <w:i/>
          <w:lang w:eastAsia="hu-HU"/>
        </w:rPr>
      </w:pPr>
      <w:r w:rsidRPr="00A32AEF">
        <w:rPr>
          <w:i/>
          <w:lang w:eastAsia="hu-HU"/>
        </w:rPr>
        <w:t xml:space="preserve">Az Óvodai Intézményegységben alkalmazott dolgozók létszáma: </w:t>
      </w:r>
    </w:p>
    <w:tbl>
      <w:tblPr>
        <w:tblpPr w:leftFromText="141" w:rightFromText="141" w:vertAnchor="text" w:tblpX="39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885"/>
        <w:gridCol w:w="750"/>
        <w:gridCol w:w="2903"/>
        <w:gridCol w:w="850"/>
      </w:tblGrid>
      <w:tr w:rsidR="00930FF2" w:rsidRPr="00A32AEF" w:rsidTr="00CB35BF">
        <w:tc>
          <w:tcPr>
            <w:tcW w:w="6773" w:type="dxa"/>
            <w:gridSpan w:val="4"/>
            <w:vAlign w:val="center"/>
          </w:tcPr>
          <w:p w:rsidR="00930FF2" w:rsidRPr="00A32AEF" w:rsidRDefault="00930FF2" w:rsidP="00CB35BF">
            <w:pPr>
              <w:jc w:val="both"/>
              <w:rPr>
                <w:lang w:eastAsia="hu-HU"/>
              </w:rPr>
            </w:pPr>
            <w:r w:rsidRPr="00A32AEF">
              <w:rPr>
                <w:lang w:eastAsia="hu-HU"/>
              </w:rPr>
              <w:t>Szakmai igazgató (intézményegység-vezető)</w:t>
            </w:r>
          </w:p>
        </w:tc>
        <w:tc>
          <w:tcPr>
            <w:tcW w:w="850" w:type="dxa"/>
          </w:tcPr>
          <w:p w:rsidR="00930FF2" w:rsidRPr="00A32AEF" w:rsidRDefault="00930FF2" w:rsidP="00CB35BF">
            <w:pPr>
              <w:jc w:val="both"/>
              <w:rPr>
                <w:lang w:eastAsia="hu-HU"/>
              </w:rPr>
            </w:pPr>
            <w:r w:rsidRPr="00A32AEF">
              <w:rPr>
                <w:lang w:eastAsia="hu-HU"/>
              </w:rPr>
              <w:t xml:space="preserve">  1 fő</w:t>
            </w:r>
          </w:p>
        </w:tc>
      </w:tr>
      <w:tr w:rsidR="00930FF2" w:rsidRPr="00A32AEF" w:rsidTr="00CB35BF">
        <w:tc>
          <w:tcPr>
            <w:tcW w:w="6773" w:type="dxa"/>
            <w:gridSpan w:val="4"/>
            <w:vAlign w:val="center"/>
          </w:tcPr>
          <w:p w:rsidR="00930FF2" w:rsidRPr="00A32AEF" w:rsidRDefault="00930FF2" w:rsidP="00CB35BF">
            <w:pPr>
              <w:jc w:val="both"/>
              <w:rPr>
                <w:lang w:eastAsia="hu-HU"/>
              </w:rPr>
            </w:pPr>
            <w:r w:rsidRPr="00A32AEF">
              <w:rPr>
                <w:lang w:eastAsia="hu-HU"/>
              </w:rPr>
              <w:t>Szakmai igazgató-helyettes</w:t>
            </w:r>
          </w:p>
        </w:tc>
        <w:tc>
          <w:tcPr>
            <w:tcW w:w="850" w:type="dxa"/>
          </w:tcPr>
          <w:p w:rsidR="00930FF2" w:rsidRPr="00A32AEF" w:rsidRDefault="00930FF2" w:rsidP="00CB35BF">
            <w:pPr>
              <w:jc w:val="both"/>
              <w:rPr>
                <w:lang w:eastAsia="hu-HU"/>
              </w:rPr>
            </w:pPr>
            <w:r w:rsidRPr="00A32AEF">
              <w:rPr>
                <w:lang w:eastAsia="hu-HU"/>
              </w:rPr>
              <w:t xml:space="preserve">  2 fő</w:t>
            </w:r>
          </w:p>
        </w:tc>
      </w:tr>
      <w:tr w:rsidR="00930FF2" w:rsidRPr="00A32AEF" w:rsidTr="00CB35BF">
        <w:trPr>
          <w:trHeight w:val="266"/>
        </w:trPr>
        <w:tc>
          <w:tcPr>
            <w:tcW w:w="2235" w:type="dxa"/>
            <w:vAlign w:val="center"/>
          </w:tcPr>
          <w:p w:rsidR="00930FF2" w:rsidRPr="00A32AEF" w:rsidRDefault="00930FF2" w:rsidP="00CB35BF">
            <w:pPr>
              <w:rPr>
                <w:lang w:eastAsia="hu-HU"/>
              </w:rPr>
            </w:pPr>
            <w:r w:rsidRPr="00A32AEF">
              <w:rPr>
                <w:lang w:eastAsia="hu-HU"/>
              </w:rPr>
              <w:t>Óvodapedagógus</w:t>
            </w:r>
          </w:p>
        </w:tc>
        <w:tc>
          <w:tcPr>
            <w:tcW w:w="885" w:type="dxa"/>
            <w:vAlign w:val="center"/>
          </w:tcPr>
          <w:p w:rsidR="00930FF2" w:rsidRPr="00A32AEF" w:rsidRDefault="00930FF2" w:rsidP="00CB35BF">
            <w:pPr>
              <w:rPr>
                <w:lang w:eastAsia="hu-HU"/>
              </w:rPr>
            </w:pPr>
            <w:r w:rsidRPr="003B6663">
              <w:rPr>
                <w:lang w:eastAsia="hu-HU"/>
              </w:rPr>
              <w:t>94</w:t>
            </w:r>
            <w:r w:rsidRPr="00A32AEF">
              <w:rPr>
                <w:lang w:eastAsia="hu-HU"/>
              </w:rPr>
              <w:t xml:space="preserve"> fő</w:t>
            </w:r>
          </w:p>
        </w:tc>
        <w:tc>
          <w:tcPr>
            <w:tcW w:w="750" w:type="dxa"/>
            <w:vAlign w:val="center"/>
          </w:tcPr>
          <w:p w:rsidR="00930FF2" w:rsidRPr="00A32AEF" w:rsidRDefault="00930FF2" w:rsidP="00CB35BF">
            <w:pPr>
              <w:rPr>
                <w:lang w:eastAsia="hu-HU"/>
              </w:rPr>
            </w:pPr>
            <w:r w:rsidRPr="00A32AEF">
              <w:rPr>
                <w:lang w:eastAsia="hu-HU"/>
              </w:rPr>
              <w:t>ebből</w:t>
            </w:r>
          </w:p>
        </w:tc>
        <w:tc>
          <w:tcPr>
            <w:tcW w:w="2903" w:type="dxa"/>
          </w:tcPr>
          <w:p w:rsidR="00930FF2" w:rsidRPr="00A32AEF" w:rsidRDefault="00930FF2" w:rsidP="00CB35BF">
            <w:pPr>
              <w:jc w:val="both"/>
              <w:rPr>
                <w:lang w:eastAsia="hu-HU"/>
              </w:rPr>
            </w:pPr>
            <w:r w:rsidRPr="007B1CB8">
              <w:rPr>
                <w:lang w:eastAsia="hu-HU"/>
              </w:rPr>
              <w:t>tagintézmény igazgató</w:t>
            </w:r>
          </w:p>
        </w:tc>
        <w:tc>
          <w:tcPr>
            <w:tcW w:w="850" w:type="dxa"/>
          </w:tcPr>
          <w:p w:rsidR="00930FF2" w:rsidRPr="00C82896" w:rsidRDefault="00930FF2" w:rsidP="00CB35BF">
            <w:pPr>
              <w:jc w:val="both"/>
              <w:rPr>
                <w:lang w:eastAsia="hu-HU"/>
              </w:rPr>
            </w:pPr>
            <w:r w:rsidRPr="003B6663">
              <w:rPr>
                <w:lang w:eastAsia="hu-HU"/>
              </w:rPr>
              <w:t xml:space="preserve">  7 </w:t>
            </w:r>
            <w:r w:rsidRPr="00C82896">
              <w:rPr>
                <w:lang w:eastAsia="hu-HU"/>
              </w:rPr>
              <w:t>fő</w:t>
            </w:r>
          </w:p>
        </w:tc>
      </w:tr>
      <w:tr w:rsidR="00930FF2" w:rsidRPr="00A32AEF" w:rsidTr="00CB35BF">
        <w:tc>
          <w:tcPr>
            <w:tcW w:w="6773" w:type="dxa"/>
            <w:gridSpan w:val="4"/>
          </w:tcPr>
          <w:p w:rsidR="00930FF2" w:rsidRPr="00A32AEF" w:rsidRDefault="00930FF2" w:rsidP="00CB35BF">
            <w:pPr>
              <w:jc w:val="both"/>
              <w:rPr>
                <w:lang w:eastAsia="hu-HU"/>
              </w:rPr>
            </w:pPr>
            <w:r w:rsidRPr="00A32AEF">
              <w:rPr>
                <w:lang w:eastAsia="hu-HU"/>
              </w:rPr>
              <w:t>Óvodapszichológus</w:t>
            </w:r>
          </w:p>
        </w:tc>
        <w:tc>
          <w:tcPr>
            <w:tcW w:w="850" w:type="dxa"/>
            <w:shd w:val="clear" w:color="auto" w:fill="auto"/>
          </w:tcPr>
          <w:p w:rsidR="00930FF2" w:rsidRPr="007648D9" w:rsidRDefault="00930FF2" w:rsidP="00CB35BF">
            <w:pPr>
              <w:jc w:val="both"/>
              <w:rPr>
                <w:lang w:eastAsia="hu-HU"/>
              </w:rPr>
            </w:pPr>
            <w:r w:rsidRPr="00C82896">
              <w:rPr>
                <w:lang w:eastAsia="hu-HU"/>
              </w:rPr>
              <w:t xml:space="preserve">  1</w:t>
            </w:r>
            <w:r w:rsidRPr="007648D9">
              <w:rPr>
                <w:lang w:eastAsia="hu-HU"/>
              </w:rPr>
              <w:t xml:space="preserve"> fő</w:t>
            </w:r>
          </w:p>
        </w:tc>
      </w:tr>
      <w:tr w:rsidR="00930FF2" w:rsidRPr="00A32AEF" w:rsidTr="00CB35BF">
        <w:tc>
          <w:tcPr>
            <w:tcW w:w="2235" w:type="dxa"/>
            <w:vMerge w:val="restart"/>
            <w:vAlign w:val="center"/>
          </w:tcPr>
          <w:p w:rsidR="00930FF2" w:rsidRPr="00A32AEF" w:rsidRDefault="00930FF2" w:rsidP="00CB35BF">
            <w:pPr>
              <w:jc w:val="center"/>
              <w:rPr>
                <w:lang w:eastAsia="hu-HU"/>
              </w:rPr>
            </w:pPr>
            <w:r w:rsidRPr="00A32AEF">
              <w:rPr>
                <w:lang w:eastAsia="hu-HU"/>
              </w:rPr>
              <w:t>Nevelőmunkát segítő alkalmazottak</w:t>
            </w:r>
          </w:p>
        </w:tc>
        <w:tc>
          <w:tcPr>
            <w:tcW w:w="885" w:type="dxa"/>
            <w:vMerge w:val="restart"/>
          </w:tcPr>
          <w:p w:rsidR="00930FF2" w:rsidRPr="00A32AEF" w:rsidRDefault="00930FF2" w:rsidP="00CB35BF">
            <w:pPr>
              <w:jc w:val="both"/>
              <w:rPr>
                <w:lang w:eastAsia="hu-HU"/>
              </w:rPr>
            </w:pPr>
          </w:p>
          <w:p w:rsidR="00930FF2" w:rsidRPr="00A32AEF" w:rsidRDefault="00930FF2" w:rsidP="00CB35BF">
            <w:pPr>
              <w:jc w:val="both"/>
              <w:rPr>
                <w:lang w:eastAsia="hu-HU"/>
              </w:rPr>
            </w:pPr>
            <w:r w:rsidRPr="00A32AEF">
              <w:rPr>
                <w:lang w:eastAsia="hu-HU"/>
              </w:rPr>
              <w:t xml:space="preserve">  </w:t>
            </w:r>
            <w:r w:rsidRPr="003B6663">
              <w:rPr>
                <w:lang w:eastAsia="hu-HU"/>
              </w:rPr>
              <w:t>65</w:t>
            </w:r>
            <w:r w:rsidRPr="007B1CB8">
              <w:rPr>
                <w:color w:val="FF0000"/>
                <w:lang w:eastAsia="hu-HU"/>
              </w:rPr>
              <w:t xml:space="preserve"> </w:t>
            </w:r>
            <w:r w:rsidRPr="00A32AEF">
              <w:rPr>
                <w:lang w:eastAsia="hu-HU"/>
              </w:rPr>
              <w:t>fő</w:t>
            </w:r>
          </w:p>
        </w:tc>
        <w:tc>
          <w:tcPr>
            <w:tcW w:w="750" w:type="dxa"/>
            <w:vMerge w:val="restart"/>
          </w:tcPr>
          <w:p w:rsidR="00930FF2" w:rsidRPr="00A32AEF" w:rsidRDefault="00930FF2" w:rsidP="00CB35BF">
            <w:pPr>
              <w:jc w:val="both"/>
              <w:rPr>
                <w:lang w:eastAsia="hu-HU"/>
              </w:rPr>
            </w:pPr>
          </w:p>
          <w:p w:rsidR="00930FF2" w:rsidRPr="00A32AEF" w:rsidRDefault="00930FF2" w:rsidP="00CB35BF">
            <w:pPr>
              <w:jc w:val="both"/>
              <w:rPr>
                <w:lang w:eastAsia="hu-HU"/>
              </w:rPr>
            </w:pPr>
            <w:r w:rsidRPr="00A32AEF">
              <w:rPr>
                <w:lang w:eastAsia="hu-HU"/>
              </w:rPr>
              <w:t>ebből</w:t>
            </w:r>
          </w:p>
        </w:tc>
        <w:tc>
          <w:tcPr>
            <w:tcW w:w="2903" w:type="dxa"/>
          </w:tcPr>
          <w:p w:rsidR="00930FF2" w:rsidRPr="00A32AEF" w:rsidRDefault="00930FF2" w:rsidP="00CB35BF">
            <w:pPr>
              <w:jc w:val="both"/>
              <w:rPr>
                <w:lang w:eastAsia="hu-HU"/>
              </w:rPr>
            </w:pPr>
            <w:r w:rsidRPr="00A32AEF">
              <w:rPr>
                <w:lang w:eastAsia="hu-HU"/>
              </w:rPr>
              <w:t>óvodatitkár</w:t>
            </w:r>
          </w:p>
        </w:tc>
        <w:tc>
          <w:tcPr>
            <w:tcW w:w="850" w:type="dxa"/>
          </w:tcPr>
          <w:p w:rsidR="00930FF2" w:rsidRPr="00C82896" w:rsidRDefault="00930FF2" w:rsidP="00CB35BF">
            <w:pPr>
              <w:jc w:val="both"/>
              <w:rPr>
                <w:lang w:eastAsia="hu-HU"/>
              </w:rPr>
            </w:pPr>
            <w:r w:rsidRPr="00C82896">
              <w:rPr>
                <w:lang w:eastAsia="hu-HU"/>
              </w:rPr>
              <w:t xml:space="preserve">  3 fő</w:t>
            </w:r>
          </w:p>
        </w:tc>
      </w:tr>
      <w:tr w:rsidR="00930FF2" w:rsidRPr="00A32AEF" w:rsidTr="00CB35BF">
        <w:tc>
          <w:tcPr>
            <w:tcW w:w="2235" w:type="dxa"/>
            <w:vMerge/>
          </w:tcPr>
          <w:p w:rsidR="00930FF2" w:rsidRPr="00A32AEF" w:rsidRDefault="00930FF2" w:rsidP="00CB35BF">
            <w:pPr>
              <w:jc w:val="both"/>
              <w:rPr>
                <w:lang w:eastAsia="hu-HU"/>
              </w:rPr>
            </w:pPr>
          </w:p>
        </w:tc>
        <w:tc>
          <w:tcPr>
            <w:tcW w:w="885" w:type="dxa"/>
            <w:vMerge/>
          </w:tcPr>
          <w:p w:rsidR="00930FF2" w:rsidRPr="00A32AEF" w:rsidRDefault="00930FF2" w:rsidP="00CB35BF">
            <w:pPr>
              <w:jc w:val="both"/>
              <w:rPr>
                <w:lang w:eastAsia="hu-HU"/>
              </w:rPr>
            </w:pPr>
          </w:p>
        </w:tc>
        <w:tc>
          <w:tcPr>
            <w:tcW w:w="750" w:type="dxa"/>
            <w:vMerge/>
          </w:tcPr>
          <w:p w:rsidR="00930FF2" w:rsidRPr="00A32AEF" w:rsidRDefault="00930FF2" w:rsidP="00CB35BF">
            <w:pPr>
              <w:jc w:val="both"/>
              <w:rPr>
                <w:lang w:eastAsia="hu-HU"/>
              </w:rPr>
            </w:pPr>
          </w:p>
        </w:tc>
        <w:tc>
          <w:tcPr>
            <w:tcW w:w="2903" w:type="dxa"/>
          </w:tcPr>
          <w:p w:rsidR="00930FF2" w:rsidRPr="00A32AEF" w:rsidRDefault="00930FF2" w:rsidP="00CB35BF">
            <w:pPr>
              <w:jc w:val="both"/>
              <w:rPr>
                <w:lang w:eastAsia="hu-HU"/>
              </w:rPr>
            </w:pPr>
            <w:r w:rsidRPr="00A32AEF">
              <w:rPr>
                <w:lang w:eastAsia="hu-HU"/>
              </w:rPr>
              <w:t>dajka</w:t>
            </w:r>
          </w:p>
        </w:tc>
        <w:tc>
          <w:tcPr>
            <w:tcW w:w="850" w:type="dxa"/>
          </w:tcPr>
          <w:p w:rsidR="00930FF2" w:rsidRPr="007648D9" w:rsidRDefault="00930FF2" w:rsidP="00CB35BF">
            <w:pPr>
              <w:jc w:val="both"/>
              <w:rPr>
                <w:lang w:eastAsia="hu-HU"/>
              </w:rPr>
            </w:pPr>
            <w:r w:rsidRPr="003B6663">
              <w:rPr>
                <w:lang w:eastAsia="hu-HU"/>
              </w:rPr>
              <w:t>47</w:t>
            </w:r>
            <w:r w:rsidRPr="00C82896">
              <w:rPr>
                <w:lang w:eastAsia="hu-HU"/>
              </w:rPr>
              <w:t xml:space="preserve"> </w:t>
            </w:r>
            <w:r w:rsidRPr="007648D9">
              <w:rPr>
                <w:lang w:eastAsia="hu-HU"/>
              </w:rPr>
              <w:t>fő</w:t>
            </w:r>
          </w:p>
        </w:tc>
      </w:tr>
      <w:tr w:rsidR="00930FF2" w:rsidRPr="00A32AEF" w:rsidTr="00CB35BF">
        <w:tc>
          <w:tcPr>
            <w:tcW w:w="2235" w:type="dxa"/>
            <w:vMerge/>
          </w:tcPr>
          <w:p w:rsidR="00930FF2" w:rsidRPr="00A32AEF" w:rsidRDefault="00930FF2" w:rsidP="00CB35BF">
            <w:pPr>
              <w:jc w:val="both"/>
              <w:rPr>
                <w:lang w:eastAsia="hu-HU"/>
              </w:rPr>
            </w:pPr>
          </w:p>
        </w:tc>
        <w:tc>
          <w:tcPr>
            <w:tcW w:w="885" w:type="dxa"/>
            <w:vMerge/>
          </w:tcPr>
          <w:p w:rsidR="00930FF2" w:rsidRPr="00A32AEF" w:rsidRDefault="00930FF2" w:rsidP="00CB35BF">
            <w:pPr>
              <w:jc w:val="both"/>
              <w:rPr>
                <w:lang w:eastAsia="hu-HU"/>
              </w:rPr>
            </w:pPr>
          </w:p>
        </w:tc>
        <w:tc>
          <w:tcPr>
            <w:tcW w:w="750" w:type="dxa"/>
            <w:vMerge/>
          </w:tcPr>
          <w:p w:rsidR="00930FF2" w:rsidRPr="00A32AEF" w:rsidRDefault="00930FF2" w:rsidP="00CB35BF">
            <w:pPr>
              <w:jc w:val="both"/>
              <w:rPr>
                <w:lang w:eastAsia="hu-HU"/>
              </w:rPr>
            </w:pPr>
          </w:p>
        </w:tc>
        <w:tc>
          <w:tcPr>
            <w:tcW w:w="2903" w:type="dxa"/>
          </w:tcPr>
          <w:p w:rsidR="00930FF2" w:rsidRPr="00A32AEF" w:rsidRDefault="00930FF2" w:rsidP="00CB35BF">
            <w:pPr>
              <w:jc w:val="both"/>
              <w:rPr>
                <w:lang w:eastAsia="hu-HU"/>
              </w:rPr>
            </w:pPr>
            <w:r w:rsidRPr="00A32AEF">
              <w:rPr>
                <w:lang w:eastAsia="hu-HU"/>
              </w:rPr>
              <w:t>pedagógiai asszisztens</w:t>
            </w:r>
          </w:p>
        </w:tc>
        <w:tc>
          <w:tcPr>
            <w:tcW w:w="850" w:type="dxa"/>
          </w:tcPr>
          <w:p w:rsidR="00930FF2" w:rsidRPr="007648D9" w:rsidRDefault="00930FF2" w:rsidP="00CB35BF">
            <w:pPr>
              <w:jc w:val="both"/>
              <w:rPr>
                <w:lang w:eastAsia="hu-HU"/>
              </w:rPr>
            </w:pPr>
            <w:r w:rsidRPr="003B6663">
              <w:rPr>
                <w:lang w:eastAsia="hu-HU"/>
              </w:rPr>
              <w:t>15</w:t>
            </w:r>
            <w:r w:rsidRPr="00C82896">
              <w:rPr>
                <w:lang w:eastAsia="hu-HU"/>
              </w:rPr>
              <w:t xml:space="preserve"> </w:t>
            </w:r>
            <w:r w:rsidRPr="007648D9">
              <w:rPr>
                <w:lang w:eastAsia="hu-HU"/>
              </w:rPr>
              <w:t>fő</w:t>
            </w:r>
          </w:p>
        </w:tc>
      </w:tr>
    </w:tbl>
    <w:p w:rsidR="00930FF2" w:rsidRPr="00A32AEF" w:rsidRDefault="00930FF2" w:rsidP="00930FF2">
      <w:pPr>
        <w:jc w:val="both"/>
        <w:rPr>
          <w:lang w:eastAsia="hu-HU"/>
        </w:rPr>
      </w:pPr>
    </w:p>
    <w:p w:rsidR="00930FF2" w:rsidRPr="00A32AEF" w:rsidRDefault="00930FF2" w:rsidP="00930FF2">
      <w:pPr>
        <w:jc w:val="both"/>
        <w:rPr>
          <w:lang w:eastAsia="hu-HU"/>
        </w:rPr>
      </w:pPr>
    </w:p>
    <w:p w:rsidR="00930FF2" w:rsidRPr="00A32AEF" w:rsidRDefault="00930FF2" w:rsidP="00930FF2">
      <w:pPr>
        <w:jc w:val="both"/>
        <w:rPr>
          <w:lang w:eastAsia="hu-HU"/>
        </w:rPr>
      </w:pPr>
    </w:p>
    <w:p w:rsidR="00930FF2" w:rsidRPr="00A32AEF" w:rsidRDefault="00930FF2" w:rsidP="00930FF2">
      <w:pPr>
        <w:jc w:val="both"/>
        <w:rPr>
          <w:lang w:eastAsia="hu-HU"/>
        </w:rPr>
      </w:pPr>
    </w:p>
    <w:p w:rsidR="00930FF2" w:rsidRPr="00A32AEF" w:rsidRDefault="00930FF2" w:rsidP="00930FF2">
      <w:pPr>
        <w:jc w:val="both"/>
        <w:rPr>
          <w:lang w:eastAsia="hu-HU"/>
        </w:rPr>
      </w:pPr>
    </w:p>
    <w:p w:rsidR="00930FF2" w:rsidRPr="00A32AEF" w:rsidRDefault="00930FF2" w:rsidP="00930FF2">
      <w:pPr>
        <w:jc w:val="both"/>
        <w:rPr>
          <w:lang w:eastAsia="hu-HU"/>
        </w:rPr>
      </w:pPr>
    </w:p>
    <w:p w:rsidR="00930FF2" w:rsidRPr="00A32AEF" w:rsidRDefault="00930FF2" w:rsidP="00930FF2">
      <w:pPr>
        <w:jc w:val="both"/>
        <w:rPr>
          <w:lang w:eastAsia="hu-HU"/>
        </w:rPr>
      </w:pPr>
    </w:p>
    <w:p w:rsidR="00930FF2" w:rsidRPr="00A32AEF" w:rsidRDefault="00930FF2" w:rsidP="00930FF2">
      <w:pPr>
        <w:jc w:val="both"/>
        <w:rPr>
          <w:lang w:eastAsia="hu-HU"/>
        </w:rPr>
      </w:pPr>
      <w:r w:rsidRPr="00A32AEF">
        <w:rPr>
          <w:lang w:eastAsia="hu-HU"/>
        </w:rPr>
        <w:lastRenderedPageBreak/>
        <w:t xml:space="preserve">Az Óvodai Intézményegység alkalmazotti közösségét a székhelyen és a </w:t>
      </w:r>
      <w:r w:rsidRPr="001C3FDE">
        <w:rPr>
          <w:lang w:eastAsia="hu-HU"/>
        </w:rPr>
        <w:t>tagóvodákban köznevelési foglalkoztatottak alkotják.</w:t>
      </w:r>
      <w:r w:rsidRPr="00A32AEF">
        <w:rPr>
          <w:lang w:eastAsia="hu-HU"/>
        </w:rPr>
        <w:t xml:space="preserve"> Ezen belül közösséget alkotnak a székhelyen </w:t>
      </w:r>
      <w:r w:rsidRPr="001C3FDE">
        <w:rPr>
          <w:lang w:eastAsia="hu-HU"/>
        </w:rPr>
        <w:t>foglalkoztatottak és a tagóvodákban foglalkoztatottak.</w:t>
      </w:r>
    </w:p>
    <w:p w:rsidR="00930FF2" w:rsidRPr="00A32AEF" w:rsidRDefault="00930FF2" w:rsidP="00930FF2">
      <w:pPr>
        <w:jc w:val="both"/>
        <w:rPr>
          <w:lang w:eastAsia="hu-HU"/>
        </w:rPr>
      </w:pPr>
    </w:p>
    <w:p w:rsidR="00930FF2" w:rsidRPr="00A32AEF" w:rsidRDefault="00930FF2" w:rsidP="00930FF2">
      <w:pPr>
        <w:jc w:val="both"/>
        <w:rPr>
          <w:lang w:eastAsia="hu-HU"/>
        </w:rPr>
      </w:pPr>
      <w:r w:rsidRPr="00A32AEF">
        <w:rPr>
          <w:lang w:eastAsia="hu-HU"/>
        </w:rPr>
        <w:t>Az Óvodai Intézményegység nevelőtestületét a tagintézményekben foglalkoztatott óvodapedagógusok alkotják. A tagóvodákban működő óvodapedagógusok önálló közösséget is alkothatnak.</w:t>
      </w:r>
    </w:p>
    <w:p w:rsidR="00930FF2" w:rsidRPr="00A32AEF" w:rsidRDefault="00930FF2" w:rsidP="00930FF2">
      <w:pPr>
        <w:jc w:val="both"/>
        <w:rPr>
          <w:lang w:eastAsia="hu-HU"/>
        </w:rPr>
      </w:pPr>
      <w:r w:rsidRPr="00A32AEF">
        <w:rPr>
          <w:lang w:eastAsia="hu-HU"/>
        </w:rPr>
        <w:t>A munkaközösségek tevékenysége egységesen fogja át az intézményegység tevékenységét.</w:t>
      </w:r>
    </w:p>
    <w:p w:rsidR="00930FF2" w:rsidRPr="00A32AEF" w:rsidRDefault="00930FF2" w:rsidP="00930FF2">
      <w:pPr>
        <w:jc w:val="both"/>
        <w:rPr>
          <w:lang w:eastAsia="hu-HU"/>
        </w:rPr>
      </w:pPr>
      <w:r w:rsidRPr="00A32AEF">
        <w:rPr>
          <w:lang w:eastAsia="hu-HU"/>
        </w:rPr>
        <w:t>A székhelyen és a tagóvodákban a dajkák, és a pedagógiai asszisztensek önálló csoportot alkothatnak.</w:t>
      </w:r>
    </w:p>
    <w:p w:rsidR="00930FF2" w:rsidRDefault="00930FF2" w:rsidP="00930FF2">
      <w:pPr>
        <w:jc w:val="both"/>
        <w:rPr>
          <w:lang w:eastAsia="hu-HU"/>
        </w:rPr>
      </w:pPr>
      <w:r w:rsidRPr="00A32AEF">
        <w:rPr>
          <w:lang w:eastAsia="hu-HU"/>
        </w:rPr>
        <w:t>Az óvodatitkárok a székhelyen a szakmai igazgatóhoz közvetlenül beosztott ügyintézők.</w:t>
      </w:r>
    </w:p>
    <w:p w:rsidR="00930FF2" w:rsidRDefault="00930FF2" w:rsidP="00930FF2">
      <w:pPr>
        <w:jc w:val="both"/>
        <w:rPr>
          <w:lang w:eastAsia="hu-HU"/>
        </w:rPr>
      </w:pPr>
    </w:p>
    <w:p w:rsidR="00930FF2" w:rsidRPr="00B91EF1" w:rsidRDefault="00930FF2" w:rsidP="00930FF2">
      <w:pPr>
        <w:suppressAutoHyphens w:val="0"/>
        <w:spacing w:after="160" w:line="259" w:lineRule="auto"/>
        <w:rPr>
          <w:b/>
        </w:rPr>
      </w:pPr>
      <w:r w:rsidRPr="00B91EF1">
        <w:rPr>
          <w:b/>
          <w:noProof/>
          <w:lang w:eastAsia="hu-HU"/>
        </w:rPr>
        <mc:AlternateContent>
          <mc:Choice Requires="wps">
            <w:drawing>
              <wp:anchor distT="4294967295" distB="4294967295" distL="114299" distR="114299" simplePos="0" relativeHeight="251661312" behindDoc="0" locked="0" layoutInCell="1" allowOverlap="1" wp14:anchorId="64252F54" wp14:editId="019587C8">
                <wp:simplePos x="0" y="0"/>
                <wp:positionH relativeFrom="column">
                  <wp:posOffset>1943099</wp:posOffset>
                </wp:positionH>
                <wp:positionV relativeFrom="paragraph">
                  <wp:posOffset>93344</wp:posOffset>
                </wp:positionV>
                <wp:extent cx="0" cy="0"/>
                <wp:effectExtent l="0" t="0" r="0" b="0"/>
                <wp:wrapNone/>
                <wp:docPr id="4" name="Egyenes összekötő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09D1AC" id="Egyenes összekötő 3" o:spid="_x0000_s1026" style="position:absolute;z-index:2516613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53pt,7.35pt" to="153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"/>
            </w:pict>
          </mc:Fallback>
        </mc:AlternateContent>
      </w:r>
      <w:r w:rsidRPr="00B91EF1">
        <w:rPr>
          <w:b/>
          <w:noProof/>
          <w:lang w:eastAsia="hu-HU"/>
        </w:rPr>
        <mc:AlternateContent>
          <mc:Choice Requires="wps">
            <w:drawing>
              <wp:anchor distT="4294967295" distB="4294967295" distL="114299" distR="114299" simplePos="0" relativeHeight="251660288" behindDoc="0" locked="0" layoutInCell="1" allowOverlap="1" wp14:anchorId="6086A419" wp14:editId="285245E0">
                <wp:simplePos x="0" y="0"/>
                <wp:positionH relativeFrom="column">
                  <wp:posOffset>1257299</wp:posOffset>
                </wp:positionH>
                <wp:positionV relativeFrom="paragraph">
                  <wp:posOffset>27304</wp:posOffset>
                </wp:positionV>
                <wp:extent cx="0" cy="0"/>
                <wp:effectExtent l="0" t="0" r="0" b="0"/>
                <wp:wrapNone/>
                <wp:docPr id="3" name="Egyenes összekötő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1B7DE8" id="Egyenes összekötő 2" o:spid="_x0000_s1026" style="position:absolute;flip:x;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99pt,2.15pt" to="9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"/>
            </w:pict>
          </mc:Fallback>
        </mc:AlternateContent>
      </w:r>
      <w:r w:rsidRPr="00B91EF1">
        <w:rPr>
          <w:b/>
          <w:noProof/>
          <w:lang w:eastAsia="hu-HU"/>
        </w:rPr>
        <mc:AlternateContent>
          <mc:Choice Requires="wps">
            <w:drawing>
              <wp:anchor distT="4294967295" distB="4294967295" distL="114299" distR="114299" simplePos="0" relativeHeight="251659264" behindDoc="0" locked="0" layoutInCell="1" allowOverlap="1" wp14:anchorId="774F6BCD" wp14:editId="3CE797FA">
                <wp:simplePos x="0" y="0"/>
                <wp:positionH relativeFrom="column">
                  <wp:posOffset>-571501</wp:posOffset>
                </wp:positionH>
                <wp:positionV relativeFrom="paragraph">
                  <wp:posOffset>164464</wp:posOffset>
                </wp:positionV>
                <wp:extent cx="0" cy="0"/>
                <wp:effectExtent l="0" t="0" r="0" b="0"/>
                <wp:wrapNone/>
                <wp:docPr id="1" name="Egyenes összekötő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E3A350" id="Egyenes összekötő 1"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5pt,12.95pt" to="-4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">
                <v:stroke dashstyle="longDashDotDot"/>
              </v:line>
            </w:pict>
          </mc:Fallback>
        </mc:AlternateContent>
      </w:r>
      <w:r w:rsidRPr="00B91EF1">
        <w:rPr>
          <w:b/>
          <w:bCs/>
        </w:rPr>
        <w:t>3.A vezetők közötti feladatmegosztás, a belső kapcsolattartás rendje, formája</w:t>
      </w:r>
    </w:p>
    <w:p w:rsidR="00930FF2" w:rsidRPr="00A32AEF" w:rsidRDefault="00930FF2" w:rsidP="00930FF2">
      <w:pPr>
        <w:ind w:left="360"/>
        <w:jc w:val="both"/>
        <w:rPr>
          <w:b/>
          <w:bCs/>
          <w:lang w:eastAsia="hu-HU"/>
        </w:rPr>
      </w:pPr>
    </w:p>
    <w:p w:rsidR="00930FF2" w:rsidRPr="00A32AEF" w:rsidRDefault="00930FF2" w:rsidP="00930FF2">
      <w:pPr>
        <w:tabs>
          <w:tab w:val="left" w:pos="851"/>
        </w:tabs>
        <w:ind w:firstLine="360"/>
        <w:rPr>
          <w:lang w:eastAsia="hu-HU"/>
        </w:rPr>
      </w:pPr>
      <w:r w:rsidRPr="00A32AEF">
        <w:rPr>
          <w:b/>
          <w:bCs/>
          <w:lang w:eastAsia="hu-HU"/>
        </w:rPr>
        <w:t>3.l</w:t>
      </w:r>
      <w:r w:rsidRPr="00A32AEF">
        <w:rPr>
          <w:b/>
          <w:bCs/>
          <w:lang w:eastAsia="hu-HU"/>
        </w:rPr>
        <w:tab/>
        <w:t>Vezetési szerkezet</w:t>
      </w:r>
    </w:p>
    <w:p w:rsidR="00930FF2" w:rsidRPr="00A32AEF" w:rsidRDefault="00930FF2" w:rsidP="00930FF2">
      <w:pPr>
        <w:numPr>
          <w:ilvl w:val="0"/>
          <w:numId w:val="29"/>
        </w:numPr>
        <w:suppressAutoHyphens w:val="0"/>
        <w:jc w:val="both"/>
        <w:rPr>
          <w:lang w:eastAsia="hu-HU"/>
        </w:rPr>
      </w:pPr>
      <w:r w:rsidRPr="00A32AEF">
        <w:rPr>
          <w:lang w:eastAsia="hu-HU"/>
        </w:rPr>
        <w:t xml:space="preserve">Az Óvodai Intézményegység élén intézményegység-vezető, a szakmai igazgató áll, aki az intézményegység egyszemélyi felelős vezetője. Munkáját a szakmai igazgató-helyettesek, és </w:t>
      </w:r>
      <w:r w:rsidRPr="00FA525B">
        <w:rPr>
          <w:lang w:eastAsia="hu-HU"/>
        </w:rPr>
        <w:t xml:space="preserve">a </w:t>
      </w:r>
      <w:r w:rsidRPr="007B1CB8">
        <w:rPr>
          <w:lang w:eastAsia="hu-HU"/>
        </w:rPr>
        <w:t xml:space="preserve">tagintézmény-igazgatók </w:t>
      </w:r>
      <w:r w:rsidRPr="00A32AEF">
        <w:rPr>
          <w:lang w:eastAsia="hu-HU"/>
        </w:rPr>
        <w:t>segítik.</w:t>
      </w:r>
    </w:p>
    <w:p w:rsidR="00930FF2" w:rsidRPr="00A32AEF" w:rsidRDefault="00930FF2" w:rsidP="00930FF2">
      <w:pPr>
        <w:numPr>
          <w:ilvl w:val="0"/>
          <w:numId w:val="29"/>
        </w:numPr>
        <w:suppressAutoHyphens w:val="0"/>
        <w:jc w:val="both"/>
        <w:rPr>
          <w:lang w:eastAsia="hu-HU"/>
        </w:rPr>
      </w:pPr>
      <w:r w:rsidRPr="00A32AEF">
        <w:rPr>
          <w:lang w:eastAsia="hu-HU"/>
        </w:rPr>
        <w:t xml:space="preserve">Az Óvodai Intézményegység vezetőségének állandó tagja a szakmai igazgató, a szakmai igazgató helyettesek, </w:t>
      </w:r>
      <w:r w:rsidRPr="007B1CB8">
        <w:rPr>
          <w:lang w:eastAsia="hu-HU"/>
        </w:rPr>
        <w:t>tagintézmény-igazgatók</w:t>
      </w:r>
      <w:r w:rsidRPr="00FA525B">
        <w:rPr>
          <w:lang w:eastAsia="hu-HU"/>
        </w:rPr>
        <w:t xml:space="preserve">. </w:t>
      </w:r>
      <w:r w:rsidRPr="00A32AEF">
        <w:rPr>
          <w:lang w:eastAsia="hu-HU"/>
        </w:rPr>
        <w:t>Az intézményegység vezetősége szükség szerint ülésezik.</w:t>
      </w:r>
    </w:p>
    <w:p w:rsidR="00930FF2" w:rsidRPr="00A32AEF" w:rsidRDefault="00930FF2" w:rsidP="00930FF2">
      <w:pPr>
        <w:numPr>
          <w:ilvl w:val="0"/>
          <w:numId w:val="29"/>
        </w:numPr>
        <w:suppressAutoHyphens w:val="0"/>
        <w:jc w:val="both"/>
        <w:rPr>
          <w:lang w:eastAsia="hu-HU"/>
        </w:rPr>
      </w:pPr>
      <w:r w:rsidRPr="00A32AEF">
        <w:rPr>
          <w:lang w:eastAsia="hu-HU"/>
        </w:rPr>
        <w:t>Az intézményegység vezetősége</w:t>
      </w:r>
      <w:r>
        <w:rPr>
          <w:lang w:eastAsia="hu-HU"/>
        </w:rPr>
        <w:t>,</w:t>
      </w:r>
      <w:r w:rsidRPr="00A32AEF">
        <w:rPr>
          <w:lang w:eastAsia="hu-HU"/>
        </w:rPr>
        <w:t xml:space="preserve"> mint testület konzultatív, véleményező és javaslattevő joggal rendelkezik. Együttműködik az igazgatósággal, intézményegység más közösségeinek képviselőivel, a szülői közösség választmányával.</w:t>
      </w:r>
    </w:p>
    <w:p w:rsidR="00930FF2" w:rsidRPr="00A32AEF" w:rsidRDefault="00930FF2" w:rsidP="00930FF2">
      <w:pPr>
        <w:ind w:left="1065"/>
        <w:jc w:val="both"/>
        <w:rPr>
          <w:lang w:eastAsia="hu-HU"/>
        </w:rPr>
      </w:pPr>
    </w:p>
    <w:p w:rsidR="00930FF2" w:rsidRPr="00A32AEF" w:rsidRDefault="00930FF2" w:rsidP="00930FF2">
      <w:pPr>
        <w:jc w:val="both"/>
        <w:rPr>
          <w:lang w:eastAsia="hu-HU"/>
        </w:rPr>
      </w:pPr>
      <w:r w:rsidRPr="00A32AEF">
        <w:rPr>
          <w:lang w:eastAsia="hu-HU"/>
        </w:rPr>
        <w:t>Az intézményegység által kibocsátott dokumentumoknak, iratoknak, szabályzatoknak, és hivatalos leveleknek aláírására az intézményegység vezetője egy személyben jogosult.</w:t>
      </w:r>
    </w:p>
    <w:p w:rsidR="00930FF2" w:rsidRPr="00A32AEF" w:rsidRDefault="00930FF2" w:rsidP="00930FF2">
      <w:pPr>
        <w:jc w:val="both"/>
        <w:rPr>
          <w:lang w:eastAsia="hu-HU"/>
        </w:rPr>
      </w:pPr>
      <w:r w:rsidRPr="00A32AEF">
        <w:rPr>
          <w:lang w:eastAsia="hu-HU"/>
        </w:rPr>
        <w:t>Az intézményegység cégszerű aláírása az intézményegység szakmai igazgatója aláírásával és az intézmény pecsétjével érvényes.</w:t>
      </w:r>
    </w:p>
    <w:p w:rsidR="00930FF2" w:rsidRPr="00A32AEF" w:rsidRDefault="00930FF2" w:rsidP="00930FF2">
      <w:pPr>
        <w:jc w:val="both"/>
        <w:rPr>
          <w:lang w:eastAsia="hu-HU"/>
        </w:rPr>
      </w:pPr>
    </w:p>
    <w:p w:rsidR="00930FF2" w:rsidRPr="00A32AEF" w:rsidRDefault="00930FF2" w:rsidP="00930FF2">
      <w:pPr>
        <w:ind w:firstLine="360"/>
        <w:jc w:val="both"/>
        <w:rPr>
          <w:b/>
          <w:lang w:eastAsia="hu-HU"/>
        </w:rPr>
      </w:pPr>
      <w:r w:rsidRPr="00A32AEF">
        <w:rPr>
          <w:b/>
          <w:lang w:eastAsia="hu-HU"/>
        </w:rPr>
        <w:t>3.1.1</w:t>
      </w:r>
      <w:r w:rsidRPr="00A32AEF">
        <w:rPr>
          <w:b/>
          <w:lang w:eastAsia="hu-HU"/>
        </w:rPr>
        <w:tab/>
        <w:t>Intézményegység-vezető - Szakmai igazgató</w:t>
      </w:r>
    </w:p>
    <w:p w:rsidR="00930FF2" w:rsidRPr="00A32AEF" w:rsidRDefault="00930FF2" w:rsidP="00930FF2">
      <w:pPr>
        <w:jc w:val="both"/>
        <w:rPr>
          <w:b/>
          <w:lang w:eastAsia="hu-HU"/>
        </w:rPr>
      </w:pPr>
    </w:p>
    <w:p w:rsidR="00930FF2" w:rsidRPr="00A32AEF" w:rsidRDefault="00930FF2" w:rsidP="00930FF2">
      <w:pPr>
        <w:jc w:val="both"/>
        <w:rPr>
          <w:lang w:eastAsia="hu-HU"/>
        </w:rPr>
      </w:pPr>
      <w:r w:rsidRPr="00A32AEF">
        <w:rPr>
          <w:lang w:eastAsia="hu-HU"/>
        </w:rPr>
        <w:t>A szakmai igazgató felelősségét, képviseleti és döntési jogkörét a Nemzeti Köznevelésről szóló törvény állapítja meg.</w:t>
      </w:r>
    </w:p>
    <w:p w:rsidR="00930FF2" w:rsidRPr="00A32AEF" w:rsidRDefault="00930FF2" w:rsidP="00930FF2">
      <w:pPr>
        <w:jc w:val="both"/>
        <w:rPr>
          <w:lang w:eastAsia="hu-HU"/>
        </w:rPr>
      </w:pPr>
    </w:p>
    <w:p w:rsidR="00930FF2" w:rsidRPr="00A32AEF" w:rsidRDefault="00930FF2" w:rsidP="00930FF2">
      <w:pPr>
        <w:suppressAutoHyphens w:val="0"/>
        <w:jc w:val="both"/>
        <w:rPr>
          <w:i/>
          <w:lang w:eastAsia="hu-HU"/>
        </w:rPr>
      </w:pPr>
      <w:r w:rsidRPr="00A32AEF">
        <w:rPr>
          <w:i/>
          <w:lang w:eastAsia="hu-HU"/>
        </w:rPr>
        <w:t>a) A</w:t>
      </w:r>
      <w:r w:rsidRPr="00A32AEF">
        <w:rPr>
          <w:lang w:eastAsia="hu-HU"/>
        </w:rPr>
        <w:t xml:space="preserve"> </w:t>
      </w:r>
      <w:r w:rsidRPr="00A32AEF">
        <w:rPr>
          <w:i/>
          <w:lang w:eastAsia="hu-HU"/>
        </w:rPr>
        <w:t>szakmai igazgató felelős</w:t>
      </w:r>
    </w:p>
    <w:p w:rsidR="00930FF2" w:rsidRPr="00A32AEF" w:rsidRDefault="00930FF2" w:rsidP="00930FF2">
      <w:pPr>
        <w:numPr>
          <w:ilvl w:val="1"/>
          <w:numId w:val="30"/>
        </w:numPr>
        <w:suppressAutoHyphens w:val="0"/>
        <w:jc w:val="both"/>
        <w:rPr>
          <w:lang w:eastAsia="hu-HU"/>
        </w:rPr>
      </w:pPr>
      <w:r w:rsidRPr="00A32AEF">
        <w:rPr>
          <w:lang w:eastAsia="hu-HU"/>
        </w:rPr>
        <w:t>Az Óvodai Intézményegység szakszerű és törvényes működéséért</w:t>
      </w:r>
    </w:p>
    <w:p w:rsidR="00930FF2" w:rsidRPr="00A32AEF" w:rsidRDefault="00930FF2" w:rsidP="00930FF2">
      <w:pPr>
        <w:numPr>
          <w:ilvl w:val="1"/>
          <w:numId w:val="30"/>
        </w:numPr>
        <w:suppressAutoHyphens w:val="0"/>
        <w:jc w:val="both"/>
        <w:rPr>
          <w:lang w:eastAsia="hu-HU"/>
        </w:rPr>
      </w:pPr>
      <w:r w:rsidRPr="00A32AEF">
        <w:rPr>
          <w:lang w:eastAsia="hu-HU"/>
        </w:rPr>
        <w:t>A takarékos gazdálkodásért</w:t>
      </w:r>
    </w:p>
    <w:p w:rsidR="00930FF2" w:rsidRPr="00A32AEF" w:rsidRDefault="00930FF2" w:rsidP="00930FF2">
      <w:pPr>
        <w:numPr>
          <w:ilvl w:val="1"/>
          <w:numId w:val="30"/>
        </w:numPr>
        <w:suppressAutoHyphens w:val="0"/>
        <w:jc w:val="both"/>
        <w:rPr>
          <w:lang w:eastAsia="hu-HU"/>
        </w:rPr>
      </w:pPr>
      <w:r w:rsidRPr="00A32AEF">
        <w:rPr>
          <w:lang w:eastAsia="hu-HU"/>
        </w:rPr>
        <w:t>A pedagógiai munkáért</w:t>
      </w:r>
    </w:p>
    <w:p w:rsidR="00930FF2" w:rsidRPr="00A32AEF" w:rsidRDefault="00930FF2" w:rsidP="00930FF2">
      <w:pPr>
        <w:numPr>
          <w:ilvl w:val="1"/>
          <w:numId w:val="30"/>
        </w:numPr>
        <w:suppressAutoHyphens w:val="0"/>
        <w:jc w:val="both"/>
        <w:rPr>
          <w:lang w:eastAsia="hu-HU"/>
        </w:rPr>
      </w:pPr>
      <w:r w:rsidRPr="00A32AEF">
        <w:rPr>
          <w:lang w:eastAsia="hu-HU"/>
        </w:rPr>
        <w:t>Az Óvodai Intézményegység működését meghatározó szabályzatainak elkészítéséért</w:t>
      </w:r>
    </w:p>
    <w:p w:rsidR="00930FF2" w:rsidRDefault="00930FF2" w:rsidP="00930FF2">
      <w:pPr>
        <w:numPr>
          <w:ilvl w:val="1"/>
          <w:numId w:val="30"/>
        </w:numPr>
        <w:suppressAutoHyphens w:val="0"/>
        <w:jc w:val="both"/>
        <w:rPr>
          <w:lang w:eastAsia="hu-HU"/>
        </w:rPr>
      </w:pPr>
      <w:r w:rsidRPr="00A32AEF">
        <w:rPr>
          <w:lang w:eastAsia="hu-HU"/>
        </w:rPr>
        <w:t>Az Óvodai Intézményegység ellenőrzési, mérési, értékelési rendszerének működéséért</w:t>
      </w:r>
    </w:p>
    <w:p w:rsidR="00930FF2" w:rsidRPr="00A1327D" w:rsidRDefault="00930FF2" w:rsidP="00930FF2">
      <w:pPr>
        <w:numPr>
          <w:ilvl w:val="1"/>
          <w:numId w:val="30"/>
        </w:numPr>
        <w:suppressAutoHyphens w:val="0"/>
        <w:jc w:val="both"/>
        <w:rPr>
          <w:lang w:eastAsia="hu-HU"/>
        </w:rPr>
      </w:pPr>
      <w:r w:rsidRPr="00D6646E">
        <w:rPr>
          <w:lang w:eastAsia="hu-HU"/>
        </w:rPr>
        <w:t>A pedagógus teljesítményértékelés végrehajtásáért</w:t>
      </w:r>
    </w:p>
    <w:p w:rsidR="00930FF2" w:rsidRPr="00A32AEF" w:rsidRDefault="00930FF2" w:rsidP="00930FF2">
      <w:pPr>
        <w:numPr>
          <w:ilvl w:val="1"/>
          <w:numId w:val="30"/>
        </w:numPr>
        <w:suppressAutoHyphens w:val="0"/>
        <w:jc w:val="both"/>
        <w:rPr>
          <w:lang w:eastAsia="hu-HU"/>
        </w:rPr>
      </w:pPr>
      <w:r w:rsidRPr="00A32AEF">
        <w:rPr>
          <w:lang w:eastAsia="hu-HU"/>
        </w:rPr>
        <w:lastRenderedPageBreak/>
        <w:t>A gyermekvédelmi feladatok megszervezéséért</w:t>
      </w:r>
    </w:p>
    <w:p w:rsidR="00930FF2" w:rsidRPr="00A32AEF" w:rsidRDefault="00930FF2" w:rsidP="00930FF2">
      <w:pPr>
        <w:numPr>
          <w:ilvl w:val="1"/>
          <w:numId w:val="30"/>
        </w:numPr>
        <w:suppressAutoHyphens w:val="0"/>
        <w:jc w:val="both"/>
        <w:rPr>
          <w:lang w:eastAsia="hu-HU"/>
        </w:rPr>
      </w:pPr>
      <w:r w:rsidRPr="00A32AEF">
        <w:rPr>
          <w:lang w:eastAsia="hu-HU"/>
        </w:rPr>
        <w:t>A nevelőmunka biztonságos feltételeinek megteremtéséért</w:t>
      </w:r>
    </w:p>
    <w:p w:rsidR="00930FF2" w:rsidRPr="00A32AEF" w:rsidRDefault="00930FF2" w:rsidP="00930FF2">
      <w:pPr>
        <w:numPr>
          <w:ilvl w:val="1"/>
          <w:numId w:val="30"/>
        </w:numPr>
        <w:suppressAutoHyphens w:val="0"/>
        <w:jc w:val="both"/>
        <w:rPr>
          <w:lang w:eastAsia="hu-HU"/>
        </w:rPr>
      </w:pPr>
      <w:r w:rsidRPr="00A32AEF">
        <w:rPr>
          <w:lang w:eastAsia="hu-HU"/>
        </w:rPr>
        <w:t>A gyermekbalesetek megelőzéséért</w:t>
      </w:r>
    </w:p>
    <w:p w:rsidR="00930FF2" w:rsidRPr="00A32AEF" w:rsidRDefault="00930FF2" w:rsidP="00930FF2">
      <w:pPr>
        <w:numPr>
          <w:ilvl w:val="1"/>
          <w:numId w:val="30"/>
        </w:numPr>
        <w:suppressAutoHyphens w:val="0"/>
        <w:jc w:val="both"/>
        <w:rPr>
          <w:lang w:eastAsia="hu-HU"/>
        </w:rPr>
      </w:pPr>
      <w:r w:rsidRPr="00A32AEF">
        <w:rPr>
          <w:lang w:eastAsia="hu-HU"/>
        </w:rPr>
        <w:t>A gyermekek rendszeres egészségügyi vizsgálatának megszervezéséért</w:t>
      </w:r>
    </w:p>
    <w:p w:rsidR="00930FF2" w:rsidRPr="00A32AEF" w:rsidRDefault="00930FF2" w:rsidP="00930FF2">
      <w:pPr>
        <w:numPr>
          <w:ilvl w:val="1"/>
          <w:numId w:val="30"/>
        </w:numPr>
        <w:suppressAutoHyphens w:val="0"/>
        <w:jc w:val="both"/>
        <w:rPr>
          <w:lang w:eastAsia="hu-HU"/>
        </w:rPr>
      </w:pPr>
      <w:r w:rsidRPr="00A32AEF">
        <w:rPr>
          <w:lang w:eastAsia="hu-HU"/>
        </w:rPr>
        <w:t>A pedagógus etika normáinak betartásáért és betartatásáért</w:t>
      </w:r>
    </w:p>
    <w:p w:rsidR="00930FF2" w:rsidRPr="00A32AEF" w:rsidRDefault="00930FF2" w:rsidP="00930FF2">
      <w:pPr>
        <w:numPr>
          <w:ilvl w:val="1"/>
          <w:numId w:val="30"/>
        </w:numPr>
        <w:suppressAutoHyphens w:val="0"/>
        <w:jc w:val="both"/>
        <w:rPr>
          <w:lang w:eastAsia="hu-HU"/>
        </w:rPr>
      </w:pPr>
      <w:bookmarkStart w:id="184" w:name="_Hlk202347521"/>
      <w:r w:rsidRPr="00A32AEF">
        <w:rPr>
          <w:lang w:eastAsia="hu-HU"/>
        </w:rPr>
        <w:t xml:space="preserve">A </w:t>
      </w:r>
      <w:r w:rsidRPr="00D6646E">
        <w:rPr>
          <w:lang w:eastAsia="hu-HU"/>
        </w:rPr>
        <w:t>pedagógus-továbbképzési intézményi program</w:t>
      </w:r>
      <w:r w:rsidRPr="00A1327D">
        <w:rPr>
          <w:lang w:eastAsia="hu-HU"/>
        </w:rPr>
        <w:t xml:space="preserve"> </w:t>
      </w:r>
      <w:bookmarkEnd w:id="184"/>
      <w:r w:rsidRPr="00A32AEF">
        <w:rPr>
          <w:lang w:eastAsia="hu-HU"/>
        </w:rPr>
        <w:t>elkészítéséért, a továbbképzéssel kapcsolatos feladatok végrehajtásáért</w:t>
      </w:r>
    </w:p>
    <w:p w:rsidR="00930FF2" w:rsidRDefault="00930FF2" w:rsidP="00930FF2">
      <w:pPr>
        <w:numPr>
          <w:ilvl w:val="1"/>
          <w:numId w:val="30"/>
        </w:numPr>
        <w:suppressAutoHyphens w:val="0"/>
        <w:jc w:val="both"/>
        <w:rPr>
          <w:lang w:eastAsia="hu-HU"/>
        </w:rPr>
      </w:pPr>
      <w:r w:rsidRPr="00A32AEF">
        <w:rPr>
          <w:lang w:eastAsia="hu-HU"/>
        </w:rPr>
        <w:t>A közoktatási információs rendszerrel kapcsolatos tájékoztatási feladatokért, az Óvodai Intézményegység ügyintézésének, irat- és adatkezelésének, adattovábbításának szabályosságáért</w:t>
      </w:r>
    </w:p>
    <w:p w:rsidR="00930FF2" w:rsidRPr="00D6646E" w:rsidRDefault="00930FF2" w:rsidP="00930FF2">
      <w:pPr>
        <w:numPr>
          <w:ilvl w:val="1"/>
          <w:numId w:val="30"/>
        </w:numPr>
        <w:suppressAutoHyphens w:val="0"/>
        <w:jc w:val="both"/>
        <w:rPr>
          <w:lang w:eastAsia="hu-HU"/>
        </w:rPr>
      </w:pPr>
      <w:r w:rsidRPr="00D6646E">
        <w:rPr>
          <w:lang w:eastAsia="hu-HU"/>
        </w:rPr>
        <w:t>Az OVI-kréta rendszer működtetéséért</w:t>
      </w:r>
    </w:p>
    <w:p w:rsidR="00930FF2" w:rsidRPr="00A32AEF" w:rsidRDefault="00930FF2" w:rsidP="00930FF2">
      <w:pPr>
        <w:numPr>
          <w:ilvl w:val="1"/>
          <w:numId w:val="30"/>
        </w:numPr>
        <w:suppressAutoHyphens w:val="0"/>
        <w:jc w:val="both"/>
        <w:rPr>
          <w:lang w:eastAsia="hu-HU"/>
        </w:rPr>
      </w:pPr>
      <w:r w:rsidRPr="00A32AEF">
        <w:rPr>
          <w:lang w:eastAsia="hu-HU"/>
        </w:rPr>
        <w:t>Munka és balesetvédelmi, valamint tűzvédelmi előírások betartásáért</w:t>
      </w:r>
    </w:p>
    <w:p w:rsidR="00930FF2" w:rsidRPr="00A32AEF" w:rsidRDefault="00930FF2" w:rsidP="00930FF2">
      <w:pPr>
        <w:numPr>
          <w:ilvl w:val="1"/>
          <w:numId w:val="30"/>
        </w:numPr>
        <w:suppressAutoHyphens w:val="0"/>
        <w:jc w:val="both"/>
        <w:rPr>
          <w:lang w:eastAsia="hu-HU"/>
        </w:rPr>
      </w:pPr>
      <w:r w:rsidRPr="00A32AEF">
        <w:rPr>
          <w:lang w:eastAsia="hu-HU"/>
        </w:rPr>
        <w:t>A költségvetésében az Óvodai Intézményegység meghatározott előirányzatok felhasználásának szükségességéért, az igénybe vett szolgáltatás mértékéért az elvárható takarékosság mellett</w:t>
      </w:r>
    </w:p>
    <w:p w:rsidR="00930FF2" w:rsidRPr="00A32AEF" w:rsidRDefault="00930FF2" w:rsidP="00930FF2">
      <w:pPr>
        <w:numPr>
          <w:ilvl w:val="1"/>
          <w:numId w:val="30"/>
        </w:numPr>
        <w:suppressAutoHyphens w:val="0"/>
        <w:jc w:val="both"/>
        <w:rPr>
          <w:lang w:eastAsia="hu-HU"/>
        </w:rPr>
      </w:pPr>
      <w:r w:rsidRPr="00A32AEF">
        <w:rPr>
          <w:lang w:eastAsia="hu-HU"/>
        </w:rPr>
        <w:t>A nem dohányzók védelmére előírt feltételek biztosításáért</w:t>
      </w:r>
    </w:p>
    <w:p w:rsidR="00930FF2" w:rsidRPr="00A32AEF" w:rsidRDefault="00930FF2" w:rsidP="00930FF2">
      <w:pPr>
        <w:numPr>
          <w:ilvl w:val="1"/>
          <w:numId w:val="30"/>
        </w:numPr>
        <w:suppressAutoHyphens w:val="0"/>
        <w:jc w:val="both"/>
        <w:rPr>
          <w:lang w:eastAsia="hu-HU"/>
        </w:rPr>
      </w:pPr>
      <w:r w:rsidRPr="00A32AEF">
        <w:rPr>
          <w:lang w:eastAsia="hu-HU"/>
        </w:rPr>
        <w:t>Jogszabályok által az igazgatóhoz utalt feladatok ellátásáért</w:t>
      </w:r>
    </w:p>
    <w:p w:rsidR="00930FF2" w:rsidRPr="00A32AEF" w:rsidRDefault="00930FF2" w:rsidP="00930FF2">
      <w:pPr>
        <w:ind w:left="1080"/>
        <w:jc w:val="both"/>
        <w:rPr>
          <w:lang w:eastAsia="hu-HU"/>
        </w:rPr>
      </w:pPr>
    </w:p>
    <w:p w:rsidR="00930FF2" w:rsidRPr="00A32AEF" w:rsidRDefault="00930FF2" w:rsidP="00930FF2">
      <w:pPr>
        <w:suppressAutoHyphens w:val="0"/>
        <w:jc w:val="both"/>
        <w:rPr>
          <w:lang w:eastAsia="hu-HU"/>
        </w:rPr>
      </w:pPr>
      <w:r w:rsidRPr="00A32AEF">
        <w:rPr>
          <w:i/>
          <w:lang w:eastAsia="hu-HU"/>
        </w:rPr>
        <w:t>b)</w:t>
      </w:r>
      <w:r w:rsidRPr="00A32AEF">
        <w:rPr>
          <w:lang w:eastAsia="hu-HU"/>
        </w:rPr>
        <w:t xml:space="preserve"> A kinevezések és azok megszüntetése kivételével</w:t>
      </w:r>
      <w:r w:rsidRPr="00A32AEF">
        <w:rPr>
          <w:i/>
          <w:lang w:eastAsia="hu-HU"/>
        </w:rPr>
        <w:t xml:space="preserve"> gyakorolja</w:t>
      </w:r>
      <w:r w:rsidRPr="00A32AEF">
        <w:rPr>
          <w:b/>
          <w:lang w:eastAsia="hu-HU"/>
        </w:rPr>
        <w:t xml:space="preserve"> </w:t>
      </w:r>
      <w:r w:rsidRPr="00A32AEF">
        <w:rPr>
          <w:lang w:eastAsia="hu-HU"/>
        </w:rPr>
        <w:t xml:space="preserve">a munkáltatói jogkört, </w:t>
      </w:r>
      <w:r w:rsidRPr="00A32AEF">
        <w:rPr>
          <w:i/>
          <w:lang w:eastAsia="hu-HU"/>
        </w:rPr>
        <w:t>kezdeményezi</w:t>
      </w:r>
      <w:r w:rsidRPr="00A32AEF">
        <w:rPr>
          <w:lang w:eastAsia="hu-HU"/>
        </w:rPr>
        <w:t xml:space="preserve"> az óvodai intézményegység dolgozóinak kinevezését</w:t>
      </w:r>
    </w:p>
    <w:p w:rsidR="00930FF2" w:rsidRPr="00A32AEF" w:rsidRDefault="00930FF2" w:rsidP="00930FF2">
      <w:pPr>
        <w:jc w:val="both"/>
        <w:rPr>
          <w:lang w:eastAsia="hu-HU"/>
        </w:rPr>
      </w:pPr>
    </w:p>
    <w:p w:rsidR="00930FF2" w:rsidRPr="00A32AEF" w:rsidRDefault="00930FF2" w:rsidP="00930FF2">
      <w:pPr>
        <w:suppressAutoHyphens w:val="0"/>
        <w:jc w:val="both"/>
        <w:rPr>
          <w:lang w:eastAsia="hu-HU"/>
        </w:rPr>
      </w:pPr>
      <w:r w:rsidRPr="00A32AEF">
        <w:rPr>
          <w:i/>
          <w:lang w:eastAsia="hu-HU"/>
        </w:rPr>
        <w:t xml:space="preserve">c) Dönt </w:t>
      </w:r>
      <w:r w:rsidRPr="00A32AEF">
        <w:rPr>
          <w:lang w:eastAsia="hu-HU"/>
        </w:rPr>
        <w:t>az Óvodai Intézményegység működésével kapcsolatos minden olyan ügyben, amelyet jogszabály nem utal más hatáskörébe</w:t>
      </w:r>
    </w:p>
    <w:p w:rsidR="00930FF2" w:rsidRPr="00A32AEF" w:rsidRDefault="00930FF2" w:rsidP="00930FF2">
      <w:pPr>
        <w:ind w:left="708"/>
        <w:rPr>
          <w:lang w:eastAsia="hu-HU"/>
        </w:rPr>
      </w:pPr>
    </w:p>
    <w:p w:rsidR="00930FF2" w:rsidRPr="00A32AEF" w:rsidRDefault="00930FF2" w:rsidP="00930FF2">
      <w:pPr>
        <w:suppressAutoHyphens w:val="0"/>
        <w:jc w:val="both"/>
        <w:rPr>
          <w:i/>
          <w:lang w:eastAsia="hu-HU"/>
        </w:rPr>
      </w:pPr>
      <w:r w:rsidRPr="00A32AEF">
        <w:rPr>
          <w:i/>
          <w:lang w:eastAsia="hu-HU"/>
        </w:rPr>
        <w:t>d)</w:t>
      </w:r>
      <w:r w:rsidRPr="00A32AEF">
        <w:rPr>
          <w:lang w:eastAsia="hu-HU"/>
        </w:rPr>
        <w:t xml:space="preserve"> </w:t>
      </w:r>
      <w:r>
        <w:rPr>
          <w:lang w:eastAsia="hu-HU"/>
        </w:rPr>
        <w:t>A</w:t>
      </w:r>
      <w:r w:rsidRPr="00CB7DAF">
        <w:rPr>
          <w:lang w:eastAsia="hu-HU"/>
        </w:rPr>
        <w:t xml:space="preserve"> </w:t>
      </w:r>
      <w:r w:rsidRPr="002507AC">
        <w:rPr>
          <w:lang w:eastAsia="hu-HU"/>
        </w:rPr>
        <w:t>főigazgató</w:t>
      </w:r>
      <w:r w:rsidRPr="00CB7DAF">
        <w:rPr>
          <w:lang w:eastAsia="hu-HU"/>
        </w:rPr>
        <w:t xml:space="preserve"> </w:t>
      </w:r>
      <w:r w:rsidRPr="00A32AEF">
        <w:rPr>
          <w:lang w:eastAsia="hu-HU"/>
        </w:rPr>
        <w:t>egyetértésével</w:t>
      </w:r>
      <w:r w:rsidRPr="00A32AEF">
        <w:rPr>
          <w:i/>
          <w:lang w:eastAsia="hu-HU"/>
        </w:rPr>
        <w:t xml:space="preserve"> jóváhagyja</w:t>
      </w:r>
      <w:r w:rsidRPr="00A32AEF">
        <w:rPr>
          <w:lang w:eastAsia="hu-HU"/>
        </w:rPr>
        <w:t xml:space="preserve"> az Óvodai Intézményegység pedagógiai programját</w:t>
      </w:r>
    </w:p>
    <w:p w:rsidR="00930FF2" w:rsidRPr="00A32AEF" w:rsidRDefault="00930FF2" w:rsidP="00930FF2">
      <w:pPr>
        <w:jc w:val="both"/>
        <w:rPr>
          <w:lang w:eastAsia="hu-HU"/>
        </w:rPr>
      </w:pPr>
    </w:p>
    <w:p w:rsidR="00930FF2" w:rsidRPr="00A32AEF" w:rsidRDefault="00930FF2" w:rsidP="00930FF2">
      <w:pPr>
        <w:suppressAutoHyphens w:val="0"/>
        <w:jc w:val="both"/>
        <w:rPr>
          <w:lang w:eastAsia="hu-HU"/>
        </w:rPr>
      </w:pPr>
      <w:r w:rsidRPr="00A32AEF">
        <w:rPr>
          <w:i/>
          <w:lang w:eastAsia="hu-HU"/>
        </w:rPr>
        <w:t xml:space="preserve">e) Képviseli </w:t>
      </w:r>
      <w:r w:rsidRPr="00A32AEF">
        <w:rPr>
          <w:lang w:eastAsia="hu-HU"/>
        </w:rPr>
        <w:t xml:space="preserve">az Óvodai Intézményegységet </w:t>
      </w:r>
      <w:bookmarkStart w:id="185" w:name="_Hlk202347293"/>
      <w:r w:rsidRPr="002507AC">
        <w:rPr>
          <w:lang w:eastAsia="hu-HU"/>
        </w:rPr>
        <w:t>a főigazgató</w:t>
      </w:r>
      <w:r w:rsidRPr="00A32AEF">
        <w:rPr>
          <w:lang w:eastAsia="hu-HU"/>
        </w:rPr>
        <w:t xml:space="preserve"> </w:t>
      </w:r>
      <w:bookmarkEnd w:id="185"/>
      <w:r w:rsidRPr="00A32AEF">
        <w:rPr>
          <w:lang w:eastAsia="hu-HU"/>
        </w:rPr>
        <w:t>egyetértésével</w:t>
      </w:r>
    </w:p>
    <w:p w:rsidR="00930FF2" w:rsidRPr="00A32AEF" w:rsidRDefault="00930FF2" w:rsidP="00930FF2">
      <w:pPr>
        <w:jc w:val="both"/>
        <w:rPr>
          <w:lang w:eastAsia="hu-HU"/>
        </w:rPr>
      </w:pPr>
    </w:p>
    <w:p w:rsidR="00930FF2" w:rsidRPr="00A32AEF" w:rsidRDefault="00930FF2" w:rsidP="00930FF2">
      <w:pPr>
        <w:suppressAutoHyphens w:val="0"/>
        <w:jc w:val="both"/>
        <w:rPr>
          <w:i/>
          <w:lang w:eastAsia="hu-HU"/>
        </w:rPr>
      </w:pPr>
      <w:r w:rsidRPr="00A32AEF">
        <w:rPr>
          <w:i/>
          <w:lang w:eastAsia="hu-HU"/>
        </w:rPr>
        <w:t>f)</w:t>
      </w:r>
      <w:r w:rsidRPr="00A32AEF">
        <w:rPr>
          <w:lang w:eastAsia="hu-HU"/>
        </w:rPr>
        <w:t xml:space="preserve"> Az alkalmazottak foglalkoztatására, élet-és munkakörülményeire vonatkozó kérdések tekintetében a jogszabályban előírt </w:t>
      </w:r>
      <w:r w:rsidRPr="00A32AEF">
        <w:rPr>
          <w:i/>
          <w:lang w:eastAsia="hu-HU"/>
        </w:rPr>
        <w:t>egyeztetéseket lefolytatja</w:t>
      </w:r>
    </w:p>
    <w:p w:rsidR="00930FF2" w:rsidRPr="00A32AEF" w:rsidRDefault="00930FF2" w:rsidP="00930FF2">
      <w:pPr>
        <w:jc w:val="both"/>
        <w:rPr>
          <w:i/>
          <w:lang w:eastAsia="hu-HU"/>
        </w:rPr>
      </w:pPr>
    </w:p>
    <w:p w:rsidR="00930FF2" w:rsidRPr="00A32AEF" w:rsidRDefault="00930FF2" w:rsidP="00930FF2">
      <w:pPr>
        <w:suppressAutoHyphens w:val="0"/>
        <w:jc w:val="both"/>
        <w:rPr>
          <w:lang w:eastAsia="hu-HU"/>
        </w:rPr>
      </w:pPr>
      <w:r w:rsidRPr="00A32AEF">
        <w:rPr>
          <w:i/>
          <w:lang w:eastAsia="hu-HU"/>
        </w:rPr>
        <w:t>g) Feladatkörébe tartozik</w:t>
      </w:r>
      <w:r w:rsidRPr="00A32AEF">
        <w:rPr>
          <w:lang w:eastAsia="hu-HU"/>
        </w:rPr>
        <w:t xml:space="preserve"> különösen:</w:t>
      </w:r>
    </w:p>
    <w:p w:rsidR="00930FF2" w:rsidRPr="00A32AEF" w:rsidRDefault="00930FF2" w:rsidP="00930FF2">
      <w:pPr>
        <w:numPr>
          <w:ilvl w:val="0"/>
          <w:numId w:val="31"/>
        </w:numPr>
        <w:suppressAutoHyphens w:val="0"/>
        <w:jc w:val="both"/>
        <w:rPr>
          <w:lang w:eastAsia="hu-HU"/>
        </w:rPr>
      </w:pPr>
      <w:r w:rsidRPr="00A32AEF">
        <w:rPr>
          <w:lang w:eastAsia="hu-HU"/>
        </w:rPr>
        <w:t>A nevelőtestület irányítása</w:t>
      </w:r>
    </w:p>
    <w:p w:rsidR="00930FF2" w:rsidRPr="00A32AEF" w:rsidRDefault="00930FF2" w:rsidP="00930FF2">
      <w:pPr>
        <w:numPr>
          <w:ilvl w:val="0"/>
          <w:numId w:val="31"/>
        </w:numPr>
        <w:suppressAutoHyphens w:val="0"/>
        <w:jc w:val="both"/>
        <w:rPr>
          <w:lang w:eastAsia="hu-HU"/>
        </w:rPr>
      </w:pPr>
      <w:r w:rsidRPr="00A32AEF">
        <w:rPr>
          <w:lang w:eastAsia="hu-HU"/>
        </w:rPr>
        <w:t>A nevelőmunka irányítása</w:t>
      </w:r>
    </w:p>
    <w:p w:rsidR="00930FF2" w:rsidRPr="00A32AEF" w:rsidRDefault="00930FF2" w:rsidP="00930FF2">
      <w:pPr>
        <w:numPr>
          <w:ilvl w:val="0"/>
          <w:numId w:val="31"/>
        </w:numPr>
        <w:suppressAutoHyphens w:val="0"/>
        <w:jc w:val="both"/>
        <w:rPr>
          <w:lang w:eastAsia="hu-HU"/>
        </w:rPr>
      </w:pPr>
      <w:r w:rsidRPr="00A32AEF">
        <w:rPr>
          <w:lang w:eastAsia="hu-HU"/>
        </w:rPr>
        <w:t>Az önértékelési rendszer működtetése</w:t>
      </w:r>
    </w:p>
    <w:p w:rsidR="00930FF2" w:rsidRPr="00A32AEF" w:rsidRDefault="00930FF2" w:rsidP="00930FF2">
      <w:pPr>
        <w:numPr>
          <w:ilvl w:val="0"/>
          <w:numId w:val="31"/>
        </w:numPr>
        <w:suppressAutoHyphens w:val="0"/>
        <w:jc w:val="both"/>
        <w:rPr>
          <w:lang w:eastAsia="hu-HU"/>
        </w:rPr>
      </w:pPr>
      <w:r w:rsidRPr="00A32AEF">
        <w:rPr>
          <w:lang w:eastAsia="hu-HU"/>
        </w:rPr>
        <w:t>A nevelőtestület jogkörébe tartozó döntések előkészítése, végrehajtásuk megszervezése és ellenőrzése</w:t>
      </w:r>
    </w:p>
    <w:p w:rsidR="00930FF2" w:rsidRPr="00A32AEF" w:rsidRDefault="00930FF2" w:rsidP="00930FF2">
      <w:pPr>
        <w:numPr>
          <w:ilvl w:val="0"/>
          <w:numId w:val="31"/>
        </w:numPr>
        <w:suppressAutoHyphens w:val="0"/>
        <w:jc w:val="both"/>
        <w:rPr>
          <w:lang w:eastAsia="hu-HU"/>
        </w:rPr>
      </w:pPr>
      <w:r w:rsidRPr="00A32AEF">
        <w:rPr>
          <w:lang w:eastAsia="hu-HU"/>
        </w:rPr>
        <w:t>A tanfelügyelet és a pedagógusminősítési rendszer működtetése</w:t>
      </w:r>
    </w:p>
    <w:p w:rsidR="00930FF2" w:rsidRPr="00A32AEF" w:rsidRDefault="00930FF2" w:rsidP="00930FF2">
      <w:pPr>
        <w:numPr>
          <w:ilvl w:val="0"/>
          <w:numId w:val="31"/>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rsidR="00930FF2" w:rsidRPr="00A32AEF" w:rsidRDefault="00930FF2" w:rsidP="00930FF2">
      <w:pPr>
        <w:numPr>
          <w:ilvl w:val="0"/>
          <w:numId w:val="31"/>
        </w:numPr>
        <w:suppressAutoHyphens w:val="0"/>
        <w:jc w:val="both"/>
        <w:rPr>
          <w:lang w:eastAsia="hu-HU"/>
        </w:rPr>
      </w:pPr>
      <w:r w:rsidRPr="00A32AEF">
        <w:rPr>
          <w:lang w:eastAsia="hu-HU"/>
        </w:rPr>
        <w:t>A szülői szervezettel való együttműködés biztosítása</w:t>
      </w:r>
    </w:p>
    <w:p w:rsidR="00930FF2" w:rsidRPr="00A32AEF" w:rsidRDefault="00930FF2" w:rsidP="00930FF2">
      <w:pPr>
        <w:numPr>
          <w:ilvl w:val="0"/>
          <w:numId w:val="31"/>
        </w:numPr>
        <w:suppressAutoHyphens w:val="0"/>
        <w:jc w:val="both"/>
        <w:rPr>
          <w:lang w:eastAsia="hu-HU"/>
        </w:rPr>
      </w:pPr>
      <w:r w:rsidRPr="00A32AEF">
        <w:rPr>
          <w:lang w:eastAsia="hu-HU"/>
        </w:rPr>
        <w:t>Az óvodai ünnepek méltó megszervezése</w:t>
      </w:r>
    </w:p>
    <w:p w:rsidR="00930FF2" w:rsidRPr="00A32AEF" w:rsidRDefault="00930FF2" w:rsidP="00930FF2">
      <w:pPr>
        <w:numPr>
          <w:ilvl w:val="0"/>
          <w:numId w:val="31"/>
        </w:numPr>
        <w:suppressAutoHyphens w:val="0"/>
        <w:jc w:val="both"/>
        <w:rPr>
          <w:lang w:eastAsia="hu-HU"/>
        </w:rPr>
      </w:pPr>
      <w:r w:rsidRPr="00A32AEF">
        <w:rPr>
          <w:lang w:eastAsia="hu-HU"/>
        </w:rPr>
        <w:t>A gyermekvédelmi munka irányítása</w:t>
      </w:r>
    </w:p>
    <w:p w:rsidR="00930FF2" w:rsidRPr="00A32AEF" w:rsidRDefault="00930FF2" w:rsidP="00930FF2">
      <w:pPr>
        <w:numPr>
          <w:ilvl w:val="0"/>
          <w:numId w:val="31"/>
        </w:numPr>
        <w:suppressAutoHyphens w:val="0"/>
        <w:jc w:val="both"/>
        <w:rPr>
          <w:lang w:eastAsia="hu-HU"/>
        </w:rPr>
      </w:pPr>
      <w:r w:rsidRPr="00A32AEF">
        <w:rPr>
          <w:lang w:eastAsia="hu-HU"/>
        </w:rPr>
        <w:t>A gyermekbalesetek megelőzésével kapcsolatos tevékenység irányítása</w:t>
      </w:r>
    </w:p>
    <w:p w:rsidR="00930FF2" w:rsidRPr="00A32AEF" w:rsidRDefault="00930FF2" w:rsidP="00930FF2">
      <w:pPr>
        <w:numPr>
          <w:ilvl w:val="0"/>
          <w:numId w:val="31"/>
        </w:numPr>
        <w:suppressAutoHyphens w:val="0"/>
        <w:jc w:val="both"/>
        <w:rPr>
          <w:lang w:eastAsia="hu-HU"/>
        </w:rPr>
      </w:pPr>
      <w:r w:rsidRPr="00A32AEF">
        <w:rPr>
          <w:lang w:eastAsia="hu-HU"/>
        </w:rPr>
        <w:t>A gyermek fejlődésével kapcsolatos tájékoztatás szervezése</w:t>
      </w:r>
    </w:p>
    <w:p w:rsidR="00930FF2" w:rsidRPr="00A32AEF" w:rsidRDefault="00930FF2" w:rsidP="00930FF2">
      <w:pPr>
        <w:numPr>
          <w:ilvl w:val="0"/>
          <w:numId w:val="31"/>
        </w:numPr>
        <w:suppressAutoHyphens w:val="0"/>
        <w:jc w:val="both"/>
        <w:rPr>
          <w:lang w:eastAsia="hu-HU"/>
        </w:rPr>
      </w:pPr>
      <w:r w:rsidRPr="00A32AEF">
        <w:rPr>
          <w:lang w:eastAsia="hu-HU"/>
        </w:rPr>
        <w:lastRenderedPageBreak/>
        <w:t>Az óvodai jelentkezés idejének és módjának nyilvánosságra hozatala a fenntartó által meghatározottak szerint</w:t>
      </w:r>
    </w:p>
    <w:p w:rsidR="00930FF2" w:rsidRPr="00A32AEF" w:rsidRDefault="00930FF2" w:rsidP="00930FF2">
      <w:pPr>
        <w:numPr>
          <w:ilvl w:val="0"/>
          <w:numId w:val="31"/>
        </w:numPr>
        <w:suppressAutoHyphens w:val="0"/>
        <w:jc w:val="both"/>
        <w:rPr>
          <w:lang w:eastAsia="hu-HU"/>
        </w:rPr>
      </w:pPr>
      <w:r w:rsidRPr="00A32AEF">
        <w:rPr>
          <w:lang w:eastAsia="hu-HU"/>
        </w:rPr>
        <w:t>Az intézményegység igazgatási feladatainak ellátása</w:t>
      </w:r>
    </w:p>
    <w:p w:rsidR="00930FF2" w:rsidRDefault="00930FF2" w:rsidP="00930FF2">
      <w:pPr>
        <w:suppressAutoHyphens w:val="0"/>
        <w:jc w:val="both"/>
        <w:rPr>
          <w:i/>
          <w:lang w:eastAsia="hu-HU"/>
        </w:rPr>
      </w:pPr>
    </w:p>
    <w:p w:rsidR="00930FF2" w:rsidRPr="00A32AEF" w:rsidRDefault="00930FF2" w:rsidP="00930FF2">
      <w:pPr>
        <w:suppressAutoHyphens w:val="0"/>
        <w:jc w:val="both"/>
        <w:rPr>
          <w:i/>
          <w:lang w:eastAsia="hu-HU"/>
        </w:rPr>
      </w:pPr>
      <w:r w:rsidRPr="00A32AEF">
        <w:rPr>
          <w:i/>
          <w:lang w:eastAsia="hu-HU"/>
        </w:rPr>
        <w:t>h) kizárólagos jogkörébe tartozik az óvodai intézményegység tekintetében:</w:t>
      </w:r>
    </w:p>
    <w:p w:rsidR="00930FF2" w:rsidRPr="00A32AEF" w:rsidRDefault="00930FF2" w:rsidP="00930FF2">
      <w:pPr>
        <w:numPr>
          <w:ilvl w:val="0"/>
          <w:numId w:val="38"/>
        </w:numPr>
        <w:tabs>
          <w:tab w:val="num" w:pos="1080"/>
        </w:tabs>
        <w:suppressAutoHyphens w:val="0"/>
        <w:ind w:left="1134" w:hanging="414"/>
        <w:rPr>
          <w:lang w:eastAsia="hu-HU"/>
        </w:rPr>
      </w:pPr>
      <w:r w:rsidRPr="00A32AEF">
        <w:rPr>
          <w:lang w:eastAsia="hu-HU"/>
        </w:rPr>
        <w:t xml:space="preserve">A kinevezések és azok megszüntetése kivételével a teljes munkáltatói jogkör gyakorlása, a tagóvodákban foglalkoztatottak tekintetében a </w:t>
      </w:r>
      <w:r w:rsidRPr="00D6646E">
        <w:rPr>
          <w:lang w:eastAsia="hu-HU"/>
        </w:rPr>
        <w:t>tagintézményigazgató</w:t>
      </w:r>
      <w:r w:rsidRPr="005E77EE">
        <w:rPr>
          <w:color w:val="FF0000"/>
          <w:lang w:eastAsia="hu-HU"/>
        </w:rPr>
        <w:t xml:space="preserve"> </w:t>
      </w:r>
      <w:r w:rsidRPr="00A32AEF">
        <w:rPr>
          <w:lang w:eastAsia="hu-HU"/>
        </w:rPr>
        <w:t>véleményének kikérésével</w:t>
      </w:r>
    </w:p>
    <w:p w:rsidR="00930FF2" w:rsidRPr="00A32AEF" w:rsidRDefault="00930FF2" w:rsidP="00930FF2">
      <w:pPr>
        <w:numPr>
          <w:ilvl w:val="0"/>
          <w:numId w:val="38"/>
        </w:numPr>
        <w:tabs>
          <w:tab w:val="num" w:pos="1080"/>
        </w:tabs>
        <w:suppressAutoHyphens w:val="0"/>
        <w:ind w:hanging="708"/>
        <w:jc w:val="both"/>
        <w:rPr>
          <w:lang w:eastAsia="hu-HU"/>
        </w:rPr>
      </w:pPr>
      <w:r w:rsidRPr="00A32AEF">
        <w:rPr>
          <w:lang w:eastAsia="hu-HU"/>
        </w:rPr>
        <w:t>A kötelezettségvállalás</w:t>
      </w:r>
    </w:p>
    <w:p w:rsidR="00930FF2" w:rsidRPr="00A32AEF" w:rsidRDefault="00930FF2" w:rsidP="00930FF2">
      <w:pPr>
        <w:numPr>
          <w:ilvl w:val="0"/>
          <w:numId w:val="38"/>
        </w:numPr>
        <w:tabs>
          <w:tab w:val="num" w:pos="1080"/>
        </w:tabs>
        <w:suppressAutoHyphens w:val="0"/>
        <w:ind w:hanging="708"/>
        <w:jc w:val="both"/>
        <w:rPr>
          <w:lang w:eastAsia="hu-HU"/>
        </w:rPr>
      </w:pPr>
      <w:r w:rsidRPr="00A32AEF">
        <w:rPr>
          <w:lang w:eastAsia="hu-HU"/>
        </w:rPr>
        <w:t>A kiadmányozás (aláírás)</w:t>
      </w:r>
    </w:p>
    <w:p w:rsidR="00930FF2" w:rsidRDefault="00930FF2" w:rsidP="00930FF2">
      <w:pPr>
        <w:numPr>
          <w:ilvl w:val="0"/>
          <w:numId w:val="38"/>
        </w:numPr>
        <w:tabs>
          <w:tab w:val="num" w:pos="1080"/>
        </w:tabs>
        <w:suppressAutoHyphens w:val="0"/>
        <w:ind w:hanging="708"/>
        <w:jc w:val="both"/>
        <w:rPr>
          <w:lang w:eastAsia="hu-HU"/>
        </w:rPr>
      </w:pPr>
      <w:r w:rsidRPr="00A32AEF">
        <w:rPr>
          <w:lang w:eastAsia="hu-HU"/>
        </w:rPr>
        <w:t xml:space="preserve">A fenntartó előtti képviselet </w:t>
      </w:r>
      <w:r>
        <w:rPr>
          <w:lang w:eastAsia="hu-HU"/>
        </w:rPr>
        <w:t xml:space="preserve">a </w:t>
      </w:r>
      <w:r w:rsidRPr="00D6646E">
        <w:rPr>
          <w:lang w:eastAsia="hu-HU"/>
        </w:rPr>
        <w:t>főigazgató</w:t>
      </w:r>
      <w:r w:rsidRPr="00A1327D">
        <w:rPr>
          <w:lang w:eastAsia="hu-HU"/>
        </w:rPr>
        <w:t xml:space="preserve"> </w:t>
      </w:r>
      <w:r w:rsidRPr="00A32AEF">
        <w:rPr>
          <w:lang w:eastAsia="hu-HU"/>
        </w:rPr>
        <w:t>egyetértésével</w:t>
      </w:r>
    </w:p>
    <w:p w:rsidR="00930FF2" w:rsidRPr="00A32AEF" w:rsidRDefault="00930FF2" w:rsidP="00930FF2">
      <w:pPr>
        <w:suppressAutoHyphens w:val="0"/>
        <w:ind w:left="720"/>
        <w:jc w:val="both"/>
        <w:rPr>
          <w:lang w:eastAsia="hu-HU"/>
        </w:rPr>
      </w:pPr>
    </w:p>
    <w:p w:rsidR="00930FF2" w:rsidRPr="00A32AEF" w:rsidRDefault="00930FF2" w:rsidP="00930FF2">
      <w:pPr>
        <w:ind w:left="708" w:hanging="684"/>
        <w:jc w:val="both"/>
        <w:rPr>
          <w:lang w:eastAsia="hu-HU"/>
        </w:rPr>
      </w:pPr>
      <w:r w:rsidRPr="00A32AEF">
        <w:rPr>
          <w:i/>
          <w:lang w:eastAsia="hu-HU"/>
        </w:rPr>
        <w:t>i)</w:t>
      </w:r>
      <w:r w:rsidRPr="00A32AEF">
        <w:rPr>
          <w:lang w:eastAsia="hu-HU"/>
        </w:rPr>
        <w:t xml:space="preserve"> </w:t>
      </w:r>
      <w:r w:rsidRPr="00A32AEF">
        <w:rPr>
          <w:i/>
          <w:lang w:eastAsia="hu-HU"/>
        </w:rPr>
        <w:t xml:space="preserve">közvetlenül irányítja </w:t>
      </w:r>
      <w:r w:rsidRPr="00A32AEF">
        <w:rPr>
          <w:lang w:eastAsia="hu-HU"/>
        </w:rPr>
        <w:t xml:space="preserve">a szakmai igazgató-helyetteseket, a </w:t>
      </w:r>
      <w:r w:rsidRPr="007B1CB8">
        <w:rPr>
          <w:lang w:eastAsia="hu-HU"/>
        </w:rPr>
        <w:t>tagintézmény-igazgatókat</w:t>
      </w:r>
      <w:r w:rsidRPr="00FA525B">
        <w:rPr>
          <w:lang w:eastAsia="hu-HU"/>
        </w:rPr>
        <w:t xml:space="preserve">, </w:t>
      </w:r>
      <w:r w:rsidRPr="00A32AEF">
        <w:rPr>
          <w:lang w:eastAsia="hu-HU"/>
        </w:rPr>
        <w:t>és az óvodatitkárokat</w:t>
      </w:r>
    </w:p>
    <w:p w:rsidR="00930FF2" w:rsidRPr="00A32AEF" w:rsidRDefault="00930FF2" w:rsidP="00930FF2">
      <w:pPr>
        <w:ind w:right="120"/>
        <w:jc w:val="both"/>
        <w:rPr>
          <w:lang w:eastAsia="hu-HU"/>
        </w:rPr>
      </w:pPr>
      <w:bookmarkStart w:id="186" w:name="pr1172"/>
      <w:bookmarkStart w:id="187" w:name="pr1173"/>
      <w:bookmarkStart w:id="188" w:name="pr1174"/>
      <w:bookmarkStart w:id="189" w:name="pr1176"/>
      <w:bookmarkStart w:id="190" w:name="pr1182"/>
      <w:bookmarkStart w:id="191" w:name="pr1184"/>
      <w:bookmarkStart w:id="192" w:name="pr1189"/>
      <w:bookmarkEnd w:id="186"/>
      <w:bookmarkEnd w:id="187"/>
      <w:bookmarkEnd w:id="188"/>
      <w:bookmarkEnd w:id="189"/>
      <w:bookmarkEnd w:id="190"/>
      <w:bookmarkEnd w:id="191"/>
      <w:bookmarkEnd w:id="192"/>
    </w:p>
    <w:p w:rsidR="00930FF2" w:rsidRPr="00A32AEF" w:rsidRDefault="00930FF2" w:rsidP="00930FF2">
      <w:pPr>
        <w:ind w:left="348" w:hanging="324"/>
        <w:jc w:val="both"/>
        <w:rPr>
          <w:b/>
          <w:i/>
          <w:lang w:eastAsia="hu-HU"/>
        </w:rPr>
      </w:pPr>
      <w:r w:rsidRPr="008C0E71">
        <w:rPr>
          <w:b/>
          <w:lang w:eastAsia="hu-HU"/>
        </w:rPr>
        <w:t>3.2</w:t>
      </w:r>
      <w:r>
        <w:rPr>
          <w:b/>
          <w:i/>
          <w:lang w:eastAsia="hu-HU"/>
        </w:rPr>
        <w:tab/>
      </w:r>
      <w:r w:rsidRPr="00A32AEF">
        <w:rPr>
          <w:b/>
          <w:lang w:eastAsia="hu-HU"/>
        </w:rPr>
        <w:t>A szakmai igazgató közvetlen munkatársainak feladat és hatásköre</w:t>
      </w:r>
    </w:p>
    <w:p w:rsidR="00930FF2" w:rsidRPr="00A32AEF" w:rsidRDefault="00930FF2" w:rsidP="00930FF2">
      <w:pPr>
        <w:ind w:left="-360" w:hanging="324"/>
        <w:jc w:val="both"/>
        <w:rPr>
          <w:b/>
          <w:i/>
          <w:lang w:eastAsia="hu-HU"/>
        </w:rPr>
      </w:pPr>
    </w:p>
    <w:p w:rsidR="00930FF2" w:rsidRPr="00A32AEF" w:rsidRDefault="00930FF2" w:rsidP="00930FF2">
      <w:pPr>
        <w:ind w:left="708"/>
        <w:jc w:val="both"/>
        <w:rPr>
          <w:lang w:eastAsia="hu-HU"/>
        </w:rPr>
      </w:pPr>
      <w:r w:rsidRPr="00A32AEF">
        <w:rPr>
          <w:lang w:eastAsia="hu-HU"/>
        </w:rPr>
        <w:t xml:space="preserve">A szakmai igazgató feladatait közvetlen munkatársai közreműködésével látja el. A közvetlen munkatársak munkájukat munkaköri leírásuk, valamint a szakmai igazgató közvetlen irányítása mellett végzik. A szakmai igazgató közvetlen munkatársai az igazgatónak tartoznak közvetlen felelősséggel és beszámolási kötelezettséggel. </w:t>
      </w:r>
    </w:p>
    <w:p w:rsidR="00930FF2" w:rsidRPr="00A32AEF" w:rsidRDefault="00930FF2" w:rsidP="00930FF2">
      <w:pPr>
        <w:ind w:left="2124" w:hanging="684"/>
        <w:jc w:val="both"/>
        <w:rPr>
          <w:lang w:eastAsia="hu-HU"/>
        </w:rPr>
      </w:pPr>
    </w:p>
    <w:p w:rsidR="00930FF2" w:rsidRPr="00A32AEF" w:rsidRDefault="00930FF2" w:rsidP="00930FF2">
      <w:pPr>
        <w:jc w:val="both"/>
        <w:rPr>
          <w:b/>
          <w:bCs/>
          <w:i/>
          <w:lang w:eastAsia="hu-HU"/>
        </w:rPr>
      </w:pPr>
      <w:r w:rsidRPr="00A32AEF">
        <w:rPr>
          <w:b/>
          <w:bCs/>
          <w:i/>
          <w:lang w:eastAsia="hu-HU"/>
        </w:rPr>
        <w:t>3.2.1</w:t>
      </w:r>
      <w:r w:rsidRPr="00A32AEF">
        <w:rPr>
          <w:b/>
          <w:bCs/>
          <w:i/>
          <w:lang w:eastAsia="hu-HU"/>
        </w:rPr>
        <w:tab/>
      </w:r>
      <w:r w:rsidRPr="00A32AEF">
        <w:rPr>
          <w:b/>
          <w:bCs/>
          <w:i/>
          <w:lang w:eastAsia="hu-HU"/>
        </w:rPr>
        <w:tab/>
        <w:t>Szakmai igazgató-helyettes 1.</w:t>
      </w:r>
    </w:p>
    <w:p w:rsidR="00930FF2" w:rsidRPr="00A32AEF" w:rsidRDefault="00930FF2" w:rsidP="00930FF2">
      <w:pPr>
        <w:jc w:val="both"/>
        <w:rPr>
          <w:b/>
          <w:bCs/>
          <w:lang w:eastAsia="hu-HU"/>
        </w:rPr>
      </w:pPr>
    </w:p>
    <w:p w:rsidR="00930FF2" w:rsidRPr="00A32AEF" w:rsidRDefault="00930FF2" w:rsidP="00930FF2">
      <w:pPr>
        <w:numPr>
          <w:ilvl w:val="0"/>
          <w:numId w:val="32"/>
        </w:numPr>
        <w:suppressAutoHyphens w:val="0"/>
        <w:jc w:val="both"/>
        <w:rPr>
          <w:b/>
          <w:bCs/>
          <w:lang w:eastAsia="hu-HU"/>
        </w:rPr>
      </w:pPr>
      <w:r w:rsidRPr="00A32AEF">
        <w:rPr>
          <w:bCs/>
          <w:lang w:eastAsia="hu-HU"/>
        </w:rPr>
        <w:t>a szakmai igazgató akadályoztatása esetén korlátozott jogkörben – el nem halasztható ügyek intézésénél – ellátja a</w:t>
      </w:r>
      <w:r w:rsidRPr="00A32AEF">
        <w:rPr>
          <w:lang w:eastAsia="hu-HU"/>
        </w:rPr>
        <w:t xml:space="preserve"> </w:t>
      </w:r>
      <w:r w:rsidRPr="00A32AEF">
        <w:rPr>
          <w:bCs/>
          <w:lang w:eastAsia="hu-HU"/>
        </w:rPr>
        <w:t>szakmai igazgató helyettesítését.</w:t>
      </w:r>
    </w:p>
    <w:p w:rsidR="00930FF2" w:rsidRPr="00A32AEF" w:rsidRDefault="00930FF2" w:rsidP="00930FF2">
      <w:pPr>
        <w:ind w:left="1440"/>
        <w:jc w:val="both"/>
        <w:rPr>
          <w:b/>
          <w:bCs/>
          <w:lang w:eastAsia="hu-HU"/>
        </w:rPr>
      </w:pPr>
      <w:r w:rsidRPr="00A32AEF">
        <w:rPr>
          <w:bCs/>
          <w:lang w:eastAsia="hu-HU"/>
        </w:rPr>
        <w:t>A</w:t>
      </w:r>
      <w:r w:rsidRPr="00A32AEF">
        <w:rPr>
          <w:lang w:eastAsia="hu-HU"/>
        </w:rPr>
        <w:t xml:space="preserve"> </w:t>
      </w:r>
      <w:r w:rsidRPr="00A32AEF">
        <w:rPr>
          <w:bCs/>
          <w:lang w:eastAsia="hu-HU"/>
        </w:rPr>
        <w:t>szakmai igazgató tartós távollétében teljes jogkörrel helyettesíti őt. Tartós távollétnek minősül a két hetet meghaladó távollét.</w:t>
      </w:r>
    </w:p>
    <w:p w:rsidR="00930FF2" w:rsidRPr="00A32AEF" w:rsidRDefault="00930FF2" w:rsidP="00930FF2">
      <w:pPr>
        <w:ind w:left="1440"/>
        <w:jc w:val="both"/>
        <w:rPr>
          <w:b/>
          <w:bCs/>
          <w:lang w:eastAsia="hu-HU"/>
        </w:rPr>
      </w:pPr>
    </w:p>
    <w:p w:rsidR="00930FF2" w:rsidRPr="00930FF2" w:rsidRDefault="00930FF2" w:rsidP="00930FF2">
      <w:pPr>
        <w:ind w:left="1440"/>
        <w:jc w:val="both"/>
        <w:rPr>
          <w:b/>
          <w:bCs/>
          <w:outline/>
          <w:color w:val="000000"/>
          <w:lang w:eastAsia="hu-HU"/>
          <w14:textOutline w14:w="9525" w14:cap="flat" w14:cmpd="sng" w14:algn="ctr">
            <w14:solidFill>
              <w14:srgbClr w14:val="000000"/>
            </w14:solidFill>
            <w14:prstDash w14:val="solid"/>
            <w14:round/>
          </w14:textOutline>
          <w14:textFill>
            <w14:noFill/>
          </w14:textFill>
        </w:rPr>
      </w:pPr>
      <w:r w:rsidRPr="00A32AEF">
        <w:rPr>
          <w:bCs/>
          <w:i/>
          <w:lang w:eastAsia="hu-HU"/>
        </w:rPr>
        <w:t>b)</w:t>
      </w:r>
      <w:r w:rsidRPr="00A32AEF">
        <w:rPr>
          <w:b/>
          <w:bCs/>
          <w:lang w:eastAsia="hu-HU"/>
        </w:rPr>
        <w:t xml:space="preserve"> </w:t>
      </w:r>
      <w:r w:rsidRPr="00A32AEF">
        <w:rPr>
          <w:bCs/>
          <w:i/>
          <w:lang w:eastAsia="hu-HU"/>
        </w:rPr>
        <w:t>Közreműködik</w:t>
      </w:r>
    </w:p>
    <w:p w:rsidR="00930FF2" w:rsidRPr="00A32AEF" w:rsidRDefault="00930FF2" w:rsidP="00930FF2">
      <w:pPr>
        <w:numPr>
          <w:ilvl w:val="0"/>
          <w:numId w:val="33"/>
        </w:numPr>
        <w:suppressAutoHyphens w:val="0"/>
        <w:jc w:val="both"/>
        <w:rPr>
          <w:bCs/>
          <w:lang w:eastAsia="hu-HU"/>
        </w:rPr>
      </w:pPr>
      <w:r w:rsidRPr="00A32AEF">
        <w:rPr>
          <w:bCs/>
          <w:lang w:eastAsia="hu-HU"/>
        </w:rPr>
        <w:t>a nevelőtestületi és alkalmazotti értekezletek előkészítésében</w:t>
      </w:r>
    </w:p>
    <w:p w:rsidR="00930FF2" w:rsidRPr="00A32AEF" w:rsidRDefault="00930FF2" w:rsidP="00930FF2">
      <w:pPr>
        <w:numPr>
          <w:ilvl w:val="0"/>
          <w:numId w:val="33"/>
        </w:numPr>
        <w:suppressAutoHyphens w:val="0"/>
        <w:jc w:val="both"/>
        <w:rPr>
          <w:bCs/>
          <w:lang w:eastAsia="hu-HU"/>
        </w:rPr>
      </w:pPr>
      <w:r w:rsidRPr="00A32AEF">
        <w:rPr>
          <w:bCs/>
          <w:lang w:eastAsia="hu-HU"/>
        </w:rPr>
        <w:t>a tagóvodákkal való együttműködésben</w:t>
      </w:r>
    </w:p>
    <w:p w:rsidR="00930FF2" w:rsidRPr="00A32AEF" w:rsidRDefault="00930FF2" w:rsidP="00930FF2">
      <w:pPr>
        <w:ind w:left="2160"/>
        <w:jc w:val="both"/>
        <w:rPr>
          <w:bCs/>
          <w:lang w:eastAsia="hu-HU"/>
        </w:rPr>
      </w:pPr>
    </w:p>
    <w:p w:rsidR="00930FF2" w:rsidRPr="00A32AEF" w:rsidRDefault="00930FF2" w:rsidP="00930FF2">
      <w:pPr>
        <w:ind w:left="1416"/>
        <w:jc w:val="both"/>
        <w:rPr>
          <w:bCs/>
          <w:i/>
          <w:lang w:eastAsia="hu-HU"/>
        </w:rPr>
      </w:pPr>
      <w:r w:rsidRPr="00A32AEF">
        <w:rPr>
          <w:bCs/>
          <w:i/>
          <w:lang w:eastAsia="hu-HU"/>
        </w:rPr>
        <w:t>c) Vezeti, jelenti</w:t>
      </w:r>
    </w:p>
    <w:p w:rsidR="00930FF2" w:rsidRPr="00A32AEF" w:rsidRDefault="00930FF2" w:rsidP="00930FF2">
      <w:pPr>
        <w:numPr>
          <w:ilvl w:val="0"/>
          <w:numId w:val="44"/>
        </w:numPr>
        <w:suppressAutoHyphens w:val="0"/>
        <w:jc w:val="both"/>
        <w:rPr>
          <w:bCs/>
          <w:lang w:eastAsia="hu-HU"/>
        </w:rPr>
      </w:pPr>
      <w:r w:rsidRPr="00A32AEF">
        <w:rPr>
          <w:bCs/>
          <w:lang w:eastAsia="hu-HU"/>
        </w:rPr>
        <w:t>a helyettesítéseket, túlórákat, betegállományokat a KIRA rendszerben</w:t>
      </w:r>
    </w:p>
    <w:p w:rsidR="00930FF2" w:rsidRPr="00A32AEF" w:rsidRDefault="00930FF2" w:rsidP="00930FF2">
      <w:pPr>
        <w:numPr>
          <w:ilvl w:val="0"/>
          <w:numId w:val="44"/>
        </w:numPr>
        <w:suppressAutoHyphens w:val="0"/>
        <w:jc w:val="both"/>
        <w:rPr>
          <w:bCs/>
          <w:lang w:eastAsia="hu-HU"/>
        </w:rPr>
      </w:pPr>
      <w:r w:rsidRPr="00A32AEF">
        <w:rPr>
          <w:bCs/>
          <w:lang w:eastAsia="hu-HU"/>
        </w:rPr>
        <w:t>a szükséges nyilvántartásokat az alkalmazottakkal kapcsolatban a</w:t>
      </w:r>
      <w:r>
        <w:rPr>
          <w:bCs/>
          <w:lang w:eastAsia="hu-HU"/>
        </w:rPr>
        <w:t>z</w:t>
      </w:r>
      <w:r w:rsidRPr="00A32AEF">
        <w:rPr>
          <w:bCs/>
          <w:lang w:eastAsia="hu-HU"/>
        </w:rPr>
        <w:t xml:space="preserve"> Oktatási Hivatal KIR rendszerben</w:t>
      </w:r>
    </w:p>
    <w:p w:rsidR="00930FF2" w:rsidRPr="00A32AEF" w:rsidRDefault="00930FF2" w:rsidP="00930FF2">
      <w:pPr>
        <w:numPr>
          <w:ilvl w:val="0"/>
          <w:numId w:val="44"/>
        </w:numPr>
        <w:suppressAutoHyphens w:val="0"/>
        <w:jc w:val="both"/>
        <w:rPr>
          <w:bCs/>
          <w:lang w:eastAsia="hu-HU"/>
        </w:rPr>
      </w:pPr>
      <w:r w:rsidRPr="00A32AEF">
        <w:rPr>
          <w:bCs/>
          <w:lang w:eastAsia="hu-HU"/>
        </w:rPr>
        <w:t>a szükséges nyilvántartásokat az alkalmazotti bérekkel kapcsolatban</w:t>
      </w:r>
    </w:p>
    <w:p w:rsidR="00930FF2" w:rsidRPr="00A32AEF" w:rsidRDefault="00930FF2" w:rsidP="00930FF2">
      <w:pPr>
        <w:numPr>
          <w:ilvl w:val="0"/>
          <w:numId w:val="44"/>
        </w:numPr>
        <w:suppressAutoHyphens w:val="0"/>
        <w:jc w:val="both"/>
        <w:rPr>
          <w:bCs/>
          <w:lang w:eastAsia="hu-HU"/>
        </w:rPr>
      </w:pPr>
      <w:r w:rsidRPr="00A32AEF">
        <w:rPr>
          <w:bCs/>
          <w:lang w:eastAsia="hu-HU"/>
        </w:rPr>
        <w:t>a továbbképzésen részt vevő kollégákról nyilvántartást vezet</w:t>
      </w:r>
    </w:p>
    <w:p w:rsidR="00930FF2" w:rsidRPr="00A32AEF" w:rsidRDefault="00930FF2" w:rsidP="00930FF2">
      <w:pPr>
        <w:ind w:left="2136"/>
        <w:jc w:val="both"/>
        <w:rPr>
          <w:bCs/>
          <w:lang w:eastAsia="hu-HU"/>
        </w:rPr>
      </w:pPr>
    </w:p>
    <w:p w:rsidR="00930FF2" w:rsidRPr="00A32AEF" w:rsidRDefault="00930FF2" w:rsidP="00930FF2">
      <w:pPr>
        <w:ind w:left="1416"/>
        <w:jc w:val="both"/>
        <w:rPr>
          <w:bCs/>
          <w:i/>
          <w:lang w:eastAsia="hu-HU"/>
        </w:rPr>
      </w:pPr>
      <w:r w:rsidRPr="00A32AEF">
        <w:rPr>
          <w:bCs/>
          <w:i/>
          <w:lang w:eastAsia="hu-HU"/>
        </w:rPr>
        <w:t>d)</w:t>
      </w:r>
      <w:r w:rsidRPr="00A32AEF">
        <w:rPr>
          <w:bCs/>
          <w:lang w:eastAsia="hu-HU"/>
        </w:rPr>
        <w:tab/>
      </w:r>
      <w:r w:rsidRPr="00A32AEF">
        <w:rPr>
          <w:bCs/>
          <w:i/>
          <w:lang w:eastAsia="hu-HU"/>
        </w:rPr>
        <w:t>Aktívan részt vesz:</w:t>
      </w:r>
    </w:p>
    <w:p w:rsidR="00930FF2" w:rsidRPr="00A32AEF" w:rsidRDefault="00930FF2" w:rsidP="00930FF2">
      <w:pPr>
        <w:numPr>
          <w:ilvl w:val="0"/>
          <w:numId w:val="58"/>
        </w:numPr>
        <w:suppressAutoHyphens w:val="0"/>
        <w:jc w:val="both"/>
        <w:rPr>
          <w:bCs/>
          <w:lang w:eastAsia="hu-HU"/>
        </w:rPr>
      </w:pPr>
      <w:r w:rsidRPr="00A32AEF">
        <w:rPr>
          <w:bCs/>
          <w:lang w:eastAsia="hu-HU"/>
        </w:rPr>
        <w:t>Az éves statisztikai adatok gyűjtésében, elkészítésében</w:t>
      </w:r>
    </w:p>
    <w:p w:rsidR="00930FF2" w:rsidRPr="00A32AEF" w:rsidRDefault="00930FF2" w:rsidP="00930FF2">
      <w:pPr>
        <w:numPr>
          <w:ilvl w:val="0"/>
          <w:numId w:val="58"/>
        </w:numPr>
        <w:suppressAutoHyphens w:val="0"/>
        <w:jc w:val="both"/>
        <w:rPr>
          <w:bCs/>
          <w:lang w:eastAsia="hu-HU"/>
        </w:rPr>
      </w:pPr>
      <w:r w:rsidRPr="00A32AEF">
        <w:rPr>
          <w:bCs/>
          <w:lang w:eastAsia="hu-HU"/>
        </w:rPr>
        <w:t>a normatív igénylések, elszámolások elkészítésében</w:t>
      </w:r>
    </w:p>
    <w:p w:rsidR="00930FF2" w:rsidRDefault="00930FF2" w:rsidP="00930FF2">
      <w:pPr>
        <w:numPr>
          <w:ilvl w:val="0"/>
          <w:numId w:val="58"/>
        </w:numPr>
        <w:suppressAutoHyphens w:val="0"/>
        <w:jc w:val="both"/>
        <w:rPr>
          <w:bCs/>
          <w:lang w:eastAsia="hu-HU"/>
        </w:rPr>
      </w:pPr>
      <w:r w:rsidRPr="00A32AEF">
        <w:rPr>
          <w:bCs/>
          <w:lang w:eastAsia="hu-HU"/>
        </w:rPr>
        <w:t>a munkaköri leírások elkészítésében</w:t>
      </w:r>
    </w:p>
    <w:p w:rsidR="00930FF2" w:rsidRPr="00A32AEF" w:rsidRDefault="00930FF2" w:rsidP="00930FF2">
      <w:pPr>
        <w:suppressAutoHyphens w:val="0"/>
        <w:ind w:left="2136"/>
        <w:jc w:val="both"/>
        <w:rPr>
          <w:bCs/>
          <w:lang w:eastAsia="hu-HU"/>
        </w:rPr>
      </w:pPr>
      <w:bookmarkStart w:id="193" w:name="_Hlk202347644"/>
    </w:p>
    <w:bookmarkEnd w:id="193"/>
    <w:p w:rsidR="00930FF2" w:rsidRPr="00A32AEF" w:rsidRDefault="00930FF2" w:rsidP="00930FF2">
      <w:pPr>
        <w:suppressAutoHyphens w:val="0"/>
        <w:ind w:left="2136"/>
        <w:jc w:val="both"/>
        <w:rPr>
          <w:bCs/>
          <w:lang w:eastAsia="hu-HU"/>
        </w:rPr>
      </w:pPr>
    </w:p>
    <w:p w:rsidR="00930FF2" w:rsidRPr="002507AC" w:rsidRDefault="00930FF2" w:rsidP="00930FF2">
      <w:pPr>
        <w:ind w:left="1416"/>
        <w:jc w:val="both"/>
        <w:rPr>
          <w:bCs/>
          <w:i/>
          <w:lang w:eastAsia="hu-HU"/>
        </w:rPr>
      </w:pPr>
      <w:r w:rsidRPr="002507AC">
        <w:rPr>
          <w:bCs/>
          <w:i/>
          <w:lang w:eastAsia="hu-HU"/>
        </w:rPr>
        <w:lastRenderedPageBreak/>
        <w:t>e)</w:t>
      </w:r>
      <w:r w:rsidRPr="002507AC">
        <w:rPr>
          <w:bCs/>
          <w:lang w:eastAsia="hu-HU"/>
        </w:rPr>
        <w:tab/>
      </w:r>
      <w:r w:rsidRPr="002507AC">
        <w:rPr>
          <w:bCs/>
          <w:i/>
          <w:lang w:eastAsia="hu-HU"/>
        </w:rPr>
        <w:t>Elkészíti:</w:t>
      </w:r>
    </w:p>
    <w:p w:rsidR="00930FF2" w:rsidRPr="00D6646E" w:rsidRDefault="00930FF2" w:rsidP="00930FF2">
      <w:pPr>
        <w:pStyle w:val="Listaszerbekezds"/>
        <w:numPr>
          <w:ilvl w:val="0"/>
          <w:numId w:val="122"/>
        </w:numPr>
        <w:ind w:left="2127" w:hanging="284"/>
        <w:jc w:val="both"/>
        <w:rPr>
          <w:bCs/>
          <w:lang w:eastAsia="hu-HU"/>
        </w:rPr>
      </w:pPr>
      <w:r w:rsidRPr="00D6646E">
        <w:rPr>
          <w:bCs/>
          <w:lang w:eastAsia="hu-HU"/>
        </w:rPr>
        <w:t>a pedagógus-továbbképzési intézményi programot</w:t>
      </w:r>
    </w:p>
    <w:p w:rsidR="00930FF2" w:rsidRPr="0062531C" w:rsidRDefault="00930FF2" w:rsidP="00930FF2">
      <w:pPr>
        <w:pStyle w:val="Listaszerbekezds"/>
        <w:ind w:left="1701"/>
        <w:rPr>
          <w:bCs/>
          <w:lang w:eastAsia="hu-HU"/>
        </w:rPr>
      </w:pPr>
    </w:p>
    <w:p w:rsidR="00930FF2" w:rsidRPr="00A32AEF" w:rsidRDefault="00930FF2" w:rsidP="00930FF2">
      <w:pPr>
        <w:suppressAutoHyphens w:val="0"/>
        <w:jc w:val="both"/>
        <w:rPr>
          <w:b/>
          <w:bCs/>
          <w:i/>
          <w:lang w:eastAsia="hu-HU"/>
        </w:rPr>
      </w:pPr>
      <w:r w:rsidRPr="00A32AEF">
        <w:rPr>
          <w:b/>
          <w:bCs/>
          <w:i/>
          <w:lang w:eastAsia="hu-HU"/>
        </w:rPr>
        <w:t>3.2.2</w:t>
      </w:r>
      <w:r w:rsidRPr="00A32AEF">
        <w:rPr>
          <w:b/>
          <w:bCs/>
          <w:i/>
          <w:lang w:eastAsia="hu-HU"/>
        </w:rPr>
        <w:tab/>
        <w:t>Szakmai igazgató-helyettes 2.</w:t>
      </w:r>
    </w:p>
    <w:p w:rsidR="00930FF2" w:rsidRPr="00A32AEF" w:rsidRDefault="00930FF2" w:rsidP="00930FF2">
      <w:pPr>
        <w:ind w:left="720"/>
        <w:jc w:val="both"/>
        <w:rPr>
          <w:bCs/>
          <w:lang w:eastAsia="hu-HU"/>
        </w:rPr>
      </w:pPr>
    </w:p>
    <w:p w:rsidR="00930FF2" w:rsidRPr="00A32AEF" w:rsidRDefault="00930FF2" w:rsidP="00930FF2">
      <w:pPr>
        <w:ind w:left="1416"/>
        <w:jc w:val="both"/>
        <w:rPr>
          <w:bCs/>
          <w:lang w:eastAsia="hu-HU"/>
        </w:rPr>
      </w:pPr>
      <w:r w:rsidRPr="00A32AEF">
        <w:rPr>
          <w:bCs/>
          <w:i/>
          <w:lang w:eastAsia="hu-HU"/>
        </w:rPr>
        <w:t xml:space="preserve">a) </w:t>
      </w:r>
      <w:r w:rsidRPr="00A32AEF">
        <w:rPr>
          <w:bCs/>
          <w:lang w:eastAsia="hu-HU"/>
        </w:rPr>
        <w:t>a szakmai igazgató akadályoztatása esetén korlátozott jogkörben – el nem halasztható ügyek intézésénél – ellátja a szakmai igazgató helyettesítését.</w:t>
      </w:r>
    </w:p>
    <w:p w:rsidR="00930FF2" w:rsidRDefault="00930FF2" w:rsidP="00930FF2">
      <w:pPr>
        <w:ind w:left="1416"/>
        <w:jc w:val="both"/>
        <w:rPr>
          <w:bCs/>
          <w:lang w:eastAsia="hu-HU"/>
        </w:rPr>
      </w:pPr>
      <w:r w:rsidRPr="00A32AEF">
        <w:rPr>
          <w:bCs/>
          <w:lang w:eastAsia="hu-HU"/>
        </w:rPr>
        <w:t xml:space="preserve">A szakmai igazgató tartós távollétében teljes jogkörrel helyettesíti őt. Tartós távollétnek minősül a két hetet meghaladó távollét. </w:t>
      </w:r>
    </w:p>
    <w:p w:rsidR="00930FF2" w:rsidRPr="00A32AEF" w:rsidRDefault="00930FF2" w:rsidP="00930FF2">
      <w:pPr>
        <w:jc w:val="both"/>
        <w:rPr>
          <w:b/>
          <w:bCs/>
          <w:lang w:eastAsia="hu-HU"/>
        </w:rPr>
      </w:pPr>
    </w:p>
    <w:p w:rsidR="00930FF2" w:rsidRPr="00A32AEF" w:rsidRDefault="00930FF2" w:rsidP="00930FF2">
      <w:pPr>
        <w:ind w:left="708" w:firstLine="708"/>
        <w:jc w:val="both"/>
        <w:rPr>
          <w:bCs/>
          <w:i/>
          <w:lang w:eastAsia="hu-HU"/>
        </w:rPr>
      </w:pPr>
      <w:r w:rsidRPr="00A32AEF">
        <w:rPr>
          <w:bCs/>
          <w:i/>
          <w:lang w:eastAsia="hu-HU"/>
        </w:rPr>
        <w:t>b)</w:t>
      </w:r>
      <w:r w:rsidRPr="00A32AEF">
        <w:rPr>
          <w:bCs/>
          <w:i/>
          <w:lang w:eastAsia="hu-HU"/>
        </w:rPr>
        <w:tab/>
        <w:t>Összeállítja</w:t>
      </w:r>
    </w:p>
    <w:p w:rsidR="00930FF2" w:rsidRPr="00A32AEF" w:rsidRDefault="00930FF2" w:rsidP="00930FF2">
      <w:pPr>
        <w:numPr>
          <w:ilvl w:val="0"/>
          <w:numId w:val="41"/>
        </w:numPr>
        <w:suppressAutoHyphens w:val="0"/>
        <w:jc w:val="both"/>
        <w:rPr>
          <w:bCs/>
          <w:lang w:eastAsia="hu-HU"/>
        </w:rPr>
      </w:pPr>
      <w:r w:rsidRPr="00A32AEF">
        <w:rPr>
          <w:bCs/>
          <w:lang w:eastAsia="hu-HU"/>
        </w:rPr>
        <w:t>az intézményegység pedagógiai programját</w:t>
      </w:r>
    </w:p>
    <w:p w:rsidR="00930FF2" w:rsidRPr="00A32AEF" w:rsidRDefault="00930FF2" w:rsidP="00930FF2">
      <w:pPr>
        <w:numPr>
          <w:ilvl w:val="0"/>
          <w:numId w:val="41"/>
        </w:numPr>
        <w:suppressAutoHyphens w:val="0"/>
        <w:jc w:val="both"/>
        <w:rPr>
          <w:bCs/>
          <w:lang w:eastAsia="hu-HU"/>
        </w:rPr>
      </w:pPr>
      <w:r w:rsidRPr="00A32AEF">
        <w:rPr>
          <w:lang w:eastAsia="hu-HU"/>
        </w:rPr>
        <w:t>az intézményegység éves munkatervét és mellékleteit</w:t>
      </w:r>
    </w:p>
    <w:p w:rsidR="00930FF2" w:rsidRPr="00A32AEF" w:rsidRDefault="00930FF2" w:rsidP="00930FF2">
      <w:pPr>
        <w:numPr>
          <w:ilvl w:val="0"/>
          <w:numId w:val="41"/>
        </w:numPr>
        <w:suppressAutoHyphens w:val="0"/>
        <w:rPr>
          <w:lang w:eastAsia="hu-HU"/>
        </w:rPr>
      </w:pPr>
      <w:r w:rsidRPr="00A32AEF">
        <w:rPr>
          <w:lang w:eastAsia="hu-HU"/>
        </w:rPr>
        <w:t>az intézményegység munkatervének és mellékleteinek értékelését</w:t>
      </w:r>
    </w:p>
    <w:p w:rsidR="00930FF2" w:rsidRPr="00A32AEF" w:rsidRDefault="00930FF2" w:rsidP="00930FF2">
      <w:pPr>
        <w:rPr>
          <w:lang w:eastAsia="hu-HU"/>
        </w:rPr>
      </w:pPr>
    </w:p>
    <w:p w:rsidR="00930FF2" w:rsidRPr="00A32AEF" w:rsidRDefault="00930FF2" w:rsidP="00930FF2">
      <w:pPr>
        <w:ind w:left="1416"/>
        <w:jc w:val="both"/>
        <w:rPr>
          <w:bCs/>
          <w:i/>
          <w:lang w:eastAsia="hu-HU"/>
        </w:rPr>
      </w:pPr>
      <w:r w:rsidRPr="00A32AEF">
        <w:rPr>
          <w:bCs/>
          <w:i/>
          <w:lang w:eastAsia="hu-HU"/>
        </w:rPr>
        <w:t xml:space="preserve">c) </w:t>
      </w:r>
      <w:r w:rsidRPr="00A32AEF">
        <w:rPr>
          <w:bCs/>
          <w:i/>
          <w:lang w:eastAsia="hu-HU"/>
        </w:rPr>
        <w:tab/>
        <w:t>Segíti</w:t>
      </w:r>
    </w:p>
    <w:p w:rsidR="00930FF2" w:rsidRPr="00A32AEF" w:rsidRDefault="00930FF2" w:rsidP="00930FF2">
      <w:pPr>
        <w:numPr>
          <w:ilvl w:val="0"/>
          <w:numId w:val="42"/>
        </w:numPr>
        <w:suppressAutoHyphens w:val="0"/>
        <w:jc w:val="both"/>
        <w:rPr>
          <w:bCs/>
          <w:lang w:eastAsia="hu-HU"/>
        </w:rPr>
      </w:pPr>
      <w:r w:rsidRPr="00A32AEF">
        <w:rPr>
          <w:bCs/>
          <w:lang w:eastAsia="hu-HU"/>
        </w:rPr>
        <w:t>a pedagógiai programban meghatározott nevelő-fejlesztő munka szakszerű végrehajtását, megvalósítását, továbbfejlesztését</w:t>
      </w:r>
    </w:p>
    <w:p w:rsidR="00930FF2" w:rsidRPr="00A32AEF" w:rsidRDefault="00930FF2" w:rsidP="00930FF2">
      <w:pPr>
        <w:numPr>
          <w:ilvl w:val="0"/>
          <w:numId w:val="42"/>
        </w:numPr>
        <w:suppressAutoHyphens w:val="0"/>
        <w:jc w:val="both"/>
        <w:rPr>
          <w:bCs/>
          <w:lang w:eastAsia="hu-HU"/>
        </w:rPr>
      </w:pPr>
      <w:r w:rsidRPr="00A32AEF">
        <w:rPr>
          <w:bCs/>
          <w:lang w:eastAsia="hu-HU"/>
        </w:rPr>
        <w:t xml:space="preserve">a </w:t>
      </w:r>
      <w:r w:rsidRPr="007B1CB8">
        <w:rPr>
          <w:bCs/>
          <w:lang w:eastAsia="hu-HU"/>
        </w:rPr>
        <w:t xml:space="preserve">tagintézmény-igazgatók </w:t>
      </w:r>
      <w:r w:rsidRPr="00A32AEF">
        <w:rPr>
          <w:bCs/>
          <w:lang w:eastAsia="hu-HU"/>
        </w:rPr>
        <w:t>munkáját</w:t>
      </w:r>
    </w:p>
    <w:p w:rsidR="00930FF2" w:rsidRPr="00DC561D" w:rsidRDefault="00930FF2" w:rsidP="00930FF2">
      <w:pPr>
        <w:numPr>
          <w:ilvl w:val="0"/>
          <w:numId w:val="42"/>
        </w:numPr>
        <w:suppressAutoHyphens w:val="0"/>
        <w:rPr>
          <w:bCs/>
          <w:lang w:eastAsia="hu-HU"/>
        </w:rPr>
      </w:pPr>
      <w:r w:rsidRPr="00A32AEF">
        <w:rPr>
          <w:lang w:eastAsia="hu-HU"/>
        </w:rPr>
        <w:t>a munkaközösségek munkáját</w:t>
      </w:r>
    </w:p>
    <w:p w:rsidR="00930FF2" w:rsidRPr="00D6646E" w:rsidRDefault="00930FF2" w:rsidP="00930FF2">
      <w:pPr>
        <w:numPr>
          <w:ilvl w:val="0"/>
          <w:numId w:val="42"/>
        </w:numPr>
        <w:suppressAutoHyphens w:val="0"/>
        <w:rPr>
          <w:bCs/>
          <w:lang w:eastAsia="hu-HU"/>
        </w:rPr>
      </w:pPr>
      <w:r w:rsidRPr="00D6646E">
        <w:rPr>
          <w:bCs/>
          <w:lang w:eastAsia="hu-HU"/>
        </w:rPr>
        <w:t>az OVI-kréta rendszer működtetését</w:t>
      </w:r>
    </w:p>
    <w:p w:rsidR="00930FF2" w:rsidRPr="00A32AEF" w:rsidRDefault="00930FF2" w:rsidP="00930FF2">
      <w:pPr>
        <w:suppressAutoHyphens w:val="0"/>
        <w:ind w:left="1776"/>
        <w:rPr>
          <w:bCs/>
          <w:lang w:eastAsia="hu-HU"/>
        </w:rPr>
      </w:pPr>
    </w:p>
    <w:p w:rsidR="00930FF2" w:rsidRPr="00A32AEF" w:rsidRDefault="00930FF2" w:rsidP="00930FF2">
      <w:pPr>
        <w:ind w:left="1428"/>
        <w:rPr>
          <w:i/>
          <w:lang w:eastAsia="hu-HU"/>
        </w:rPr>
      </w:pPr>
      <w:r w:rsidRPr="00A32AEF">
        <w:rPr>
          <w:i/>
          <w:lang w:eastAsia="hu-HU"/>
        </w:rPr>
        <w:t>d)</w:t>
      </w:r>
      <w:r w:rsidRPr="00A32AEF">
        <w:rPr>
          <w:i/>
          <w:lang w:eastAsia="hu-HU"/>
        </w:rPr>
        <w:tab/>
        <w:t>Megszervezi, irányítja</w:t>
      </w:r>
    </w:p>
    <w:p w:rsidR="00930FF2" w:rsidRPr="00A32AEF" w:rsidRDefault="00930FF2" w:rsidP="00930FF2">
      <w:pPr>
        <w:numPr>
          <w:ilvl w:val="0"/>
          <w:numId w:val="43"/>
        </w:numPr>
        <w:suppressAutoHyphens w:val="0"/>
        <w:rPr>
          <w:lang w:eastAsia="hu-HU"/>
        </w:rPr>
      </w:pPr>
      <w:r w:rsidRPr="00A32AEF">
        <w:rPr>
          <w:lang w:eastAsia="hu-HU"/>
        </w:rPr>
        <w:t>a nevelési értekezleteket</w:t>
      </w:r>
    </w:p>
    <w:p w:rsidR="00930FF2" w:rsidRPr="00A32AEF" w:rsidRDefault="00930FF2" w:rsidP="00930FF2">
      <w:pPr>
        <w:numPr>
          <w:ilvl w:val="0"/>
          <w:numId w:val="43"/>
        </w:numPr>
        <w:suppressAutoHyphens w:val="0"/>
        <w:rPr>
          <w:lang w:eastAsia="hu-HU"/>
        </w:rPr>
      </w:pPr>
      <w:r w:rsidRPr="00A32AEF">
        <w:rPr>
          <w:lang w:eastAsia="hu-HU"/>
        </w:rPr>
        <w:t>a belső továbbképzéseket</w:t>
      </w:r>
    </w:p>
    <w:p w:rsidR="00930FF2" w:rsidRPr="00A32AEF" w:rsidRDefault="00930FF2" w:rsidP="00930FF2">
      <w:pPr>
        <w:numPr>
          <w:ilvl w:val="0"/>
          <w:numId w:val="43"/>
        </w:numPr>
        <w:suppressAutoHyphens w:val="0"/>
        <w:rPr>
          <w:lang w:eastAsia="hu-HU"/>
        </w:rPr>
      </w:pPr>
      <w:r w:rsidRPr="00A32AEF">
        <w:rPr>
          <w:lang w:eastAsia="hu-HU"/>
        </w:rPr>
        <w:t>a pályakezdő, illetve a programot nem ismerő óvodapedagógusok számára szakmai előadásokat, konzultációkat</w:t>
      </w:r>
    </w:p>
    <w:p w:rsidR="00930FF2" w:rsidRPr="00A32AEF" w:rsidRDefault="00930FF2" w:rsidP="00930FF2">
      <w:pPr>
        <w:numPr>
          <w:ilvl w:val="0"/>
          <w:numId w:val="43"/>
        </w:numPr>
        <w:suppressAutoHyphens w:val="0"/>
        <w:rPr>
          <w:lang w:eastAsia="hu-HU"/>
        </w:rPr>
      </w:pPr>
      <w:r w:rsidRPr="00A32AEF">
        <w:rPr>
          <w:lang w:eastAsia="hu-HU"/>
        </w:rPr>
        <w:t>az átfogó intézményi önértékelést</w:t>
      </w:r>
    </w:p>
    <w:p w:rsidR="00930FF2" w:rsidRPr="00A32AEF" w:rsidRDefault="00930FF2" w:rsidP="00930FF2">
      <w:pPr>
        <w:rPr>
          <w:lang w:eastAsia="hu-HU"/>
        </w:rPr>
      </w:pPr>
    </w:p>
    <w:p w:rsidR="00930FF2" w:rsidRPr="00A32AEF" w:rsidRDefault="00930FF2" w:rsidP="00930FF2">
      <w:pPr>
        <w:ind w:left="1416"/>
        <w:rPr>
          <w:i/>
          <w:lang w:eastAsia="hu-HU"/>
        </w:rPr>
      </w:pPr>
      <w:r w:rsidRPr="00A32AEF">
        <w:rPr>
          <w:i/>
          <w:lang w:eastAsia="hu-HU"/>
        </w:rPr>
        <w:t>e)</w:t>
      </w:r>
      <w:r w:rsidRPr="00A32AEF">
        <w:rPr>
          <w:i/>
          <w:lang w:eastAsia="hu-HU"/>
        </w:rPr>
        <w:tab/>
        <w:t>Aktívan részt vesz:</w:t>
      </w:r>
    </w:p>
    <w:p w:rsidR="00930FF2" w:rsidRPr="00A32AEF" w:rsidRDefault="00930FF2" w:rsidP="00930FF2">
      <w:pPr>
        <w:numPr>
          <w:ilvl w:val="0"/>
          <w:numId w:val="43"/>
        </w:numPr>
        <w:suppressAutoHyphens w:val="0"/>
        <w:rPr>
          <w:lang w:eastAsia="hu-HU"/>
        </w:rPr>
      </w:pPr>
      <w:r w:rsidRPr="00A32AEF">
        <w:rPr>
          <w:lang w:eastAsia="hu-HU"/>
        </w:rPr>
        <w:t>az átfogó intézményi önértékelés előkészítésében és megtervezésében, a pedagógusok és a partnerek tájékoztatásában, valamint az öt évre szóló önértékelési program és az éves önértékelési terv elkészítésében</w:t>
      </w:r>
    </w:p>
    <w:p w:rsidR="00930FF2" w:rsidRPr="002507AC" w:rsidRDefault="00930FF2" w:rsidP="00930FF2">
      <w:pPr>
        <w:numPr>
          <w:ilvl w:val="0"/>
          <w:numId w:val="43"/>
        </w:numPr>
        <w:suppressAutoHyphens w:val="0"/>
        <w:rPr>
          <w:lang w:eastAsia="hu-HU"/>
        </w:rPr>
      </w:pPr>
      <w:r w:rsidRPr="00A32AEF">
        <w:rPr>
          <w:lang w:eastAsia="hu-HU"/>
        </w:rPr>
        <w:t xml:space="preserve">A tanfelügyeletben és a pedagógusminősítésben részt vevő pedagógusok </w:t>
      </w:r>
      <w:r w:rsidRPr="002507AC">
        <w:rPr>
          <w:lang w:eastAsia="hu-HU"/>
        </w:rPr>
        <w:t>felkészülésének előkészítésében</w:t>
      </w:r>
    </w:p>
    <w:p w:rsidR="00930FF2" w:rsidRPr="00D6646E" w:rsidRDefault="00930FF2" w:rsidP="00930FF2">
      <w:pPr>
        <w:numPr>
          <w:ilvl w:val="0"/>
          <w:numId w:val="43"/>
        </w:numPr>
        <w:suppressAutoHyphens w:val="0"/>
        <w:rPr>
          <w:lang w:eastAsia="hu-HU"/>
        </w:rPr>
      </w:pPr>
      <w:r w:rsidRPr="00D6646E">
        <w:rPr>
          <w:lang w:eastAsia="hu-HU"/>
        </w:rPr>
        <w:t>A pedagógus teljesítményértékelés lefolytatásában</w:t>
      </w:r>
    </w:p>
    <w:p w:rsidR="00930FF2" w:rsidRPr="00A32AEF" w:rsidRDefault="00930FF2" w:rsidP="00930FF2">
      <w:pPr>
        <w:rPr>
          <w:lang w:eastAsia="hu-HU"/>
        </w:rPr>
      </w:pPr>
    </w:p>
    <w:p w:rsidR="00930FF2" w:rsidRPr="00A32AEF" w:rsidRDefault="00930FF2" w:rsidP="00930FF2">
      <w:pPr>
        <w:jc w:val="both"/>
        <w:rPr>
          <w:b/>
          <w:i/>
          <w:lang w:eastAsia="hu-HU"/>
        </w:rPr>
      </w:pPr>
      <w:r w:rsidRPr="00A32AEF">
        <w:rPr>
          <w:b/>
          <w:i/>
          <w:lang w:eastAsia="hu-HU"/>
        </w:rPr>
        <w:t>3.2.3</w:t>
      </w:r>
      <w:r w:rsidRPr="00A32AEF">
        <w:rPr>
          <w:b/>
          <w:i/>
          <w:lang w:eastAsia="hu-HU"/>
        </w:rPr>
        <w:tab/>
      </w:r>
      <w:r w:rsidRPr="007B1CB8">
        <w:rPr>
          <w:b/>
          <w:i/>
          <w:lang w:eastAsia="hu-HU"/>
        </w:rPr>
        <w:t>Tagintézmény-igazgatók</w:t>
      </w:r>
    </w:p>
    <w:p w:rsidR="00930FF2" w:rsidRPr="00A32AEF" w:rsidRDefault="00930FF2" w:rsidP="00930FF2">
      <w:pPr>
        <w:jc w:val="both"/>
        <w:rPr>
          <w:b/>
          <w:i/>
          <w:lang w:eastAsia="hu-HU"/>
        </w:rPr>
      </w:pPr>
    </w:p>
    <w:p w:rsidR="00930FF2" w:rsidRPr="00A32AEF" w:rsidRDefault="00930FF2" w:rsidP="00930FF2">
      <w:pPr>
        <w:ind w:left="1416"/>
        <w:jc w:val="both"/>
        <w:rPr>
          <w:lang w:eastAsia="hu-HU"/>
        </w:rPr>
      </w:pPr>
      <w:r w:rsidRPr="00860CCA">
        <w:rPr>
          <w:lang w:eastAsia="hu-HU"/>
        </w:rPr>
        <w:t>a)</w:t>
      </w:r>
      <w:r w:rsidRPr="00A32AEF">
        <w:rPr>
          <w:b/>
          <w:lang w:eastAsia="hu-HU"/>
        </w:rPr>
        <w:t xml:space="preserve"> </w:t>
      </w:r>
      <w:r w:rsidRPr="00A32AEF">
        <w:rPr>
          <w:lang w:eastAsia="hu-HU"/>
        </w:rPr>
        <w:t xml:space="preserve">A szakmai igazgató irányítása mellett </w:t>
      </w:r>
      <w:r w:rsidRPr="00A32AEF">
        <w:rPr>
          <w:i/>
          <w:lang w:eastAsia="hu-HU"/>
        </w:rPr>
        <w:t xml:space="preserve">felelős </w:t>
      </w:r>
      <w:r w:rsidRPr="00A32AEF">
        <w:rPr>
          <w:lang w:eastAsia="hu-HU"/>
        </w:rPr>
        <w:t>a tagóvoda szakszerű és törvényes működéséért</w:t>
      </w:r>
    </w:p>
    <w:p w:rsidR="00930FF2" w:rsidRPr="00A32AEF" w:rsidRDefault="00930FF2" w:rsidP="00930FF2">
      <w:pPr>
        <w:ind w:left="708" w:firstLine="708"/>
        <w:jc w:val="both"/>
        <w:rPr>
          <w:lang w:eastAsia="hu-HU"/>
        </w:rPr>
      </w:pPr>
    </w:p>
    <w:p w:rsidR="00930FF2" w:rsidRPr="00A32AEF" w:rsidRDefault="00930FF2" w:rsidP="00930FF2">
      <w:pPr>
        <w:ind w:left="1416"/>
        <w:jc w:val="both"/>
        <w:rPr>
          <w:lang w:eastAsia="hu-HU"/>
        </w:rPr>
      </w:pPr>
      <w:r w:rsidRPr="00860CCA">
        <w:rPr>
          <w:lang w:eastAsia="hu-HU"/>
        </w:rPr>
        <w:t>b)</w:t>
      </w:r>
      <w:r w:rsidRPr="00A32AEF">
        <w:rPr>
          <w:i/>
          <w:lang w:eastAsia="hu-HU"/>
        </w:rPr>
        <w:t xml:space="preserve"> Segíti és támogatja</w:t>
      </w:r>
      <w:r w:rsidRPr="00A32AEF">
        <w:rPr>
          <w:lang w:eastAsia="hu-HU"/>
        </w:rPr>
        <w:t xml:space="preserve"> az igazgató munkáját a gyerekek, a szülők, a munkatársak, és a fenntartó elvárásait figyelembe véve</w:t>
      </w:r>
    </w:p>
    <w:p w:rsidR="00930FF2" w:rsidRPr="00A32AEF" w:rsidRDefault="00930FF2" w:rsidP="00930FF2">
      <w:pPr>
        <w:ind w:left="708" w:firstLine="708"/>
        <w:jc w:val="both"/>
        <w:rPr>
          <w:lang w:eastAsia="hu-HU"/>
        </w:rPr>
      </w:pPr>
    </w:p>
    <w:p w:rsidR="00930FF2" w:rsidRPr="00A32AEF" w:rsidRDefault="00930FF2" w:rsidP="00930FF2">
      <w:pPr>
        <w:ind w:left="1416"/>
        <w:jc w:val="both"/>
        <w:rPr>
          <w:lang w:eastAsia="hu-HU"/>
        </w:rPr>
      </w:pPr>
      <w:r w:rsidRPr="00860CCA">
        <w:rPr>
          <w:lang w:eastAsia="hu-HU"/>
        </w:rPr>
        <w:lastRenderedPageBreak/>
        <w:t>c)</w:t>
      </w:r>
      <w:r w:rsidRPr="00A32AEF">
        <w:rPr>
          <w:b/>
          <w:lang w:eastAsia="hu-HU"/>
        </w:rPr>
        <w:t xml:space="preserve"> </w:t>
      </w:r>
      <w:r w:rsidRPr="00A32AEF">
        <w:rPr>
          <w:lang w:eastAsia="hu-HU"/>
        </w:rPr>
        <w:t xml:space="preserve">Szoros </w:t>
      </w:r>
      <w:r w:rsidRPr="00A32AEF">
        <w:rPr>
          <w:i/>
          <w:lang w:eastAsia="hu-HU"/>
        </w:rPr>
        <w:t>kapcsolatot tart</w:t>
      </w:r>
      <w:r w:rsidRPr="00A32AEF">
        <w:rPr>
          <w:lang w:eastAsia="hu-HU"/>
        </w:rPr>
        <w:t xml:space="preserve"> a szakmai igazgatóval és helyetteseivel, korrekt módon biztosítja az információk továbbítását a tagóvodákban</w:t>
      </w:r>
    </w:p>
    <w:p w:rsidR="00930FF2" w:rsidRPr="00A32AEF" w:rsidRDefault="00930FF2" w:rsidP="00930FF2">
      <w:pPr>
        <w:ind w:left="1416"/>
        <w:jc w:val="both"/>
        <w:rPr>
          <w:lang w:eastAsia="hu-HU"/>
        </w:rPr>
      </w:pPr>
    </w:p>
    <w:p w:rsidR="00930FF2" w:rsidRPr="00A32AEF" w:rsidRDefault="00930FF2" w:rsidP="00930FF2">
      <w:pPr>
        <w:suppressAutoHyphens w:val="0"/>
        <w:ind w:left="1440"/>
        <w:rPr>
          <w:i/>
          <w:lang w:eastAsia="hu-HU"/>
        </w:rPr>
      </w:pPr>
      <w:r w:rsidRPr="00860CCA">
        <w:rPr>
          <w:lang w:eastAsia="hu-HU"/>
        </w:rPr>
        <w:t>d)</w:t>
      </w:r>
      <w:r w:rsidRPr="00A32AEF">
        <w:rPr>
          <w:lang w:eastAsia="hu-HU"/>
        </w:rPr>
        <w:t xml:space="preserve"> A munkamegosztás szerinti feladatait maradéktalanul </w:t>
      </w:r>
      <w:r w:rsidRPr="00A32AEF">
        <w:rPr>
          <w:i/>
          <w:lang w:eastAsia="hu-HU"/>
        </w:rPr>
        <w:t>ellátja</w:t>
      </w:r>
    </w:p>
    <w:p w:rsidR="00930FF2" w:rsidRPr="00A32AEF" w:rsidRDefault="00930FF2" w:rsidP="00930FF2">
      <w:pPr>
        <w:ind w:left="1800"/>
        <w:rPr>
          <w:i/>
          <w:lang w:eastAsia="hu-HU"/>
        </w:rPr>
      </w:pPr>
    </w:p>
    <w:p w:rsidR="00930FF2" w:rsidRPr="00D6646E" w:rsidRDefault="00930FF2" w:rsidP="00930FF2">
      <w:pPr>
        <w:ind w:left="1440"/>
        <w:jc w:val="both"/>
        <w:rPr>
          <w:lang w:eastAsia="hu-HU"/>
        </w:rPr>
      </w:pPr>
      <w:r w:rsidRPr="00A32AEF">
        <w:rPr>
          <w:lang w:eastAsia="hu-HU"/>
        </w:rPr>
        <w:t xml:space="preserve">e) A pedagógiai munkát </w:t>
      </w:r>
      <w:r w:rsidRPr="00A32AEF">
        <w:rPr>
          <w:i/>
          <w:lang w:eastAsia="hu-HU"/>
        </w:rPr>
        <w:t>irányítja</w:t>
      </w:r>
      <w:r w:rsidRPr="00A32AEF">
        <w:rPr>
          <w:lang w:eastAsia="hu-HU"/>
        </w:rPr>
        <w:t xml:space="preserve">, aktívan </w:t>
      </w:r>
      <w:r w:rsidRPr="00A32AEF">
        <w:rPr>
          <w:i/>
          <w:lang w:eastAsia="hu-HU"/>
        </w:rPr>
        <w:t>részt vesz</w:t>
      </w:r>
      <w:r w:rsidRPr="00A32AEF">
        <w:rPr>
          <w:lang w:eastAsia="hu-HU"/>
        </w:rPr>
        <w:t xml:space="preserve"> tagóvodájában az önértékelés folyamatában, a tanfelügyeleti ellenőrzésre, és  a minősítésre kerülő óvodapedagógus segítésében</w:t>
      </w:r>
      <w:r>
        <w:rPr>
          <w:lang w:eastAsia="hu-HU"/>
        </w:rPr>
        <w:t xml:space="preserve">, </w:t>
      </w:r>
      <w:bookmarkStart w:id="194" w:name="_Hlk202348305"/>
      <w:r w:rsidRPr="00D6646E">
        <w:rPr>
          <w:lang w:eastAsia="hu-HU"/>
        </w:rPr>
        <w:t>az OVI-kréta rendszer és a pedagógus teljesítmény-értékelési rendszer működtetésében</w:t>
      </w:r>
    </w:p>
    <w:bookmarkEnd w:id="194"/>
    <w:p w:rsidR="00930FF2" w:rsidRPr="00A32AEF" w:rsidRDefault="00930FF2" w:rsidP="00930FF2">
      <w:pPr>
        <w:ind w:left="1440"/>
        <w:jc w:val="both"/>
        <w:rPr>
          <w:lang w:eastAsia="hu-HU"/>
        </w:rPr>
      </w:pPr>
    </w:p>
    <w:p w:rsidR="00930FF2" w:rsidRPr="00A32AEF" w:rsidRDefault="00930FF2" w:rsidP="00930FF2">
      <w:pPr>
        <w:ind w:left="1416"/>
        <w:rPr>
          <w:i/>
          <w:lang w:eastAsia="hu-HU"/>
        </w:rPr>
      </w:pPr>
      <w:r w:rsidRPr="00A32AEF">
        <w:rPr>
          <w:lang w:eastAsia="hu-HU"/>
        </w:rPr>
        <w:t>f)</w:t>
      </w:r>
      <w:r w:rsidRPr="00A32AEF">
        <w:rPr>
          <w:i/>
          <w:lang w:eastAsia="hu-HU"/>
        </w:rPr>
        <w:t xml:space="preserve"> Ellenőrzi, értékeli </w:t>
      </w:r>
      <w:r w:rsidRPr="00A32AEF">
        <w:rPr>
          <w:lang w:eastAsia="hu-HU"/>
        </w:rPr>
        <w:t xml:space="preserve">a szakmai ellenőrzési terv alapján az óvodapedagógusok, dajkák munkáját </w:t>
      </w:r>
    </w:p>
    <w:p w:rsidR="00930FF2" w:rsidRDefault="00930FF2" w:rsidP="00930FF2">
      <w:pPr>
        <w:jc w:val="both"/>
        <w:rPr>
          <w:lang w:eastAsia="hu-HU"/>
        </w:rPr>
      </w:pPr>
    </w:p>
    <w:p w:rsidR="00930FF2" w:rsidRPr="00A32AEF" w:rsidRDefault="00930FF2" w:rsidP="00930FF2">
      <w:pPr>
        <w:jc w:val="both"/>
        <w:rPr>
          <w:lang w:eastAsia="hu-HU"/>
        </w:rPr>
      </w:pPr>
    </w:p>
    <w:p w:rsidR="00930FF2" w:rsidRPr="00A32AEF" w:rsidRDefault="00930FF2" w:rsidP="00930FF2">
      <w:pPr>
        <w:jc w:val="both"/>
        <w:rPr>
          <w:b/>
          <w:i/>
          <w:lang w:eastAsia="hu-HU"/>
        </w:rPr>
      </w:pPr>
      <w:r w:rsidRPr="00A32AEF">
        <w:rPr>
          <w:b/>
          <w:i/>
          <w:lang w:eastAsia="hu-HU"/>
        </w:rPr>
        <w:t>3.2.4 Az óvodai intézményegység vezetői közötti együttműködés</w:t>
      </w:r>
    </w:p>
    <w:p w:rsidR="00930FF2" w:rsidRPr="00A32AEF" w:rsidRDefault="00930FF2" w:rsidP="00930FF2">
      <w:pPr>
        <w:jc w:val="both"/>
        <w:rPr>
          <w:b/>
          <w:i/>
          <w:lang w:eastAsia="hu-HU"/>
        </w:rPr>
      </w:pPr>
    </w:p>
    <w:p w:rsidR="00930FF2" w:rsidRPr="00A32AEF" w:rsidRDefault="00930FF2" w:rsidP="00930FF2">
      <w:pPr>
        <w:numPr>
          <w:ilvl w:val="0"/>
          <w:numId w:val="34"/>
        </w:numPr>
        <w:suppressAutoHyphens w:val="0"/>
        <w:jc w:val="both"/>
        <w:rPr>
          <w:b/>
          <w:lang w:eastAsia="hu-HU"/>
        </w:rPr>
      </w:pPr>
      <w:r w:rsidRPr="00A32AEF">
        <w:rPr>
          <w:lang w:eastAsia="hu-HU"/>
        </w:rPr>
        <w:t>Rendszeresített formája – kéthetente – szükség esetén – hetente – a hét első napján tartott vezetői értekezlet</w:t>
      </w:r>
    </w:p>
    <w:p w:rsidR="00930FF2" w:rsidRPr="00A32AEF" w:rsidRDefault="00930FF2" w:rsidP="00930FF2">
      <w:pPr>
        <w:numPr>
          <w:ilvl w:val="0"/>
          <w:numId w:val="34"/>
        </w:numPr>
        <w:suppressAutoHyphens w:val="0"/>
        <w:jc w:val="both"/>
        <w:rPr>
          <w:b/>
          <w:lang w:eastAsia="hu-HU"/>
        </w:rPr>
      </w:pPr>
      <w:r w:rsidRPr="00A32AEF">
        <w:rPr>
          <w:lang w:eastAsia="hu-HU"/>
        </w:rPr>
        <w:t>Közvetlen, az előforduló ügyektől függően azonnali megbeszélés – személyesen, telefonon, e-mail-ben</w:t>
      </w:r>
    </w:p>
    <w:p w:rsidR="00930FF2" w:rsidRDefault="00930FF2" w:rsidP="00930FF2">
      <w:pPr>
        <w:suppressAutoHyphens w:val="0"/>
        <w:ind w:left="720"/>
        <w:jc w:val="both"/>
        <w:rPr>
          <w:b/>
          <w:lang w:eastAsia="hu-HU"/>
        </w:rPr>
      </w:pPr>
    </w:p>
    <w:p w:rsidR="00930FF2" w:rsidRPr="00A32AEF" w:rsidRDefault="00930FF2" w:rsidP="00930FF2">
      <w:pPr>
        <w:suppressAutoHyphens w:val="0"/>
        <w:ind w:left="720"/>
        <w:jc w:val="both"/>
        <w:rPr>
          <w:b/>
          <w:lang w:eastAsia="hu-HU"/>
        </w:rPr>
      </w:pPr>
    </w:p>
    <w:p w:rsidR="00930FF2" w:rsidRPr="008C0E71" w:rsidRDefault="00930FF2" w:rsidP="00930FF2">
      <w:pPr>
        <w:pStyle w:val="Listaszerbekezds"/>
        <w:numPr>
          <w:ilvl w:val="1"/>
          <w:numId w:val="108"/>
        </w:numPr>
        <w:suppressAutoHyphens w:val="0"/>
        <w:jc w:val="both"/>
        <w:rPr>
          <w:b/>
          <w:bCs/>
          <w:lang w:eastAsia="hu-HU"/>
        </w:rPr>
      </w:pPr>
      <w:r w:rsidRPr="008C0E71">
        <w:rPr>
          <w:b/>
          <w:bCs/>
          <w:lang w:eastAsia="hu-HU"/>
        </w:rPr>
        <w:t>A helyettesítés rendje</w:t>
      </w:r>
    </w:p>
    <w:p w:rsidR="00930FF2" w:rsidRPr="007B1CB8" w:rsidRDefault="00930FF2" w:rsidP="00930FF2">
      <w:pPr>
        <w:suppressAutoHyphens w:val="0"/>
        <w:jc w:val="both"/>
        <w:rPr>
          <w:b/>
          <w:bCs/>
          <w:lang w:eastAsia="hu-HU"/>
        </w:rPr>
      </w:pPr>
    </w:p>
    <w:p w:rsidR="00930FF2" w:rsidRPr="00FA525B" w:rsidRDefault="00930FF2" w:rsidP="00930FF2">
      <w:pPr>
        <w:numPr>
          <w:ilvl w:val="0"/>
          <w:numId w:val="35"/>
        </w:numPr>
        <w:suppressAutoHyphens w:val="0"/>
        <w:jc w:val="both"/>
        <w:rPr>
          <w:bCs/>
          <w:lang w:eastAsia="hu-HU"/>
        </w:rPr>
      </w:pPr>
      <w:r w:rsidRPr="00FA525B">
        <w:rPr>
          <w:bCs/>
          <w:lang w:eastAsia="hu-HU"/>
        </w:rPr>
        <w:t>A szakmai igazgatót akadályoztatása esetén a szakmai igazgató-helyettesek helyettesítik a 3.2.1 és a 3.2.2 pontban írtak szerint</w:t>
      </w:r>
    </w:p>
    <w:p w:rsidR="00930FF2" w:rsidRPr="00FA525B" w:rsidRDefault="00930FF2" w:rsidP="00930FF2">
      <w:pPr>
        <w:numPr>
          <w:ilvl w:val="0"/>
          <w:numId w:val="35"/>
        </w:numPr>
        <w:suppressAutoHyphens w:val="0"/>
        <w:jc w:val="both"/>
        <w:rPr>
          <w:bCs/>
          <w:lang w:eastAsia="hu-HU"/>
        </w:rPr>
      </w:pPr>
      <w:r w:rsidRPr="00FA525B">
        <w:rPr>
          <w:bCs/>
          <w:lang w:eastAsia="hu-HU"/>
        </w:rPr>
        <w:t xml:space="preserve">A szakmai igazgató és helyettesei – kivételes – egyidejű távolléte esetén a helyettesítés a székhelyen tartózkodó </w:t>
      </w:r>
      <w:r w:rsidRPr="007B1CB8">
        <w:rPr>
          <w:bCs/>
          <w:lang w:eastAsia="hu-HU"/>
        </w:rPr>
        <w:t>tagintézmény-igazgató</w:t>
      </w:r>
      <w:r w:rsidRPr="00FA525B">
        <w:rPr>
          <w:bCs/>
          <w:lang w:eastAsia="hu-HU"/>
        </w:rPr>
        <w:t xml:space="preserve"> feladata.</w:t>
      </w:r>
    </w:p>
    <w:p w:rsidR="00930FF2" w:rsidRPr="00FA525B" w:rsidRDefault="00930FF2" w:rsidP="00930FF2">
      <w:pPr>
        <w:numPr>
          <w:ilvl w:val="0"/>
          <w:numId w:val="35"/>
        </w:numPr>
        <w:suppressAutoHyphens w:val="0"/>
        <w:jc w:val="both"/>
        <w:rPr>
          <w:bCs/>
          <w:lang w:eastAsia="hu-HU"/>
        </w:rPr>
      </w:pPr>
      <w:r w:rsidRPr="00FA525B">
        <w:rPr>
          <w:bCs/>
          <w:lang w:eastAsia="hu-HU"/>
        </w:rPr>
        <w:t xml:space="preserve">A szakmai igazgató, igazgató-helyettesi feladatokra a </w:t>
      </w:r>
      <w:r w:rsidRPr="007B1CB8">
        <w:rPr>
          <w:bCs/>
          <w:lang w:eastAsia="hu-HU"/>
        </w:rPr>
        <w:t xml:space="preserve">tagintézmény-igazgatóknak </w:t>
      </w:r>
      <w:r w:rsidRPr="00FA525B">
        <w:rPr>
          <w:bCs/>
          <w:lang w:eastAsia="hu-HU"/>
        </w:rPr>
        <w:t>is adhat megbízást. A megbízás minden esetben írásban történik.</w:t>
      </w:r>
    </w:p>
    <w:p w:rsidR="00930FF2" w:rsidRPr="00FA525B" w:rsidRDefault="00930FF2" w:rsidP="00930FF2">
      <w:pPr>
        <w:numPr>
          <w:ilvl w:val="0"/>
          <w:numId w:val="35"/>
        </w:numPr>
        <w:suppressAutoHyphens w:val="0"/>
        <w:jc w:val="both"/>
        <w:rPr>
          <w:bCs/>
          <w:lang w:eastAsia="hu-HU"/>
        </w:rPr>
      </w:pPr>
      <w:r w:rsidRPr="00FA525B">
        <w:rPr>
          <w:bCs/>
          <w:lang w:eastAsia="hu-HU"/>
        </w:rPr>
        <w:t xml:space="preserve">A </w:t>
      </w:r>
      <w:r w:rsidRPr="007B1CB8">
        <w:rPr>
          <w:bCs/>
          <w:lang w:eastAsia="hu-HU"/>
        </w:rPr>
        <w:t xml:space="preserve">tagintézmény-igazgató </w:t>
      </w:r>
      <w:r w:rsidRPr="00FA525B">
        <w:rPr>
          <w:bCs/>
          <w:lang w:eastAsia="hu-HU"/>
        </w:rPr>
        <w:t>akadályoztatása esetén –</w:t>
      </w:r>
      <w:r>
        <w:rPr>
          <w:bCs/>
          <w:lang w:eastAsia="hu-HU"/>
        </w:rPr>
        <w:t xml:space="preserve"> </w:t>
      </w:r>
      <w:r w:rsidRPr="00FA525B">
        <w:rPr>
          <w:bCs/>
          <w:lang w:eastAsia="hu-HU"/>
        </w:rPr>
        <w:t>a szakmai igazgató által megbízott</w:t>
      </w:r>
      <w:r>
        <w:rPr>
          <w:bCs/>
          <w:lang w:eastAsia="hu-HU"/>
        </w:rPr>
        <w:t xml:space="preserve"> </w:t>
      </w:r>
      <w:r w:rsidRPr="00FA525B">
        <w:rPr>
          <w:bCs/>
          <w:lang w:eastAsia="hu-HU"/>
        </w:rPr>
        <w:t>–</w:t>
      </w:r>
      <w:r>
        <w:rPr>
          <w:bCs/>
          <w:lang w:eastAsia="hu-HU"/>
        </w:rPr>
        <w:t xml:space="preserve"> </w:t>
      </w:r>
      <w:r w:rsidRPr="00FA525B">
        <w:rPr>
          <w:bCs/>
          <w:lang w:eastAsia="hu-HU"/>
        </w:rPr>
        <w:t>óvodapedagógus helyettesíti.</w:t>
      </w:r>
    </w:p>
    <w:p w:rsidR="00930FF2" w:rsidRPr="00A32AEF" w:rsidRDefault="00930FF2" w:rsidP="00930FF2">
      <w:pPr>
        <w:numPr>
          <w:ilvl w:val="0"/>
          <w:numId w:val="35"/>
        </w:numPr>
        <w:suppressAutoHyphens w:val="0"/>
        <w:jc w:val="both"/>
        <w:rPr>
          <w:bCs/>
          <w:lang w:eastAsia="hu-HU"/>
        </w:rPr>
      </w:pPr>
      <w:r w:rsidRPr="00FA525B">
        <w:rPr>
          <w:bCs/>
          <w:lang w:eastAsia="hu-HU"/>
        </w:rPr>
        <w:t xml:space="preserve">A reggel 6.00 órától 7.00 óráig, illetve 16.00 órától 18.00 óráig terjedő időben a </w:t>
      </w:r>
      <w:r w:rsidRPr="007B1CB8">
        <w:rPr>
          <w:bCs/>
          <w:lang w:eastAsia="hu-HU"/>
        </w:rPr>
        <w:t>tagintézmény-igazgató</w:t>
      </w:r>
      <w:r w:rsidRPr="00FA525B">
        <w:rPr>
          <w:bCs/>
          <w:lang w:eastAsia="hu-HU"/>
        </w:rPr>
        <w:t xml:space="preserve"> helyettesítésének ellátásában közreműködnek a munkarend szerint ez időben munkát végző óvodapedagógusok. A megbízott óvodapedagógus jogköre az intézmény működésével, a gyermekek biztonságának megóvásával </w:t>
      </w:r>
      <w:r w:rsidRPr="00A32AEF">
        <w:rPr>
          <w:bCs/>
          <w:lang w:eastAsia="hu-HU"/>
        </w:rPr>
        <w:t>összefüggő azonnali döntést igénylő ügyekre terjed ki.</w:t>
      </w:r>
    </w:p>
    <w:p w:rsidR="00930FF2" w:rsidRPr="00A32AEF" w:rsidRDefault="00930FF2" w:rsidP="00930FF2">
      <w:pPr>
        <w:jc w:val="both"/>
        <w:rPr>
          <w:bCs/>
          <w:lang w:eastAsia="hu-HU"/>
        </w:rPr>
      </w:pPr>
    </w:p>
    <w:p w:rsidR="00930FF2" w:rsidRPr="00F56CBF" w:rsidRDefault="00930FF2" w:rsidP="00930FF2">
      <w:pPr>
        <w:pStyle w:val="Listaszerbekezds"/>
        <w:suppressAutoHyphens w:val="0"/>
        <w:ind w:left="426" w:hanging="426"/>
        <w:jc w:val="both"/>
        <w:outlineLvl w:val="1"/>
        <w:rPr>
          <w:b/>
          <w:bCs/>
          <w:lang w:eastAsia="hu-HU"/>
        </w:rPr>
      </w:pPr>
      <w:bookmarkStart w:id="195" w:name="_Toc210740180"/>
      <w:r>
        <w:rPr>
          <w:b/>
          <w:bCs/>
          <w:lang w:eastAsia="hu-HU"/>
        </w:rPr>
        <w:t>4.</w:t>
      </w:r>
      <w:r>
        <w:rPr>
          <w:b/>
          <w:bCs/>
          <w:lang w:eastAsia="hu-HU"/>
        </w:rPr>
        <w:tab/>
      </w:r>
      <w:r w:rsidRPr="00F56CBF">
        <w:rPr>
          <w:b/>
          <w:bCs/>
          <w:lang w:eastAsia="hu-HU"/>
        </w:rPr>
        <w:t>Az óvodatitkárok</w:t>
      </w:r>
      <w:bookmarkEnd w:id="195"/>
    </w:p>
    <w:p w:rsidR="00930FF2" w:rsidRPr="00A32AEF" w:rsidRDefault="00930FF2" w:rsidP="00930FF2">
      <w:pPr>
        <w:ind w:left="576"/>
        <w:jc w:val="both"/>
        <w:rPr>
          <w:b/>
          <w:bCs/>
          <w:i/>
          <w:lang w:eastAsia="hu-HU"/>
        </w:rPr>
      </w:pPr>
    </w:p>
    <w:p w:rsidR="00930FF2" w:rsidRPr="00A32AEF" w:rsidRDefault="00930FF2" w:rsidP="00930FF2">
      <w:pPr>
        <w:ind w:left="576"/>
        <w:jc w:val="both"/>
        <w:rPr>
          <w:bCs/>
          <w:lang w:eastAsia="hu-HU"/>
        </w:rPr>
      </w:pPr>
      <w:r w:rsidRPr="00A32AEF">
        <w:rPr>
          <w:bCs/>
          <w:lang w:eastAsia="hu-HU"/>
        </w:rPr>
        <w:t xml:space="preserve">Az óvodatitkárok hatásköre és felelőssége kiterjed a munkakörük és munkaköri leírásuk szerinti feladatokra. Munkájukat a szakmai igazgató irányítja. Feladatuk kiterjed a tanügy-igazgatási, az élelmezési, és a munkáltatói feladatok adminisztrációjára. </w:t>
      </w:r>
    </w:p>
    <w:p w:rsidR="00930FF2" w:rsidRPr="00A32AEF" w:rsidRDefault="00930FF2" w:rsidP="00930FF2">
      <w:pPr>
        <w:ind w:left="576"/>
        <w:jc w:val="both"/>
        <w:rPr>
          <w:bCs/>
          <w:lang w:eastAsia="hu-HU"/>
        </w:rPr>
      </w:pPr>
      <w:r w:rsidRPr="00A32AEF">
        <w:rPr>
          <w:bCs/>
          <w:lang w:eastAsia="hu-HU"/>
        </w:rPr>
        <w:t xml:space="preserve">Távollétük esetén a helyettesítésüket közvetlen munkatársuk végzi. A helyettesítést ellátó munkavállaló döntési jogköre – a saját munkaköri leírásában meghatározott feladatok mellett </w:t>
      </w:r>
      <w:r w:rsidRPr="00A32AEF">
        <w:rPr>
          <w:bCs/>
          <w:lang w:eastAsia="hu-HU"/>
        </w:rPr>
        <w:lastRenderedPageBreak/>
        <w:t>– a helyettesítendő munkakörrel kapcsolatos azonnali intézkedést igénylő döntések meghozatalára, és az ilyen jellegű feladatok végrehajtására terjed ki.</w:t>
      </w:r>
    </w:p>
    <w:p w:rsidR="00930FF2" w:rsidRPr="00A32AEF" w:rsidRDefault="00930FF2" w:rsidP="00930FF2">
      <w:pPr>
        <w:jc w:val="both"/>
        <w:rPr>
          <w:bCs/>
          <w:lang w:eastAsia="hu-HU"/>
        </w:rPr>
      </w:pPr>
    </w:p>
    <w:p w:rsidR="00930FF2" w:rsidRPr="008C0E71" w:rsidRDefault="00930FF2" w:rsidP="00930FF2">
      <w:pPr>
        <w:pStyle w:val="Listaszerbekezds"/>
        <w:numPr>
          <w:ilvl w:val="1"/>
          <w:numId w:val="94"/>
        </w:numPr>
        <w:suppressAutoHyphens w:val="0"/>
        <w:ind w:left="567" w:hanging="567"/>
        <w:jc w:val="both"/>
        <w:outlineLvl w:val="1"/>
        <w:rPr>
          <w:b/>
          <w:bCs/>
          <w:lang w:eastAsia="hu-HU"/>
        </w:rPr>
      </w:pPr>
      <w:bookmarkStart w:id="196" w:name="_Toc210740181"/>
      <w:r w:rsidRPr="008C0E71">
        <w:rPr>
          <w:b/>
          <w:bCs/>
          <w:lang w:eastAsia="hu-HU"/>
        </w:rPr>
        <w:t>A szakmai igazgató által átadott feladat és hatáskörök</w:t>
      </w:r>
      <w:bookmarkEnd w:id="196"/>
    </w:p>
    <w:p w:rsidR="00930FF2" w:rsidRPr="00A32AEF" w:rsidRDefault="00930FF2" w:rsidP="00930FF2">
      <w:pPr>
        <w:tabs>
          <w:tab w:val="left" w:pos="8052"/>
        </w:tabs>
        <w:ind w:left="576"/>
        <w:jc w:val="both"/>
        <w:rPr>
          <w:b/>
          <w:bCs/>
          <w:i/>
          <w:lang w:eastAsia="hu-HU"/>
        </w:rPr>
      </w:pPr>
    </w:p>
    <w:p w:rsidR="00930FF2" w:rsidRPr="00A32AEF" w:rsidRDefault="00930FF2" w:rsidP="00930FF2">
      <w:pPr>
        <w:ind w:left="576"/>
        <w:jc w:val="both"/>
        <w:rPr>
          <w:bCs/>
          <w:lang w:eastAsia="hu-HU"/>
        </w:rPr>
      </w:pPr>
      <w:r w:rsidRPr="00A32AEF">
        <w:rPr>
          <w:bCs/>
          <w:lang w:eastAsia="hu-HU"/>
        </w:rPr>
        <w:t>Az intézményvezető a jogszabályok által számára biztosított feladat és hatásköreiből átadja az alábbiakat:</w:t>
      </w:r>
    </w:p>
    <w:p w:rsidR="00930FF2" w:rsidRPr="00D559EA" w:rsidRDefault="00930FF2" w:rsidP="00930FF2">
      <w:pPr>
        <w:numPr>
          <w:ilvl w:val="0"/>
          <w:numId w:val="45"/>
        </w:numPr>
        <w:suppressAutoHyphens w:val="0"/>
        <w:jc w:val="both"/>
        <w:rPr>
          <w:lang w:eastAsia="hu-HU"/>
        </w:rPr>
      </w:pPr>
      <w:r w:rsidRPr="00A32AEF">
        <w:rPr>
          <w:lang w:eastAsia="hu-HU"/>
        </w:rPr>
        <w:t xml:space="preserve">Szakmai igazgató-helyettes1. </w:t>
      </w:r>
      <w:r w:rsidRPr="00D559EA">
        <w:rPr>
          <w:lang w:eastAsia="hu-HU"/>
        </w:rPr>
        <w:t xml:space="preserve">számára </w:t>
      </w:r>
      <w:r w:rsidRPr="00D6646E">
        <w:rPr>
          <w:lang w:eastAsia="hu-HU"/>
        </w:rPr>
        <w:t xml:space="preserve">– a pedagógus-továbbképzési intézményi program elkészítése, </w:t>
      </w:r>
      <w:r w:rsidRPr="00D559EA">
        <w:rPr>
          <w:lang w:eastAsia="hu-HU"/>
        </w:rPr>
        <w:t>a továbbképzéssel kapcsolatos feladatok végrehajtása, normatíva igénylések, elszámolások, statisztikák elkészítése</w:t>
      </w:r>
    </w:p>
    <w:p w:rsidR="00930FF2" w:rsidRPr="00D559EA" w:rsidRDefault="00930FF2" w:rsidP="00930FF2">
      <w:pPr>
        <w:ind w:left="1440"/>
        <w:jc w:val="both"/>
        <w:rPr>
          <w:lang w:eastAsia="hu-HU"/>
        </w:rPr>
      </w:pPr>
      <w:r w:rsidRPr="00D6646E">
        <w:rPr>
          <w:lang w:eastAsia="hu-HU"/>
        </w:rPr>
        <w:t>Szakmai igazgató-helyettes 2. számára – az átfogó intézményi önértékelés előkészítésében és megtervezésében, a pedagógusok és a partnerek tájékoztatásában, valamint az öt évre szóló önértékelési program és az éves önértékelési terv elkészítésében. A tanfelügyeletben és a pedagógusminősítésben részt vevő pedagógusok felkészülésének előkészítésében, az OVI-kréta rendszer és a pedagógus teljesítmény-értékelési rendszer működtetésében</w:t>
      </w:r>
    </w:p>
    <w:p w:rsidR="00930FF2" w:rsidRDefault="00930FF2" w:rsidP="00930FF2">
      <w:pPr>
        <w:numPr>
          <w:ilvl w:val="0"/>
          <w:numId w:val="45"/>
        </w:numPr>
        <w:suppressAutoHyphens w:val="0"/>
        <w:jc w:val="both"/>
        <w:rPr>
          <w:lang w:eastAsia="hu-HU"/>
        </w:rPr>
      </w:pPr>
      <w:r w:rsidRPr="00D6646E">
        <w:rPr>
          <w:bCs/>
          <w:lang w:eastAsia="hu-HU"/>
        </w:rPr>
        <w:t xml:space="preserve">Tagintézmény-igazgatók </w:t>
      </w:r>
      <w:r w:rsidRPr="00D6646E">
        <w:rPr>
          <w:lang w:eastAsia="hu-HU"/>
        </w:rPr>
        <w:t xml:space="preserve">számára – szakmai munka irányítása, szülői </w:t>
      </w:r>
      <w:r w:rsidRPr="00A32AEF">
        <w:rPr>
          <w:lang w:eastAsia="hu-HU"/>
        </w:rPr>
        <w:t>közösséggel való kapcsolattartás joga</w:t>
      </w:r>
    </w:p>
    <w:p w:rsidR="00930FF2" w:rsidRPr="00A32AEF" w:rsidRDefault="00930FF2" w:rsidP="00930FF2">
      <w:pPr>
        <w:suppressAutoHyphens w:val="0"/>
        <w:ind w:left="360"/>
        <w:jc w:val="both"/>
        <w:rPr>
          <w:lang w:eastAsia="hu-HU"/>
        </w:rPr>
      </w:pPr>
    </w:p>
    <w:p w:rsidR="00930FF2" w:rsidRPr="00F56CBF" w:rsidRDefault="00930FF2" w:rsidP="00930FF2">
      <w:pPr>
        <w:pStyle w:val="Listaszerbekezds"/>
        <w:numPr>
          <w:ilvl w:val="1"/>
          <w:numId w:val="94"/>
        </w:numPr>
        <w:suppressAutoHyphens w:val="0"/>
        <w:ind w:left="567" w:hanging="567"/>
        <w:jc w:val="both"/>
        <w:outlineLvl w:val="1"/>
        <w:rPr>
          <w:b/>
          <w:lang w:eastAsia="hu-HU"/>
        </w:rPr>
      </w:pPr>
      <w:bookmarkStart w:id="197" w:name="_Toc210740182"/>
      <w:r w:rsidRPr="00F56CBF">
        <w:rPr>
          <w:b/>
          <w:lang w:eastAsia="hu-HU"/>
        </w:rPr>
        <w:t>Az intézményegység szervezeti felépítése</w:t>
      </w:r>
      <w:bookmarkEnd w:id="197"/>
    </w:p>
    <w:p w:rsidR="00930FF2" w:rsidRPr="00A32AEF" w:rsidRDefault="00930FF2" w:rsidP="00930FF2">
      <w:pPr>
        <w:jc w:val="both"/>
        <w:rPr>
          <w:b/>
          <w:lang w:eastAsia="hu-HU"/>
        </w:rPr>
      </w:pPr>
    </w:p>
    <w:p w:rsidR="00930FF2" w:rsidRPr="00A32AEF" w:rsidRDefault="00930FF2" w:rsidP="00930FF2">
      <w:pPr>
        <w:ind w:left="576"/>
        <w:jc w:val="both"/>
        <w:rPr>
          <w:lang w:eastAsia="hu-HU"/>
        </w:rPr>
      </w:pPr>
      <w:r w:rsidRPr="00A32AEF">
        <w:rPr>
          <w:b/>
          <w:lang w:eastAsia="hu-HU"/>
        </w:rPr>
        <w:t xml:space="preserve">Lásd: </w:t>
      </w:r>
      <w:r>
        <w:rPr>
          <w:b/>
          <w:lang w:eastAsia="hu-HU"/>
        </w:rPr>
        <w:t>3</w:t>
      </w:r>
      <w:r w:rsidRPr="00A32AEF">
        <w:rPr>
          <w:b/>
          <w:lang w:eastAsia="hu-HU"/>
        </w:rPr>
        <w:t>.</w:t>
      </w:r>
      <w:r>
        <w:rPr>
          <w:b/>
          <w:lang w:eastAsia="hu-HU"/>
        </w:rPr>
        <w:t>s</w:t>
      </w:r>
      <w:r w:rsidRPr="00A32AEF">
        <w:rPr>
          <w:b/>
          <w:lang w:eastAsia="hu-HU"/>
        </w:rPr>
        <w:t>z. Melléklet</w:t>
      </w:r>
    </w:p>
    <w:p w:rsidR="00930FF2" w:rsidRPr="00A32AEF" w:rsidRDefault="00930FF2" w:rsidP="00930FF2">
      <w:pPr>
        <w:jc w:val="both"/>
        <w:rPr>
          <w:b/>
          <w:bCs/>
          <w:lang w:eastAsia="hu-HU"/>
        </w:rPr>
      </w:pPr>
    </w:p>
    <w:p w:rsidR="00930FF2" w:rsidRPr="00F56CBF" w:rsidRDefault="00930FF2" w:rsidP="00930FF2">
      <w:pPr>
        <w:pStyle w:val="Listaszerbekezds"/>
        <w:numPr>
          <w:ilvl w:val="1"/>
          <w:numId w:val="94"/>
        </w:numPr>
        <w:tabs>
          <w:tab w:val="left" w:pos="426"/>
        </w:tabs>
        <w:suppressAutoHyphens w:val="0"/>
        <w:ind w:left="426" w:hanging="426"/>
        <w:jc w:val="both"/>
        <w:outlineLvl w:val="1"/>
        <w:rPr>
          <w:b/>
          <w:bCs/>
          <w:lang w:eastAsia="hu-HU"/>
        </w:rPr>
      </w:pPr>
      <w:bookmarkStart w:id="198" w:name="_Toc210740183"/>
      <w:r w:rsidRPr="00F56CBF">
        <w:rPr>
          <w:b/>
          <w:bCs/>
          <w:lang w:eastAsia="hu-HU"/>
        </w:rPr>
        <w:t>Az intézményegység nevelőtestülete és a szakmai munkaközösségei</w:t>
      </w:r>
      <w:bookmarkEnd w:id="198"/>
      <w:r w:rsidRPr="00F56CBF">
        <w:rPr>
          <w:b/>
          <w:bCs/>
          <w:lang w:eastAsia="hu-HU"/>
        </w:rPr>
        <w:t xml:space="preserve"> </w:t>
      </w:r>
    </w:p>
    <w:p w:rsidR="00930FF2" w:rsidRPr="00A32AEF" w:rsidRDefault="00930FF2" w:rsidP="00930FF2">
      <w:pPr>
        <w:jc w:val="both"/>
        <w:rPr>
          <w:b/>
          <w:bCs/>
          <w:lang w:eastAsia="hu-HU"/>
        </w:rPr>
      </w:pPr>
    </w:p>
    <w:p w:rsidR="00930FF2" w:rsidRPr="00A32AEF" w:rsidRDefault="00930FF2" w:rsidP="00930FF2">
      <w:pPr>
        <w:suppressAutoHyphens w:val="0"/>
        <w:jc w:val="both"/>
        <w:rPr>
          <w:b/>
          <w:bCs/>
          <w:lang w:eastAsia="hu-HU"/>
        </w:rPr>
      </w:pPr>
      <w:r w:rsidRPr="00A32AEF">
        <w:rPr>
          <w:bCs/>
          <w:lang w:eastAsia="hu-HU"/>
        </w:rPr>
        <w:t>A tagóvodák közti rendszeres szakmai kapcsolattartás a munkaterv szerint ütemezett nevelőtestületi értekezleteken, illetve rendkívüli nevelőtestületi értekezleteken valósul meg.</w:t>
      </w:r>
    </w:p>
    <w:p w:rsidR="00930FF2" w:rsidRDefault="00930FF2" w:rsidP="00930FF2">
      <w:pPr>
        <w:jc w:val="both"/>
        <w:rPr>
          <w:b/>
          <w:bCs/>
          <w:i/>
          <w:lang w:eastAsia="hu-HU"/>
        </w:rPr>
      </w:pPr>
    </w:p>
    <w:p w:rsidR="00930FF2" w:rsidRPr="00A32AEF" w:rsidRDefault="00930FF2" w:rsidP="00930FF2">
      <w:pPr>
        <w:rPr>
          <w:bCs/>
          <w:i/>
          <w:lang w:eastAsia="hu-HU"/>
        </w:rPr>
      </w:pPr>
      <w:r w:rsidRPr="00A32AEF">
        <w:rPr>
          <w:b/>
          <w:bCs/>
          <w:i/>
          <w:lang w:eastAsia="hu-HU"/>
        </w:rPr>
        <w:t>Nevelőtestületi értekezletet kell tartani:</w:t>
      </w:r>
    </w:p>
    <w:p w:rsidR="00930FF2" w:rsidRPr="00A32AEF" w:rsidRDefault="00930FF2" w:rsidP="00930FF2">
      <w:pPr>
        <w:numPr>
          <w:ilvl w:val="0"/>
          <w:numId w:val="65"/>
        </w:numPr>
        <w:jc w:val="both"/>
        <w:rPr>
          <w:bCs/>
          <w:lang w:eastAsia="hu-HU"/>
        </w:rPr>
      </w:pPr>
      <w:r w:rsidRPr="00A32AEF">
        <w:rPr>
          <w:bCs/>
          <w:lang w:eastAsia="hu-HU"/>
        </w:rPr>
        <w:t>A pedagógiai program és módosításai elfogadására</w:t>
      </w:r>
    </w:p>
    <w:p w:rsidR="00930FF2" w:rsidRPr="00FA525B" w:rsidRDefault="00930FF2" w:rsidP="00930FF2">
      <w:pPr>
        <w:numPr>
          <w:ilvl w:val="0"/>
          <w:numId w:val="65"/>
        </w:numPr>
        <w:jc w:val="both"/>
        <w:rPr>
          <w:bCs/>
          <w:lang w:eastAsia="hu-HU"/>
        </w:rPr>
      </w:pPr>
      <w:r w:rsidRPr="00A32AEF">
        <w:rPr>
          <w:bCs/>
          <w:lang w:eastAsia="hu-HU"/>
        </w:rPr>
        <w:t xml:space="preserve">A szervezeti és </w:t>
      </w:r>
      <w:r w:rsidRPr="00FA525B">
        <w:rPr>
          <w:bCs/>
          <w:lang w:eastAsia="hu-HU"/>
        </w:rPr>
        <w:t>működési szabályzat, valamint módosításai elfogadására</w:t>
      </w:r>
    </w:p>
    <w:p w:rsidR="00930FF2" w:rsidRPr="00FA525B" w:rsidRDefault="00930FF2" w:rsidP="00930FF2">
      <w:pPr>
        <w:numPr>
          <w:ilvl w:val="0"/>
          <w:numId w:val="65"/>
        </w:numPr>
        <w:jc w:val="both"/>
        <w:rPr>
          <w:bCs/>
          <w:lang w:eastAsia="hu-HU"/>
        </w:rPr>
      </w:pPr>
      <w:r w:rsidRPr="00FA525B">
        <w:rPr>
          <w:bCs/>
          <w:lang w:eastAsia="hu-HU"/>
        </w:rPr>
        <w:t>A nevelési év előkészítésére, a munkaterv elfogadására</w:t>
      </w:r>
    </w:p>
    <w:p w:rsidR="00930FF2" w:rsidRPr="00FA525B" w:rsidRDefault="00930FF2" w:rsidP="00930FF2">
      <w:pPr>
        <w:numPr>
          <w:ilvl w:val="0"/>
          <w:numId w:val="65"/>
        </w:numPr>
        <w:jc w:val="both"/>
        <w:rPr>
          <w:bCs/>
          <w:lang w:eastAsia="hu-HU"/>
        </w:rPr>
      </w:pPr>
      <w:r w:rsidRPr="00FA525B">
        <w:rPr>
          <w:bCs/>
          <w:lang w:eastAsia="hu-HU"/>
        </w:rPr>
        <w:t>Az intézményegység éves munkájának értékelésére, egyéb átfogó elemzések, értékelések, beszámolók elfogadására</w:t>
      </w:r>
    </w:p>
    <w:p w:rsidR="00930FF2" w:rsidRPr="00FA525B" w:rsidRDefault="00930FF2" w:rsidP="00930FF2">
      <w:pPr>
        <w:numPr>
          <w:ilvl w:val="0"/>
          <w:numId w:val="65"/>
        </w:numPr>
        <w:jc w:val="both"/>
        <w:rPr>
          <w:bCs/>
          <w:lang w:eastAsia="hu-HU"/>
        </w:rPr>
      </w:pPr>
      <w:r w:rsidRPr="00FA525B">
        <w:rPr>
          <w:bCs/>
          <w:lang w:eastAsia="hu-HU"/>
        </w:rPr>
        <w:t>A nevelőtestület képviseletében eljáró óvodapedagógus kiválasztására</w:t>
      </w:r>
    </w:p>
    <w:p w:rsidR="00930FF2" w:rsidRPr="00FA525B" w:rsidRDefault="00930FF2" w:rsidP="00930FF2">
      <w:pPr>
        <w:numPr>
          <w:ilvl w:val="0"/>
          <w:numId w:val="65"/>
        </w:numPr>
        <w:jc w:val="both"/>
        <w:rPr>
          <w:bCs/>
          <w:lang w:eastAsia="hu-HU"/>
        </w:rPr>
      </w:pPr>
      <w:r w:rsidRPr="00FA525B">
        <w:rPr>
          <w:bCs/>
          <w:lang w:eastAsia="hu-HU"/>
        </w:rPr>
        <w:t>A házirend elfogadására</w:t>
      </w:r>
    </w:p>
    <w:p w:rsidR="00930FF2" w:rsidRPr="00D559EA" w:rsidRDefault="00930FF2" w:rsidP="00930FF2">
      <w:pPr>
        <w:numPr>
          <w:ilvl w:val="0"/>
          <w:numId w:val="65"/>
        </w:numPr>
        <w:jc w:val="both"/>
        <w:rPr>
          <w:bCs/>
          <w:lang w:eastAsia="hu-HU"/>
        </w:rPr>
      </w:pPr>
      <w:bookmarkStart w:id="199" w:name="_Hlk202348866"/>
      <w:r w:rsidRPr="00D6646E">
        <w:rPr>
          <w:bCs/>
          <w:lang w:eastAsia="hu-HU"/>
        </w:rPr>
        <w:t xml:space="preserve">A </w:t>
      </w:r>
      <w:r w:rsidRPr="00D6646E">
        <w:rPr>
          <w:lang w:eastAsia="hu-HU"/>
        </w:rPr>
        <w:t xml:space="preserve">pedagógus-továbbképzési intézményi program </w:t>
      </w:r>
      <w:bookmarkEnd w:id="199"/>
      <w:r w:rsidRPr="00D6646E">
        <w:rPr>
          <w:lang w:eastAsia="hu-HU"/>
        </w:rPr>
        <w:t>elfogadására</w:t>
      </w:r>
    </w:p>
    <w:p w:rsidR="00930FF2" w:rsidRPr="00406ABD" w:rsidRDefault="00930FF2" w:rsidP="00930FF2">
      <w:pPr>
        <w:numPr>
          <w:ilvl w:val="0"/>
          <w:numId w:val="65"/>
        </w:numPr>
        <w:jc w:val="both"/>
        <w:rPr>
          <w:bCs/>
          <w:lang w:eastAsia="hu-HU"/>
        </w:rPr>
      </w:pPr>
      <w:r w:rsidRPr="00406ABD">
        <w:rPr>
          <w:bCs/>
          <w:lang w:eastAsia="hu-HU"/>
        </w:rPr>
        <w:t>A szakmai igazgató pályáztatásához készített vezetési programmal összefüggő szakmai vélemény kialakítására</w:t>
      </w:r>
    </w:p>
    <w:p w:rsidR="00930FF2" w:rsidRPr="00FA525B" w:rsidRDefault="00930FF2" w:rsidP="00930FF2">
      <w:pPr>
        <w:numPr>
          <w:ilvl w:val="0"/>
          <w:numId w:val="65"/>
        </w:numPr>
        <w:jc w:val="both"/>
        <w:rPr>
          <w:bCs/>
          <w:lang w:eastAsia="hu-HU"/>
        </w:rPr>
      </w:pPr>
      <w:r w:rsidRPr="00FA525B">
        <w:rPr>
          <w:bCs/>
          <w:lang w:eastAsia="hu-HU"/>
        </w:rPr>
        <w:t xml:space="preserve">A nevelőtestület véleményének kikérésére az igazgató-helyettesek, a </w:t>
      </w:r>
      <w:r w:rsidRPr="007B1CB8">
        <w:rPr>
          <w:bCs/>
          <w:lang w:eastAsia="hu-HU"/>
        </w:rPr>
        <w:t xml:space="preserve">tagintézmény-igazgatók </w:t>
      </w:r>
      <w:r w:rsidRPr="00FA525B">
        <w:rPr>
          <w:bCs/>
          <w:lang w:eastAsia="hu-HU"/>
        </w:rPr>
        <w:t>megbízása, illetve a megbízás visszavonása előtt</w:t>
      </w:r>
    </w:p>
    <w:p w:rsidR="00930FF2" w:rsidRPr="00FA525B" w:rsidRDefault="00930FF2" w:rsidP="00930FF2">
      <w:pPr>
        <w:numPr>
          <w:ilvl w:val="0"/>
          <w:numId w:val="65"/>
        </w:numPr>
        <w:jc w:val="both"/>
        <w:rPr>
          <w:bCs/>
          <w:lang w:eastAsia="hu-HU"/>
        </w:rPr>
      </w:pPr>
      <w:r w:rsidRPr="00FA525B">
        <w:rPr>
          <w:bCs/>
          <w:lang w:eastAsia="hu-HU"/>
        </w:rPr>
        <w:t>Jogszabályokban meghatározott esetekben</w:t>
      </w:r>
    </w:p>
    <w:p w:rsidR="00930FF2" w:rsidRPr="00A32AEF" w:rsidRDefault="00930FF2" w:rsidP="00930FF2">
      <w:pPr>
        <w:jc w:val="both"/>
        <w:rPr>
          <w:bCs/>
          <w:lang w:eastAsia="hu-HU"/>
        </w:rPr>
      </w:pPr>
    </w:p>
    <w:p w:rsidR="00930FF2" w:rsidRPr="00A32AEF" w:rsidRDefault="00930FF2" w:rsidP="00930FF2">
      <w:pPr>
        <w:jc w:val="both"/>
        <w:rPr>
          <w:b/>
          <w:bCs/>
          <w:i/>
          <w:lang w:eastAsia="hu-HU"/>
        </w:rPr>
      </w:pPr>
      <w:r w:rsidRPr="00A32AEF">
        <w:rPr>
          <w:b/>
          <w:bCs/>
          <w:i/>
          <w:lang w:eastAsia="hu-HU"/>
        </w:rPr>
        <w:t>Rendkívüli nevelőtestületi értekezletet kell tartani, ha:</w:t>
      </w:r>
    </w:p>
    <w:p w:rsidR="00930FF2" w:rsidRPr="00A32AEF" w:rsidRDefault="00930FF2" w:rsidP="00930FF2">
      <w:pPr>
        <w:numPr>
          <w:ilvl w:val="0"/>
          <w:numId w:val="66"/>
        </w:numPr>
        <w:jc w:val="both"/>
        <w:rPr>
          <w:bCs/>
          <w:lang w:eastAsia="hu-HU"/>
        </w:rPr>
      </w:pPr>
      <w:r w:rsidRPr="00A32AEF">
        <w:rPr>
          <w:bCs/>
          <w:lang w:eastAsia="hu-HU"/>
        </w:rPr>
        <w:t>A szakmai igazgató összehívja</w:t>
      </w:r>
    </w:p>
    <w:p w:rsidR="00930FF2" w:rsidRPr="00A32AEF" w:rsidRDefault="00930FF2" w:rsidP="00930FF2">
      <w:pPr>
        <w:numPr>
          <w:ilvl w:val="0"/>
          <w:numId w:val="66"/>
        </w:numPr>
        <w:jc w:val="both"/>
        <w:rPr>
          <w:bCs/>
          <w:lang w:eastAsia="hu-HU"/>
        </w:rPr>
      </w:pPr>
      <w:r w:rsidRPr="00A32AEF">
        <w:rPr>
          <w:bCs/>
          <w:lang w:eastAsia="hu-HU"/>
        </w:rPr>
        <w:t>A nevelőtestület egyharmada kéri</w:t>
      </w:r>
    </w:p>
    <w:p w:rsidR="00930FF2" w:rsidRPr="00A32AEF" w:rsidRDefault="00930FF2" w:rsidP="00930FF2">
      <w:pPr>
        <w:numPr>
          <w:ilvl w:val="0"/>
          <w:numId w:val="66"/>
        </w:numPr>
        <w:jc w:val="both"/>
        <w:rPr>
          <w:bCs/>
          <w:lang w:eastAsia="hu-HU"/>
        </w:rPr>
      </w:pPr>
      <w:r w:rsidRPr="00A32AEF">
        <w:rPr>
          <w:bCs/>
          <w:lang w:eastAsia="hu-HU"/>
        </w:rPr>
        <w:lastRenderedPageBreak/>
        <w:t>A szülői szervezet kezdeményezi, akkor, ha a kezdeményezést a nevelőtestület elfogadta</w:t>
      </w:r>
    </w:p>
    <w:p w:rsidR="00930FF2" w:rsidRPr="00A32AEF" w:rsidRDefault="00930FF2" w:rsidP="00930FF2">
      <w:pPr>
        <w:numPr>
          <w:ilvl w:val="0"/>
          <w:numId w:val="66"/>
        </w:numPr>
        <w:jc w:val="both"/>
        <w:rPr>
          <w:bCs/>
          <w:lang w:eastAsia="hu-HU"/>
        </w:rPr>
      </w:pPr>
      <w:r w:rsidRPr="00A32AEF">
        <w:rPr>
          <w:bCs/>
          <w:lang w:eastAsia="hu-HU"/>
        </w:rPr>
        <w:t>A tagóvodák nevelőtestülete önállóan működhet, illetve hozhat döntést azokban az ügyekben, amelyek kizárólag saját szervezeti egységüket érintik</w:t>
      </w:r>
    </w:p>
    <w:p w:rsidR="00930FF2" w:rsidRDefault="00930FF2" w:rsidP="00930FF2">
      <w:pPr>
        <w:numPr>
          <w:ilvl w:val="0"/>
          <w:numId w:val="66"/>
        </w:numPr>
        <w:jc w:val="both"/>
        <w:rPr>
          <w:bCs/>
          <w:lang w:eastAsia="hu-HU"/>
        </w:rPr>
      </w:pPr>
      <w:r w:rsidRPr="00A32AEF">
        <w:rPr>
          <w:bCs/>
          <w:lang w:eastAsia="hu-HU"/>
        </w:rPr>
        <w:t>Az alkalmazotti közösség értekezlete biztosítja a szakmai munkát végző</w:t>
      </w:r>
      <w:r>
        <w:rPr>
          <w:bCs/>
          <w:lang w:eastAsia="hu-HU"/>
        </w:rPr>
        <w:t xml:space="preserve"> </w:t>
      </w:r>
      <w:r w:rsidRPr="008C0E71">
        <w:rPr>
          <w:bCs/>
          <w:lang w:eastAsia="hu-HU"/>
        </w:rPr>
        <w:t>óvodapedagógusok, a nevelőmunkát közvetlenül segítők: az óvodatitkárok, a dajkák, a pedagógiai asszisztensek együttműködését.</w:t>
      </w:r>
    </w:p>
    <w:p w:rsidR="00930FF2" w:rsidRPr="00A32AEF" w:rsidRDefault="00930FF2" w:rsidP="00930FF2">
      <w:pPr>
        <w:ind w:left="1068"/>
        <w:jc w:val="both"/>
        <w:rPr>
          <w:bCs/>
          <w:lang w:eastAsia="hu-HU"/>
        </w:rPr>
      </w:pPr>
    </w:p>
    <w:p w:rsidR="00930FF2" w:rsidRPr="00F56CBF" w:rsidRDefault="00930FF2" w:rsidP="00930FF2">
      <w:pPr>
        <w:ind w:left="708"/>
        <w:rPr>
          <w:b/>
          <w:bCs/>
          <w:lang w:eastAsia="hu-HU"/>
        </w:rPr>
      </w:pPr>
      <w:r>
        <w:rPr>
          <w:b/>
          <w:bCs/>
          <w:lang w:eastAsia="hu-HU"/>
        </w:rPr>
        <w:t>7.1</w:t>
      </w:r>
      <w:r>
        <w:rPr>
          <w:b/>
          <w:bCs/>
          <w:lang w:eastAsia="hu-HU"/>
        </w:rPr>
        <w:tab/>
      </w:r>
      <w:r w:rsidRPr="00F56CBF">
        <w:rPr>
          <w:b/>
          <w:bCs/>
          <w:lang w:eastAsia="hu-HU"/>
        </w:rPr>
        <w:t>A nevelőtestület működésére vonatkozó általános szabályok</w:t>
      </w:r>
    </w:p>
    <w:p w:rsidR="00930FF2" w:rsidRPr="00A32AEF" w:rsidRDefault="00930FF2" w:rsidP="00930FF2">
      <w:pPr>
        <w:rPr>
          <w:b/>
          <w:bCs/>
          <w:lang w:eastAsia="hu-HU"/>
        </w:rPr>
      </w:pPr>
    </w:p>
    <w:p w:rsidR="00930FF2" w:rsidRPr="00A32AEF" w:rsidRDefault="00930FF2" w:rsidP="00930FF2">
      <w:pPr>
        <w:jc w:val="both"/>
        <w:rPr>
          <w:lang w:eastAsia="hu-HU"/>
        </w:rPr>
      </w:pPr>
      <w:r w:rsidRPr="00A32AEF">
        <w:rPr>
          <w:lang w:eastAsia="hu-HU"/>
        </w:rPr>
        <w:t>A nevelőtestület az intézményegység pedagógusainak közössége, nevelési kérdésekben az intézmény legfontosabb tanácskozó és határozathozó szerve.</w:t>
      </w:r>
    </w:p>
    <w:p w:rsidR="00930FF2" w:rsidRPr="00A32AEF" w:rsidRDefault="00930FF2" w:rsidP="00930FF2">
      <w:pPr>
        <w:jc w:val="both"/>
        <w:rPr>
          <w:lang w:eastAsia="hu-HU"/>
        </w:rPr>
      </w:pPr>
      <w:r w:rsidRPr="00A32AEF">
        <w:rPr>
          <w:lang w:eastAsia="hu-HU"/>
        </w:rPr>
        <w:t>A nevelőtestület tagja az intézményegységben dolgozó valamennyi pedagógus munkakört betöltő alkalmazott.</w:t>
      </w:r>
    </w:p>
    <w:p w:rsidR="00930FF2" w:rsidRPr="00A32AEF" w:rsidRDefault="00930FF2" w:rsidP="00930FF2">
      <w:pPr>
        <w:jc w:val="both"/>
        <w:rPr>
          <w:lang w:eastAsia="hu-HU"/>
        </w:rPr>
      </w:pPr>
    </w:p>
    <w:p w:rsidR="00930FF2" w:rsidRDefault="00930FF2" w:rsidP="00930FF2">
      <w:pPr>
        <w:jc w:val="both"/>
        <w:rPr>
          <w:lang w:eastAsia="hu-HU"/>
        </w:rPr>
      </w:pPr>
      <w:r w:rsidRPr="00A32AEF">
        <w:rPr>
          <w:lang w:eastAsia="hu-HU"/>
        </w:rPr>
        <w:t>A nevelőtestület jogállását, döntési, véleményezési és javaslattételi jogkörét a Köznevelési törvény</w:t>
      </w:r>
      <w:r>
        <w:rPr>
          <w:lang w:eastAsia="hu-HU"/>
        </w:rPr>
        <w:t xml:space="preserve"> </w:t>
      </w:r>
      <w:r w:rsidRPr="00A32AEF">
        <w:rPr>
          <w:lang w:eastAsia="hu-HU"/>
        </w:rPr>
        <w:t>70. §-a, határozza meg.</w:t>
      </w:r>
    </w:p>
    <w:p w:rsidR="00930FF2" w:rsidRPr="00A32AEF" w:rsidRDefault="00930FF2" w:rsidP="00930FF2">
      <w:pPr>
        <w:jc w:val="both"/>
        <w:rPr>
          <w:lang w:eastAsia="hu-HU"/>
        </w:rPr>
      </w:pPr>
    </w:p>
    <w:p w:rsidR="00930FF2" w:rsidRPr="00F56CBF" w:rsidRDefault="00930FF2" w:rsidP="00930FF2">
      <w:pPr>
        <w:ind w:left="708"/>
        <w:rPr>
          <w:b/>
          <w:bCs/>
          <w:lang w:eastAsia="hu-HU"/>
        </w:rPr>
      </w:pPr>
      <w:r>
        <w:rPr>
          <w:b/>
          <w:bCs/>
          <w:lang w:eastAsia="hu-HU"/>
        </w:rPr>
        <w:t>7.2</w:t>
      </w:r>
      <w:r>
        <w:rPr>
          <w:b/>
          <w:bCs/>
          <w:lang w:eastAsia="hu-HU"/>
        </w:rPr>
        <w:tab/>
      </w:r>
      <w:r w:rsidRPr="00F56CBF">
        <w:rPr>
          <w:b/>
          <w:bCs/>
          <w:lang w:eastAsia="hu-HU"/>
        </w:rPr>
        <w:t>A nevelőtestületi értekezlet előkészítésével és lefolytatásával kapcsolatos rendelkezések</w:t>
      </w:r>
    </w:p>
    <w:p w:rsidR="00930FF2" w:rsidRPr="00A32AEF" w:rsidRDefault="00930FF2" w:rsidP="00930FF2">
      <w:pPr>
        <w:rPr>
          <w:b/>
          <w:bCs/>
          <w:lang w:eastAsia="hu-HU"/>
        </w:rPr>
      </w:pPr>
    </w:p>
    <w:p w:rsidR="00930FF2" w:rsidRPr="00A32AEF" w:rsidRDefault="00930FF2" w:rsidP="00930FF2">
      <w:pPr>
        <w:jc w:val="both"/>
        <w:rPr>
          <w:lang w:eastAsia="hu-HU"/>
        </w:rPr>
      </w:pPr>
      <w:r w:rsidRPr="00A32AEF">
        <w:rPr>
          <w:lang w:eastAsia="hu-HU"/>
        </w:rPr>
        <w:t>A nevelőtestületi értekezletet a szakmai igazgató és a szakmai igazgató-helyettes készíti elő. A nevelőtestület írásos előterjesztés alapján tárgyalja:</w:t>
      </w:r>
    </w:p>
    <w:p w:rsidR="00930FF2" w:rsidRPr="00A32AEF" w:rsidRDefault="00930FF2" w:rsidP="00930FF2">
      <w:pPr>
        <w:jc w:val="both"/>
        <w:rPr>
          <w:lang w:eastAsia="hu-HU"/>
        </w:rPr>
      </w:pPr>
      <w:r w:rsidRPr="00A32AEF">
        <w:rPr>
          <w:lang w:eastAsia="hu-HU"/>
        </w:rPr>
        <w:t xml:space="preserve"> </w:t>
      </w:r>
    </w:p>
    <w:p w:rsidR="00930FF2" w:rsidRPr="00A32AEF" w:rsidRDefault="00930FF2" w:rsidP="00930FF2">
      <w:pPr>
        <w:numPr>
          <w:ilvl w:val="0"/>
          <w:numId w:val="67"/>
        </w:numPr>
        <w:jc w:val="both"/>
        <w:rPr>
          <w:lang w:eastAsia="hu-HU"/>
        </w:rPr>
      </w:pPr>
      <w:r w:rsidRPr="00A32AEF">
        <w:rPr>
          <w:lang w:eastAsia="hu-HU"/>
        </w:rPr>
        <w:t>a pedagógiai programot</w:t>
      </w:r>
    </w:p>
    <w:p w:rsidR="00930FF2" w:rsidRPr="00A32AEF" w:rsidRDefault="00930FF2" w:rsidP="00930FF2">
      <w:pPr>
        <w:numPr>
          <w:ilvl w:val="0"/>
          <w:numId w:val="67"/>
        </w:numPr>
        <w:jc w:val="both"/>
        <w:rPr>
          <w:lang w:eastAsia="hu-HU"/>
        </w:rPr>
      </w:pPr>
      <w:r w:rsidRPr="00A32AEF">
        <w:rPr>
          <w:lang w:eastAsia="hu-HU"/>
        </w:rPr>
        <w:t>az SZMSZ-t</w:t>
      </w:r>
    </w:p>
    <w:p w:rsidR="00930FF2" w:rsidRPr="00A32AEF" w:rsidRDefault="00930FF2" w:rsidP="00930FF2">
      <w:pPr>
        <w:numPr>
          <w:ilvl w:val="0"/>
          <w:numId w:val="67"/>
        </w:numPr>
        <w:jc w:val="both"/>
        <w:rPr>
          <w:lang w:eastAsia="hu-HU"/>
        </w:rPr>
      </w:pPr>
      <w:r w:rsidRPr="00A32AEF">
        <w:rPr>
          <w:lang w:eastAsia="hu-HU"/>
        </w:rPr>
        <w:t>a házirendet</w:t>
      </w:r>
    </w:p>
    <w:p w:rsidR="00930FF2" w:rsidRPr="00A32AEF" w:rsidRDefault="00930FF2" w:rsidP="00930FF2">
      <w:pPr>
        <w:numPr>
          <w:ilvl w:val="0"/>
          <w:numId w:val="67"/>
        </w:numPr>
        <w:jc w:val="both"/>
        <w:rPr>
          <w:lang w:eastAsia="hu-HU"/>
        </w:rPr>
      </w:pPr>
      <w:r w:rsidRPr="00A32AEF">
        <w:rPr>
          <w:lang w:eastAsia="hu-HU"/>
        </w:rPr>
        <w:t>a munkatervet</w:t>
      </w:r>
    </w:p>
    <w:p w:rsidR="00930FF2" w:rsidRPr="00A32AEF" w:rsidRDefault="00930FF2" w:rsidP="00930FF2">
      <w:pPr>
        <w:numPr>
          <w:ilvl w:val="0"/>
          <w:numId w:val="67"/>
        </w:numPr>
        <w:jc w:val="both"/>
        <w:rPr>
          <w:lang w:eastAsia="hu-HU"/>
        </w:rPr>
      </w:pPr>
      <w:r w:rsidRPr="00A32AEF">
        <w:rPr>
          <w:lang w:eastAsia="hu-HU"/>
        </w:rPr>
        <w:t>az intézményegység munkájára irányuló átfogó elemzést</w:t>
      </w:r>
    </w:p>
    <w:p w:rsidR="00930FF2" w:rsidRPr="00A32AEF" w:rsidRDefault="00930FF2" w:rsidP="00930FF2">
      <w:pPr>
        <w:numPr>
          <w:ilvl w:val="0"/>
          <w:numId w:val="67"/>
        </w:numPr>
        <w:jc w:val="both"/>
        <w:rPr>
          <w:lang w:eastAsia="hu-HU"/>
        </w:rPr>
      </w:pPr>
      <w:r w:rsidRPr="00A32AEF">
        <w:rPr>
          <w:lang w:eastAsia="hu-HU"/>
        </w:rPr>
        <w:t>a beszámoló elfogadásával kapcsolatos napirendi pontokat.</w:t>
      </w:r>
    </w:p>
    <w:p w:rsidR="00930FF2" w:rsidRPr="00A32AEF" w:rsidRDefault="00930FF2" w:rsidP="00930FF2">
      <w:pPr>
        <w:jc w:val="both"/>
        <w:rPr>
          <w:lang w:eastAsia="hu-HU"/>
        </w:rPr>
      </w:pPr>
    </w:p>
    <w:p w:rsidR="00930FF2" w:rsidRPr="00A32AEF" w:rsidRDefault="00930FF2" w:rsidP="00930FF2">
      <w:pPr>
        <w:jc w:val="both"/>
        <w:rPr>
          <w:lang w:eastAsia="hu-HU"/>
        </w:rPr>
      </w:pPr>
      <w:r w:rsidRPr="00A32AEF">
        <w:rPr>
          <w:lang w:eastAsia="hu-HU"/>
        </w:rPr>
        <w:t>A szakmai igazgató az előterjesztés írásos anyagát a nevelőtestületi értekezlet előtt legalább</w:t>
      </w:r>
      <w:r>
        <w:rPr>
          <w:lang w:eastAsia="hu-HU"/>
        </w:rPr>
        <w:t xml:space="preserve"> </w:t>
      </w:r>
      <w:r w:rsidRPr="00A32AEF">
        <w:rPr>
          <w:lang w:eastAsia="hu-HU"/>
        </w:rPr>
        <w:t>8</w:t>
      </w:r>
      <w:r>
        <w:rPr>
          <w:lang w:eastAsia="hu-HU"/>
        </w:rPr>
        <w:t xml:space="preserve"> </w:t>
      </w:r>
      <w:r w:rsidRPr="00A32AEF">
        <w:rPr>
          <w:lang w:eastAsia="hu-HU"/>
        </w:rPr>
        <w:t>nappal átadja a munkaközösségek vezetőinek.</w:t>
      </w:r>
    </w:p>
    <w:p w:rsidR="00930FF2" w:rsidRPr="00A32AEF" w:rsidRDefault="00930FF2" w:rsidP="00930FF2">
      <w:pPr>
        <w:jc w:val="both"/>
        <w:rPr>
          <w:lang w:eastAsia="hu-HU"/>
        </w:rPr>
      </w:pPr>
      <w:r w:rsidRPr="00A32AEF">
        <w:rPr>
          <w:lang w:eastAsia="hu-HU"/>
        </w:rPr>
        <w:t>Ha a munkaközösségek megvitatták az írásos anyagot, akkor a munkaközösség vezetői szóban ismertetik a munkaközösségek véleményét a nevelőtestület előtt.</w:t>
      </w:r>
    </w:p>
    <w:p w:rsidR="00930FF2" w:rsidRDefault="00930FF2" w:rsidP="00930FF2">
      <w:pPr>
        <w:jc w:val="both"/>
        <w:rPr>
          <w:lang w:eastAsia="hu-HU"/>
        </w:rPr>
      </w:pPr>
    </w:p>
    <w:p w:rsidR="00930FF2" w:rsidRPr="00A32AEF" w:rsidRDefault="00930FF2" w:rsidP="00930FF2">
      <w:pPr>
        <w:jc w:val="both"/>
        <w:rPr>
          <w:lang w:eastAsia="hu-HU"/>
        </w:rPr>
      </w:pPr>
      <w:r w:rsidRPr="00A32AEF">
        <w:rPr>
          <w:i/>
          <w:lang w:eastAsia="hu-HU"/>
        </w:rPr>
        <w:t>Írásban továbbítja a</w:t>
      </w:r>
      <w:r w:rsidRPr="00A32AEF">
        <w:rPr>
          <w:lang w:eastAsia="hu-HU"/>
        </w:rPr>
        <w:t xml:space="preserve"> </w:t>
      </w:r>
      <w:r w:rsidRPr="00A32AEF">
        <w:rPr>
          <w:i/>
          <w:lang w:eastAsia="hu-HU"/>
        </w:rPr>
        <w:t>szakmai igazgatóhoz:</w:t>
      </w:r>
    </w:p>
    <w:p w:rsidR="00930FF2" w:rsidRPr="00A32AEF" w:rsidRDefault="00930FF2" w:rsidP="00930FF2">
      <w:pPr>
        <w:numPr>
          <w:ilvl w:val="0"/>
          <w:numId w:val="68"/>
        </w:numPr>
        <w:jc w:val="both"/>
        <w:rPr>
          <w:lang w:eastAsia="hu-HU"/>
        </w:rPr>
      </w:pPr>
      <w:r w:rsidRPr="00A32AEF">
        <w:rPr>
          <w:lang w:eastAsia="hu-HU"/>
        </w:rPr>
        <w:t>a munkaközösségek javaslatát az elkészítendő munkatervhez</w:t>
      </w:r>
    </w:p>
    <w:p w:rsidR="00930FF2" w:rsidRPr="00A32AEF" w:rsidRDefault="00930FF2" w:rsidP="00930FF2">
      <w:pPr>
        <w:numPr>
          <w:ilvl w:val="0"/>
          <w:numId w:val="68"/>
        </w:numPr>
        <w:jc w:val="both"/>
        <w:rPr>
          <w:lang w:eastAsia="hu-HU"/>
        </w:rPr>
      </w:pPr>
      <w:r w:rsidRPr="00A32AEF">
        <w:rPr>
          <w:lang w:eastAsia="hu-HU"/>
        </w:rPr>
        <w:t>a munkaközösségek a saját működési területükre vonatkozó értékelésüket az intézmény munkáját átfogó éves elemzés elkészítéséhez.</w:t>
      </w:r>
    </w:p>
    <w:p w:rsidR="00930FF2" w:rsidRPr="00A32AEF" w:rsidRDefault="00930FF2" w:rsidP="00930FF2">
      <w:pPr>
        <w:jc w:val="both"/>
        <w:rPr>
          <w:lang w:eastAsia="hu-HU"/>
        </w:rPr>
      </w:pPr>
    </w:p>
    <w:p w:rsidR="00930FF2" w:rsidRPr="00A32AEF" w:rsidRDefault="00930FF2" w:rsidP="00930FF2">
      <w:pPr>
        <w:jc w:val="both"/>
        <w:rPr>
          <w:i/>
          <w:lang w:eastAsia="hu-HU"/>
        </w:rPr>
      </w:pPr>
      <w:r w:rsidRPr="00A32AEF">
        <w:rPr>
          <w:i/>
          <w:lang w:eastAsia="hu-HU"/>
        </w:rPr>
        <w:t>Nevelőtestületi értekezlet lefolytatása</w:t>
      </w:r>
    </w:p>
    <w:p w:rsidR="00930FF2" w:rsidRPr="00A32AEF" w:rsidRDefault="00930FF2" w:rsidP="00930FF2">
      <w:pPr>
        <w:numPr>
          <w:ilvl w:val="0"/>
          <w:numId w:val="68"/>
        </w:numPr>
        <w:jc w:val="both"/>
        <w:rPr>
          <w:lang w:eastAsia="hu-HU"/>
        </w:rPr>
      </w:pPr>
      <w:r w:rsidRPr="00A32AEF">
        <w:rPr>
          <w:lang w:eastAsia="hu-HU"/>
        </w:rPr>
        <w:t>A nevelőtestületi értekezlet levezetését – témától függően – az adott munkaközösség vezetője látja el. A jegyzőkönyv hitelesítésére két nevelőtestületi tagot választ.</w:t>
      </w:r>
    </w:p>
    <w:p w:rsidR="00930FF2" w:rsidRPr="00FA525B" w:rsidRDefault="00930FF2" w:rsidP="00930FF2">
      <w:pPr>
        <w:numPr>
          <w:ilvl w:val="0"/>
          <w:numId w:val="68"/>
        </w:numPr>
        <w:jc w:val="both"/>
        <w:rPr>
          <w:lang w:eastAsia="hu-HU"/>
        </w:rPr>
      </w:pPr>
      <w:r w:rsidRPr="00A32AEF">
        <w:rPr>
          <w:lang w:eastAsia="hu-HU"/>
        </w:rPr>
        <w:t xml:space="preserve">Ha a nevelőtestület egyszerű szótöbbséggel hozható döntésekor szavazategyenlőség keletkezik, a </w:t>
      </w:r>
      <w:r w:rsidRPr="00FA525B">
        <w:rPr>
          <w:lang w:eastAsia="hu-HU"/>
        </w:rPr>
        <w:t xml:space="preserve">határozatot </w:t>
      </w:r>
      <w:r w:rsidRPr="007B1CB8">
        <w:rPr>
          <w:lang w:eastAsia="hu-HU"/>
        </w:rPr>
        <w:t xml:space="preserve">a tagintézmény-igazgató </w:t>
      </w:r>
      <w:r w:rsidRPr="00FA525B">
        <w:rPr>
          <w:lang w:eastAsia="hu-HU"/>
        </w:rPr>
        <w:t>szavazata dönti el.</w:t>
      </w:r>
    </w:p>
    <w:p w:rsidR="00930FF2" w:rsidRPr="00FA525B" w:rsidRDefault="00930FF2" w:rsidP="00930FF2">
      <w:pPr>
        <w:numPr>
          <w:ilvl w:val="0"/>
          <w:numId w:val="68"/>
        </w:numPr>
        <w:jc w:val="both"/>
        <w:rPr>
          <w:lang w:eastAsia="hu-HU"/>
        </w:rPr>
      </w:pPr>
      <w:r w:rsidRPr="00FA525B">
        <w:rPr>
          <w:lang w:eastAsia="hu-HU"/>
        </w:rPr>
        <w:lastRenderedPageBreak/>
        <w:t>A nevelőtestület döntéseit határozati formában kell megszövegezni.</w:t>
      </w:r>
    </w:p>
    <w:p w:rsidR="00930FF2" w:rsidRPr="00FA525B" w:rsidRDefault="00930FF2" w:rsidP="00930FF2">
      <w:pPr>
        <w:numPr>
          <w:ilvl w:val="0"/>
          <w:numId w:val="68"/>
        </w:numPr>
        <w:jc w:val="both"/>
        <w:rPr>
          <w:lang w:eastAsia="hu-HU"/>
        </w:rPr>
      </w:pPr>
      <w:r w:rsidRPr="00FA525B">
        <w:rPr>
          <w:lang w:eastAsia="hu-HU"/>
        </w:rPr>
        <w:t xml:space="preserve">A nevelőtestületi értekezlet jegyzőkönyvét a </w:t>
      </w:r>
      <w:r w:rsidRPr="007B1CB8">
        <w:rPr>
          <w:lang w:eastAsia="hu-HU"/>
        </w:rPr>
        <w:t>tagintézmény-igazgató</w:t>
      </w:r>
      <w:r w:rsidRPr="00FA525B" w:rsidDel="00983483">
        <w:rPr>
          <w:lang w:eastAsia="hu-HU"/>
        </w:rPr>
        <w:t xml:space="preserve"> </w:t>
      </w:r>
      <w:r w:rsidRPr="00FA525B">
        <w:rPr>
          <w:lang w:eastAsia="hu-HU"/>
        </w:rPr>
        <w:t>által kijelölt személy vezeti.</w:t>
      </w:r>
    </w:p>
    <w:p w:rsidR="00930FF2" w:rsidRPr="00FA525B" w:rsidRDefault="00930FF2" w:rsidP="00930FF2">
      <w:pPr>
        <w:numPr>
          <w:ilvl w:val="0"/>
          <w:numId w:val="68"/>
        </w:numPr>
        <w:jc w:val="both"/>
        <w:rPr>
          <w:lang w:eastAsia="hu-HU"/>
        </w:rPr>
      </w:pPr>
      <w:r w:rsidRPr="00FA525B">
        <w:rPr>
          <w:lang w:eastAsia="hu-HU"/>
        </w:rPr>
        <w:t xml:space="preserve">A jegyzőkönyvet az értekezletet követő három munkanapon belül el kell készíteni. A jegyzőkönyvet – amennyiben a teljes nevelőtestületet érinti – a szakmai igazgató, a jegyzőkönyvvezető és két hitelesítő írja alá. Amennyiben az egyes tagóvodákat érinti, a </w:t>
      </w:r>
      <w:r w:rsidRPr="007B1CB8">
        <w:rPr>
          <w:lang w:eastAsia="hu-HU"/>
        </w:rPr>
        <w:t>tagintézmény-igazgató</w:t>
      </w:r>
      <w:r w:rsidRPr="00FA525B">
        <w:rPr>
          <w:lang w:eastAsia="hu-HU"/>
        </w:rPr>
        <w:t>, a jegyzőkönyvvezető és két hitelesítő írja alá. A jegyzőkönyvhöz csatolni kell a jelenléti ívet.</w:t>
      </w:r>
    </w:p>
    <w:p w:rsidR="00930FF2" w:rsidRPr="00A32AEF" w:rsidRDefault="00930FF2" w:rsidP="00930FF2">
      <w:pPr>
        <w:numPr>
          <w:ilvl w:val="0"/>
          <w:numId w:val="68"/>
        </w:numPr>
        <w:jc w:val="both"/>
        <w:rPr>
          <w:lang w:eastAsia="hu-HU"/>
        </w:rPr>
      </w:pPr>
      <w:r w:rsidRPr="00A32AEF">
        <w:rPr>
          <w:lang w:eastAsia="hu-HU"/>
        </w:rPr>
        <w:t xml:space="preserve">A nevelőtestület akkor határozatképes, ha tagjainak több mint fele jelen van. Döntéseit egyszerű szótöbbséggel hozza. </w:t>
      </w:r>
    </w:p>
    <w:p w:rsidR="00930FF2" w:rsidRPr="00A32AEF" w:rsidRDefault="00930FF2" w:rsidP="00930FF2">
      <w:pPr>
        <w:numPr>
          <w:ilvl w:val="0"/>
          <w:numId w:val="68"/>
        </w:numPr>
        <w:jc w:val="both"/>
        <w:rPr>
          <w:lang w:eastAsia="hu-HU"/>
        </w:rPr>
      </w:pPr>
      <w:r w:rsidRPr="00A32AEF">
        <w:rPr>
          <w:lang w:eastAsia="hu-HU"/>
        </w:rPr>
        <w:t>A szakmai igazgatói megbízással kapcsolatos rendkívüli nevelőtestületi értekezlethez a nevelőtestület kétharmadának, az alkalmazotti közösség értekezletének határozatképességéhez az intézményegységben dolgozók kétharmadának jelenléte szükséges.</w:t>
      </w:r>
    </w:p>
    <w:p w:rsidR="00930FF2" w:rsidRPr="00A32AEF" w:rsidRDefault="00930FF2" w:rsidP="00930FF2">
      <w:pPr>
        <w:numPr>
          <w:ilvl w:val="0"/>
          <w:numId w:val="68"/>
        </w:numPr>
        <w:jc w:val="both"/>
        <w:rPr>
          <w:lang w:eastAsia="hu-HU"/>
        </w:rPr>
      </w:pPr>
      <w:r w:rsidRPr="00A32AEF">
        <w:rPr>
          <w:lang w:eastAsia="hu-HU"/>
        </w:rPr>
        <w:t xml:space="preserve">A határozatképesség meghatározásakor figyelmen kívül kell hagyni azt, akinek a </w:t>
      </w:r>
      <w:r w:rsidRPr="00DF2327">
        <w:rPr>
          <w:lang w:eastAsia="hu-HU"/>
        </w:rPr>
        <w:t>köznevelési foglalkoztatotti</w:t>
      </w:r>
      <w:r w:rsidRPr="00A32AEF">
        <w:rPr>
          <w:lang w:eastAsia="hu-HU"/>
        </w:rPr>
        <w:t xml:space="preserve"> jogviszonya szünetel.</w:t>
      </w:r>
    </w:p>
    <w:p w:rsidR="00930FF2" w:rsidRPr="00A32AEF" w:rsidRDefault="00930FF2" w:rsidP="00930FF2">
      <w:pPr>
        <w:numPr>
          <w:ilvl w:val="0"/>
          <w:numId w:val="68"/>
        </w:numPr>
        <w:jc w:val="both"/>
        <w:rPr>
          <w:lang w:eastAsia="hu-HU"/>
        </w:rPr>
      </w:pPr>
      <w:r w:rsidRPr="00A32AEF">
        <w:rPr>
          <w:lang w:eastAsia="hu-HU"/>
        </w:rPr>
        <w:t>Az intézményegység vezetésére vonatkozó program és a fejlesztési elképzelések támogatásáról vagy elutasításáról a nevelőtestület titkos szavazással határoz, egyébként döntéseit nyílt szavazással hozza meg.</w:t>
      </w:r>
    </w:p>
    <w:p w:rsidR="00930FF2" w:rsidRPr="00A32AEF" w:rsidRDefault="00930FF2" w:rsidP="00930FF2">
      <w:pPr>
        <w:jc w:val="both"/>
        <w:rPr>
          <w:lang w:eastAsia="hu-HU"/>
        </w:rPr>
      </w:pPr>
    </w:p>
    <w:p w:rsidR="00930FF2" w:rsidRPr="00A32AEF" w:rsidRDefault="00930FF2" w:rsidP="00930FF2">
      <w:pPr>
        <w:jc w:val="both"/>
        <w:rPr>
          <w:lang w:eastAsia="hu-HU"/>
        </w:rPr>
      </w:pPr>
      <w:r w:rsidRPr="00A32AEF">
        <w:rPr>
          <w:lang w:eastAsia="hu-HU"/>
        </w:rPr>
        <w:t>A nevelőtestületi értekezlet, vonatkozó napirendi pontjához meg kell hívni a véleményezési jogot gyakorló szülői közösség képviselőjét.</w:t>
      </w:r>
    </w:p>
    <w:p w:rsidR="00930FF2" w:rsidRPr="00A32AEF" w:rsidRDefault="00930FF2" w:rsidP="00930FF2">
      <w:pPr>
        <w:jc w:val="both"/>
        <w:rPr>
          <w:lang w:eastAsia="hu-HU"/>
        </w:rPr>
      </w:pPr>
    </w:p>
    <w:p w:rsidR="00930FF2" w:rsidRPr="00A32AEF" w:rsidRDefault="00930FF2" w:rsidP="00930FF2">
      <w:pPr>
        <w:ind w:left="1416" w:hanging="708"/>
        <w:rPr>
          <w:b/>
          <w:bCs/>
          <w:lang w:eastAsia="hu-HU"/>
        </w:rPr>
      </w:pPr>
      <w:r>
        <w:rPr>
          <w:b/>
          <w:bCs/>
          <w:lang w:eastAsia="hu-HU"/>
        </w:rPr>
        <w:t>7.3</w:t>
      </w:r>
      <w:r>
        <w:rPr>
          <w:b/>
          <w:bCs/>
          <w:lang w:eastAsia="hu-HU"/>
        </w:rPr>
        <w:tab/>
      </w:r>
      <w:r w:rsidRPr="00A32AEF">
        <w:rPr>
          <w:b/>
          <w:bCs/>
          <w:lang w:eastAsia="hu-HU"/>
        </w:rPr>
        <w:t>Munkaközösségek</w:t>
      </w:r>
    </w:p>
    <w:p w:rsidR="00930FF2" w:rsidRPr="00A32AEF" w:rsidRDefault="00930FF2" w:rsidP="00930FF2">
      <w:pPr>
        <w:rPr>
          <w:b/>
          <w:bCs/>
          <w:lang w:eastAsia="hu-HU"/>
        </w:rPr>
      </w:pPr>
    </w:p>
    <w:p w:rsidR="00930FF2" w:rsidRPr="00A32AEF" w:rsidRDefault="00930FF2" w:rsidP="00930FF2">
      <w:pPr>
        <w:jc w:val="both"/>
        <w:rPr>
          <w:lang w:eastAsia="hu-HU"/>
        </w:rPr>
      </w:pPr>
      <w:r w:rsidRPr="00A32AEF">
        <w:rPr>
          <w:lang w:eastAsia="hu-HU"/>
        </w:rPr>
        <w:t>Az intézményegység pedagógusai a pedagógiai munka fejlesztése érdekében munkaközösségeket hozhatnak létre.</w:t>
      </w:r>
      <w:r w:rsidRPr="00A32AEF">
        <w:t xml:space="preserve"> </w:t>
      </w:r>
      <w:r w:rsidRPr="00A32AEF">
        <w:rPr>
          <w:lang w:eastAsia="hu-HU"/>
        </w:rPr>
        <w:t>Az intézményegységben legfeljebb tíz szakmai munkaközösség hozható létre minimum öt pedagógussal.</w:t>
      </w:r>
      <w:r w:rsidRPr="00A32AEF">
        <w:t xml:space="preserve"> </w:t>
      </w:r>
      <w:r w:rsidRPr="00A32AEF">
        <w:rPr>
          <w:lang w:eastAsia="hu-HU"/>
        </w:rPr>
        <w:t>Az intézményegységben azonos feladatok ellátására egy szakmai munkaközösség hozható létre. Külön szakmai munkaközösség működhet a tagintézményben.</w:t>
      </w:r>
    </w:p>
    <w:p w:rsidR="00930FF2" w:rsidRPr="00A32AEF" w:rsidRDefault="00930FF2" w:rsidP="00930FF2">
      <w:pPr>
        <w:jc w:val="both"/>
        <w:rPr>
          <w:lang w:eastAsia="hu-HU"/>
        </w:rPr>
      </w:pPr>
    </w:p>
    <w:p w:rsidR="00930FF2" w:rsidRPr="00A32AEF" w:rsidRDefault="00930FF2" w:rsidP="00930FF2">
      <w:pPr>
        <w:jc w:val="both"/>
        <w:rPr>
          <w:lang w:eastAsia="hu-HU"/>
        </w:rPr>
      </w:pPr>
      <w:r w:rsidRPr="00A32AEF">
        <w:rPr>
          <w:lang w:eastAsia="hu-HU"/>
        </w:rPr>
        <w:t>A munkaközösségek működésének rendjét, vezetőjének kiválasztását a munkaközösség tagjai határozzák meg.</w:t>
      </w:r>
      <w:r w:rsidRPr="00A32AEF">
        <w:t xml:space="preserve"> </w:t>
      </w:r>
      <w:r w:rsidRPr="00A32AEF">
        <w:rPr>
          <w:lang w:eastAsia="hu-HU"/>
        </w:rPr>
        <w:t>A szakmai munkaközösségek részt vehetnek az intézményegység szakmai munkájának irányításában, tervezésében, szervezésében ellenőrzésében, és belső értékelésben. Összegző véleménye figyelembe vehető a pedagógusok minősítési eljárásában.</w:t>
      </w:r>
    </w:p>
    <w:p w:rsidR="00930FF2" w:rsidRDefault="00930FF2" w:rsidP="00930FF2">
      <w:pPr>
        <w:jc w:val="both"/>
        <w:rPr>
          <w:lang w:eastAsia="hu-HU"/>
        </w:rPr>
      </w:pPr>
    </w:p>
    <w:p w:rsidR="00930FF2" w:rsidRPr="00A32AEF" w:rsidRDefault="00930FF2" w:rsidP="00930FF2">
      <w:pPr>
        <w:jc w:val="both"/>
        <w:rPr>
          <w:lang w:eastAsia="hu-HU"/>
        </w:rPr>
      </w:pPr>
      <w:r w:rsidRPr="00A32AEF">
        <w:rPr>
          <w:lang w:eastAsia="hu-HU"/>
        </w:rPr>
        <w:t>A munkaközösség feladatait az óvoda pedagógiai programja, és az éves munkaterve irányozza elő.</w:t>
      </w:r>
    </w:p>
    <w:p w:rsidR="00930FF2" w:rsidRPr="00A32AEF" w:rsidRDefault="00930FF2" w:rsidP="00930FF2">
      <w:pPr>
        <w:jc w:val="both"/>
        <w:rPr>
          <w:lang w:eastAsia="hu-HU"/>
        </w:rPr>
      </w:pPr>
    </w:p>
    <w:p w:rsidR="00930FF2" w:rsidRPr="00A32AEF" w:rsidRDefault="00930FF2" w:rsidP="00930FF2">
      <w:pPr>
        <w:jc w:val="both"/>
        <w:rPr>
          <w:lang w:eastAsia="hu-HU"/>
        </w:rPr>
      </w:pPr>
      <w:r w:rsidRPr="00A32AEF">
        <w:rPr>
          <w:lang w:eastAsia="hu-HU"/>
        </w:rPr>
        <w:t>A szakmai munkaközösség dönt:</w:t>
      </w:r>
    </w:p>
    <w:p w:rsidR="00930FF2" w:rsidRPr="00A32AEF" w:rsidRDefault="00930FF2" w:rsidP="00930FF2">
      <w:pPr>
        <w:ind w:left="709"/>
        <w:jc w:val="both"/>
        <w:rPr>
          <w:lang w:eastAsia="hu-HU"/>
        </w:rPr>
      </w:pPr>
      <w:r w:rsidRPr="00A32AEF">
        <w:rPr>
          <w:lang w:eastAsia="hu-HU"/>
        </w:rPr>
        <w:t>•</w:t>
      </w:r>
      <w:r w:rsidRPr="00A32AEF">
        <w:rPr>
          <w:lang w:eastAsia="hu-HU"/>
        </w:rPr>
        <w:tab/>
        <w:t xml:space="preserve">Működési rendjéről </w:t>
      </w:r>
    </w:p>
    <w:p w:rsidR="00930FF2" w:rsidRPr="00A32AEF" w:rsidRDefault="00930FF2" w:rsidP="00930FF2">
      <w:pPr>
        <w:ind w:left="709"/>
        <w:jc w:val="both"/>
        <w:rPr>
          <w:lang w:eastAsia="hu-HU"/>
        </w:rPr>
      </w:pPr>
      <w:r w:rsidRPr="00A32AEF">
        <w:rPr>
          <w:lang w:eastAsia="hu-HU"/>
        </w:rPr>
        <w:t>•</w:t>
      </w:r>
      <w:r w:rsidRPr="00A32AEF">
        <w:rPr>
          <w:lang w:eastAsia="hu-HU"/>
        </w:rPr>
        <w:tab/>
        <w:t>Programjáról,</w:t>
      </w:r>
    </w:p>
    <w:p w:rsidR="00930FF2" w:rsidRPr="00A32AEF" w:rsidRDefault="00930FF2" w:rsidP="00930FF2">
      <w:pPr>
        <w:ind w:left="709"/>
        <w:jc w:val="both"/>
        <w:rPr>
          <w:lang w:eastAsia="hu-HU"/>
        </w:rPr>
      </w:pPr>
      <w:r w:rsidRPr="00A32AEF">
        <w:rPr>
          <w:lang w:eastAsia="hu-HU"/>
        </w:rPr>
        <w:t>•</w:t>
      </w:r>
      <w:r w:rsidRPr="00A32AEF">
        <w:rPr>
          <w:lang w:eastAsia="hu-HU"/>
        </w:rPr>
        <w:tab/>
        <w:t>A nevelőtestület által átruházott kérdésekről</w:t>
      </w:r>
    </w:p>
    <w:p w:rsidR="00930FF2" w:rsidRPr="00A32AEF" w:rsidRDefault="00930FF2" w:rsidP="00930FF2">
      <w:pPr>
        <w:jc w:val="both"/>
        <w:rPr>
          <w:lang w:eastAsia="hu-HU"/>
        </w:rPr>
      </w:pPr>
    </w:p>
    <w:p w:rsidR="00930FF2" w:rsidRPr="00A32AEF" w:rsidRDefault="00930FF2" w:rsidP="00930FF2">
      <w:pPr>
        <w:jc w:val="both"/>
        <w:rPr>
          <w:lang w:eastAsia="hu-HU"/>
        </w:rPr>
      </w:pPr>
      <w:r w:rsidRPr="00A32AEF">
        <w:rPr>
          <w:lang w:eastAsia="hu-HU"/>
        </w:rPr>
        <w:t>A szakmai munkaközösség véleményezi:</w:t>
      </w:r>
    </w:p>
    <w:p w:rsidR="00930FF2" w:rsidRPr="00A32AEF" w:rsidRDefault="00930FF2" w:rsidP="00930FF2">
      <w:pPr>
        <w:ind w:left="709"/>
        <w:jc w:val="both"/>
        <w:rPr>
          <w:lang w:eastAsia="hu-HU"/>
        </w:rPr>
      </w:pPr>
      <w:r w:rsidRPr="00A32AEF">
        <w:rPr>
          <w:lang w:eastAsia="hu-HU"/>
        </w:rPr>
        <w:t>•</w:t>
      </w:r>
      <w:r w:rsidRPr="00A32AEF">
        <w:rPr>
          <w:lang w:eastAsia="hu-HU"/>
        </w:rPr>
        <w:tab/>
        <w:t>A pedagógiai programot</w:t>
      </w:r>
    </w:p>
    <w:p w:rsidR="00930FF2" w:rsidRPr="00A32AEF" w:rsidRDefault="00930FF2" w:rsidP="00930FF2">
      <w:pPr>
        <w:ind w:left="709"/>
        <w:jc w:val="both"/>
        <w:rPr>
          <w:lang w:eastAsia="hu-HU"/>
        </w:rPr>
      </w:pPr>
      <w:r w:rsidRPr="00A32AEF">
        <w:rPr>
          <w:lang w:eastAsia="hu-HU"/>
        </w:rPr>
        <w:t>•</w:t>
      </w:r>
      <w:r w:rsidRPr="00A32AEF">
        <w:rPr>
          <w:lang w:eastAsia="hu-HU"/>
        </w:rPr>
        <w:tab/>
      </w:r>
      <w:r w:rsidRPr="00D6646E">
        <w:rPr>
          <w:bCs/>
          <w:lang w:eastAsia="hu-HU"/>
        </w:rPr>
        <w:t xml:space="preserve">A </w:t>
      </w:r>
      <w:r w:rsidRPr="00D6646E">
        <w:rPr>
          <w:lang w:eastAsia="hu-HU"/>
        </w:rPr>
        <w:t>pedagógus-továbbképzési intézményi programot</w:t>
      </w:r>
    </w:p>
    <w:p w:rsidR="00930FF2" w:rsidRPr="00A32AEF" w:rsidRDefault="00930FF2" w:rsidP="00930FF2">
      <w:pPr>
        <w:ind w:left="709"/>
        <w:jc w:val="both"/>
        <w:rPr>
          <w:lang w:eastAsia="hu-HU"/>
        </w:rPr>
      </w:pPr>
    </w:p>
    <w:p w:rsidR="00930FF2" w:rsidRPr="00A32AEF" w:rsidRDefault="00930FF2" w:rsidP="00930FF2">
      <w:pPr>
        <w:jc w:val="both"/>
        <w:rPr>
          <w:lang w:eastAsia="hu-HU"/>
        </w:rPr>
      </w:pPr>
      <w:r w:rsidRPr="00A32AEF">
        <w:rPr>
          <w:lang w:eastAsia="hu-HU"/>
        </w:rPr>
        <w:lastRenderedPageBreak/>
        <w:t>A szakmai munkaközösséget munkaközösség-vezető irányítja, akit a munkaközösség véleményének kikérésével a szakmai igazgató bíz meg legfeljebb öt évre.</w:t>
      </w:r>
    </w:p>
    <w:p w:rsidR="00930FF2" w:rsidRDefault="00930FF2" w:rsidP="00930FF2">
      <w:pPr>
        <w:rPr>
          <w:lang w:eastAsia="hu-HU"/>
        </w:rPr>
      </w:pPr>
    </w:p>
    <w:p w:rsidR="00930FF2" w:rsidRPr="007B1CB8" w:rsidRDefault="00930FF2" w:rsidP="00930FF2">
      <w:pPr>
        <w:jc w:val="both"/>
        <w:rPr>
          <w:lang w:eastAsia="hu-HU"/>
        </w:rPr>
      </w:pPr>
      <w:r w:rsidRPr="007B1CB8">
        <w:rPr>
          <w:lang w:eastAsia="hu-HU"/>
        </w:rPr>
        <w:t>A munkaközösség-vezetői feladatért járó megbízási díjra jogosult az a pedagógus, aki intézményi munkaközösség-vezetői feladatot lát el. A munkaközösség-vezetői feladatért járó megbízási díj a feladattal valómegbízás idejére – az óvodai szünetek idejét is ideértve – jár.</w:t>
      </w:r>
    </w:p>
    <w:p w:rsidR="00930FF2" w:rsidRDefault="00930FF2" w:rsidP="00930FF2">
      <w:pPr>
        <w:rPr>
          <w:lang w:eastAsia="hu-HU"/>
        </w:rPr>
      </w:pPr>
    </w:p>
    <w:p w:rsidR="00930FF2" w:rsidRPr="00A32AEF" w:rsidRDefault="00930FF2" w:rsidP="00930FF2">
      <w:pPr>
        <w:ind w:left="708"/>
        <w:rPr>
          <w:lang w:eastAsia="hu-HU"/>
        </w:rPr>
      </w:pPr>
      <w:r>
        <w:rPr>
          <w:b/>
          <w:bCs/>
          <w:lang w:eastAsia="hu-HU"/>
        </w:rPr>
        <w:t>7.4</w:t>
      </w:r>
      <w:r>
        <w:rPr>
          <w:b/>
          <w:bCs/>
          <w:lang w:eastAsia="hu-HU"/>
        </w:rPr>
        <w:tab/>
      </w:r>
      <w:r w:rsidRPr="00A32AEF">
        <w:rPr>
          <w:b/>
          <w:bCs/>
          <w:lang w:eastAsia="hu-HU"/>
        </w:rPr>
        <w:t>Alkalmazotti értekezletek</w:t>
      </w:r>
    </w:p>
    <w:p w:rsidR="00930FF2" w:rsidRPr="00A32AEF" w:rsidRDefault="00930FF2" w:rsidP="00930FF2">
      <w:pPr>
        <w:ind w:left="360"/>
        <w:rPr>
          <w:b/>
          <w:bCs/>
          <w:lang w:eastAsia="hu-HU"/>
        </w:rPr>
      </w:pPr>
    </w:p>
    <w:p w:rsidR="00930FF2" w:rsidRPr="00A32AEF" w:rsidRDefault="00930FF2" w:rsidP="00930FF2">
      <w:pPr>
        <w:jc w:val="both"/>
        <w:rPr>
          <w:bCs/>
          <w:lang w:eastAsia="hu-HU"/>
        </w:rPr>
      </w:pPr>
      <w:r w:rsidRPr="008C0E71">
        <w:rPr>
          <w:u w:val="single"/>
          <w:lang w:eastAsia="hu-HU"/>
        </w:rPr>
        <w:t>Alkalmazotti értekezletet kell tartani:</w:t>
      </w:r>
    </w:p>
    <w:p w:rsidR="00930FF2" w:rsidRPr="00A32AEF" w:rsidRDefault="00930FF2" w:rsidP="00930FF2">
      <w:pPr>
        <w:ind w:left="284"/>
        <w:jc w:val="both"/>
        <w:rPr>
          <w:bCs/>
          <w:lang w:eastAsia="hu-HU"/>
        </w:rPr>
      </w:pPr>
      <w:r w:rsidRPr="00A32AEF">
        <w:rPr>
          <w:bCs/>
          <w:lang w:eastAsia="hu-HU"/>
        </w:rPr>
        <w:t>A köznevelésről szóló törvényben meghatározott fenntartói döntések előzetes véleményezésére, amelyek az intézményegység megszűntetésével, átszervezésével, feladatának megváltoztatásával, nevének megállapításával, költségvetésének meghatározásával és módosításával, vezetői megbízással kapcsolatosak.</w:t>
      </w:r>
    </w:p>
    <w:p w:rsidR="00930FF2" w:rsidRPr="00A32AEF" w:rsidRDefault="00930FF2" w:rsidP="00930FF2">
      <w:pPr>
        <w:jc w:val="both"/>
        <w:rPr>
          <w:bCs/>
          <w:lang w:eastAsia="hu-HU"/>
        </w:rPr>
      </w:pPr>
    </w:p>
    <w:p w:rsidR="00930FF2" w:rsidRPr="00A32AEF" w:rsidRDefault="00930FF2" w:rsidP="00930FF2">
      <w:pPr>
        <w:numPr>
          <w:ilvl w:val="0"/>
          <w:numId w:val="46"/>
        </w:numPr>
        <w:suppressAutoHyphens w:val="0"/>
        <w:jc w:val="both"/>
        <w:rPr>
          <w:bCs/>
          <w:lang w:eastAsia="hu-HU"/>
        </w:rPr>
      </w:pPr>
      <w:r w:rsidRPr="00A32AEF">
        <w:rPr>
          <w:bCs/>
          <w:lang w:eastAsia="hu-HU"/>
        </w:rPr>
        <w:t>Azokban az ügyekben, amelyek kizárólag csak a tagóvodákat érintik, a szervezeti egységek is tarthatnak alkalmazotti értekezletet</w:t>
      </w:r>
    </w:p>
    <w:p w:rsidR="00930FF2" w:rsidRPr="00A32AEF" w:rsidRDefault="00930FF2" w:rsidP="00930FF2">
      <w:pPr>
        <w:jc w:val="both"/>
        <w:rPr>
          <w:bCs/>
          <w:lang w:eastAsia="hu-HU"/>
        </w:rPr>
      </w:pPr>
    </w:p>
    <w:p w:rsidR="00930FF2" w:rsidRPr="00A32AEF" w:rsidRDefault="00930FF2" w:rsidP="00930FF2">
      <w:pPr>
        <w:numPr>
          <w:ilvl w:val="0"/>
          <w:numId w:val="46"/>
        </w:numPr>
        <w:suppressAutoHyphens w:val="0"/>
        <w:jc w:val="both"/>
        <w:rPr>
          <w:bCs/>
          <w:lang w:eastAsia="hu-HU"/>
        </w:rPr>
      </w:pPr>
      <w:r w:rsidRPr="00A32AEF">
        <w:rPr>
          <w:bCs/>
          <w:lang w:eastAsia="hu-HU"/>
        </w:rPr>
        <w:t xml:space="preserve">A dajkák és pedagógiai asszisztensek </w:t>
      </w:r>
      <w:r w:rsidRPr="00FA525B">
        <w:rPr>
          <w:bCs/>
          <w:lang w:eastAsia="hu-HU"/>
        </w:rPr>
        <w:t xml:space="preserve">munkaértekezleteit </w:t>
      </w:r>
      <w:r w:rsidRPr="007B1CB8">
        <w:rPr>
          <w:lang w:eastAsia="hu-HU"/>
        </w:rPr>
        <w:t>tagintézmény-igazgatók</w:t>
      </w:r>
      <w:r w:rsidRPr="00FA525B" w:rsidDel="00983483">
        <w:rPr>
          <w:bCs/>
          <w:lang w:eastAsia="hu-HU"/>
        </w:rPr>
        <w:t xml:space="preserve"> </w:t>
      </w:r>
      <w:r w:rsidRPr="00A32AEF">
        <w:rPr>
          <w:bCs/>
          <w:lang w:eastAsia="hu-HU"/>
        </w:rPr>
        <w:t>hívják össze. Rendkívüli esetben a szakmai igazgató engedélyével hívható össze.</w:t>
      </w:r>
    </w:p>
    <w:p w:rsidR="00930FF2" w:rsidRDefault="00930FF2" w:rsidP="00930FF2">
      <w:pPr>
        <w:jc w:val="both"/>
        <w:rPr>
          <w:bCs/>
          <w:lang w:eastAsia="hu-HU"/>
        </w:rPr>
      </w:pPr>
    </w:p>
    <w:p w:rsidR="00930FF2" w:rsidRPr="00A32AEF" w:rsidRDefault="00930FF2" w:rsidP="00930FF2">
      <w:pPr>
        <w:jc w:val="both"/>
        <w:rPr>
          <w:bCs/>
          <w:lang w:eastAsia="hu-HU"/>
        </w:rPr>
      </w:pPr>
      <w:r w:rsidRPr="00A32AEF">
        <w:rPr>
          <w:bCs/>
          <w:lang w:eastAsia="hu-HU"/>
        </w:rPr>
        <w:t>A nevelőtestületi és az alkalmazotti közösség értekezleteit a szakmai igazgató hívja össze, az intézményvezetői pályázattal kapcsolatos értekezletek kivételével.</w:t>
      </w:r>
    </w:p>
    <w:p w:rsidR="00930FF2" w:rsidRPr="00A32AEF" w:rsidRDefault="00930FF2" w:rsidP="00930FF2">
      <w:pPr>
        <w:rPr>
          <w:lang w:eastAsia="hu-HU"/>
        </w:rPr>
      </w:pPr>
    </w:p>
    <w:p w:rsidR="00930FF2" w:rsidRPr="00A32AEF" w:rsidRDefault="00930FF2" w:rsidP="00930FF2">
      <w:pPr>
        <w:ind w:left="708"/>
        <w:jc w:val="both"/>
        <w:rPr>
          <w:b/>
          <w:lang w:eastAsia="hu-HU"/>
        </w:rPr>
      </w:pPr>
      <w:r>
        <w:rPr>
          <w:b/>
          <w:lang w:eastAsia="hu-HU"/>
        </w:rPr>
        <w:t>7.5</w:t>
      </w:r>
      <w:r w:rsidRPr="00A32AEF">
        <w:rPr>
          <w:b/>
          <w:lang w:eastAsia="hu-HU"/>
        </w:rPr>
        <w:tab/>
        <w:t xml:space="preserve">Munkaköri leírás </w:t>
      </w:r>
    </w:p>
    <w:p w:rsidR="00930FF2" w:rsidRPr="00A32AEF" w:rsidRDefault="00930FF2" w:rsidP="00930FF2">
      <w:pPr>
        <w:jc w:val="both"/>
        <w:rPr>
          <w:lang w:eastAsia="hu-HU"/>
        </w:rPr>
      </w:pPr>
    </w:p>
    <w:p w:rsidR="00930FF2" w:rsidRPr="00A32AEF" w:rsidRDefault="00930FF2" w:rsidP="00930FF2">
      <w:pPr>
        <w:jc w:val="both"/>
        <w:rPr>
          <w:lang w:eastAsia="hu-HU"/>
        </w:rPr>
      </w:pPr>
      <w:r w:rsidRPr="00A32AEF">
        <w:rPr>
          <w:lang w:eastAsia="hu-HU"/>
        </w:rPr>
        <w:t xml:space="preserve">Minden munkavállalónak névre szóló, feladataihoz szabott munkaköri leírása van, amelyet az alkalmazást követő néhány napon belül megkap. </w:t>
      </w:r>
    </w:p>
    <w:p w:rsidR="00930FF2" w:rsidRPr="00A32AEF" w:rsidRDefault="00930FF2" w:rsidP="00930FF2">
      <w:pPr>
        <w:jc w:val="both"/>
        <w:rPr>
          <w:bCs/>
          <w:lang w:eastAsia="hu-HU"/>
        </w:rPr>
      </w:pPr>
      <w:r w:rsidRPr="00A32AEF">
        <w:rPr>
          <w:bCs/>
          <w:lang w:eastAsia="hu-HU"/>
        </w:rPr>
        <w:t>A munkaköri leírásokat legalább háromévente át kell tekinteni.</w:t>
      </w:r>
    </w:p>
    <w:p w:rsidR="00930FF2" w:rsidRPr="00A32AEF" w:rsidRDefault="00930FF2" w:rsidP="00930FF2">
      <w:pPr>
        <w:jc w:val="both"/>
        <w:rPr>
          <w:bCs/>
          <w:lang w:eastAsia="hu-HU"/>
        </w:rPr>
      </w:pPr>
    </w:p>
    <w:p w:rsidR="00930FF2" w:rsidRPr="00A32AEF" w:rsidRDefault="00930FF2" w:rsidP="00930FF2">
      <w:pPr>
        <w:jc w:val="both"/>
        <w:rPr>
          <w:bCs/>
          <w:lang w:eastAsia="hu-HU"/>
        </w:rPr>
      </w:pPr>
      <w:r w:rsidRPr="00A32AEF">
        <w:rPr>
          <w:bCs/>
          <w:lang w:eastAsia="hu-HU"/>
        </w:rPr>
        <w:t xml:space="preserve">A munkavállalók munkaköri leírását az érintettel alá kell íratni, az aláírt példányok közül egyik a dolgozóé, másikat az irattárban kell őrizni. </w:t>
      </w:r>
    </w:p>
    <w:p w:rsidR="00930FF2" w:rsidRPr="00A32AEF" w:rsidRDefault="00930FF2" w:rsidP="00930FF2">
      <w:pPr>
        <w:jc w:val="both"/>
        <w:rPr>
          <w:bCs/>
          <w:lang w:eastAsia="hu-HU"/>
        </w:rPr>
      </w:pPr>
    </w:p>
    <w:p w:rsidR="00930FF2" w:rsidRPr="00A32AEF" w:rsidRDefault="00930FF2" w:rsidP="00930FF2">
      <w:pPr>
        <w:jc w:val="both"/>
        <w:rPr>
          <w:bCs/>
          <w:lang w:eastAsia="hu-HU"/>
        </w:rPr>
      </w:pPr>
      <w:r w:rsidRPr="00A32AEF">
        <w:rPr>
          <w:bCs/>
          <w:lang w:eastAsia="hu-HU"/>
        </w:rPr>
        <w:t xml:space="preserve">A </w:t>
      </w:r>
      <w:r w:rsidRPr="00D6646E">
        <w:rPr>
          <w:bCs/>
          <w:lang w:eastAsia="hu-HU"/>
        </w:rPr>
        <w:t>tagintézmény-igazgatók</w:t>
      </w:r>
      <w:r w:rsidRPr="00D559EA">
        <w:rPr>
          <w:bCs/>
          <w:lang w:eastAsia="hu-HU"/>
        </w:rPr>
        <w:t xml:space="preserve">, és a </w:t>
      </w:r>
      <w:r w:rsidRPr="00A32AEF">
        <w:rPr>
          <w:bCs/>
          <w:lang w:eastAsia="hu-HU"/>
        </w:rPr>
        <w:t>munkaközösség-vezetők a munkaköri leírásuk, a szakmai igazgató utasítása, és a munkatervben megfogalmazottak szerint vesznek részt ellenőrzési feladatokban.</w:t>
      </w:r>
    </w:p>
    <w:p w:rsidR="00930FF2" w:rsidRDefault="00930FF2" w:rsidP="00930FF2">
      <w:pPr>
        <w:jc w:val="both"/>
        <w:rPr>
          <w:bCs/>
          <w:lang w:eastAsia="hu-HU"/>
        </w:rPr>
      </w:pPr>
    </w:p>
    <w:p w:rsidR="00930FF2" w:rsidRPr="0086276B" w:rsidRDefault="00930FF2" w:rsidP="00930FF2">
      <w:pPr>
        <w:suppressAutoHyphens w:val="0"/>
        <w:ind w:left="708"/>
        <w:jc w:val="both"/>
        <w:rPr>
          <w:b/>
          <w:bCs/>
          <w:lang w:eastAsia="hu-HU"/>
        </w:rPr>
      </w:pPr>
      <w:r>
        <w:rPr>
          <w:b/>
          <w:bCs/>
          <w:lang w:eastAsia="hu-HU"/>
        </w:rPr>
        <w:t>7.6</w:t>
      </w:r>
      <w:r>
        <w:rPr>
          <w:b/>
          <w:bCs/>
          <w:lang w:eastAsia="hu-HU"/>
        </w:rPr>
        <w:tab/>
      </w:r>
      <w:r w:rsidRPr="00A32AEF">
        <w:rPr>
          <w:b/>
          <w:bCs/>
          <w:lang w:eastAsia="hu-HU"/>
        </w:rPr>
        <w:t>Tagintézményekkel való kapcsolattartás rendje, formája</w:t>
      </w:r>
    </w:p>
    <w:p w:rsidR="00930FF2" w:rsidRPr="008C0E71" w:rsidRDefault="00930FF2" w:rsidP="00930FF2">
      <w:pPr>
        <w:pStyle w:val="Listaszerbekezds"/>
        <w:numPr>
          <w:ilvl w:val="0"/>
          <w:numId w:val="105"/>
        </w:numPr>
        <w:suppressAutoHyphens w:val="0"/>
        <w:jc w:val="both"/>
        <w:rPr>
          <w:bCs/>
          <w:lang w:eastAsia="hu-HU"/>
        </w:rPr>
      </w:pPr>
      <w:r w:rsidRPr="005B7E22">
        <w:rPr>
          <w:bCs/>
          <w:lang w:eastAsia="hu-HU"/>
        </w:rPr>
        <w:t xml:space="preserve">A </w:t>
      </w:r>
      <w:r w:rsidRPr="007B1CB8">
        <w:rPr>
          <w:lang w:eastAsia="hu-HU"/>
        </w:rPr>
        <w:t xml:space="preserve">tagintézmény-igazgatók </w:t>
      </w:r>
      <w:r w:rsidRPr="005B7E22">
        <w:rPr>
          <w:bCs/>
          <w:lang w:eastAsia="hu-HU"/>
        </w:rPr>
        <w:t>részt vesznek a kéthetente, szükség esetén hetente rendszeresen tartott vezetői értekezleteken, ez alkalommal beszámolnak a tagintézményekben folyó munkáról, il</w:t>
      </w:r>
      <w:r w:rsidRPr="00396E64">
        <w:rPr>
          <w:bCs/>
          <w:lang w:eastAsia="hu-HU"/>
        </w:rPr>
        <w:t>letve átveszik a szükséges információkat.</w:t>
      </w:r>
    </w:p>
    <w:p w:rsidR="00930FF2" w:rsidRPr="008C0E71" w:rsidRDefault="00930FF2" w:rsidP="00930FF2">
      <w:pPr>
        <w:pStyle w:val="Listaszerbekezds"/>
        <w:numPr>
          <w:ilvl w:val="0"/>
          <w:numId w:val="105"/>
        </w:numPr>
        <w:suppressAutoHyphens w:val="0"/>
        <w:jc w:val="both"/>
        <w:rPr>
          <w:bCs/>
          <w:lang w:eastAsia="hu-HU"/>
        </w:rPr>
      </w:pPr>
      <w:r w:rsidRPr="008C0E71">
        <w:rPr>
          <w:bCs/>
          <w:lang w:eastAsia="hu-HU"/>
        </w:rPr>
        <w:t>Az idő közben felmerülő, a tagintézményekben folyó munka közvetlen irányításához szükséges szakmai információkat a szakmai igazgató, illetve helyettesei soron kívül, közvetlenül is megadhatják</w:t>
      </w:r>
    </w:p>
    <w:p w:rsidR="00930FF2" w:rsidRPr="008C0E71" w:rsidRDefault="00930FF2" w:rsidP="00930FF2">
      <w:pPr>
        <w:pStyle w:val="Listaszerbekezds"/>
        <w:numPr>
          <w:ilvl w:val="0"/>
          <w:numId w:val="105"/>
        </w:numPr>
        <w:suppressAutoHyphens w:val="0"/>
        <w:jc w:val="both"/>
        <w:rPr>
          <w:bCs/>
          <w:lang w:eastAsia="hu-HU"/>
        </w:rPr>
      </w:pPr>
      <w:r w:rsidRPr="008C0E71">
        <w:rPr>
          <w:bCs/>
          <w:lang w:eastAsia="hu-HU"/>
        </w:rPr>
        <w:t xml:space="preserve">A </w:t>
      </w:r>
      <w:r w:rsidRPr="007B1CB8">
        <w:rPr>
          <w:lang w:eastAsia="hu-HU"/>
        </w:rPr>
        <w:t>tagintézmény-igazgatók</w:t>
      </w:r>
      <w:r w:rsidRPr="00FA525B" w:rsidDel="003F60C9">
        <w:rPr>
          <w:bCs/>
          <w:lang w:eastAsia="hu-HU"/>
        </w:rPr>
        <w:t xml:space="preserve"> </w:t>
      </w:r>
      <w:r w:rsidRPr="008C0E71">
        <w:rPr>
          <w:bCs/>
          <w:lang w:eastAsia="hu-HU"/>
        </w:rPr>
        <w:t>a rendkívüli eseményeket azonnal jelentik telefonon</w:t>
      </w:r>
    </w:p>
    <w:p w:rsidR="00930FF2" w:rsidRPr="001129F5" w:rsidRDefault="00930FF2" w:rsidP="00930FF2">
      <w:pPr>
        <w:pStyle w:val="Listaszerbekezds"/>
        <w:numPr>
          <w:ilvl w:val="0"/>
          <w:numId w:val="105"/>
        </w:numPr>
        <w:suppressAutoHyphens w:val="0"/>
        <w:jc w:val="both"/>
        <w:rPr>
          <w:lang w:eastAsia="hu-HU"/>
        </w:rPr>
      </w:pPr>
      <w:r w:rsidRPr="008C0E71">
        <w:rPr>
          <w:bCs/>
          <w:lang w:eastAsia="hu-HU"/>
        </w:rPr>
        <w:lastRenderedPageBreak/>
        <w:t>A szakmai igazgatót, illetve a szakmai igazgató-helyettest 2. meg kell hívni a tagóvodákban tartott értekezletekre, ezen kívül ellenőrzési terve alapján, vagy szükség szerint látogatják a tagóvodákat</w:t>
      </w:r>
    </w:p>
    <w:p w:rsidR="00930FF2" w:rsidRPr="008C0E71" w:rsidRDefault="00930FF2" w:rsidP="00930FF2">
      <w:pPr>
        <w:pStyle w:val="Listaszerbekezds"/>
        <w:numPr>
          <w:ilvl w:val="0"/>
          <w:numId w:val="105"/>
        </w:numPr>
        <w:suppressAutoHyphens w:val="0"/>
        <w:jc w:val="both"/>
        <w:rPr>
          <w:bCs/>
          <w:lang w:eastAsia="hu-HU"/>
        </w:rPr>
      </w:pPr>
      <w:r w:rsidRPr="008C0E71">
        <w:rPr>
          <w:bCs/>
          <w:lang w:eastAsia="hu-HU"/>
        </w:rPr>
        <w:t xml:space="preserve">A szakmai igazgató és a </w:t>
      </w:r>
      <w:r w:rsidRPr="007B1CB8">
        <w:rPr>
          <w:lang w:eastAsia="hu-HU"/>
        </w:rPr>
        <w:t xml:space="preserve">tagintézmény-igazgatók </w:t>
      </w:r>
      <w:r w:rsidRPr="008C0E71">
        <w:rPr>
          <w:bCs/>
          <w:lang w:eastAsia="hu-HU"/>
        </w:rPr>
        <w:t>együttesen felelnek azért, hogy a tagóvodák pedagógusait, illetve gyermekeit és a szülőket érintő információk időben eljussanak a tagóvodákhoz, és azokat az érintettek megismerjék</w:t>
      </w:r>
    </w:p>
    <w:p w:rsidR="00930FF2" w:rsidRPr="005B7E22" w:rsidRDefault="00930FF2" w:rsidP="00930FF2">
      <w:pPr>
        <w:pStyle w:val="Listaszerbekezds"/>
        <w:numPr>
          <w:ilvl w:val="0"/>
          <w:numId w:val="105"/>
        </w:numPr>
        <w:suppressAutoHyphens w:val="0"/>
        <w:jc w:val="both"/>
        <w:rPr>
          <w:bCs/>
          <w:lang w:eastAsia="hu-HU"/>
        </w:rPr>
      </w:pPr>
      <w:r w:rsidRPr="008C0E71">
        <w:rPr>
          <w:bCs/>
          <w:lang w:eastAsia="hu-HU"/>
        </w:rPr>
        <w:t xml:space="preserve">A szakmai igazgató és </w:t>
      </w:r>
      <w:r w:rsidRPr="00D6646E">
        <w:rPr>
          <w:bCs/>
          <w:lang w:eastAsia="hu-HU"/>
        </w:rPr>
        <w:t xml:space="preserve">a tagintézmény-igazgatók </w:t>
      </w:r>
      <w:r w:rsidRPr="008C0E71">
        <w:rPr>
          <w:bCs/>
          <w:lang w:eastAsia="hu-HU"/>
        </w:rPr>
        <w:t>a rendszeresítetten kívül közvetlen telefon kapcsolatban állnak egymással</w:t>
      </w:r>
      <w:r>
        <w:rPr>
          <w:bCs/>
          <w:lang w:eastAsia="hu-HU"/>
        </w:rPr>
        <w:t>.</w:t>
      </w:r>
    </w:p>
    <w:p w:rsidR="00930FF2" w:rsidRPr="00A32AEF" w:rsidRDefault="00930FF2" w:rsidP="00930FF2">
      <w:pPr>
        <w:jc w:val="both"/>
        <w:rPr>
          <w:bCs/>
          <w:lang w:eastAsia="hu-HU"/>
        </w:rPr>
      </w:pPr>
    </w:p>
    <w:p w:rsidR="00930FF2" w:rsidRPr="007B1CB8" w:rsidRDefault="00930FF2" w:rsidP="00930FF2">
      <w:pPr>
        <w:pStyle w:val="Listaszerbekezds"/>
        <w:numPr>
          <w:ilvl w:val="0"/>
          <w:numId w:val="121"/>
        </w:numPr>
        <w:tabs>
          <w:tab w:val="left" w:pos="1418"/>
        </w:tabs>
        <w:ind w:left="426" w:hanging="284"/>
        <w:jc w:val="both"/>
        <w:outlineLvl w:val="1"/>
        <w:rPr>
          <w:b/>
          <w:bCs/>
          <w:lang w:eastAsia="hu-HU"/>
        </w:rPr>
      </w:pPr>
      <w:bookmarkStart w:id="200" w:name="_Toc210740184"/>
      <w:r w:rsidRPr="007B1CB8">
        <w:rPr>
          <w:b/>
          <w:bCs/>
          <w:lang w:eastAsia="hu-HU"/>
        </w:rPr>
        <w:t>A vezetők és a szülői szervezet közti kapcsolattartás formája</w:t>
      </w:r>
      <w:bookmarkEnd w:id="200"/>
    </w:p>
    <w:p w:rsidR="00930FF2" w:rsidRPr="00A32AEF" w:rsidRDefault="00930FF2" w:rsidP="00930FF2">
      <w:pPr>
        <w:jc w:val="both"/>
        <w:rPr>
          <w:b/>
          <w:bCs/>
          <w:lang w:eastAsia="hu-HU"/>
        </w:rPr>
      </w:pPr>
    </w:p>
    <w:p w:rsidR="00930FF2" w:rsidRPr="00A32AEF" w:rsidRDefault="00930FF2" w:rsidP="00930FF2">
      <w:pPr>
        <w:numPr>
          <w:ilvl w:val="0"/>
          <w:numId w:val="70"/>
        </w:numPr>
        <w:jc w:val="both"/>
        <w:rPr>
          <w:lang w:eastAsia="hu-HU"/>
        </w:rPr>
      </w:pPr>
      <w:r w:rsidRPr="00A32AEF">
        <w:rPr>
          <w:lang w:eastAsia="hu-HU"/>
        </w:rPr>
        <w:t>A szülők önszerveződve képviselhetik érdekeiket az óvodában. A közösség létrehozásáról szülői értekezleten szavaznak Amennyiben közösséggé szerveződnek, a működési rendnek megfelelően végzik tevékenységüket</w:t>
      </w:r>
    </w:p>
    <w:p w:rsidR="00930FF2" w:rsidRPr="00FA525B" w:rsidRDefault="00930FF2" w:rsidP="00930FF2">
      <w:pPr>
        <w:numPr>
          <w:ilvl w:val="0"/>
          <w:numId w:val="70"/>
        </w:numPr>
        <w:jc w:val="both"/>
        <w:rPr>
          <w:lang w:eastAsia="hu-HU"/>
        </w:rPr>
      </w:pPr>
      <w:r w:rsidRPr="00A32AEF">
        <w:rPr>
          <w:lang w:eastAsia="hu-HU"/>
        </w:rPr>
        <w:t xml:space="preserve">A tagóvodai szintű szülői közösség vezetőjével </w:t>
      </w:r>
      <w:r w:rsidRPr="00FA525B">
        <w:rPr>
          <w:lang w:eastAsia="hu-HU"/>
        </w:rPr>
        <w:t xml:space="preserve">a </w:t>
      </w:r>
      <w:r w:rsidRPr="007B1CB8">
        <w:rPr>
          <w:lang w:eastAsia="hu-HU"/>
        </w:rPr>
        <w:t>tagintézmény-igazgató</w:t>
      </w:r>
      <w:r w:rsidRPr="00FA525B" w:rsidDel="0091370D">
        <w:rPr>
          <w:lang w:eastAsia="hu-HU"/>
        </w:rPr>
        <w:t xml:space="preserve"> </w:t>
      </w:r>
      <w:r w:rsidRPr="00FA525B">
        <w:rPr>
          <w:lang w:eastAsia="hu-HU"/>
        </w:rPr>
        <w:t>, szükség esetén a szakmai igazgató, a csoportszintű ügyekben a csoport szülőinek képviselőivel az óvodapedagógusok tartanak kapcsolatot.</w:t>
      </w:r>
    </w:p>
    <w:p w:rsidR="00930FF2" w:rsidRPr="00A32AEF" w:rsidRDefault="00930FF2" w:rsidP="00930FF2">
      <w:pPr>
        <w:numPr>
          <w:ilvl w:val="0"/>
          <w:numId w:val="70"/>
        </w:numPr>
        <w:jc w:val="both"/>
        <w:rPr>
          <w:lang w:eastAsia="hu-HU"/>
        </w:rPr>
      </w:pPr>
      <w:r w:rsidRPr="00FA525B">
        <w:rPr>
          <w:lang w:eastAsia="hu-HU"/>
        </w:rPr>
        <w:t xml:space="preserve">A </w:t>
      </w:r>
      <w:r w:rsidRPr="007B1CB8">
        <w:rPr>
          <w:lang w:eastAsia="hu-HU"/>
        </w:rPr>
        <w:t>tagintézmény-igazgató</w:t>
      </w:r>
      <w:r w:rsidRPr="00FA525B">
        <w:rPr>
          <w:lang w:eastAsia="hu-HU"/>
        </w:rPr>
        <w:t xml:space="preserve">k a tagóvodák szülői szervezetével </w:t>
      </w:r>
      <w:r w:rsidRPr="00A32AEF">
        <w:rPr>
          <w:lang w:eastAsia="hu-HU"/>
        </w:rPr>
        <w:t>közvetlen kapcsolatot tartanak.</w:t>
      </w:r>
    </w:p>
    <w:p w:rsidR="00930FF2" w:rsidRPr="00A32AEF" w:rsidRDefault="00930FF2" w:rsidP="00930FF2">
      <w:pPr>
        <w:numPr>
          <w:ilvl w:val="0"/>
          <w:numId w:val="70"/>
        </w:numPr>
        <w:jc w:val="both"/>
        <w:rPr>
          <w:lang w:eastAsia="hu-HU"/>
        </w:rPr>
      </w:pPr>
      <w:r w:rsidRPr="00A32AEF">
        <w:rPr>
          <w:lang w:eastAsia="hu-HU"/>
        </w:rPr>
        <w:t>A szülői szervezet vezetőjét meg kell hívni a nevelőtestületi értekezlet azon napirendi pontjainak tárgyalásához, amely ügyekben jogszabály a szülői szervezet részére véleményezési jogot biztosít.</w:t>
      </w:r>
    </w:p>
    <w:p w:rsidR="00930FF2" w:rsidRDefault="00930FF2" w:rsidP="00930FF2">
      <w:pPr>
        <w:numPr>
          <w:ilvl w:val="0"/>
          <w:numId w:val="70"/>
        </w:numPr>
        <w:jc w:val="both"/>
        <w:rPr>
          <w:lang w:eastAsia="hu-HU"/>
        </w:rPr>
      </w:pPr>
      <w:r w:rsidRPr="00A32AEF">
        <w:rPr>
          <w:lang w:eastAsia="hu-HU"/>
        </w:rPr>
        <w:t>A meghívás a napirendi pont írásos anyagának legalább nyolc nappal korábbi átadásával történhet.</w:t>
      </w:r>
    </w:p>
    <w:p w:rsidR="00930FF2" w:rsidRPr="00A32AEF" w:rsidRDefault="00930FF2" w:rsidP="00930FF2">
      <w:pPr>
        <w:ind w:left="360"/>
        <w:jc w:val="both"/>
        <w:rPr>
          <w:lang w:eastAsia="hu-HU"/>
        </w:rPr>
      </w:pPr>
    </w:p>
    <w:p w:rsidR="00930FF2" w:rsidRPr="00F56CBF" w:rsidRDefault="00930FF2" w:rsidP="00930FF2">
      <w:pPr>
        <w:ind w:left="708"/>
        <w:jc w:val="both"/>
        <w:rPr>
          <w:b/>
          <w:i/>
          <w:lang w:eastAsia="hu-HU"/>
        </w:rPr>
      </w:pPr>
      <w:r>
        <w:rPr>
          <w:b/>
          <w:lang w:eastAsia="hu-HU"/>
        </w:rPr>
        <w:t>8.1</w:t>
      </w:r>
      <w:r>
        <w:rPr>
          <w:b/>
          <w:lang w:eastAsia="hu-HU"/>
        </w:rPr>
        <w:tab/>
      </w:r>
      <w:r w:rsidRPr="00F56CBF">
        <w:rPr>
          <w:b/>
          <w:lang w:eastAsia="hu-HU"/>
        </w:rPr>
        <w:t>A</w:t>
      </w:r>
      <w:r w:rsidRPr="00F56CBF">
        <w:rPr>
          <w:b/>
          <w:i/>
          <w:lang w:eastAsia="hu-HU"/>
        </w:rPr>
        <w:t xml:space="preserve"> </w:t>
      </w:r>
      <w:r w:rsidRPr="00F56CBF">
        <w:rPr>
          <w:b/>
          <w:lang w:eastAsia="hu-HU"/>
        </w:rPr>
        <w:t>szülői szervezet, véleményezési jogot gyakorol:</w:t>
      </w:r>
    </w:p>
    <w:p w:rsidR="00930FF2" w:rsidRPr="00A32AEF" w:rsidRDefault="00930FF2" w:rsidP="00930FF2">
      <w:pPr>
        <w:jc w:val="both"/>
        <w:rPr>
          <w:b/>
          <w:lang w:eastAsia="hu-HU"/>
        </w:rPr>
      </w:pPr>
    </w:p>
    <w:p w:rsidR="00930FF2" w:rsidRPr="00A32AEF" w:rsidRDefault="00930FF2" w:rsidP="00930FF2">
      <w:pPr>
        <w:jc w:val="both"/>
        <w:rPr>
          <w:lang w:eastAsia="hu-HU"/>
        </w:rPr>
      </w:pPr>
      <w:r w:rsidRPr="00A32AEF">
        <w:rPr>
          <w:lang w:eastAsia="hu-HU"/>
        </w:rPr>
        <w:t xml:space="preserve">A jogszabályban meghatározott kérdésekben: </w:t>
      </w:r>
    </w:p>
    <w:p w:rsidR="00930FF2" w:rsidRPr="00A32AEF" w:rsidRDefault="00930FF2" w:rsidP="00930FF2">
      <w:pPr>
        <w:numPr>
          <w:ilvl w:val="0"/>
          <w:numId w:val="69"/>
        </w:numPr>
        <w:jc w:val="both"/>
        <w:rPr>
          <w:lang w:eastAsia="hu-HU"/>
        </w:rPr>
      </w:pPr>
      <w:r w:rsidRPr="00A32AEF">
        <w:rPr>
          <w:lang w:eastAsia="hu-HU"/>
        </w:rPr>
        <w:t>A pedagógiai program elfogadásakor</w:t>
      </w:r>
    </w:p>
    <w:p w:rsidR="00930FF2" w:rsidRPr="00A32AEF" w:rsidRDefault="00930FF2" w:rsidP="00930FF2">
      <w:pPr>
        <w:numPr>
          <w:ilvl w:val="0"/>
          <w:numId w:val="69"/>
        </w:numPr>
        <w:jc w:val="both"/>
        <w:rPr>
          <w:lang w:eastAsia="hu-HU"/>
        </w:rPr>
      </w:pPr>
      <w:r w:rsidRPr="00A32AEF">
        <w:rPr>
          <w:lang w:eastAsia="hu-HU"/>
        </w:rPr>
        <w:t>Házirend elfogadásakor</w:t>
      </w:r>
    </w:p>
    <w:p w:rsidR="00930FF2" w:rsidRPr="00A32AEF" w:rsidRDefault="00930FF2" w:rsidP="00930FF2">
      <w:pPr>
        <w:numPr>
          <w:ilvl w:val="0"/>
          <w:numId w:val="69"/>
        </w:numPr>
        <w:jc w:val="both"/>
        <w:rPr>
          <w:lang w:eastAsia="hu-HU"/>
        </w:rPr>
      </w:pPr>
      <w:r w:rsidRPr="00A32AEF">
        <w:rPr>
          <w:lang w:eastAsia="hu-HU"/>
        </w:rPr>
        <w:t>A Szervezeti és Működési Szabályzat elfogadásakor</w:t>
      </w:r>
    </w:p>
    <w:p w:rsidR="00930FF2" w:rsidRPr="00A32AEF" w:rsidRDefault="00930FF2" w:rsidP="00930FF2">
      <w:pPr>
        <w:numPr>
          <w:ilvl w:val="0"/>
          <w:numId w:val="69"/>
        </w:numPr>
        <w:jc w:val="both"/>
        <w:rPr>
          <w:lang w:eastAsia="hu-HU"/>
        </w:rPr>
      </w:pPr>
      <w:r w:rsidRPr="00A32AEF">
        <w:rPr>
          <w:lang w:eastAsia="hu-HU"/>
        </w:rPr>
        <w:t>A munkaterv elfogadásakor</w:t>
      </w:r>
    </w:p>
    <w:p w:rsidR="00930FF2" w:rsidRPr="00A32AEF" w:rsidRDefault="00930FF2" w:rsidP="00930FF2">
      <w:pPr>
        <w:numPr>
          <w:ilvl w:val="0"/>
          <w:numId w:val="69"/>
        </w:numPr>
        <w:jc w:val="both"/>
        <w:rPr>
          <w:lang w:eastAsia="hu-HU"/>
        </w:rPr>
      </w:pPr>
      <w:r w:rsidRPr="00A32AEF">
        <w:rPr>
          <w:lang w:eastAsia="hu-HU"/>
        </w:rPr>
        <w:t>Az intézményegység működésével kapcsolatos valamennyi kérdésben</w:t>
      </w:r>
    </w:p>
    <w:p w:rsidR="00930FF2" w:rsidRPr="00A32AEF" w:rsidRDefault="00930FF2" w:rsidP="00930FF2">
      <w:pPr>
        <w:numPr>
          <w:ilvl w:val="0"/>
          <w:numId w:val="69"/>
        </w:numPr>
        <w:jc w:val="both"/>
        <w:rPr>
          <w:lang w:eastAsia="hu-HU"/>
        </w:rPr>
      </w:pPr>
      <w:r w:rsidRPr="00A32AEF">
        <w:rPr>
          <w:lang w:eastAsia="hu-HU"/>
        </w:rPr>
        <w:t>A szakmai igazgatójának megbízása, megbízás visszavonása előtt</w:t>
      </w:r>
    </w:p>
    <w:p w:rsidR="00930FF2" w:rsidRPr="00A32AEF" w:rsidRDefault="00930FF2" w:rsidP="00930FF2">
      <w:pPr>
        <w:numPr>
          <w:ilvl w:val="0"/>
          <w:numId w:val="69"/>
        </w:numPr>
        <w:jc w:val="both"/>
        <w:rPr>
          <w:lang w:eastAsia="hu-HU"/>
        </w:rPr>
      </w:pPr>
      <w:r w:rsidRPr="00A32AEF">
        <w:rPr>
          <w:lang w:eastAsia="hu-HU"/>
        </w:rPr>
        <w:t xml:space="preserve">Fakultatív hit- és vallásoktatás idejének, helyének meghatározásakor, </w:t>
      </w:r>
    </w:p>
    <w:p w:rsidR="00930FF2" w:rsidRPr="00A32AEF" w:rsidRDefault="00930FF2" w:rsidP="00930FF2">
      <w:pPr>
        <w:autoSpaceDE w:val="0"/>
        <w:autoSpaceDN w:val="0"/>
        <w:adjustRightInd w:val="0"/>
        <w:jc w:val="both"/>
        <w:rPr>
          <w:lang w:eastAsia="hu-HU"/>
        </w:rPr>
      </w:pPr>
    </w:p>
    <w:p w:rsidR="00930FF2" w:rsidRPr="00A32AEF" w:rsidRDefault="00930FF2" w:rsidP="00930FF2">
      <w:pPr>
        <w:jc w:val="both"/>
        <w:rPr>
          <w:bCs/>
          <w:lang w:eastAsia="hu-HU"/>
        </w:rPr>
      </w:pPr>
      <w:r w:rsidRPr="00A32AEF">
        <w:rPr>
          <w:bCs/>
          <w:lang w:eastAsia="hu-HU"/>
        </w:rPr>
        <w:t xml:space="preserve">Ha a szülői szervezet a gyermekek nagyobb csoportját érintő kérdésben tájékozódni kíván, a kérést a szakmai igazgatóhoz kell címezni. </w:t>
      </w:r>
    </w:p>
    <w:p w:rsidR="00930FF2" w:rsidRPr="00A32AEF" w:rsidRDefault="00930FF2" w:rsidP="00930FF2">
      <w:pPr>
        <w:jc w:val="both"/>
        <w:rPr>
          <w:bCs/>
          <w:lang w:eastAsia="hu-HU"/>
        </w:rPr>
      </w:pPr>
      <w:r w:rsidRPr="00A32AEF">
        <w:rPr>
          <w:bCs/>
          <w:lang w:eastAsia="hu-HU"/>
        </w:rPr>
        <w:t xml:space="preserve">A tájékoztatás történhet szóban, vagy írásban. A szóbeli tájékoztatásról emlékeztető készül, amelynek egy példányát át kell adni a szülői szervezet vezetőjének. A szülői szervezet vezetője tanácskozási joggal vesz részt a gyermekek nagyobb csoportját érintő ügyek tárgyalásánál. </w:t>
      </w:r>
    </w:p>
    <w:p w:rsidR="00930FF2" w:rsidRPr="00A32AEF" w:rsidRDefault="00930FF2" w:rsidP="00930FF2">
      <w:pPr>
        <w:jc w:val="both"/>
        <w:rPr>
          <w:bCs/>
          <w:lang w:eastAsia="hu-HU"/>
        </w:rPr>
      </w:pPr>
      <w:r w:rsidRPr="00A32AEF">
        <w:rPr>
          <w:bCs/>
          <w:lang w:eastAsia="hu-HU"/>
        </w:rPr>
        <w:t>A meghí</w:t>
      </w:r>
      <w:r w:rsidRPr="00DF2327">
        <w:rPr>
          <w:bCs/>
          <w:lang w:eastAsia="hu-HU"/>
        </w:rPr>
        <w:t xml:space="preserve">vásról a </w:t>
      </w:r>
      <w:r w:rsidRPr="005E77EE">
        <w:rPr>
          <w:bCs/>
          <w:lang w:eastAsia="hu-HU"/>
        </w:rPr>
        <w:t xml:space="preserve">tagintézmény-igazgatónak </w:t>
      </w:r>
      <w:r w:rsidRPr="00A32AEF">
        <w:rPr>
          <w:bCs/>
          <w:lang w:eastAsia="hu-HU"/>
        </w:rPr>
        <w:t xml:space="preserve">kell gondoskodnia. A gyermekek nagyobb csoportját a házirend határozza meg. </w:t>
      </w:r>
    </w:p>
    <w:p w:rsidR="00930FF2" w:rsidRPr="00A32AEF" w:rsidRDefault="00930FF2" w:rsidP="00930FF2">
      <w:pPr>
        <w:jc w:val="both"/>
        <w:rPr>
          <w:bCs/>
          <w:lang w:eastAsia="hu-HU"/>
        </w:rPr>
      </w:pPr>
      <w:r w:rsidRPr="00A32AEF">
        <w:rPr>
          <w:bCs/>
          <w:lang w:eastAsia="hu-HU"/>
        </w:rPr>
        <w:t>Ha a szülői szervezet a gyermeki jogok érvényesülésének és a pedagógiai munka eredményességének figyelemmel kísérése során megállapításokat tesz, a szakmai igazgató gondoskodik arról, hogy azt a nevelőtestület a szülői szervezet képviselőjének részvételével megtárgyalja.</w:t>
      </w:r>
    </w:p>
    <w:p w:rsidR="00930FF2" w:rsidRPr="007B1CB8" w:rsidRDefault="00930FF2" w:rsidP="00930FF2">
      <w:pPr>
        <w:pStyle w:val="Listaszerbekezds"/>
        <w:numPr>
          <w:ilvl w:val="0"/>
          <w:numId w:val="95"/>
        </w:numPr>
        <w:suppressAutoHyphens w:val="0"/>
        <w:ind w:left="284" w:hanging="284"/>
        <w:jc w:val="both"/>
        <w:rPr>
          <w:b/>
          <w:bCs/>
          <w:lang w:eastAsia="hu-HU"/>
        </w:rPr>
      </w:pPr>
      <w:r w:rsidRPr="007B1CB8">
        <w:rPr>
          <w:b/>
          <w:bCs/>
          <w:lang w:eastAsia="hu-HU"/>
        </w:rPr>
        <w:lastRenderedPageBreak/>
        <w:t>A pedagógiai munka ellenőrzése</w:t>
      </w:r>
    </w:p>
    <w:p w:rsidR="00930FF2" w:rsidRPr="00A32AEF" w:rsidRDefault="00930FF2" w:rsidP="00930FF2">
      <w:pPr>
        <w:jc w:val="both"/>
        <w:rPr>
          <w:b/>
          <w:bCs/>
          <w:lang w:eastAsia="hu-HU"/>
        </w:rPr>
      </w:pPr>
    </w:p>
    <w:p w:rsidR="00930FF2" w:rsidRPr="00A32AEF" w:rsidRDefault="00930FF2" w:rsidP="00930FF2">
      <w:pPr>
        <w:jc w:val="both"/>
        <w:rPr>
          <w:lang w:eastAsia="hu-HU"/>
        </w:rPr>
      </w:pPr>
      <w:r w:rsidRPr="00A32AEF">
        <w:rPr>
          <w:lang w:eastAsia="hu-HU"/>
        </w:rPr>
        <w:t>Pedagógiai munkánk ellenőrzése az országos pedagógiai-szakmai ellenőrzéssel összhangban, a pedagógusra, a vezetőre, valamint az intézményre vonatkozó – egységesen meghatározott kompetenciák mentén történik. Ennek tükrében határozz</w:t>
      </w:r>
      <w:r>
        <w:rPr>
          <w:lang w:eastAsia="hu-HU"/>
        </w:rPr>
        <w:t>á</w:t>
      </w:r>
      <w:r w:rsidRPr="00A32AEF">
        <w:rPr>
          <w:lang w:eastAsia="hu-HU"/>
        </w:rPr>
        <w:t>k meg a pedagógusok, a vezető, illetve az intézmény munkájának erősségeit, fejleszthető területeit. A fejleszthető feladatok továbbfejlesztése érdekében intézkedési terveket készít</w:t>
      </w:r>
      <w:r>
        <w:rPr>
          <w:lang w:eastAsia="hu-HU"/>
        </w:rPr>
        <w:t>enek és határozzák meg</w:t>
      </w:r>
      <w:r w:rsidRPr="00A32AEF">
        <w:rPr>
          <w:lang w:eastAsia="hu-HU"/>
        </w:rPr>
        <w:t>.</w:t>
      </w:r>
    </w:p>
    <w:p w:rsidR="00930FF2" w:rsidRDefault="00930FF2" w:rsidP="00930FF2">
      <w:pPr>
        <w:jc w:val="both"/>
        <w:rPr>
          <w:lang w:eastAsia="hu-HU"/>
        </w:rPr>
      </w:pPr>
    </w:p>
    <w:p w:rsidR="00930FF2" w:rsidRPr="00A32AEF" w:rsidRDefault="00930FF2" w:rsidP="00930FF2">
      <w:pPr>
        <w:jc w:val="both"/>
        <w:rPr>
          <w:lang w:eastAsia="hu-HU"/>
        </w:rPr>
      </w:pPr>
      <w:r w:rsidRPr="00A32AEF">
        <w:rPr>
          <w:lang w:eastAsia="hu-HU"/>
        </w:rPr>
        <w:t>Az ellenőrzés során elengedhetetlen, hogy minden óvodapedagógus munkájában megjelenjenek az alábbi szakmai tartalmak:</w:t>
      </w:r>
    </w:p>
    <w:p w:rsidR="00930FF2" w:rsidRPr="00A32AEF" w:rsidRDefault="00930FF2" w:rsidP="00930FF2">
      <w:pPr>
        <w:numPr>
          <w:ilvl w:val="0"/>
          <w:numId w:val="57"/>
        </w:numPr>
        <w:suppressAutoHyphens w:val="0"/>
        <w:jc w:val="both"/>
        <w:rPr>
          <w:lang w:eastAsia="hu-HU"/>
        </w:rPr>
      </w:pPr>
      <w:r w:rsidRPr="00A32AEF">
        <w:rPr>
          <w:lang w:eastAsia="hu-HU"/>
        </w:rPr>
        <w:t>Az általános pedagógiai szempontoknak való megfelelés</w:t>
      </w:r>
    </w:p>
    <w:p w:rsidR="00930FF2" w:rsidRPr="00A32AEF" w:rsidRDefault="00930FF2" w:rsidP="00930FF2">
      <w:pPr>
        <w:numPr>
          <w:ilvl w:val="0"/>
          <w:numId w:val="57"/>
        </w:numPr>
        <w:suppressAutoHyphens w:val="0"/>
        <w:jc w:val="both"/>
        <w:rPr>
          <w:lang w:eastAsia="hu-HU"/>
        </w:rPr>
      </w:pPr>
      <w:r w:rsidRPr="00A32AEF">
        <w:rPr>
          <w:lang w:eastAsia="hu-HU"/>
        </w:rPr>
        <w:t>Az Óvodai nevelés országos alapprogram céljainak való megfelelés</w:t>
      </w:r>
    </w:p>
    <w:p w:rsidR="00930FF2" w:rsidRPr="00A32AEF" w:rsidRDefault="00930FF2" w:rsidP="00930FF2">
      <w:pPr>
        <w:numPr>
          <w:ilvl w:val="0"/>
          <w:numId w:val="57"/>
        </w:numPr>
        <w:suppressAutoHyphens w:val="0"/>
        <w:jc w:val="both"/>
        <w:rPr>
          <w:lang w:eastAsia="hu-HU"/>
        </w:rPr>
      </w:pPr>
      <w:r w:rsidRPr="00A32AEF">
        <w:rPr>
          <w:lang w:eastAsia="hu-HU"/>
        </w:rPr>
        <w:t>Az intézmény pedagógiai programjának való megfelelés.</w:t>
      </w:r>
    </w:p>
    <w:p w:rsidR="00930FF2" w:rsidRPr="00A32AEF" w:rsidRDefault="00930FF2" w:rsidP="00930FF2">
      <w:pPr>
        <w:jc w:val="both"/>
        <w:rPr>
          <w:lang w:eastAsia="hu-HU"/>
        </w:rPr>
      </w:pPr>
    </w:p>
    <w:p w:rsidR="00930FF2" w:rsidRPr="00D6646E" w:rsidRDefault="00930FF2" w:rsidP="00930FF2">
      <w:pPr>
        <w:jc w:val="both"/>
        <w:rPr>
          <w:lang w:eastAsia="hu-HU"/>
        </w:rPr>
      </w:pPr>
      <w:r w:rsidRPr="00D6646E">
        <w:rPr>
          <w:lang w:eastAsia="hu-HU"/>
        </w:rPr>
        <w:t xml:space="preserve">Az önértékelés önmagában is fontos eleme a folyamatos minőségfejlesztésnek. Ezért az intézményi önértékelést ötévente, az intézményi tanfelügyeleti ellenőrzést megelőzően el kell végezni. </w:t>
      </w:r>
    </w:p>
    <w:p w:rsidR="00930FF2" w:rsidRPr="00A32AEF" w:rsidRDefault="00930FF2" w:rsidP="00930FF2">
      <w:pPr>
        <w:jc w:val="both"/>
        <w:rPr>
          <w:b/>
          <w:lang w:eastAsia="hu-HU"/>
        </w:rPr>
      </w:pPr>
    </w:p>
    <w:p w:rsidR="00930FF2" w:rsidRPr="00F56CBF" w:rsidRDefault="00930FF2" w:rsidP="00930FF2">
      <w:pPr>
        <w:ind w:left="708"/>
        <w:jc w:val="both"/>
        <w:rPr>
          <w:b/>
          <w:lang w:eastAsia="hu-HU"/>
        </w:rPr>
      </w:pPr>
      <w:r>
        <w:rPr>
          <w:b/>
          <w:lang w:eastAsia="hu-HU"/>
        </w:rPr>
        <w:t>9.1</w:t>
      </w:r>
      <w:r>
        <w:rPr>
          <w:b/>
          <w:lang w:eastAsia="hu-HU"/>
        </w:rPr>
        <w:tab/>
      </w:r>
      <w:r w:rsidRPr="00F56CBF">
        <w:rPr>
          <w:b/>
          <w:lang w:eastAsia="hu-HU"/>
        </w:rPr>
        <w:t>Az óvoda működésével kapcsolatos ellenőrzések</w:t>
      </w:r>
    </w:p>
    <w:p w:rsidR="00930FF2" w:rsidRPr="00A32AEF" w:rsidRDefault="00930FF2" w:rsidP="00930FF2">
      <w:pPr>
        <w:jc w:val="both"/>
        <w:rPr>
          <w:b/>
          <w:lang w:eastAsia="hu-HU"/>
        </w:rPr>
      </w:pPr>
    </w:p>
    <w:p w:rsidR="00930FF2" w:rsidRPr="00A32AEF" w:rsidRDefault="00930FF2" w:rsidP="00930FF2">
      <w:pPr>
        <w:jc w:val="both"/>
        <w:rPr>
          <w:lang w:eastAsia="hu-HU"/>
        </w:rPr>
      </w:pPr>
      <w:r w:rsidRPr="00A32AEF">
        <w:rPr>
          <w:b/>
          <w:lang w:eastAsia="hu-HU"/>
        </w:rPr>
        <w:t>Az ellenőrzés célja:</w:t>
      </w:r>
      <w:r w:rsidRPr="00A32AEF">
        <w:rPr>
          <w:lang w:eastAsia="hu-HU"/>
        </w:rPr>
        <w:t xml:space="preserve"> Az intézményegység munkájának jogszerű, eredményes működésének biztosítása</w:t>
      </w:r>
      <w:r>
        <w:rPr>
          <w:lang w:eastAsia="hu-HU"/>
        </w:rPr>
        <w:t>.</w:t>
      </w:r>
    </w:p>
    <w:p w:rsidR="00930FF2" w:rsidRPr="00A32AEF" w:rsidRDefault="00930FF2" w:rsidP="00930FF2">
      <w:pPr>
        <w:jc w:val="both"/>
        <w:rPr>
          <w:b/>
          <w:lang w:eastAsia="hu-HU"/>
        </w:rPr>
      </w:pPr>
    </w:p>
    <w:p w:rsidR="00930FF2" w:rsidRPr="00A32AEF" w:rsidRDefault="00930FF2" w:rsidP="00930FF2">
      <w:pPr>
        <w:jc w:val="both"/>
        <w:rPr>
          <w:lang w:eastAsia="hu-HU"/>
        </w:rPr>
      </w:pPr>
      <w:r w:rsidRPr="00A32AEF">
        <w:rPr>
          <w:lang w:eastAsia="hu-HU"/>
        </w:rPr>
        <w:t xml:space="preserve">Az óvodai intézményegységre vonatkozó belső ellenőrzési tervet – a </w:t>
      </w:r>
      <w:bookmarkStart w:id="201" w:name="_Hlk202355656"/>
      <w:r w:rsidRPr="00DF2327">
        <w:rPr>
          <w:lang w:eastAsia="hu-HU"/>
        </w:rPr>
        <w:t xml:space="preserve">tagintézmény-igazgatók </w:t>
      </w:r>
      <w:bookmarkEnd w:id="201"/>
      <w:r w:rsidRPr="00A32AEF">
        <w:rPr>
          <w:lang w:eastAsia="hu-HU"/>
        </w:rPr>
        <w:t>javaslatai alapján – a munkaterv mellékleteként a szakmai igazgató készíti el, amelyet az intézmény belső ellenőre az intézményi belső ellenőrzési terv készítésekor figyelembe vesz</w:t>
      </w:r>
      <w:r>
        <w:rPr>
          <w:lang w:eastAsia="hu-HU"/>
        </w:rPr>
        <w:t>.</w:t>
      </w:r>
    </w:p>
    <w:p w:rsidR="00930FF2" w:rsidRPr="00A32AEF" w:rsidRDefault="00930FF2" w:rsidP="00930FF2">
      <w:pPr>
        <w:jc w:val="both"/>
        <w:rPr>
          <w:lang w:eastAsia="hu-HU"/>
        </w:rPr>
      </w:pPr>
      <w:r w:rsidRPr="00A32AEF">
        <w:rPr>
          <w:lang w:eastAsia="hu-HU"/>
        </w:rPr>
        <w:t>A belső ellenőrzési terv tartalmazza az ellenőrzés területeit, módszereit, az érintett személyeket, és az ütemezését</w:t>
      </w:r>
      <w:r>
        <w:rPr>
          <w:lang w:eastAsia="hu-HU"/>
        </w:rPr>
        <w:t>.</w:t>
      </w:r>
    </w:p>
    <w:p w:rsidR="00930FF2" w:rsidRDefault="00930FF2" w:rsidP="00930FF2">
      <w:pPr>
        <w:rPr>
          <w:lang w:eastAsia="hu-HU"/>
        </w:rPr>
      </w:pPr>
    </w:p>
    <w:p w:rsidR="00930FF2" w:rsidRPr="00A32AEF" w:rsidRDefault="00930FF2" w:rsidP="00930FF2">
      <w:pPr>
        <w:rPr>
          <w:lang w:eastAsia="hu-HU"/>
        </w:rPr>
      </w:pPr>
      <w:r w:rsidRPr="00A32AEF">
        <w:rPr>
          <w:lang w:eastAsia="hu-HU"/>
        </w:rPr>
        <w:t>A belső ellenőrzés kiterjedhet:</w:t>
      </w:r>
    </w:p>
    <w:p w:rsidR="00930FF2" w:rsidRPr="00A32AEF" w:rsidRDefault="00930FF2" w:rsidP="00930FF2">
      <w:pPr>
        <w:numPr>
          <w:ilvl w:val="1"/>
          <w:numId w:val="72"/>
        </w:numPr>
        <w:rPr>
          <w:lang w:eastAsia="hu-HU"/>
        </w:rPr>
      </w:pPr>
      <w:r w:rsidRPr="00A32AEF">
        <w:rPr>
          <w:lang w:eastAsia="hu-HU"/>
        </w:rPr>
        <w:t>Gazdálkodásra, vagyonvédelemre, az eszközök rendeltetésszerű használatára, a beszerzésekre és a takarékosságra</w:t>
      </w:r>
      <w:r>
        <w:rPr>
          <w:lang w:eastAsia="hu-HU"/>
        </w:rPr>
        <w:t>.</w:t>
      </w:r>
    </w:p>
    <w:p w:rsidR="00930FF2" w:rsidRPr="00A32AEF" w:rsidRDefault="00930FF2" w:rsidP="00930FF2">
      <w:pPr>
        <w:numPr>
          <w:ilvl w:val="1"/>
          <w:numId w:val="72"/>
        </w:numPr>
        <w:rPr>
          <w:lang w:eastAsia="hu-HU"/>
        </w:rPr>
      </w:pPr>
      <w:r w:rsidRPr="00A32AEF">
        <w:rPr>
          <w:lang w:eastAsia="hu-HU"/>
        </w:rPr>
        <w:t>Munkáltatói jogkörből adódó ellenőrzés vonatkozik a munkakezdés pontosságára, a munkavégzés minőségére, a munkaidő hatékony kihasználására, valamint a törvények betartására</w:t>
      </w:r>
      <w:r>
        <w:rPr>
          <w:lang w:eastAsia="hu-HU"/>
        </w:rPr>
        <w:t>.</w:t>
      </w:r>
    </w:p>
    <w:p w:rsidR="00930FF2" w:rsidRPr="00A32AEF" w:rsidRDefault="00930FF2" w:rsidP="00930FF2">
      <w:pPr>
        <w:numPr>
          <w:ilvl w:val="1"/>
          <w:numId w:val="72"/>
        </w:numPr>
        <w:rPr>
          <w:lang w:eastAsia="hu-HU"/>
        </w:rPr>
      </w:pPr>
      <w:r w:rsidRPr="00A32AEF">
        <w:rPr>
          <w:lang w:eastAsia="hu-HU"/>
        </w:rPr>
        <w:t>Tanügy-igazgatási feladatok ellenőrzése elsősorban a tanügyi dokumentumok meglétéhez, és vezetéséhez kapcsolódik</w:t>
      </w:r>
      <w:r>
        <w:rPr>
          <w:lang w:eastAsia="hu-HU"/>
        </w:rPr>
        <w:t>.</w:t>
      </w:r>
    </w:p>
    <w:p w:rsidR="00930FF2" w:rsidRPr="00A32AEF" w:rsidRDefault="00930FF2" w:rsidP="00930FF2">
      <w:pPr>
        <w:numPr>
          <w:ilvl w:val="1"/>
          <w:numId w:val="72"/>
        </w:numPr>
        <w:rPr>
          <w:lang w:eastAsia="hu-HU"/>
        </w:rPr>
      </w:pPr>
      <w:r w:rsidRPr="00A32AEF">
        <w:rPr>
          <w:lang w:eastAsia="hu-HU"/>
        </w:rPr>
        <w:t>Felelősség és hatáskör betartására</w:t>
      </w:r>
      <w:r>
        <w:rPr>
          <w:lang w:eastAsia="hu-HU"/>
        </w:rPr>
        <w:t>.</w:t>
      </w:r>
    </w:p>
    <w:p w:rsidR="00930FF2" w:rsidRPr="00A32AEF" w:rsidRDefault="00930FF2" w:rsidP="00930FF2">
      <w:pPr>
        <w:jc w:val="both"/>
        <w:rPr>
          <w:lang w:eastAsia="hu-HU"/>
        </w:rPr>
      </w:pPr>
    </w:p>
    <w:p w:rsidR="00930FF2" w:rsidRDefault="00930FF2" w:rsidP="00930FF2">
      <w:pPr>
        <w:ind w:left="360"/>
        <w:jc w:val="both"/>
        <w:rPr>
          <w:lang w:eastAsia="hu-HU"/>
        </w:rPr>
      </w:pPr>
      <w:r w:rsidRPr="00A32AEF">
        <w:rPr>
          <w:lang w:eastAsia="hu-HU"/>
        </w:rPr>
        <w:t>Az ellenőrzési terv tartalmazza</w:t>
      </w:r>
      <w:r>
        <w:rPr>
          <w:lang w:eastAsia="hu-HU"/>
        </w:rPr>
        <w:t>:</w:t>
      </w:r>
    </w:p>
    <w:p w:rsidR="00930FF2" w:rsidRPr="00A32AEF" w:rsidRDefault="00930FF2" w:rsidP="00930FF2">
      <w:pPr>
        <w:ind w:left="709"/>
        <w:jc w:val="both"/>
        <w:rPr>
          <w:lang w:eastAsia="hu-HU"/>
        </w:rPr>
      </w:pPr>
      <w:r w:rsidRPr="00A32AEF">
        <w:rPr>
          <w:lang w:eastAsia="hu-HU"/>
        </w:rPr>
        <w:t>az ellenőrzés témáját,</w:t>
      </w:r>
      <w:r>
        <w:rPr>
          <w:lang w:eastAsia="hu-HU"/>
        </w:rPr>
        <w:t xml:space="preserve"> </w:t>
      </w:r>
      <w:r w:rsidRPr="00A32AEF">
        <w:rPr>
          <w:lang w:eastAsia="hu-HU"/>
        </w:rPr>
        <w:t xml:space="preserve">módszerét, </w:t>
      </w:r>
      <w:r>
        <w:rPr>
          <w:lang w:eastAsia="hu-HU"/>
        </w:rPr>
        <w:t>i</w:t>
      </w:r>
      <w:r w:rsidRPr="00A32AEF">
        <w:rPr>
          <w:lang w:eastAsia="hu-HU"/>
        </w:rPr>
        <w:t>dőpontját,</w:t>
      </w:r>
      <w:r>
        <w:rPr>
          <w:lang w:eastAsia="hu-HU"/>
        </w:rPr>
        <w:t xml:space="preserve"> </w:t>
      </w:r>
      <w:r w:rsidRPr="00A32AEF">
        <w:rPr>
          <w:lang w:eastAsia="hu-HU"/>
        </w:rPr>
        <w:t>helyét,</w:t>
      </w:r>
      <w:r>
        <w:rPr>
          <w:lang w:eastAsia="hu-HU"/>
        </w:rPr>
        <w:t xml:space="preserve"> </w:t>
      </w:r>
      <w:r w:rsidRPr="00A32AEF">
        <w:rPr>
          <w:lang w:eastAsia="hu-HU"/>
        </w:rPr>
        <w:t>az érintett, és az ellenőrző személyt</w:t>
      </w:r>
      <w:r>
        <w:rPr>
          <w:lang w:eastAsia="hu-HU"/>
        </w:rPr>
        <w:t>.</w:t>
      </w:r>
    </w:p>
    <w:p w:rsidR="00930FF2" w:rsidRDefault="00930FF2" w:rsidP="00930FF2">
      <w:pPr>
        <w:ind w:left="360"/>
        <w:jc w:val="both"/>
        <w:rPr>
          <w:lang w:eastAsia="hu-HU"/>
        </w:rPr>
      </w:pPr>
    </w:p>
    <w:p w:rsidR="00930FF2" w:rsidRPr="00A32AEF" w:rsidRDefault="00930FF2" w:rsidP="00930FF2">
      <w:pPr>
        <w:ind w:left="360"/>
        <w:jc w:val="both"/>
        <w:rPr>
          <w:lang w:eastAsia="hu-HU"/>
        </w:rPr>
      </w:pPr>
      <w:r>
        <w:rPr>
          <w:lang w:eastAsia="hu-HU"/>
        </w:rPr>
        <w:t>A</w:t>
      </w:r>
      <w:r w:rsidRPr="00A32AEF">
        <w:rPr>
          <w:lang w:eastAsia="hu-HU"/>
        </w:rPr>
        <w:t>z ellenőrzési tervet a nevelőtestület számára nyilvánosságra kell hozni</w:t>
      </w:r>
      <w:r>
        <w:rPr>
          <w:lang w:eastAsia="hu-HU"/>
        </w:rPr>
        <w:t xml:space="preserve">. </w:t>
      </w:r>
      <w:r w:rsidRPr="00A32AEF">
        <w:rPr>
          <w:lang w:eastAsia="hu-HU"/>
        </w:rPr>
        <w:t>Az ellenőrzési tervben nem szereplő rendkívüli ellenőrzésről a szakmai igazgató dönt. A belső ellenőrzés egyéb területeinek ellenőrzése a Dunakeszi Város Önkormányzatának kompetenciája</w:t>
      </w:r>
      <w:r>
        <w:rPr>
          <w:lang w:eastAsia="hu-HU"/>
        </w:rPr>
        <w:t>.</w:t>
      </w:r>
    </w:p>
    <w:p w:rsidR="00930FF2" w:rsidRDefault="00930FF2" w:rsidP="00930FF2">
      <w:pPr>
        <w:jc w:val="both"/>
        <w:rPr>
          <w:lang w:eastAsia="hu-HU"/>
        </w:rPr>
      </w:pPr>
    </w:p>
    <w:p w:rsidR="00930FF2" w:rsidRPr="00A32AEF" w:rsidRDefault="00930FF2" w:rsidP="00930FF2">
      <w:pPr>
        <w:jc w:val="both"/>
        <w:rPr>
          <w:lang w:eastAsia="hu-HU"/>
        </w:rPr>
      </w:pPr>
    </w:p>
    <w:p w:rsidR="00930FF2" w:rsidRPr="00A32AEF" w:rsidRDefault="00930FF2" w:rsidP="00930FF2">
      <w:pPr>
        <w:ind w:left="708"/>
        <w:jc w:val="both"/>
        <w:rPr>
          <w:b/>
          <w:lang w:eastAsia="hu-HU"/>
        </w:rPr>
      </w:pPr>
      <w:r>
        <w:rPr>
          <w:b/>
          <w:lang w:eastAsia="hu-HU"/>
        </w:rPr>
        <w:lastRenderedPageBreak/>
        <w:t>9.2</w:t>
      </w:r>
      <w:r>
        <w:rPr>
          <w:b/>
          <w:lang w:eastAsia="hu-HU"/>
        </w:rPr>
        <w:tab/>
      </w:r>
      <w:r w:rsidRPr="00A32AEF">
        <w:rPr>
          <w:b/>
          <w:lang w:eastAsia="hu-HU"/>
        </w:rPr>
        <w:t>Rendkívüli ellenőrzés</w:t>
      </w:r>
    </w:p>
    <w:p w:rsidR="00930FF2" w:rsidRPr="00A32AEF" w:rsidRDefault="00930FF2" w:rsidP="00930FF2">
      <w:pPr>
        <w:jc w:val="both"/>
        <w:rPr>
          <w:lang w:eastAsia="hu-HU"/>
        </w:rPr>
      </w:pPr>
    </w:p>
    <w:p w:rsidR="00930FF2" w:rsidRPr="00A32AEF" w:rsidRDefault="00930FF2" w:rsidP="00930FF2">
      <w:pPr>
        <w:jc w:val="both"/>
        <w:rPr>
          <w:lang w:eastAsia="hu-HU"/>
        </w:rPr>
      </w:pPr>
      <w:r w:rsidRPr="00A32AEF">
        <w:rPr>
          <w:lang w:eastAsia="hu-HU"/>
        </w:rPr>
        <w:t xml:space="preserve">Rendkívüli ellenőrzést kezdeményezhetnek: </w:t>
      </w:r>
    </w:p>
    <w:p w:rsidR="00930FF2" w:rsidRPr="00A32AEF" w:rsidRDefault="00930FF2" w:rsidP="00930FF2">
      <w:pPr>
        <w:numPr>
          <w:ilvl w:val="0"/>
          <w:numId w:val="71"/>
        </w:numPr>
        <w:jc w:val="both"/>
        <w:rPr>
          <w:lang w:eastAsia="hu-HU"/>
        </w:rPr>
      </w:pPr>
      <w:r w:rsidRPr="00A32AEF">
        <w:rPr>
          <w:lang w:eastAsia="hu-HU"/>
        </w:rPr>
        <w:t>a szakmai igazgató-helyettesek</w:t>
      </w:r>
    </w:p>
    <w:p w:rsidR="00930FF2" w:rsidRPr="00A32AEF" w:rsidRDefault="00930FF2" w:rsidP="00930FF2">
      <w:pPr>
        <w:numPr>
          <w:ilvl w:val="0"/>
          <w:numId w:val="71"/>
        </w:numPr>
        <w:jc w:val="both"/>
        <w:rPr>
          <w:lang w:eastAsia="hu-HU"/>
        </w:rPr>
      </w:pPr>
      <w:r w:rsidRPr="005E77EE">
        <w:rPr>
          <w:lang w:eastAsia="hu-HU"/>
        </w:rPr>
        <w:t>tagintézmény-igazgatók</w:t>
      </w:r>
      <w:r w:rsidRPr="00DF2327">
        <w:rPr>
          <w:lang w:eastAsia="hu-HU"/>
        </w:rPr>
        <w:t xml:space="preserve"> </w:t>
      </w:r>
    </w:p>
    <w:p w:rsidR="00930FF2" w:rsidRPr="00A32AEF" w:rsidRDefault="00930FF2" w:rsidP="00930FF2">
      <w:pPr>
        <w:numPr>
          <w:ilvl w:val="0"/>
          <w:numId w:val="71"/>
        </w:numPr>
        <w:jc w:val="both"/>
        <w:rPr>
          <w:lang w:eastAsia="hu-HU"/>
        </w:rPr>
      </w:pPr>
      <w:r w:rsidRPr="00A32AEF">
        <w:rPr>
          <w:lang w:eastAsia="hu-HU"/>
        </w:rPr>
        <w:t>a belső értékelési munkaközösség vezetője</w:t>
      </w:r>
    </w:p>
    <w:p w:rsidR="00930FF2" w:rsidRDefault="00930FF2" w:rsidP="00930FF2">
      <w:pPr>
        <w:numPr>
          <w:ilvl w:val="0"/>
          <w:numId w:val="71"/>
        </w:numPr>
        <w:jc w:val="both"/>
        <w:rPr>
          <w:lang w:eastAsia="hu-HU"/>
        </w:rPr>
      </w:pPr>
      <w:r w:rsidRPr="00A32AEF">
        <w:rPr>
          <w:lang w:eastAsia="hu-HU"/>
        </w:rPr>
        <w:t>szülői szervezet</w:t>
      </w:r>
    </w:p>
    <w:p w:rsidR="00930FF2" w:rsidRDefault="00930FF2" w:rsidP="00930FF2">
      <w:pPr>
        <w:jc w:val="both"/>
        <w:rPr>
          <w:lang w:eastAsia="hu-HU"/>
        </w:rPr>
      </w:pPr>
    </w:p>
    <w:p w:rsidR="00930FF2" w:rsidRDefault="00930FF2" w:rsidP="00930FF2">
      <w:pPr>
        <w:jc w:val="both"/>
        <w:rPr>
          <w:lang w:eastAsia="hu-HU"/>
        </w:rPr>
      </w:pPr>
    </w:p>
    <w:p w:rsidR="00930FF2" w:rsidRPr="00F56CBF" w:rsidRDefault="00930FF2" w:rsidP="00930FF2">
      <w:pPr>
        <w:pStyle w:val="Listaszerbekezds"/>
        <w:numPr>
          <w:ilvl w:val="0"/>
          <w:numId w:val="95"/>
        </w:numPr>
        <w:ind w:left="567" w:hanging="425"/>
        <w:jc w:val="both"/>
        <w:outlineLvl w:val="1"/>
        <w:rPr>
          <w:b/>
          <w:bCs/>
          <w:lang w:eastAsia="hu-HU"/>
        </w:rPr>
      </w:pPr>
      <w:bookmarkStart w:id="202" w:name="_Toc210740185"/>
      <w:r w:rsidRPr="00F56CBF">
        <w:rPr>
          <w:b/>
          <w:bCs/>
          <w:lang w:eastAsia="hu-HU"/>
        </w:rPr>
        <w:t>A működés rendje</w:t>
      </w:r>
      <w:bookmarkEnd w:id="202"/>
    </w:p>
    <w:p w:rsidR="00930FF2" w:rsidRPr="00F56CBF" w:rsidRDefault="00930FF2" w:rsidP="00930FF2">
      <w:pPr>
        <w:ind w:left="710"/>
        <w:jc w:val="both"/>
        <w:rPr>
          <w:b/>
          <w:bCs/>
          <w:lang w:eastAsia="hu-HU"/>
        </w:rPr>
      </w:pPr>
    </w:p>
    <w:p w:rsidR="00930FF2" w:rsidRPr="00A32AEF" w:rsidRDefault="00930FF2" w:rsidP="00930FF2">
      <w:pPr>
        <w:ind w:left="567"/>
        <w:jc w:val="both"/>
        <w:rPr>
          <w:b/>
          <w:bCs/>
          <w:i/>
          <w:lang w:eastAsia="hu-HU"/>
        </w:rPr>
      </w:pPr>
      <w:r>
        <w:rPr>
          <w:b/>
          <w:bCs/>
          <w:lang w:eastAsia="hu-HU"/>
        </w:rPr>
        <w:t>10.1</w:t>
      </w:r>
      <w:r>
        <w:rPr>
          <w:b/>
          <w:bCs/>
          <w:lang w:eastAsia="hu-HU"/>
        </w:rPr>
        <w:tab/>
      </w:r>
      <w:r w:rsidRPr="00A32AEF">
        <w:rPr>
          <w:b/>
          <w:bCs/>
          <w:lang w:eastAsia="hu-HU"/>
        </w:rPr>
        <w:t>A gyermekek fogadása</w:t>
      </w:r>
    </w:p>
    <w:p w:rsidR="00930FF2" w:rsidRPr="00A32AEF" w:rsidRDefault="00930FF2" w:rsidP="00930FF2">
      <w:pPr>
        <w:jc w:val="both"/>
        <w:rPr>
          <w:b/>
          <w:bCs/>
          <w:lang w:eastAsia="hu-HU"/>
        </w:rPr>
      </w:pPr>
    </w:p>
    <w:p w:rsidR="00930FF2" w:rsidRPr="00A32AEF" w:rsidRDefault="00930FF2" w:rsidP="00930FF2">
      <w:pPr>
        <w:jc w:val="both"/>
        <w:rPr>
          <w:lang w:eastAsia="hu-HU"/>
        </w:rPr>
      </w:pPr>
      <w:r w:rsidRPr="00A32AEF">
        <w:rPr>
          <w:lang w:eastAsia="hu-HU"/>
        </w:rPr>
        <w:t>A nevelési év szeptember 01-től a következő év augusztus 31-ig tart. Az intézmény hétfőtől péntekig tartó ötnapos munkarenddel működik.</w:t>
      </w:r>
    </w:p>
    <w:p w:rsidR="00930FF2" w:rsidRPr="00A32AEF" w:rsidRDefault="00930FF2" w:rsidP="00930FF2">
      <w:pPr>
        <w:jc w:val="both"/>
        <w:rPr>
          <w:lang w:eastAsia="hu-H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211"/>
        <w:gridCol w:w="1309"/>
        <w:gridCol w:w="1377"/>
        <w:gridCol w:w="1143"/>
        <w:gridCol w:w="1210"/>
        <w:gridCol w:w="1310"/>
      </w:tblGrid>
      <w:tr w:rsidR="00930FF2" w:rsidRPr="00A32AEF" w:rsidTr="00CB35BF">
        <w:tc>
          <w:tcPr>
            <w:tcW w:w="2448" w:type="dxa"/>
            <w:vAlign w:val="center"/>
          </w:tcPr>
          <w:p w:rsidR="00930FF2" w:rsidRPr="00A32AEF" w:rsidRDefault="00930FF2" w:rsidP="00CB35BF">
            <w:pPr>
              <w:jc w:val="center"/>
              <w:rPr>
                <w:b/>
                <w:iCs/>
                <w:sz w:val="20"/>
                <w:szCs w:val="20"/>
                <w:lang w:eastAsia="hu-HU"/>
              </w:rPr>
            </w:pPr>
            <w:r w:rsidRPr="00A32AEF">
              <w:rPr>
                <w:b/>
                <w:iCs/>
                <w:sz w:val="20"/>
                <w:szCs w:val="20"/>
                <w:lang w:eastAsia="hu-HU"/>
              </w:rPr>
              <w:t>Óvoda neve</w:t>
            </w:r>
          </w:p>
        </w:tc>
        <w:tc>
          <w:tcPr>
            <w:tcW w:w="1211" w:type="dxa"/>
          </w:tcPr>
          <w:p w:rsidR="00930FF2" w:rsidRPr="00A32AEF" w:rsidRDefault="00930FF2" w:rsidP="00CB35BF">
            <w:pPr>
              <w:jc w:val="center"/>
              <w:rPr>
                <w:b/>
                <w:iCs/>
                <w:sz w:val="20"/>
                <w:szCs w:val="20"/>
                <w:lang w:eastAsia="hu-HU"/>
              </w:rPr>
            </w:pPr>
            <w:r w:rsidRPr="00A32AEF">
              <w:rPr>
                <w:b/>
                <w:iCs/>
                <w:sz w:val="20"/>
                <w:szCs w:val="20"/>
                <w:lang w:eastAsia="hu-HU"/>
              </w:rPr>
              <w:t>Nyitva tartása</w:t>
            </w:r>
          </w:p>
        </w:tc>
        <w:tc>
          <w:tcPr>
            <w:tcW w:w="1309" w:type="dxa"/>
          </w:tcPr>
          <w:p w:rsidR="00930FF2" w:rsidRPr="00A32AEF" w:rsidRDefault="00930FF2" w:rsidP="00CB35BF">
            <w:pPr>
              <w:jc w:val="center"/>
              <w:rPr>
                <w:b/>
                <w:iCs/>
                <w:sz w:val="20"/>
                <w:szCs w:val="20"/>
                <w:lang w:eastAsia="hu-HU"/>
              </w:rPr>
            </w:pPr>
            <w:r w:rsidRPr="00A32AEF">
              <w:rPr>
                <w:b/>
                <w:iCs/>
                <w:sz w:val="20"/>
                <w:szCs w:val="20"/>
                <w:lang w:eastAsia="hu-HU"/>
              </w:rPr>
              <w:t>Reggeli ügyelet</w:t>
            </w:r>
          </w:p>
        </w:tc>
        <w:tc>
          <w:tcPr>
            <w:tcW w:w="1377" w:type="dxa"/>
          </w:tcPr>
          <w:p w:rsidR="00930FF2" w:rsidRPr="00A32AEF" w:rsidRDefault="00930FF2" w:rsidP="00CB35BF">
            <w:pPr>
              <w:jc w:val="center"/>
              <w:rPr>
                <w:b/>
                <w:iCs/>
                <w:sz w:val="20"/>
                <w:szCs w:val="20"/>
                <w:lang w:eastAsia="hu-HU"/>
              </w:rPr>
            </w:pPr>
            <w:r w:rsidRPr="00A32AEF">
              <w:rPr>
                <w:b/>
                <w:iCs/>
                <w:sz w:val="20"/>
                <w:szCs w:val="20"/>
                <w:lang w:eastAsia="hu-HU"/>
              </w:rPr>
              <w:t>Délutáni ügyelet</w:t>
            </w:r>
          </w:p>
        </w:tc>
        <w:tc>
          <w:tcPr>
            <w:tcW w:w="3663" w:type="dxa"/>
            <w:gridSpan w:val="3"/>
            <w:vAlign w:val="center"/>
          </w:tcPr>
          <w:p w:rsidR="00930FF2" w:rsidRPr="00A32AEF" w:rsidRDefault="00930FF2" w:rsidP="00CB35BF">
            <w:pPr>
              <w:jc w:val="center"/>
              <w:rPr>
                <w:b/>
                <w:iCs/>
                <w:sz w:val="20"/>
                <w:szCs w:val="20"/>
                <w:lang w:eastAsia="hu-HU"/>
              </w:rPr>
            </w:pPr>
            <w:r w:rsidRPr="00A32AEF">
              <w:rPr>
                <w:b/>
                <w:iCs/>
                <w:sz w:val="20"/>
                <w:szCs w:val="20"/>
                <w:lang w:eastAsia="hu-HU"/>
              </w:rPr>
              <w:t>Étkezések időpontja</w:t>
            </w:r>
          </w:p>
        </w:tc>
      </w:tr>
      <w:tr w:rsidR="00930FF2" w:rsidRPr="00A32AEF" w:rsidTr="00CB35BF">
        <w:tc>
          <w:tcPr>
            <w:tcW w:w="6345" w:type="dxa"/>
            <w:gridSpan w:val="4"/>
          </w:tcPr>
          <w:p w:rsidR="00930FF2" w:rsidRPr="00A32AEF" w:rsidRDefault="00930FF2" w:rsidP="00CB35BF">
            <w:pPr>
              <w:rPr>
                <w:iCs/>
                <w:sz w:val="20"/>
                <w:szCs w:val="20"/>
                <w:lang w:eastAsia="hu-HU"/>
              </w:rPr>
            </w:pPr>
          </w:p>
        </w:tc>
        <w:tc>
          <w:tcPr>
            <w:tcW w:w="1143" w:type="dxa"/>
          </w:tcPr>
          <w:p w:rsidR="00930FF2" w:rsidRPr="00A32AEF" w:rsidRDefault="00930FF2" w:rsidP="00CB35BF">
            <w:pPr>
              <w:jc w:val="center"/>
              <w:rPr>
                <w:iCs/>
                <w:sz w:val="20"/>
                <w:szCs w:val="20"/>
                <w:lang w:eastAsia="hu-HU"/>
              </w:rPr>
            </w:pPr>
            <w:r w:rsidRPr="00A32AEF">
              <w:rPr>
                <w:iCs/>
                <w:sz w:val="20"/>
                <w:szCs w:val="20"/>
                <w:lang w:eastAsia="hu-HU"/>
              </w:rPr>
              <w:t>reggeli</w:t>
            </w:r>
          </w:p>
        </w:tc>
        <w:tc>
          <w:tcPr>
            <w:tcW w:w="1210" w:type="dxa"/>
          </w:tcPr>
          <w:p w:rsidR="00930FF2" w:rsidRPr="00A32AEF" w:rsidRDefault="00930FF2" w:rsidP="00CB35BF">
            <w:pPr>
              <w:jc w:val="center"/>
              <w:rPr>
                <w:iCs/>
                <w:sz w:val="20"/>
                <w:szCs w:val="20"/>
                <w:lang w:eastAsia="hu-HU"/>
              </w:rPr>
            </w:pPr>
            <w:r w:rsidRPr="00A32AEF">
              <w:rPr>
                <w:iCs/>
                <w:sz w:val="20"/>
                <w:szCs w:val="20"/>
                <w:lang w:eastAsia="hu-HU"/>
              </w:rPr>
              <w:t>ebéd</w:t>
            </w:r>
          </w:p>
        </w:tc>
        <w:tc>
          <w:tcPr>
            <w:tcW w:w="1310" w:type="dxa"/>
          </w:tcPr>
          <w:p w:rsidR="00930FF2" w:rsidRPr="00A32AEF" w:rsidRDefault="00930FF2" w:rsidP="00CB35BF">
            <w:pPr>
              <w:jc w:val="center"/>
              <w:rPr>
                <w:iCs/>
                <w:sz w:val="20"/>
                <w:szCs w:val="20"/>
                <w:lang w:eastAsia="hu-HU"/>
              </w:rPr>
            </w:pPr>
            <w:r w:rsidRPr="00A32AEF">
              <w:rPr>
                <w:iCs/>
                <w:sz w:val="20"/>
                <w:szCs w:val="20"/>
                <w:lang w:eastAsia="hu-HU"/>
              </w:rPr>
              <w:t>uzsonna</w:t>
            </w:r>
          </w:p>
        </w:tc>
      </w:tr>
      <w:tr w:rsidR="00930FF2" w:rsidRPr="00A32AEF" w:rsidTr="00CB35BF">
        <w:tc>
          <w:tcPr>
            <w:tcW w:w="2448" w:type="dxa"/>
          </w:tcPr>
          <w:p w:rsidR="00930FF2" w:rsidRPr="00A32AEF" w:rsidRDefault="00930FF2" w:rsidP="00CB35BF">
            <w:pPr>
              <w:rPr>
                <w:iCs/>
                <w:sz w:val="20"/>
                <w:szCs w:val="20"/>
                <w:lang w:eastAsia="hu-HU"/>
              </w:rPr>
            </w:pPr>
            <w:r w:rsidRPr="00A32AEF">
              <w:rPr>
                <w:iCs/>
                <w:sz w:val="20"/>
                <w:szCs w:val="20"/>
                <w:lang w:eastAsia="hu-HU"/>
              </w:rPr>
              <w:t>Piros Tagóvoda</w:t>
            </w:r>
            <w:r w:rsidRPr="00A32AEF">
              <w:rPr>
                <w:sz w:val="20"/>
                <w:szCs w:val="20"/>
                <w:lang w:eastAsia="hu-HU"/>
              </w:rPr>
              <w:t xml:space="preserve"> </w:t>
            </w:r>
          </w:p>
        </w:tc>
        <w:tc>
          <w:tcPr>
            <w:tcW w:w="1211" w:type="dxa"/>
          </w:tcPr>
          <w:p w:rsidR="00930FF2" w:rsidRPr="00860CCA" w:rsidRDefault="00930FF2" w:rsidP="00CB35BF">
            <w:pPr>
              <w:rPr>
                <w:iCs/>
                <w:sz w:val="20"/>
                <w:szCs w:val="20"/>
                <w:lang w:eastAsia="hu-HU"/>
              </w:rPr>
            </w:pPr>
            <w:r w:rsidRPr="00860CCA">
              <w:rPr>
                <w:iCs/>
                <w:sz w:val="20"/>
                <w:szCs w:val="20"/>
                <w:lang w:eastAsia="hu-HU"/>
              </w:rPr>
              <w:t>6.30-17.30.</w:t>
            </w:r>
          </w:p>
        </w:tc>
        <w:tc>
          <w:tcPr>
            <w:tcW w:w="1309" w:type="dxa"/>
          </w:tcPr>
          <w:p w:rsidR="00930FF2" w:rsidRPr="00860CCA" w:rsidRDefault="00930FF2" w:rsidP="00CB35BF">
            <w:pPr>
              <w:rPr>
                <w:iCs/>
                <w:sz w:val="20"/>
                <w:szCs w:val="20"/>
                <w:lang w:eastAsia="hu-HU"/>
              </w:rPr>
            </w:pPr>
            <w:r w:rsidRPr="00860CCA">
              <w:rPr>
                <w:iCs/>
                <w:sz w:val="20"/>
                <w:szCs w:val="20"/>
                <w:lang w:eastAsia="hu-HU"/>
              </w:rPr>
              <w:t>6.30-7.30.</w:t>
            </w:r>
          </w:p>
        </w:tc>
        <w:tc>
          <w:tcPr>
            <w:tcW w:w="1377" w:type="dxa"/>
          </w:tcPr>
          <w:p w:rsidR="00930FF2" w:rsidRPr="00860CCA" w:rsidRDefault="00930FF2" w:rsidP="00CB35BF">
            <w:pPr>
              <w:rPr>
                <w:iCs/>
                <w:sz w:val="20"/>
                <w:szCs w:val="20"/>
                <w:lang w:eastAsia="hu-HU"/>
              </w:rPr>
            </w:pPr>
            <w:r w:rsidRPr="00860CCA">
              <w:rPr>
                <w:iCs/>
                <w:sz w:val="20"/>
                <w:szCs w:val="20"/>
                <w:lang w:eastAsia="hu-HU"/>
              </w:rPr>
              <w:t>16.00-17.30.</w:t>
            </w:r>
          </w:p>
        </w:tc>
        <w:tc>
          <w:tcPr>
            <w:tcW w:w="1143" w:type="dxa"/>
            <w:shd w:val="clear" w:color="auto" w:fill="auto"/>
          </w:tcPr>
          <w:p w:rsidR="00930FF2" w:rsidRPr="00A32AEF" w:rsidRDefault="00930FF2" w:rsidP="00CB35BF">
            <w:pPr>
              <w:rPr>
                <w:iCs/>
                <w:sz w:val="20"/>
                <w:szCs w:val="20"/>
                <w:lang w:eastAsia="hu-HU"/>
              </w:rPr>
            </w:pPr>
            <w:r w:rsidRPr="00A32AEF">
              <w:rPr>
                <w:iCs/>
                <w:sz w:val="20"/>
                <w:szCs w:val="20"/>
                <w:lang w:eastAsia="hu-HU"/>
              </w:rPr>
              <w:t>8.00-9.00</w:t>
            </w:r>
          </w:p>
        </w:tc>
        <w:tc>
          <w:tcPr>
            <w:tcW w:w="1210" w:type="dxa"/>
            <w:shd w:val="clear" w:color="auto" w:fill="auto"/>
          </w:tcPr>
          <w:p w:rsidR="00930FF2" w:rsidRPr="00A32AEF" w:rsidRDefault="00930FF2" w:rsidP="00CB35BF">
            <w:pPr>
              <w:rPr>
                <w:iCs/>
                <w:sz w:val="20"/>
                <w:szCs w:val="20"/>
                <w:lang w:eastAsia="hu-HU"/>
              </w:rPr>
            </w:pPr>
            <w:r w:rsidRPr="00A32AEF">
              <w:rPr>
                <w:iCs/>
                <w:sz w:val="20"/>
                <w:szCs w:val="20"/>
                <w:lang w:eastAsia="hu-HU"/>
              </w:rPr>
              <w:t>11.45-12.45</w:t>
            </w:r>
          </w:p>
        </w:tc>
        <w:tc>
          <w:tcPr>
            <w:tcW w:w="1310" w:type="dxa"/>
            <w:shd w:val="clear" w:color="auto" w:fill="auto"/>
          </w:tcPr>
          <w:p w:rsidR="00930FF2" w:rsidRPr="00A32AEF" w:rsidRDefault="00930FF2" w:rsidP="00CB35BF">
            <w:pPr>
              <w:rPr>
                <w:iCs/>
                <w:sz w:val="20"/>
                <w:szCs w:val="20"/>
                <w:lang w:eastAsia="hu-HU"/>
              </w:rPr>
            </w:pPr>
            <w:r w:rsidRPr="00A32AEF">
              <w:rPr>
                <w:iCs/>
                <w:sz w:val="20"/>
                <w:szCs w:val="20"/>
                <w:lang w:eastAsia="hu-HU"/>
              </w:rPr>
              <w:t>14.45-15.30</w:t>
            </w:r>
          </w:p>
        </w:tc>
      </w:tr>
      <w:tr w:rsidR="00930FF2" w:rsidRPr="00A32AEF" w:rsidTr="00CB35BF">
        <w:tc>
          <w:tcPr>
            <w:tcW w:w="2448" w:type="dxa"/>
          </w:tcPr>
          <w:p w:rsidR="00930FF2" w:rsidRPr="00C82896" w:rsidRDefault="00930FF2" w:rsidP="00CB35BF">
            <w:pPr>
              <w:rPr>
                <w:iCs/>
                <w:sz w:val="20"/>
                <w:szCs w:val="20"/>
                <w:lang w:eastAsia="hu-HU"/>
              </w:rPr>
            </w:pPr>
            <w:r w:rsidRPr="00C82896">
              <w:rPr>
                <w:iCs/>
                <w:sz w:val="20"/>
                <w:szCs w:val="20"/>
                <w:lang w:eastAsia="hu-HU"/>
              </w:rPr>
              <w:t>Aranyalma Tagóvoda</w:t>
            </w:r>
          </w:p>
        </w:tc>
        <w:tc>
          <w:tcPr>
            <w:tcW w:w="1211" w:type="dxa"/>
          </w:tcPr>
          <w:p w:rsidR="00930FF2" w:rsidRPr="003B6663" w:rsidRDefault="00930FF2" w:rsidP="00CB35BF">
            <w:pPr>
              <w:rPr>
                <w:iCs/>
                <w:sz w:val="20"/>
                <w:szCs w:val="20"/>
                <w:lang w:eastAsia="hu-HU"/>
              </w:rPr>
            </w:pPr>
            <w:r w:rsidRPr="003B6663">
              <w:rPr>
                <w:iCs/>
                <w:sz w:val="20"/>
                <w:szCs w:val="20"/>
                <w:lang w:eastAsia="hu-HU"/>
              </w:rPr>
              <w:t>6.30-17.30.</w:t>
            </w:r>
          </w:p>
        </w:tc>
        <w:tc>
          <w:tcPr>
            <w:tcW w:w="1309" w:type="dxa"/>
          </w:tcPr>
          <w:p w:rsidR="00930FF2" w:rsidRPr="003B6663" w:rsidRDefault="00930FF2" w:rsidP="00CB35BF">
            <w:pPr>
              <w:rPr>
                <w:iCs/>
                <w:sz w:val="20"/>
                <w:szCs w:val="20"/>
                <w:lang w:eastAsia="hu-HU"/>
              </w:rPr>
            </w:pPr>
            <w:r w:rsidRPr="003B6663">
              <w:rPr>
                <w:iCs/>
                <w:sz w:val="20"/>
                <w:szCs w:val="20"/>
                <w:lang w:eastAsia="hu-HU"/>
              </w:rPr>
              <w:t>6.30-7.30.</w:t>
            </w:r>
          </w:p>
        </w:tc>
        <w:tc>
          <w:tcPr>
            <w:tcW w:w="1377" w:type="dxa"/>
          </w:tcPr>
          <w:p w:rsidR="00930FF2" w:rsidRPr="003B6663" w:rsidRDefault="00930FF2" w:rsidP="00CB35BF">
            <w:pPr>
              <w:rPr>
                <w:iCs/>
                <w:sz w:val="20"/>
                <w:szCs w:val="20"/>
                <w:lang w:eastAsia="hu-HU"/>
              </w:rPr>
            </w:pPr>
            <w:r w:rsidRPr="003B6663">
              <w:rPr>
                <w:iCs/>
                <w:sz w:val="20"/>
                <w:szCs w:val="20"/>
                <w:lang w:eastAsia="hu-HU"/>
              </w:rPr>
              <w:t>16.00-17.30.</w:t>
            </w:r>
          </w:p>
        </w:tc>
        <w:tc>
          <w:tcPr>
            <w:tcW w:w="1143" w:type="dxa"/>
          </w:tcPr>
          <w:p w:rsidR="00930FF2" w:rsidRPr="00A32AEF" w:rsidRDefault="00930FF2" w:rsidP="00CB35BF">
            <w:pPr>
              <w:rPr>
                <w:iCs/>
                <w:sz w:val="20"/>
                <w:szCs w:val="20"/>
                <w:lang w:eastAsia="hu-HU"/>
              </w:rPr>
            </w:pPr>
            <w:r w:rsidRPr="00A32AEF">
              <w:rPr>
                <w:sz w:val="20"/>
                <w:szCs w:val="20"/>
                <w:lang w:eastAsia="hu-HU"/>
              </w:rPr>
              <w:t>8.00-8.30</w:t>
            </w:r>
          </w:p>
        </w:tc>
        <w:tc>
          <w:tcPr>
            <w:tcW w:w="1210" w:type="dxa"/>
          </w:tcPr>
          <w:p w:rsidR="00930FF2" w:rsidRPr="00A32AEF" w:rsidRDefault="00930FF2" w:rsidP="00CB35BF">
            <w:pPr>
              <w:rPr>
                <w:iCs/>
                <w:sz w:val="20"/>
                <w:szCs w:val="20"/>
                <w:lang w:eastAsia="hu-HU"/>
              </w:rPr>
            </w:pPr>
            <w:r w:rsidRPr="00A32AEF">
              <w:rPr>
                <w:sz w:val="20"/>
                <w:szCs w:val="20"/>
                <w:lang w:eastAsia="hu-HU"/>
              </w:rPr>
              <w:t>11.45-12.45</w:t>
            </w:r>
          </w:p>
        </w:tc>
        <w:tc>
          <w:tcPr>
            <w:tcW w:w="1310" w:type="dxa"/>
          </w:tcPr>
          <w:p w:rsidR="00930FF2" w:rsidRPr="00A32AEF" w:rsidRDefault="00930FF2" w:rsidP="00CB35BF">
            <w:pPr>
              <w:rPr>
                <w:iCs/>
                <w:sz w:val="20"/>
                <w:szCs w:val="20"/>
                <w:lang w:eastAsia="hu-HU"/>
              </w:rPr>
            </w:pPr>
            <w:r w:rsidRPr="00A32AEF">
              <w:rPr>
                <w:sz w:val="20"/>
                <w:szCs w:val="20"/>
                <w:lang w:eastAsia="hu-HU"/>
              </w:rPr>
              <w:t>14.45-15.15</w:t>
            </w:r>
          </w:p>
        </w:tc>
      </w:tr>
      <w:tr w:rsidR="00930FF2" w:rsidRPr="00A32AEF" w:rsidTr="00CB35BF">
        <w:tc>
          <w:tcPr>
            <w:tcW w:w="2448" w:type="dxa"/>
          </w:tcPr>
          <w:p w:rsidR="00930FF2" w:rsidRPr="00A32AEF" w:rsidRDefault="00930FF2" w:rsidP="00CB35BF">
            <w:pPr>
              <w:rPr>
                <w:iCs/>
                <w:sz w:val="20"/>
                <w:szCs w:val="20"/>
                <w:lang w:eastAsia="hu-HU"/>
              </w:rPr>
            </w:pPr>
            <w:r>
              <w:rPr>
                <w:iCs/>
                <w:sz w:val="20"/>
                <w:szCs w:val="20"/>
                <w:lang w:eastAsia="hu-HU"/>
              </w:rPr>
              <w:t>Kerekerdő</w:t>
            </w:r>
            <w:r w:rsidRPr="00A32AEF">
              <w:rPr>
                <w:iCs/>
                <w:sz w:val="20"/>
                <w:szCs w:val="20"/>
                <w:lang w:eastAsia="hu-HU"/>
              </w:rPr>
              <w:t xml:space="preserve"> Tagóvoda</w:t>
            </w:r>
          </w:p>
        </w:tc>
        <w:tc>
          <w:tcPr>
            <w:tcW w:w="1211" w:type="dxa"/>
          </w:tcPr>
          <w:p w:rsidR="00930FF2" w:rsidRPr="00860CCA" w:rsidRDefault="00930FF2" w:rsidP="00CB35BF">
            <w:pPr>
              <w:rPr>
                <w:iCs/>
                <w:sz w:val="20"/>
                <w:szCs w:val="20"/>
                <w:lang w:eastAsia="hu-HU"/>
              </w:rPr>
            </w:pPr>
            <w:r w:rsidRPr="00860CCA">
              <w:rPr>
                <w:iCs/>
                <w:sz w:val="20"/>
                <w:szCs w:val="20"/>
                <w:lang w:eastAsia="hu-HU"/>
              </w:rPr>
              <w:t>7.00-17.00.</w:t>
            </w:r>
          </w:p>
        </w:tc>
        <w:tc>
          <w:tcPr>
            <w:tcW w:w="1309" w:type="dxa"/>
          </w:tcPr>
          <w:p w:rsidR="00930FF2" w:rsidRPr="00860CCA" w:rsidRDefault="00930FF2" w:rsidP="00CB35BF">
            <w:pPr>
              <w:rPr>
                <w:iCs/>
                <w:sz w:val="20"/>
                <w:szCs w:val="20"/>
                <w:lang w:eastAsia="hu-HU"/>
              </w:rPr>
            </w:pPr>
            <w:r w:rsidRPr="00860CCA">
              <w:rPr>
                <w:iCs/>
                <w:sz w:val="20"/>
                <w:szCs w:val="20"/>
                <w:lang w:eastAsia="hu-HU"/>
              </w:rPr>
              <w:t>7.00-7.30.</w:t>
            </w:r>
          </w:p>
        </w:tc>
        <w:tc>
          <w:tcPr>
            <w:tcW w:w="1377" w:type="dxa"/>
          </w:tcPr>
          <w:p w:rsidR="00930FF2" w:rsidRPr="00860CCA" w:rsidRDefault="00930FF2" w:rsidP="00CB35BF">
            <w:pPr>
              <w:rPr>
                <w:iCs/>
                <w:sz w:val="20"/>
                <w:szCs w:val="20"/>
                <w:lang w:eastAsia="hu-HU"/>
              </w:rPr>
            </w:pPr>
            <w:r w:rsidRPr="00860CCA">
              <w:rPr>
                <w:iCs/>
                <w:sz w:val="20"/>
                <w:szCs w:val="20"/>
                <w:lang w:eastAsia="hu-HU"/>
              </w:rPr>
              <w:t>16.00-17.00.</w:t>
            </w:r>
          </w:p>
        </w:tc>
        <w:tc>
          <w:tcPr>
            <w:tcW w:w="1143" w:type="dxa"/>
          </w:tcPr>
          <w:p w:rsidR="00930FF2" w:rsidRPr="00A32AEF" w:rsidRDefault="00930FF2" w:rsidP="00CB35BF">
            <w:pPr>
              <w:rPr>
                <w:iCs/>
                <w:sz w:val="20"/>
                <w:szCs w:val="20"/>
                <w:lang w:eastAsia="hu-HU"/>
              </w:rPr>
            </w:pPr>
            <w:r w:rsidRPr="00A32AEF">
              <w:rPr>
                <w:sz w:val="20"/>
                <w:szCs w:val="20"/>
                <w:lang w:eastAsia="hu-HU"/>
              </w:rPr>
              <w:t>8.00-8.30</w:t>
            </w:r>
          </w:p>
        </w:tc>
        <w:tc>
          <w:tcPr>
            <w:tcW w:w="1210" w:type="dxa"/>
          </w:tcPr>
          <w:p w:rsidR="00930FF2" w:rsidRPr="00A32AEF" w:rsidRDefault="00930FF2" w:rsidP="00CB35BF">
            <w:pPr>
              <w:rPr>
                <w:iCs/>
                <w:sz w:val="20"/>
                <w:szCs w:val="20"/>
                <w:lang w:eastAsia="hu-HU"/>
              </w:rPr>
            </w:pPr>
            <w:r w:rsidRPr="00A32AEF">
              <w:rPr>
                <w:sz w:val="20"/>
                <w:szCs w:val="20"/>
                <w:lang w:eastAsia="hu-HU"/>
              </w:rPr>
              <w:t>11.45-12.45</w:t>
            </w:r>
          </w:p>
        </w:tc>
        <w:tc>
          <w:tcPr>
            <w:tcW w:w="1310" w:type="dxa"/>
          </w:tcPr>
          <w:p w:rsidR="00930FF2" w:rsidRPr="00A32AEF" w:rsidRDefault="00930FF2" w:rsidP="00CB35BF">
            <w:pPr>
              <w:rPr>
                <w:iCs/>
                <w:sz w:val="20"/>
                <w:szCs w:val="20"/>
                <w:lang w:eastAsia="hu-HU"/>
              </w:rPr>
            </w:pPr>
            <w:r w:rsidRPr="00A32AEF">
              <w:rPr>
                <w:sz w:val="20"/>
                <w:szCs w:val="20"/>
                <w:lang w:eastAsia="hu-HU"/>
              </w:rPr>
              <w:t>14.45-15.15</w:t>
            </w:r>
          </w:p>
        </w:tc>
      </w:tr>
      <w:tr w:rsidR="00930FF2" w:rsidRPr="00A32AEF" w:rsidTr="00CB35BF">
        <w:tc>
          <w:tcPr>
            <w:tcW w:w="2448" w:type="dxa"/>
          </w:tcPr>
          <w:p w:rsidR="00930FF2" w:rsidRPr="00A32AEF" w:rsidRDefault="00930FF2" w:rsidP="00CB35BF">
            <w:pPr>
              <w:rPr>
                <w:iCs/>
                <w:sz w:val="20"/>
                <w:szCs w:val="20"/>
                <w:lang w:eastAsia="hu-HU"/>
              </w:rPr>
            </w:pPr>
            <w:r w:rsidRPr="00A32AEF">
              <w:rPr>
                <w:iCs/>
                <w:sz w:val="20"/>
                <w:szCs w:val="20"/>
                <w:lang w:eastAsia="hu-HU"/>
              </w:rPr>
              <w:t>Alagi Tagóvoda</w:t>
            </w:r>
          </w:p>
        </w:tc>
        <w:tc>
          <w:tcPr>
            <w:tcW w:w="1211" w:type="dxa"/>
          </w:tcPr>
          <w:p w:rsidR="00930FF2" w:rsidRPr="00860CCA" w:rsidRDefault="00930FF2" w:rsidP="00CB35BF">
            <w:pPr>
              <w:rPr>
                <w:iCs/>
                <w:sz w:val="20"/>
                <w:szCs w:val="20"/>
                <w:lang w:eastAsia="hu-HU"/>
              </w:rPr>
            </w:pPr>
            <w:r w:rsidRPr="00860CCA">
              <w:rPr>
                <w:iCs/>
                <w:sz w:val="20"/>
                <w:szCs w:val="20"/>
                <w:lang w:eastAsia="hu-HU"/>
              </w:rPr>
              <w:t>6.30-17.30.</w:t>
            </w:r>
          </w:p>
        </w:tc>
        <w:tc>
          <w:tcPr>
            <w:tcW w:w="1309" w:type="dxa"/>
          </w:tcPr>
          <w:p w:rsidR="00930FF2" w:rsidRPr="00860CCA" w:rsidRDefault="00930FF2" w:rsidP="00CB35BF">
            <w:pPr>
              <w:rPr>
                <w:iCs/>
                <w:sz w:val="20"/>
                <w:szCs w:val="20"/>
                <w:lang w:eastAsia="hu-HU"/>
              </w:rPr>
            </w:pPr>
            <w:r w:rsidRPr="00860CCA">
              <w:rPr>
                <w:iCs/>
                <w:sz w:val="20"/>
                <w:szCs w:val="20"/>
                <w:lang w:eastAsia="hu-HU"/>
              </w:rPr>
              <w:t>6.30-7.30.</w:t>
            </w:r>
          </w:p>
        </w:tc>
        <w:tc>
          <w:tcPr>
            <w:tcW w:w="1377" w:type="dxa"/>
          </w:tcPr>
          <w:p w:rsidR="00930FF2" w:rsidRPr="00860CCA" w:rsidRDefault="00930FF2" w:rsidP="00CB35BF">
            <w:pPr>
              <w:rPr>
                <w:iCs/>
                <w:sz w:val="20"/>
                <w:szCs w:val="20"/>
                <w:lang w:eastAsia="hu-HU"/>
              </w:rPr>
            </w:pPr>
            <w:r w:rsidRPr="00860CCA">
              <w:rPr>
                <w:iCs/>
                <w:sz w:val="20"/>
                <w:szCs w:val="20"/>
                <w:lang w:eastAsia="hu-HU"/>
              </w:rPr>
              <w:t>16.00-17.30.</w:t>
            </w:r>
          </w:p>
        </w:tc>
        <w:tc>
          <w:tcPr>
            <w:tcW w:w="1143" w:type="dxa"/>
          </w:tcPr>
          <w:p w:rsidR="00930FF2" w:rsidRPr="00A32AEF" w:rsidRDefault="00930FF2" w:rsidP="00CB35BF">
            <w:pPr>
              <w:rPr>
                <w:iCs/>
                <w:sz w:val="20"/>
                <w:szCs w:val="20"/>
                <w:lang w:eastAsia="hu-HU"/>
              </w:rPr>
            </w:pPr>
            <w:r w:rsidRPr="00A32AEF">
              <w:rPr>
                <w:iCs/>
                <w:sz w:val="20"/>
                <w:szCs w:val="20"/>
                <w:lang w:eastAsia="hu-HU"/>
              </w:rPr>
              <w:t>7.30-8.30</w:t>
            </w:r>
          </w:p>
        </w:tc>
        <w:tc>
          <w:tcPr>
            <w:tcW w:w="1210" w:type="dxa"/>
          </w:tcPr>
          <w:p w:rsidR="00930FF2" w:rsidRPr="00A32AEF" w:rsidRDefault="00930FF2" w:rsidP="00CB35BF">
            <w:pPr>
              <w:rPr>
                <w:iCs/>
                <w:sz w:val="20"/>
                <w:szCs w:val="20"/>
                <w:lang w:eastAsia="hu-HU"/>
              </w:rPr>
            </w:pPr>
            <w:r w:rsidRPr="00A32AEF">
              <w:rPr>
                <w:sz w:val="20"/>
                <w:szCs w:val="20"/>
                <w:lang w:eastAsia="hu-HU"/>
              </w:rPr>
              <w:t>11.45-12.45</w:t>
            </w:r>
          </w:p>
        </w:tc>
        <w:tc>
          <w:tcPr>
            <w:tcW w:w="1310" w:type="dxa"/>
          </w:tcPr>
          <w:p w:rsidR="00930FF2" w:rsidRPr="00A32AEF" w:rsidRDefault="00930FF2" w:rsidP="00CB35BF">
            <w:pPr>
              <w:rPr>
                <w:iCs/>
                <w:sz w:val="20"/>
                <w:szCs w:val="20"/>
                <w:lang w:eastAsia="hu-HU"/>
              </w:rPr>
            </w:pPr>
            <w:r w:rsidRPr="00A32AEF">
              <w:rPr>
                <w:sz w:val="20"/>
                <w:szCs w:val="20"/>
                <w:lang w:eastAsia="hu-HU"/>
              </w:rPr>
              <w:t>14.45-15.15</w:t>
            </w:r>
          </w:p>
        </w:tc>
      </w:tr>
      <w:tr w:rsidR="00930FF2" w:rsidRPr="00A32AEF" w:rsidTr="00CB35BF">
        <w:tc>
          <w:tcPr>
            <w:tcW w:w="2448" w:type="dxa"/>
          </w:tcPr>
          <w:p w:rsidR="00930FF2" w:rsidRPr="00A32AEF" w:rsidRDefault="00930FF2" w:rsidP="00CB35BF">
            <w:pPr>
              <w:rPr>
                <w:iCs/>
                <w:sz w:val="20"/>
                <w:szCs w:val="20"/>
                <w:lang w:eastAsia="hu-HU"/>
              </w:rPr>
            </w:pPr>
            <w:r w:rsidRPr="00A32AEF">
              <w:rPr>
                <w:iCs/>
                <w:sz w:val="20"/>
                <w:szCs w:val="20"/>
                <w:lang w:eastAsia="hu-HU"/>
              </w:rPr>
              <w:t>Gyöngyharmat Tagóvoda</w:t>
            </w:r>
          </w:p>
        </w:tc>
        <w:tc>
          <w:tcPr>
            <w:tcW w:w="1211" w:type="dxa"/>
          </w:tcPr>
          <w:p w:rsidR="00930FF2" w:rsidRPr="00860CCA" w:rsidRDefault="00930FF2" w:rsidP="00CB35BF">
            <w:pPr>
              <w:rPr>
                <w:iCs/>
                <w:sz w:val="20"/>
                <w:szCs w:val="20"/>
                <w:lang w:eastAsia="hu-HU"/>
              </w:rPr>
            </w:pPr>
            <w:r w:rsidRPr="00860CCA">
              <w:rPr>
                <w:iCs/>
                <w:sz w:val="20"/>
                <w:szCs w:val="20"/>
                <w:lang w:eastAsia="hu-HU"/>
              </w:rPr>
              <w:t>6.30-17.30.</w:t>
            </w:r>
          </w:p>
        </w:tc>
        <w:tc>
          <w:tcPr>
            <w:tcW w:w="1309" w:type="dxa"/>
          </w:tcPr>
          <w:p w:rsidR="00930FF2" w:rsidRPr="00860CCA" w:rsidRDefault="00930FF2" w:rsidP="00CB35BF">
            <w:pPr>
              <w:rPr>
                <w:iCs/>
                <w:sz w:val="20"/>
                <w:szCs w:val="20"/>
                <w:lang w:eastAsia="hu-HU"/>
              </w:rPr>
            </w:pPr>
            <w:r w:rsidRPr="00860CCA">
              <w:rPr>
                <w:iCs/>
                <w:sz w:val="20"/>
                <w:szCs w:val="20"/>
                <w:lang w:eastAsia="hu-HU"/>
              </w:rPr>
              <w:t>6.30-7.30.</w:t>
            </w:r>
          </w:p>
        </w:tc>
        <w:tc>
          <w:tcPr>
            <w:tcW w:w="1377" w:type="dxa"/>
          </w:tcPr>
          <w:p w:rsidR="00930FF2" w:rsidRPr="00860CCA" w:rsidRDefault="00930FF2" w:rsidP="00CB35BF">
            <w:pPr>
              <w:rPr>
                <w:iCs/>
                <w:sz w:val="20"/>
                <w:szCs w:val="20"/>
                <w:lang w:eastAsia="hu-HU"/>
              </w:rPr>
            </w:pPr>
            <w:r w:rsidRPr="00860CCA">
              <w:rPr>
                <w:iCs/>
                <w:sz w:val="20"/>
                <w:szCs w:val="20"/>
                <w:lang w:eastAsia="hu-HU"/>
              </w:rPr>
              <w:t>16.00-17.30.</w:t>
            </w:r>
          </w:p>
        </w:tc>
        <w:tc>
          <w:tcPr>
            <w:tcW w:w="1143" w:type="dxa"/>
          </w:tcPr>
          <w:p w:rsidR="00930FF2" w:rsidRPr="00A32AEF" w:rsidRDefault="00930FF2" w:rsidP="00CB35BF">
            <w:pPr>
              <w:rPr>
                <w:iCs/>
                <w:sz w:val="20"/>
                <w:szCs w:val="20"/>
                <w:lang w:eastAsia="hu-HU"/>
              </w:rPr>
            </w:pPr>
            <w:r w:rsidRPr="00A32AEF">
              <w:rPr>
                <w:iCs/>
                <w:sz w:val="20"/>
                <w:szCs w:val="20"/>
                <w:lang w:eastAsia="hu-HU"/>
              </w:rPr>
              <w:t>7.45-8.30</w:t>
            </w:r>
          </w:p>
        </w:tc>
        <w:tc>
          <w:tcPr>
            <w:tcW w:w="1210" w:type="dxa"/>
          </w:tcPr>
          <w:p w:rsidR="00930FF2" w:rsidRPr="00A32AEF" w:rsidRDefault="00930FF2" w:rsidP="00CB35BF">
            <w:pPr>
              <w:rPr>
                <w:iCs/>
                <w:sz w:val="20"/>
                <w:szCs w:val="20"/>
                <w:lang w:eastAsia="hu-HU"/>
              </w:rPr>
            </w:pPr>
            <w:r w:rsidRPr="00A32AEF">
              <w:rPr>
                <w:iCs/>
                <w:sz w:val="20"/>
                <w:szCs w:val="20"/>
                <w:lang w:eastAsia="hu-HU"/>
              </w:rPr>
              <w:t>12.00-13.00</w:t>
            </w:r>
          </w:p>
        </w:tc>
        <w:tc>
          <w:tcPr>
            <w:tcW w:w="1310" w:type="dxa"/>
          </w:tcPr>
          <w:p w:rsidR="00930FF2" w:rsidRPr="00A32AEF" w:rsidRDefault="00930FF2" w:rsidP="00CB35BF">
            <w:pPr>
              <w:rPr>
                <w:iCs/>
                <w:sz w:val="20"/>
                <w:szCs w:val="20"/>
                <w:lang w:eastAsia="hu-HU"/>
              </w:rPr>
            </w:pPr>
            <w:r w:rsidRPr="00A32AEF">
              <w:rPr>
                <w:iCs/>
                <w:sz w:val="20"/>
                <w:szCs w:val="20"/>
                <w:lang w:eastAsia="hu-HU"/>
              </w:rPr>
              <w:t>14.45-15.15</w:t>
            </w:r>
          </w:p>
        </w:tc>
      </w:tr>
      <w:tr w:rsidR="00930FF2" w:rsidRPr="00A32AEF" w:rsidTr="00CB35BF">
        <w:tc>
          <w:tcPr>
            <w:tcW w:w="2448" w:type="dxa"/>
          </w:tcPr>
          <w:p w:rsidR="00930FF2" w:rsidRPr="00A32AEF" w:rsidRDefault="00930FF2" w:rsidP="00CB35BF">
            <w:pPr>
              <w:rPr>
                <w:iCs/>
                <w:sz w:val="20"/>
                <w:szCs w:val="20"/>
                <w:lang w:eastAsia="hu-HU"/>
              </w:rPr>
            </w:pPr>
            <w:r w:rsidRPr="00A32AEF">
              <w:rPr>
                <w:iCs/>
                <w:sz w:val="20"/>
                <w:szCs w:val="20"/>
                <w:lang w:eastAsia="hu-HU"/>
              </w:rPr>
              <w:t>Játszóház Tagóvoda</w:t>
            </w:r>
          </w:p>
        </w:tc>
        <w:tc>
          <w:tcPr>
            <w:tcW w:w="1211" w:type="dxa"/>
          </w:tcPr>
          <w:p w:rsidR="00930FF2" w:rsidRPr="00860CCA" w:rsidRDefault="00930FF2" w:rsidP="00CB35BF">
            <w:pPr>
              <w:rPr>
                <w:iCs/>
                <w:sz w:val="20"/>
                <w:szCs w:val="20"/>
                <w:lang w:eastAsia="hu-HU"/>
              </w:rPr>
            </w:pPr>
            <w:r w:rsidRPr="00860CCA">
              <w:rPr>
                <w:iCs/>
                <w:sz w:val="20"/>
                <w:szCs w:val="20"/>
                <w:lang w:eastAsia="hu-HU"/>
              </w:rPr>
              <w:t>6.30-17.30.</w:t>
            </w:r>
          </w:p>
        </w:tc>
        <w:tc>
          <w:tcPr>
            <w:tcW w:w="1309" w:type="dxa"/>
          </w:tcPr>
          <w:p w:rsidR="00930FF2" w:rsidRPr="00860CCA" w:rsidRDefault="00930FF2" w:rsidP="00CB35BF">
            <w:pPr>
              <w:rPr>
                <w:iCs/>
                <w:sz w:val="20"/>
                <w:szCs w:val="20"/>
                <w:lang w:eastAsia="hu-HU"/>
              </w:rPr>
            </w:pPr>
            <w:r w:rsidRPr="00860CCA">
              <w:rPr>
                <w:iCs/>
                <w:sz w:val="20"/>
                <w:szCs w:val="20"/>
                <w:lang w:eastAsia="hu-HU"/>
              </w:rPr>
              <w:t>6.30-7.30.</w:t>
            </w:r>
          </w:p>
        </w:tc>
        <w:tc>
          <w:tcPr>
            <w:tcW w:w="1377" w:type="dxa"/>
          </w:tcPr>
          <w:p w:rsidR="00930FF2" w:rsidRPr="00860CCA" w:rsidRDefault="00930FF2" w:rsidP="00CB35BF">
            <w:pPr>
              <w:rPr>
                <w:iCs/>
                <w:sz w:val="20"/>
                <w:szCs w:val="20"/>
                <w:lang w:eastAsia="hu-HU"/>
              </w:rPr>
            </w:pPr>
            <w:r w:rsidRPr="00860CCA">
              <w:rPr>
                <w:iCs/>
                <w:sz w:val="20"/>
                <w:szCs w:val="20"/>
                <w:lang w:eastAsia="hu-HU"/>
              </w:rPr>
              <w:t>16.00-17.30.</w:t>
            </w:r>
          </w:p>
        </w:tc>
        <w:tc>
          <w:tcPr>
            <w:tcW w:w="1143" w:type="dxa"/>
            <w:shd w:val="clear" w:color="auto" w:fill="auto"/>
          </w:tcPr>
          <w:p w:rsidR="00930FF2" w:rsidRPr="00A32AEF" w:rsidRDefault="00930FF2" w:rsidP="00CB35BF">
            <w:pPr>
              <w:rPr>
                <w:iCs/>
                <w:sz w:val="20"/>
                <w:szCs w:val="20"/>
                <w:lang w:eastAsia="hu-HU"/>
              </w:rPr>
            </w:pPr>
            <w:r w:rsidRPr="00A32AEF">
              <w:rPr>
                <w:iCs/>
                <w:sz w:val="20"/>
                <w:szCs w:val="20"/>
                <w:lang w:eastAsia="hu-HU"/>
              </w:rPr>
              <w:t>7.45-8.45</w:t>
            </w:r>
          </w:p>
        </w:tc>
        <w:tc>
          <w:tcPr>
            <w:tcW w:w="1210" w:type="dxa"/>
            <w:shd w:val="clear" w:color="auto" w:fill="auto"/>
          </w:tcPr>
          <w:p w:rsidR="00930FF2" w:rsidRPr="00A32AEF" w:rsidRDefault="00930FF2" w:rsidP="00CB35BF">
            <w:pPr>
              <w:rPr>
                <w:iCs/>
                <w:sz w:val="20"/>
                <w:szCs w:val="20"/>
                <w:lang w:eastAsia="hu-HU"/>
              </w:rPr>
            </w:pPr>
            <w:r w:rsidRPr="00A32AEF">
              <w:rPr>
                <w:iCs/>
                <w:sz w:val="20"/>
                <w:szCs w:val="20"/>
                <w:lang w:eastAsia="hu-HU"/>
              </w:rPr>
              <w:t>11.45-13.00</w:t>
            </w:r>
          </w:p>
        </w:tc>
        <w:tc>
          <w:tcPr>
            <w:tcW w:w="1310" w:type="dxa"/>
            <w:shd w:val="clear" w:color="auto" w:fill="auto"/>
          </w:tcPr>
          <w:p w:rsidR="00930FF2" w:rsidRPr="00A32AEF" w:rsidRDefault="00930FF2" w:rsidP="00CB35BF">
            <w:pPr>
              <w:rPr>
                <w:iCs/>
                <w:sz w:val="20"/>
                <w:szCs w:val="20"/>
                <w:lang w:eastAsia="hu-HU"/>
              </w:rPr>
            </w:pPr>
            <w:r w:rsidRPr="00A32AEF">
              <w:rPr>
                <w:iCs/>
                <w:sz w:val="20"/>
                <w:szCs w:val="20"/>
                <w:lang w:eastAsia="hu-HU"/>
              </w:rPr>
              <w:t>14.45-15.30</w:t>
            </w:r>
          </w:p>
        </w:tc>
      </w:tr>
      <w:tr w:rsidR="00930FF2" w:rsidRPr="00A32AEF" w:rsidTr="00CB35BF">
        <w:tc>
          <w:tcPr>
            <w:tcW w:w="2448" w:type="dxa"/>
          </w:tcPr>
          <w:p w:rsidR="00930FF2" w:rsidRPr="00A32AEF" w:rsidRDefault="00930FF2" w:rsidP="00CB35BF">
            <w:pPr>
              <w:rPr>
                <w:iCs/>
                <w:sz w:val="20"/>
                <w:szCs w:val="20"/>
                <w:lang w:eastAsia="hu-HU"/>
              </w:rPr>
            </w:pPr>
            <w:r w:rsidRPr="00A32AEF">
              <w:rPr>
                <w:iCs/>
                <w:sz w:val="20"/>
                <w:szCs w:val="20"/>
                <w:lang w:eastAsia="hu-HU"/>
              </w:rPr>
              <w:t>Meseház Tagóvoda</w:t>
            </w:r>
          </w:p>
        </w:tc>
        <w:tc>
          <w:tcPr>
            <w:tcW w:w="1211" w:type="dxa"/>
          </w:tcPr>
          <w:p w:rsidR="00930FF2" w:rsidRPr="00860CCA" w:rsidRDefault="00930FF2" w:rsidP="00CB35BF">
            <w:pPr>
              <w:rPr>
                <w:iCs/>
                <w:sz w:val="20"/>
                <w:szCs w:val="20"/>
                <w:lang w:eastAsia="hu-HU"/>
              </w:rPr>
            </w:pPr>
            <w:r w:rsidRPr="00860CCA">
              <w:rPr>
                <w:iCs/>
                <w:sz w:val="20"/>
                <w:szCs w:val="20"/>
                <w:lang w:eastAsia="hu-HU"/>
              </w:rPr>
              <w:t>6.30-17.30.</w:t>
            </w:r>
          </w:p>
        </w:tc>
        <w:tc>
          <w:tcPr>
            <w:tcW w:w="1309" w:type="dxa"/>
          </w:tcPr>
          <w:p w:rsidR="00930FF2" w:rsidRPr="00860CCA" w:rsidRDefault="00930FF2" w:rsidP="00CB35BF">
            <w:pPr>
              <w:rPr>
                <w:iCs/>
                <w:sz w:val="20"/>
                <w:szCs w:val="20"/>
                <w:lang w:eastAsia="hu-HU"/>
              </w:rPr>
            </w:pPr>
            <w:r w:rsidRPr="00860CCA">
              <w:rPr>
                <w:iCs/>
                <w:sz w:val="20"/>
                <w:szCs w:val="20"/>
                <w:lang w:eastAsia="hu-HU"/>
              </w:rPr>
              <w:t>6.30-7.30.</w:t>
            </w:r>
          </w:p>
        </w:tc>
        <w:tc>
          <w:tcPr>
            <w:tcW w:w="1377" w:type="dxa"/>
          </w:tcPr>
          <w:p w:rsidR="00930FF2" w:rsidRPr="00860CCA" w:rsidRDefault="00930FF2" w:rsidP="00CB35BF">
            <w:pPr>
              <w:rPr>
                <w:iCs/>
                <w:sz w:val="20"/>
                <w:szCs w:val="20"/>
                <w:lang w:eastAsia="hu-HU"/>
              </w:rPr>
            </w:pPr>
            <w:r w:rsidRPr="00860CCA">
              <w:rPr>
                <w:iCs/>
                <w:sz w:val="20"/>
                <w:szCs w:val="20"/>
                <w:lang w:eastAsia="hu-HU"/>
              </w:rPr>
              <w:t>16.00-17.30.</w:t>
            </w:r>
          </w:p>
        </w:tc>
        <w:tc>
          <w:tcPr>
            <w:tcW w:w="1143" w:type="dxa"/>
            <w:shd w:val="clear" w:color="auto" w:fill="auto"/>
          </w:tcPr>
          <w:p w:rsidR="00930FF2" w:rsidRPr="00A32AEF" w:rsidRDefault="00930FF2" w:rsidP="00CB35BF">
            <w:pPr>
              <w:rPr>
                <w:iCs/>
                <w:sz w:val="20"/>
                <w:szCs w:val="20"/>
                <w:lang w:eastAsia="hu-HU"/>
              </w:rPr>
            </w:pPr>
            <w:r w:rsidRPr="00A32AEF">
              <w:rPr>
                <w:iCs/>
                <w:sz w:val="20"/>
                <w:szCs w:val="20"/>
                <w:lang w:eastAsia="hu-HU"/>
              </w:rPr>
              <w:t>8.00-9.00</w:t>
            </w:r>
          </w:p>
        </w:tc>
        <w:tc>
          <w:tcPr>
            <w:tcW w:w="1210" w:type="dxa"/>
            <w:shd w:val="clear" w:color="auto" w:fill="auto"/>
          </w:tcPr>
          <w:p w:rsidR="00930FF2" w:rsidRPr="00A32AEF" w:rsidRDefault="00930FF2" w:rsidP="00CB35BF">
            <w:pPr>
              <w:rPr>
                <w:iCs/>
                <w:sz w:val="20"/>
                <w:szCs w:val="20"/>
                <w:lang w:eastAsia="hu-HU"/>
              </w:rPr>
            </w:pPr>
            <w:r w:rsidRPr="00A32AEF">
              <w:rPr>
                <w:iCs/>
                <w:sz w:val="20"/>
                <w:szCs w:val="20"/>
                <w:lang w:eastAsia="hu-HU"/>
              </w:rPr>
              <w:t>11.45-12.45</w:t>
            </w:r>
          </w:p>
        </w:tc>
        <w:tc>
          <w:tcPr>
            <w:tcW w:w="1310" w:type="dxa"/>
            <w:shd w:val="clear" w:color="auto" w:fill="auto"/>
          </w:tcPr>
          <w:p w:rsidR="00930FF2" w:rsidRPr="00A32AEF" w:rsidRDefault="00930FF2" w:rsidP="00CB35BF">
            <w:pPr>
              <w:rPr>
                <w:iCs/>
                <w:sz w:val="20"/>
                <w:szCs w:val="20"/>
                <w:lang w:eastAsia="hu-HU"/>
              </w:rPr>
            </w:pPr>
            <w:r w:rsidRPr="00A32AEF">
              <w:rPr>
                <w:iCs/>
                <w:sz w:val="20"/>
                <w:szCs w:val="20"/>
                <w:lang w:eastAsia="hu-HU"/>
              </w:rPr>
              <w:t>15.00-15.30</w:t>
            </w:r>
          </w:p>
        </w:tc>
      </w:tr>
      <w:tr w:rsidR="00930FF2" w:rsidRPr="00A32AEF" w:rsidTr="00CB35BF">
        <w:tc>
          <w:tcPr>
            <w:tcW w:w="2448" w:type="dxa"/>
          </w:tcPr>
          <w:p w:rsidR="00930FF2" w:rsidRPr="00A32AEF" w:rsidRDefault="00930FF2" w:rsidP="00CB35BF">
            <w:pPr>
              <w:rPr>
                <w:iCs/>
                <w:sz w:val="20"/>
                <w:szCs w:val="20"/>
                <w:lang w:eastAsia="hu-HU"/>
              </w:rPr>
            </w:pPr>
          </w:p>
        </w:tc>
        <w:tc>
          <w:tcPr>
            <w:tcW w:w="1211" w:type="dxa"/>
          </w:tcPr>
          <w:p w:rsidR="00930FF2" w:rsidRPr="00860CCA" w:rsidRDefault="00930FF2" w:rsidP="00CB35BF">
            <w:pPr>
              <w:rPr>
                <w:iCs/>
                <w:sz w:val="20"/>
                <w:szCs w:val="20"/>
                <w:lang w:eastAsia="hu-HU"/>
              </w:rPr>
            </w:pPr>
          </w:p>
        </w:tc>
        <w:tc>
          <w:tcPr>
            <w:tcW w:w="1309" w:type="dxa"/>
          </w:tcPr>
          <w:p w:rsidR="00930FF2" w:rsidRPr="00860CCA" w:rsidRDefault="00930FF2" w:rsidP="00CB35BF">
            <w:pPr>
              <w:rPr>
                <w:iCs/>
                <w:sz w:val="20"/>
                <w:szCs w:val="20"/>
                <w:lang w:eastAsia="hu-HU"/>
              </w:rPr>
            </w:pPr>
          </w:p>
        </w:tc>
        <w:tc>
          <w:tcPr>
            <w:tcW w:w="1377" w:type="dxa"/>
          </w:tcPr>
          <w:p w:rsidR="00930FF2" w:rsidRPr="00860CCA" w:rsidRDefault="00930FF2" w:rsidP="00CB35BF">
            <w:pPr>
              <w:rPr>
                <w:iCs/>
                <w:sz w:val="20"/>
                <w:szCs w:val="20"/>
                <w:lang w:eastAsia="hu-HU"/>
              </w:rPr>
            </w:pPr>
          </w:p>
        </w:tc>
        <w:tc>
          <w:tcPr>
            <w:tcW w:w="1143" w:type="dxa"/>
            <w:shd w:val="clear" w:color="auto" w:fill="auto"/>
          </w:tcPr>
          <w:p w:rsidR="00930FF2" w:rsidRPr="00A32AEF" w:rsidRDefault="00930FF2" w:rsidP="00CB35BF">
            <w:pPr>
              <w:rPr>
                <w:iCs/>
                <w:sz w:val="20"/>
                <w:szCs w:val="20"/>
                <w:lang w:eastAsia="hu-HU"/>
              </w:rPr>
            </w:pPr>
          </w:p>
        </w:tc>
        <w:tc>
          <w:tcPr>
            <w:tcW w:w="1210" w:type="dxa"/>
            <w:shd w:val="clear" w:color="auto" w:fill="auto"/>
          </w:tcPr>
          <w:p w:rsidR="00930FF2" w:rsidRPr="00A32AEF" w:rsidRDefault="00930FF2" w:rsidP="00CB35BF">
            <w:pPr>
              <w:rPr>
                <w:iCs/>
                <w:sz w:val="20"/>
                <w:szCs w:val="20"/>
                <w:lang w:eastAsia="hu-HU"/>
              </w:rPr>
            </w:pPr>
          </w:p>
        </w:tc>
        <w:tc>
          <w:tcPr>
            <w:tcW w:w="1310" w:type="dxa"/>
            <w:shd w:val="clear" w:color="auto" w:fill="auto"/>
          </w:tcPr>
          <w:p w:rsidR="00930FF2" w:rsidRPr="00A32AEF" w:rsidRDefault="00930FF2" w:rsidP="00CB35BF">
            <w:pPr>
              <w:rPr>
                <w:iCs/>
                <w:sz w:val="20"/>
                <w:szCs w:val="20"/>
                <w:lang w:eastAsia="hu-HU"/>
              </w:rPr>
            </w:pPr>
          </w:p>
        </w:tc>
      </w:tr>
    </w:tbl>
    <w:p w:rsidR="00930FF2" w:rsidRDefault="00930FF2" w:rsidP="00930FF2">
      <w:pPr>
        <w:jc w:val="both"/>
        <w:rPr>
          <w:lang w:eastAsia="hu-HU"/>
        </w:rPr>
      </w:pPr>
    </w:p>
    <w:p w:rsidR="00930FF2" w:rsidRPr="00A32AEF" w:rsidRDefault="00930FF2" w:rsidP="00930FF2">
      <w:pPr>
        <w:ind w:left="360"/>
        <w:jc w:val="both"/>
        <w:rPr>
          <w:b/>
          <w:i/>
          <w:lang w:eastAsia="hu-HU"/>
        </w:rPr>
      </w:pPr>
      <w:r>
        <w:rPr>
          <w:b/>
          <w:lang w:eastAsia="hu-HU"/>
        </w:rPr>
        <w:t>10.2</w:t>
      </w:r>
      <w:r>
        <w:rPr>
          <w:b/>
          <w:lang w:eastAsia="hu-HU"/>
        </w:rPr>
        <w:tab/>
      </w:r>
      <w:r w:rsidRPr="0049561D">
        <w:rPr>
          <w:b/>
          <w:lang w:eastAsia="hu-HU"/>
        </w:rPr>
        <w:t xml:space="preserve">Zárva </w:t>
      </w:r>
      <w:r w:rsidRPr="00A32AEF">
        <w:rPr>
          <w:b/>
          <w:lang w:eastAsia="hu-HU"/>
        </w:rPr>
        <w:t>tartás, ügyelet</w:t>
      </w:r>
    </w:p>
    <w:p w:rsidR="00930FF2" w:rsidRPr="00D6646E" w:rsidRDefault="00930FF2" w:rsidP="00930FF2">
      <w:pPr>
        <w:numPr>
          <w:ilvl w:val="0"/>
          <w:numId w:val="73"/>
        </w:numPr>
        <w:jc w:val="both"/>
        <w:rPr>
          <w:kern w:val="0"/>
          <w:sz w:val="22"/>
          <w:szCs w:val="22"/>
          <w:lang w:eastAsia="hu-HU"/>
        </w:rPr>
      </w:pPr>
      <w:r w:rsidRPr="00D6646E">
        <w:rPr>
          <w:lang w:eastAsia="hu-HU"/>
        </w:rPr>
        <w:t>Az intézményegység a nyári időszakban a fenntartó rendelkezése szerint tart zárva, melyről a szülők minden év február 15-ig írásban értesítést kapnak. A zárva tartás ideje alatt – szülői kérésre – a gyermeket másik tagóvodában kell elhelyezni.</w:t>
      </w:r>
    </w:p>
    <w:p w:rsidR="00930FF2" w:rsidRPr="00D6646E" w:rsidRDefault="00930FF2" w:rsidP="00930FF2">
      <w:pPr>
        <w:numPr>
          <w:ilvl w:val="0"/>
          <w:numId w:val="73"/>
        </w:numPr>
        <w:jc w:val="both"/>
        <w:rPr>
          <w:lang w:eastAsia="hu-HU"/>
        </w:rPr>
      </w:pPr>
      <w:r w:rsidRPr="00D6646E">
        <w:rPr>
          <w:lang w:eastAsia="hu-HU"/>
        </w:rPr>
        <w:t>A tagóvodák nyári nyitvatartási rendjét, a gyermekek ez idő alatti ellátását külön rendelkezés szabályozza.</w:t>
      </w:r>
    </w:p>
    <w:p w:rsidR="00930FF2" w:rsidRPr="00D559EA" w:rsidRDefault="00930FF2" w:rsidP="00930FF2">
      <w:pPr>
        <w:jc w:val="both"/>
        <w:rPr>
          <w:lang w:eastAsia="hu-HU"/>
        </w:rPr>
      </w:pPr>
    </w:p>
    <w:p w:rsidR="00930FF2" w:rsidRPr="00D6646E" w:rsidRDefault="00930FF2" w:rsidP="00930FF2">
      <w:pPr>
        <w:jc w:val="both"/>
        <w:rPr>
          <w:lang w:eastAsia="hu-HU"/>
        </w:rPr>
      </w:pPr>
    </w:p>
    <w:p w:rsidR="00930FF2" w:rsidRPr="00D6646E" w:rsidRDefault="00930FF2" w:rsidP="00930FF2">
      <w:pPr>
        <w:ind w:left="708" w:hanging="282"/>
        <w:jc w:val="both"/>
        <w:rPr>
          <w:b/>
          <w:i/>
          <w:lang w:eastAsia="hu-HU"/>
        </w:rPr>
      </w:pPr>
      <w:r w:rsidRPr="00D6646E">
        <w:rPr>
          <w:b/>
          <w:lang w:eastAsia="hu-HU"/>
        </w:rPr>
        <w:t>10.3</w:t>
      </w:r>
      <w:r w:rsidRPr="00D6646E">
        <w:rPr>
          <w:b/>
          <w:i/>
          <w:lang w:eastAsia="hu-HU"/>
        </w:rPr>
        <w:tab/>
      </w:r>
      <w:r w:rsidRPr="00D6646E">
        <w:rPr>
          <w:b/>
          <w:lang w:eastAsia="hu-HU"/>
        </w:rPr>
        <w:t>Nevelés nélküli munkanapok</w:t>
      </w:r>
    </w:p>
    <w:p w:rsidR="00930FF2" w:rsidRPr="00D6646E" w:rsidRDefault="00930FF2" w:rsidP="00930FF2">
      <w:pPr>
        <w:jc w:val="both"/>
        <w:rPr>
          <w:lang w:eastAsia="hu-HU"/>
        </w:rPr>
      </w:pPr>
      <w:r w:rsidRPr="00D6646E">
        <w:rPr>
          <w:b/>
          <w:lang w:eastAsia="hu-HU"/>
        </w:rPr>
        <w:tab/>
      </w:r>
      <w:r w:rsidRPr="00D6646E">
        <w:rPr>
          <w:lang w:eastAsia="hu-HU"/>
        </w:rPr>
        <w:t>A nevelési év rendjében meg kell határozni a nevelés nélküli munkanapok időpontját, felhasználását. A nevelés nélküli munkanapok száma egy nevelési évben az öt napot nem haladhatja meg. A nevelés nélküli munkanapokról legalább hét nappal megelőzően a szülőket tájékoztatni kell. Igény esetén a gyermeket másik tagóvodában kell elhelyezni.</w:t>
      </w:r>
    </w:p>
    <w:p w:rsidR="00930FF2" w:rsidRDefault="00930FF2" w:rsidP="00930FF2">
      <w:pPr>
        <w:suppressAutoHyphens w:val="0"/>
        <w:spacing w:after="160" w:line="259" w:lineRule="auto"/>
        <w:rPr>
          <w:lang w:eastAsia="hu-HU"/>
        </w:rPr>
      </w:pPr>
      <w:r>
        <w:rPr>
          <w:lang w:eastAsia="hu-HU"/>
        </w:rPr>
        <w:br w:type="page"/>
      </w:r>
    </w:p>
    <w:p w:rsidR="00930FF2" w:rsidRPr="00D559EA" w:rsidRDefault="00930FF2" w:rsidP="00930FF2">
      <w:pPr>
        <w:jc w:val="both"/>
        <w:rPr>
          <w:lang w:eastAsia="hu-HU"/>
        </w:rPr>
      </w:pPr>
    </w:p>
    <w:p w:rsidR="00930FF2" w:rsidRPr="00D6646E" w:rsidRDefault="00930FF2" w:rsidP="00930FF2">
      <w:pPr>
        <w:ind w:left="708" w:hanging="282"/>
        <w:jc w:val="both"/>
        <w:rPr>
          <w:b/>
          <w:i/>
          <w:lang w:eastAsia="hu-HU"/>
        </w:rPr>
      </w:pPr>
      <w:r w:rsidRPr="00D6646E">
        <w:rPr>
          <w:b/>
          <w:lang w:eastAsia="hu-HU"/>
        </w:rPr>
        <w:t>10.4</w:t>
      </w:r>
      <w:r w:rsidRPr="00D6646E">
        <w:rPr>
          <w:b/>
          <w:i/>
          <w:lang w:eastAsia="hu-HU"/>
        </w:rPr>
        <w:tab/>
      </w:r>
      <w:r w:rsidRPr="00D6646E">
        <w:rPr>
          <w:b/>
          <w:lang w:eastAsia="hu-HU"/>
        </w:rPr>
        <w:t>A kapuk zárva tartása</w:t>
      </w:r>
    </w:p>
    <w:p w:rsidR="00930FF2" w:rsidRPr="00A32AEF" w:rsidRDefault="00930FF2" w:rsidP="00930FF2">
      <w:pPr>
        <w:jc w:val="both"/>
        <w:rPr>
          <w:lang w:eastAsia="hu-HU"/>
        </w:rPr>
      </w:pPr>
      <w:r w:rsidRPr="00A32AEF">
        <w:rPr>
          <w:lang w:eastAsia="hu-HU"/>
        </w:rPr>
        <w:t xml:space="preserve">A kapuk 8.30-kor bezárásra kerülnek. </w:t>
      </w:r>
    </w:p>
    <w:p w:rsidR="00930FF2" w:rsidRPr="00A32AEF" w:rsidRDefault="00930FF2" w:rsidP="00930FF2">
      <w:pPr>
        <w:jc w:val="both"/>
        <w:rPr>
          <w:lang w:eastAsia="hu-HU"/>
        </w:rPr>
      </w:pPr>
      <w:r w:rsidRPr="00A32AEF">
        <w:rPr>
          <w:lang w:eastAsia="hu-HU"/>
        </w:rPr>
        <w:t xml:space="preserve">A hivatalos ügyek intézése a titkárságon történik. </w:t>
      </w:r>
    </w:p>
    <w:p w:rsidR="00930FF2" w:rsidRPr="00A32AEF" w:rsidRDefault="00930FF2" w:rsidP="00930FF2">
      <w:pPr>
        <w:jc w:val="both"/>
        <w:rPr>
          <w:lang w:eastAsia="hu-HU"/>
        </w:rPr>
      </w:pPr>
      <w:r w:rsidRPr="00A32AEF">
        <w:rPr>
          <w:lang w:eastAsia="hu-HU"/>
        </w:rPr>
        <w:t xml:space="preserve">A gyermekek napirendjét </w:t>
      </w:r>
      <w:r w:rsidRPr="00D6646E">
        <w:rPr>
          <w:lang w:eastAsia="hu-HU"/>
        </w:rPr>
        <w:t xml:space="preserve">az OVI-kréta rendszerben generált </w:t>
      </w:r>
      <w:r w:rsidRPr="00A32AEF">
        <w:rPr>
          <w:lang w:eastAsia="hu-HU"/>
        </w:rPr>
        <w:t>csoportnaplóban kell rögzíteni.</w:t>
      </w:r>
    </w:p>
    <w:p w:rsidR="00930FF2" w:rsidRPr="00A32AEF" w:rsidRDefault="00930FF2" w:rsidP="00930FF2">
      <w:pPr>
        <w:jc w:val="both"/>
        <w:rPr>
          <w:lang w:eastAsia="hu-HU"/>
        </w:rPr>
      </w:pPr>
      <w:r w:rsidRPr="00A32AEF">
        <w:rPr>
          <w:lang w:eastAsia="hu-HU"/>
        </w:rPr>
        <w:t>Rendezvények esetén a nyitvatartási időtől való eltérést a szakmai igazgató engedélyezheti.</w:t>
      </w:r>
    </w:p>
    <w:p w:rsidR="00930FF2" w:rsidRDefault="00930FF2" w:rsidP="00930FF2">
      <w:pPr>
        <w:jc w:val="both"/>
        <w:rPr>
          <w:lang w:eastAsia="hu-HU"/>
        </w:rPr>
      </w:pPr>
      <w:r w:rsidRPr="00A32AEF">
        <w:rPr>
          <w:lang w:eastAsia="hu-HU"/>
        </w:rPr>
        <w:t xml:space="preserve">A tagóvodákban melegítő konyhák működnek, ahol </w:t>
      </w:r>
      <w:r>
        <w:rPr>
          <w:lang w:eastAsia="hu-HU"/>
        </w:rPr>
        <w:t>külső szolgáltató</w:t>
      </w:r>
      <w:r w:rsidRPr="00A32AEF">
        <w:rPr>
          <w:lang w:eastAsia="hu-HU"/>
        </w:rPr>
        <w:t xml:space="preserve"> biztosítja a gyermekek, és az étkezést igénybe vevő munkavállalók számára az étkezést. </w:t>
      </w:r>
    </w:p>
    <w:p w:rsidR="00930FF2" w:rsidRDefault="00930FF2" w:rsidP="00930FF2">
      <w:pPr>
        <w:jc w:val="both"/>
        <w:rPr>
          <w:lang w:eastAsia="hu-HU"/>
        </w:rPr>
      </w:pPr>
    </w:p>
    <w:p w:rsidR="00930FF2" w:rsidRPr="00A32AEF" w:rsidRDefault="00930FF2" w:rsidP="00930FF2">
      <w:pPr>
        <w:jc w:val="both"/>
        <w:rPr>
          <w:lang w:eastAsia="hu-HU"/>
        </w:rPr>
      </w:pPr>
    </w:p>
    <w:p w:rsidR="00930FF2" w:rsidRPr="00F56CBF" w:rsidRDefault="00930FF2" w:rsidP="00930FF2">
      <w:pPr>
        <w:pStyle w:val="Listaszerbekezds"/>
        <w:numPr>
          <w:ilvl w:val="0"/>
          <w:numId w:val="95"/>
        </w:numPr>
        <w:ind w:left="567" w:hanging="567"/>
        <w:jc w:val="both"/>
        <w:outlineLvl w:val="1"/>
        <w:rPr>
          <w:b/>
          <w:bCs/>
          <w:lang w:eastAsia="hu-HU"/>
        </w:rPr>
      </w:pPr>
      <w:bookmarkStart w:id="203" w:name="_Toc210740186"/>
      <w:r w:rsidRPr="00F56CBF">
        <w:rPr>
          <w:b/>
          <w:bCs/>
          <w:lang w:eastAsia="hu-HU"/>
        </w:rPr>
        <w:t>Az intézményegység munkarendje</w:t>
      </w:r>
      <w:bookmarkEnd w:id="203"/>
    </w:p>
    <w:p w:rsidR="00930FF2" w:rsidRPr="00A32AEF" w:rsidRDefault="00930FF2" w:rsidP="00930FF2">
      <w:pPr>
        <w:ind w:left="708"/>
        <w:jc w:val="both"/>
        <w:rPr>
          <w:b/>
          <w:bCs/>
          <w:lang w:eastAsia="hu-HU"/>
        </w:rPr>
      </w:pPr>
    </w:p>
    <w:p w:rsidR="00930FF2" w:rsidRPr="00A32AEF" w:rsidRDefault="00930FF2" w:rsidP="00930FF2">
      <w:pPr>
        <w:suppressAutoHyphens w:val="0"/>
        <w:ind w:left="708"/>
        <w:jc w:val="both"/>
        <w:rPr>
          <w:b/>
          <w:bCs/>
          <w:lang w:eastAsia="hu-HU"/>
        </w:rPr>
      </w:pPr>
      <w:r>
        <w:rPr>
          <w:b/>
          <w:bCs/>
          <w:lang w:eastAsia="hu-HU"/>
        </w:rPr>
        <w:t>11</w:t>
      </w:r>
      <w:r w:rsidRPr="00A32AEF">
        <w:rPr>
          <w:b/>
          <w:bCs/>
          <w:lang w:eastAsia="hu-HU"/>
        </w:rPr>
        <w:t>.1</w:t>
      </w:r>
      <w:r w:rsidRPr="00A32AEF">
        <w:rPr>
          <w:b/>
          <w:bCs/>
          <w:lang w:eastAsia="hu-HU"/>
        </w:rPr>
        <w:tab/>
        <w:t>Az intézményegység vezetőségének munkarendjének szabályozása</w:t>
      </w:r>
    </w:p>
    <w:p w:rsidR="00930FF2" w:rsidRPr="00A32AEF" w:rsidRDefault="00930FF2" w:rsidP="00930FF2">
      <w:pPr>
        <w:ind w:left="1428"/>
        <w:jc w:val="both"/>
        <w:rPr>
          <w:bCs/>
          <w:lang w:eastAsia="hu-HU"/>
        </w:rPr>
      </w:pPr>
    </w:p>
    <w:p w:rsidR="00930FF2" w:rsidRPr="00A32AEF" w:rsidRDefault="00930FF2" w:rsidP="00930FF2">
      <w:pPr>
        <w:ind w:left="708"/>
        <w:jc w:val="both"/>
        <w:rPr>
          <w:bCs/>
          <w:lang w:eastAsia="hu-HU"/>
        </w:rPr>
      </w:pPr>
      <w:r w:rsidRPr="00A32AEF">
        <w:rPr>
          <w:bCs/>
          <w:lang w:eastAsia="hu-HU"/>
        </w:rPr>
        <w:t xml:space="preserve">A szakmai igazgató, helyettesei, a </w:t>
      </w:r>
      <w:r w:rsidRPr="007B1CB8">
        <w:rPr>
          <w:lang w:eastAsia="hu-HU"/>
        </w:rPr>
        <w:t>tagintézmény-igazgatók</w:t>
      </w:r>
      <w:r w:rsidRPr="00A32AEF">
        <w:rPr>
          <w:bCs/>
          <w:lang w:eastAsia="hu-HU"/>
        </w:rPr>
        <w:t xml:space="preserve">, illetve a helyettesítésükre kijelölt óvodapedagógusok közül </w:t>
      </w:r>
      <w:r w:rsidRPr="00A603D4">
        <w:rPr>
          <w:bCs/>
          <w:lang w:eastAsia="hu-HU"/>
        </w:rPr>
        <w:t>7</w:t>
      </w:r>
      <w:r w:rsidRPr="00CA7ED5">
        <w:rPr>
          <w:bCs/>
          <w:lang w:eastAsia="hu-HU"/>
        </w:rPr>
        <w:t>.00</w:t>
      </w:r>
      <w:r w:rsidRPr="00A32AEF">
        <w:rPr>
          <w:bCs/>
          <w:lang w:eastAsia="hu-HU"/>
        </w:rPr>
        <w:t>-16.00 óráig valakinek az intézményben kell tartózkodnia.</w:t>
      </w:r>
    </w:p>
    <w:p w:rsidR="00930FF2" w:rsidRPr="00A32AEF" w:rsidRDefault="00930FF2" w:rsidP="00930FF2">
      <w:pPr>
        <w:ind w:left="1428"/>
        <w:jc w:val="both"/>
        <w:rPr>
          <w:bCs/>
          <w:lang w:eastAsia="hu-HU"/>
        </w:rPr>
      </w:pPr>
    </w:p>
    <w:p w:rsidR="00930FF2" w:rsidRPr="00A32AEF" w:rsidRDefault="00930FF2" w:rsidP="00930FF2">
      <w:pPr>
        <w:suppressAutoHyphens w:val="0"/>
        <w:ind w:left="708"/>
        <w:jc w:val="both"/>
        <w:rPr>
          <w:b/>
          <w:bCs/>
          <w:lang w:eastAsia="hu-HU"/>
        </w:rPr>
      </w:pPr>
      <w:r>
        <w:rPr>
          <w:b/>
          <w:bCs/>
          <w:lang w:eastAsia="hu-HU"/>
        </w:rPr>
        <w:t>11</w:t>
      </w:r>
      <w:r w:rsidRPr="00A32AEF">
        <w:rPr>
          <w:b/>
          <w:bCs/>
          <w:lang w:eastAsia="hu-HU"/>
        </w:rPr>
        <w:t>.2</w:t>
      </w:r>
      <w:r w:rsidRPr="00A32AEF">
        <w:rPr>
          <w:b/>
          <w:bCs/>
          <w:lang w:eastAsia="hu-HU"/>
        </w:rPr>
        <w:tab/>
        <w:t>A pedagógusok munkaidejének hossza, beosztása</w:t>
      </w:r>
    </w:p>
    <w:p w:rsidR="00930FF2" w:rsidRPr="00A32AEF" w:rsidRDefault="00930FF2" w:rsidP="00930FF2">
      <w:pPr>
        <w:ind w:left="1428"/>
        <w:jc w:val="both"/>
        <w:rPr>
          <w:b/>
          <w:bCs/>
          <w:lang w:eastAsia="hu-HU"/>
        </w:rPr>
      </w:pPr>
    </w:p>
    <w:p w:rsidR="00930FF2" w:rsidRPr="00A32AEF" w:rsidRDefault="00930FF2" w:rsidP="00930FF2">
      <w:pPr>
        <w:ind w:left="708"/>
        <w:rPr>
          <w:bCs/>
          <w:lang w:eastAsia="hu-HU"/>
        </w:rPr>
      </w:pPr>
      <w:r w:rsidRPr="00A32AEF">
        <w:rPr>
          <w:bCs/>
          <w:lang w:eastAsia="hu-HU"/>
        </w:rPr>
        <w:t>A pedagógusok teljes munkaideje:</w:t>
      </w:r>
    </w:p>
    <w:p w:rsidR="00930FF2" w:rsidRPr="00A32AEF" w:rsidRDefault="00930FF2" w:rsidP="00930FF2">
      <w:pPr>
        <w:numPr>
          <w:ilvl w:val="0"/>
          <w:numId w:val="56"/>
        </w:numPr>
        <w:suppressAutoHyphens w:val="0"/>
        <w:rPr>
          <w:bCs/>
          <w:lang w:eastAsia="hu-HU"/>
        </w:rPr>
      </w:pPr>
      <w:r w:rsidRPr="00A32AEF">
        <w:rPr>
          <w:bCs/>
          <w:lang w:eastAsia="hu-HU"/>
        </w:rPr>
        <w:t>a neveléssel lekötött óráiból (melyet gyermekcsoportban tölt el)</w:t>
      </w:r>
    </w:p>
    <w:p w:rsidR="00930FF2" w:rsidRPr="00A32AEF" w:rsidRDefault="00930FF2" w:rsidP="00930FF2">
      <w:pPr>
        <w:numPr>
          <w:ilvl w:val="0"/>
          <w:numId w:val="56"/>
        </w:numPr>
        <w:suppressAutoHyphens w:val="0"/>
        <w:rPr>
          <w:bCs/>
          <w:lang w:eastAsia="hu-HU"/>
        </w:rPr>
      </w:pPr>
      <w:r w:rsidRPr="00A32AEF">
        <w:rPr>
          <w:bCs/>
          <w:lang w:eastAsia="hu-HU"/>
        </w:rPr>
        <w:t xml:space="preserve"> a neveléssel le nem kötött óráiból </w:t>
      </w:r>
      <w:r w:rsidRPr="00A32AEF">
        <w:rPr>
          <w:lang w:eastAsia="hu-HU"/>
        </w:rPr>
        <w:t>(a nevelést előkészítő, azzal összefüggő egyéb pedagógiai feladatokat lát el, általában intézményen belül)</w:t>
      </w:r>
    </w:p>
    <w:p w:rsidR="00930FF2" w:rsidRPr="00A32AEF" w:rsidRDefault="00930FF2" w:rsidP="00930FF2">
      <w:pPr>
        <w:suppressAutoHyphens w:val="0"/>
        <w:autoSpaceDE w:val="0"/>
        <w:autoSpaceDN w:val="0"/>
        <w:adjustRightInd w:val="0"/>
        <w:rPr>
          <w:lang w:eastAsia="hu-HU"/>
        </w:rPr>
      </w:pPr>
    </w:p>
    <w:p w:rsidR="00930FF2" w:rsidRPr="00A32AEF" w:rsidRDefault="00930FF2" w:rsidP="00930FF2">
      <w:pPr>
        <w:ind w:left="708"/>
        <w:jc w:val="both"/>
        <w:rPr>
          <w:b/>
          <w:bCs/>
          <w:lang w:eastAsia="hu-HU"/>
        </w:rPr>
      </w:pPr>
      <w:r>
        <w:rPr>
          <w:b/>
          <w:lang w:eastAsia="hu-HU"/>
        </w:rPr>
        <w:t>11</w:t>
      </w:r>
      <w:r w:rsidRPr="00A32AEF">
        <w:rPr>
          <w:b/>
          <w:lang w:eastAsia="hu-HU"/>
        </w:rPr>
        <w:t>.3</w:t>
      </w:r>
      <w:r w:rsidRPr="00A32AEF">
        <w:rPr>
          <w:b/>
          <w:lang w:eastAsia="hu-HU"/>
        </w:rPr>
        <w:tab/>
        <w:t>A pedagógusok munkarendjével kapcsolatos előírások</w:t>
      </w:r>
    </w:p>
    <w:p w:rsidR="00930FF2" w:rsidRPr="00A32AEF" w:rsidRDefault="00930FF2" w:rsidP="00930FF2">
      <w:pPr>
        <w:numPr>
          <w:ilvl w:val="0"/>
          <w:numId w:val="47"/>
        </w:numPr>
        <w:suppressAutoHyphens w:val="0"/>
        <w:autoSpaceDE w:val="0"/>
        <w:autoSpaceDN w:val="0"/>
        <w:adjustRightInd w:val="0"/>
        <w:jc w:val="both"/>
        <w:rPr>
          <w:bCs/>
          <w:lang w:eastAsia="hu-HU"/>
        </w:rPr>
      </w:pPr>
      <w:r w:rsidRPr="00A32AEF">
        <w:rPr>
          <w:bCs/>
          <w:lang w:eastAsia="hu-HU"/>
        </w:rPr>
        <w:t xml:space="preserve">A pedagógusok napi munkarendjét, a helyettesítési rendet a </w:t>
      </w:r>
      <w:r w:rsidRPr="007B1CB8">
        <w:rPr>
          <w:lang w:eastAsia="hu-HU"/>
        </w:rPr>
        <w:t>tagintézmény-igazgatók</w:t>
      </w:r>
      <w:r w:rsidRPr="00FA525B" w:rsidDel="00697832">
        <w:rPr>
          <w:bCs/>
          <w:lang w:eastAsia="hu-HU"/>
        </w:rPr>
        <w:t xml:space="preserve"> </w:t>
      </w:r>
      <w:r w:rsidRPr="00A32AEF">
        <w:rPr>
          <w:bCs/>
          <w:lang w:eastAsia="hu-HU"/>
        </w:rPr>
        <w:t>állapítják meg. A konkrét munkaidő beosztások összeállításánál az intézményegység feladatellátásának, zavartalan működésének biztosítását, és az egyenlő teherviselést kell elsődlegesen figyelembe venni. Az intézményegység vezetőségének tagjai, valamint a pedagógusok a fenti alapelv betartása mellett javaslatokat tehetnek egyéb szempontok, kérések figyelembe vételére.</w:t>
      </w:r>
    </w:p>
    <w:p w:rsidR="00930FF2" w:rsidRPr="00A32AEF" w:rsidRDefault="00930FF2" w:rsidP="00930FF2">
      <w:pPr>
        <w:numPr>
          <w:ilvl w:val="0"/>
          <w:numId w:val="47"/>
        </w:numPr>
        <w:suppressAutoHyphens w:val="0"/>
        <w:autoSpaceDE w:val="0"/>
        <w:autoSpaceDN w:val="0"/>
        <w:adjustRightInd w:val="0"/>
        <w:jc w:val="both"/>
        <w:rPr>
          <w:bCs/>
          <w:lang w:eastAsia="hu-HU"/>
        </w:rPr>
      </w:pPr>
      <w:r w:rsidRPr="00A32AEF">
        <w:rPr>
          <w:bCs/>
          <w:lang w:eastAsia="hu-HU"/>
        </w:rPr>
        <w:t>A pedagógus köteles a munkaidő kezdete előtt 10 perccel munkahelyén megjelenni. A pedagógus a munkából való rendkívüli távolmaradását, annak okát, lehetőleg előző nap, de legkésőbb a munkaidő kezdete előtt két órával köteles jelenteni a tagóvoda-vezetőnek, hogy közvetlen vezetője szakszerű helyettesítéséről intézkedhessen.</w:t>
      </w:r>
    </w:p>
    <w:p w:rsidR="00930FF2" w:rsidRPr="00A32AEF" w:rsidRDefault="00930FF2" w:rsidP="00930FF2">
      <w:pPr>
        <w:numPr>
          <w:ilvl w:val="0"/>
          <w:numId w:val="47"/>
        </w:numPr>
        <w:suppressAutoHyphens w:val="0"/>
        <w:autoSpaceDE w:val="0"/>
        <w:autoSpaceDN w:val="0"/>
        <w:adjustRightInd w:val="0"/>
        <w:jc w:val="both"/>
        <w:rPr>
          <w:bCs/>
          <w:lang w:eastAsia="hu-HU"/>
        </w:rPr>
      </w:pPr>
      <w:r w:rsidRPr="00A32AEF">
        <w:rPr>
          <w:bCs/>
          <w:lang w:eastAsia="hu-HU"/>
        </w:rPr>
        <w:t>A táppénzes papírokat legkésőbb a táppénz utolsó napját követő első munkanapon be kell mutatni közvetlen felettesének.</w:t>
      </w:r>
    </w:p>
    <w:p w:rsidR="00930FF2" w:rsidRPr="00A32AEF" w:rsidRDefault="00930FF2" w:rsidP="00930FF2">
      <w:pPr>
        <w:numPr>
          <w:ilvl w:val="0"/>
          <w:numId w:val="47"/>
        </w:numPr>
        <w:suppressAutoHyphens w:val="0"/>
        <w:autoSpaceDE w:val="0"/>
        <w:autoSpaceDN w:val="0"/>
        <w:adjustRightInd w:val="0"/>
        <w:jc w:val="both"/>
        <w:rPr>
          <w:bCs/>
          <w:lang w:eastAsia="hu-HU"/>
        </w:rPr>
      </w:pPr>
      <w:r w:rsidRPr="00A32AEF">
        <w:rPr>
          <w:bCs/>
          <w:lang w:eastAsia="hu-HU"/>
        </w:rPr>
        <w:t>A pedagógusok számára – a neveléssel lekötött és le nem kötött idején felüli – a nevelőmunkával összefüggő rendszeres, vagy esetenkénti feladatokra a megbízást a szakmai igazgató adja a tagóvoda-vezetők javaslata alapján.</w:t>
      </w:r>
    </w:p>
    <w:p w:rsidR="00930FF2" w:rsidRDefault="00930FF2" w:rsidP="00930FF2">
      <w:pPr>
        <w:suppressAutoHyphens w:val="0"/>
        <w:spacing w:after="160" w:line="259" w:lineRule="auto"/>
        <w:rPr>
          <w:b/>
          <w:bCs/>
          <w:lang w:eastAsia="hu-HU"/>
        </w:rPr>
      </w:pPr>
      <w:r>
        <w:rPr>
          <w:b/>
          <w:bCs/>
          <w:lang w:eastAsia="hu-HU"/>
        </w:rPr>
        <w:br w:type="page"/>
      </w:r>
    </w:p>
    <w:p w:rsidR="00930FF2" w:rsidRPr="00A32AEF" w:rsidRDefault="00930FF2" w:rsidP="00930FF2">
      <w:pPr>
        <w:rPr>
          <w:b/>
          <w:bCs/>
          <w:lang w:eastAsia="hu-HU"/>
        </w:rPr>
      </w:pPr>
    </w:p>
    <w:p w:rsidR="00930FF2" w:rsidRPr="00A32AEF" w:rsidRDefault="00930FF2" w:rsidP="00930FF2">
      <w:pPr>
        <w:ind w:left="708"/>
        <w:jc w:val="both"/>
        <w:rPr>
          <w:b/>
          <w:bCs/>
          <w:lang w:eastAsia="hu-HU"/>
        </w:rPr>
      </w:pPr>
      <w:r>
        <w:rPr>
          <w:b/>
          <w:lang w:eastAsia="hu-HU"/>
        </w:rPr>
        <w:t>11</w:t>
      </w:r>
      <w:r w:rsidRPr="00A32AEF">
        <w:rPr>
          <w:b/>
          <w:lang w:eastAsia="hu-HU"/>
        </w:rPr>
        <w:t>.4</w:t>
      </w:r>
      <w:r w:rsidRPr="00A32AEF">
        <w:rPr>
          <w:b/>
          <w:lang w:eastAsia="hu-HU"/>
        </w:rPr>
        <w:tab/>
        <w:t>A nevelőmunkát segítő munkavállalók munkarendje</w:t>
      </w:r>
    </w:p>
    <w:p w:rsidR="00930FF2" w:rsidRPr="00A32AEF" w:rsidRDefault="00930FF2" w:rsidP="00930FF2">
      <w:pPr>
        <w:autoSpaceDE w:val="0"/>
        <w:autoSpaceDN w:val="0"/>
        <w:adjustRightInd w:val="0"/>
        <w:jc w:val="both"/>
        <w:rPr>
          <w:bCs/>
          <w:lang w:eastAsia="hu-HU"/>
        </w:rPr>
      </w:pPr>
      <w:r w:rsidRPr="00A32AEF">
        <w:rPr>
          <w:bCs/>
          <w:lang w:eastAsia="hu-HU"/>
        </w:rPr>
        <w:t xml:space="preserve">Az </w:t>
      </w:r>
      <w:r>
        <w:rPr>
          <w:bCs/>
          <w:lang w:eastAsia="hu-HU"/>
        </w:rPr>
        <w:t xml:space="preserve">óvodai </w:t>
      </w:r>
      <w:r w:rsidRPr="00A32AEF">
        <w:rPr>
          <w:bCs/>
          <w:lang w:eastAsia="hu-HU"/>
        </w:rPr>
        <w:t xml:space="preserve">intézményegységben a nevelőmunkát segítő munkavállalók munkarendjét a jogszabályok betartásával a tagóvodák zavartalan működése érdekében az szakmai igazgató állapítja meg. Munkaköri leírásukat a szakmai igazgató készíti el. </w:t>
      </w:r>
    </w:p>
    <w:p w:rsidR="00930FF2" w:rsidRPr="00A32AEF" w:rsidRDefault="00930FF2" w:rsidP="00930FF2">
      <w:pPr>
        <w:autoSpaceDE w:val="0"/>
        <w:autoSpaceDN w:val="0"/>
        <w:adjustRightInd w:val="0"/>
        <w:jc w:val="both"/>
        <w:rPr>
          <w:bCs/>
          <w:lang w:eastAsia="hu-HU"/>
        </w:rPr>
      </w:pPr>
      <w:r w:rsidRPr="00FA525B">
        <w:rPr>
          <w:bCs/>
          <w:lang w:eastAsia="hu-HU"/>
        </w:rPr>
        <w:t xml:space="preserve">A nevelőmunkát segítő munkakörben foglalkoztattak </w:t>
      </w:r>
      <w:r>
        <w:rPr>
          <w:bCs/>
          <w:lang w:eastAsia="hu-HU"/>
        </w:rPr>
        <w:t>napi munkarendjét</w:t>
      </w:r>
      <w:r w:rsidRPr="00FA525B">
        <w:rPr>
          <w:bCs/>
          <w:lang w:eastAsia="hu-HU"/>
        </w:rPr>
        <w:t xml:space="preserve"> a </w:t>
      </w:r>
      <w:r w:rsidRPr="007B1CB8">
        <w:rPr>
          <w:lang w:eastAsia="hu-HU"/>
        </w:rPr>
        <w:t>tagintézmény-igazgatók</w:t>
      </w:r>
      <w:r w:rsidRPr="00FA525B" w:rsidDel="00697832">
        <w:rPr>
          <w:bCs/>
          <w:lang w:eastAsia="hu-HU"/>
        </w:rPr>
        <w:t xml:space="preserve"> </w:t>
      </w:r>
      <w:r w:rsidRPr="00FA525B">
        <w:rPr>
          <w:bCs/>
          <w:lang w:eastAsia="hu-HU"/>
        </w:rPr>
        <w:t xml:space="preserve">állapítják meg. A napi munkaidő megváltoztatása a </w:t>
      </w:r>
      <w:r w:rsidRPr="007B1CB8">
        <w:rPr>
          <w:lang w:eastAsia="hu-HU"/>
        </w:rPr>
        <w:t>tagintézmény-igazgató</w:t>
      </w:r>
      <w:r w:rsidRPr="00FA525B" w:rsidDel="00697832">
        <w:rPr>
          <w:bCs/>
          <w:lang w:eastAsia="hu-HU"/>
        </w:rPr>
        <w:t xml:space="preserve"> </w:t>
      </w:r>
      <w:r w:rsidRPr="00FA525B">
        <w:rPr>
          <w:bCs/>
          <w:lang w:eastAsia="hu-HU"/>
        </w:rPr>
        <w:t>szóbeli</w:t>
      </w:r>
      <w:r w:rsidRPr="00A32AEF">
        <w:rPr>
          <w:bCs/>
          <w:lang w:eastAsia="hu-HU"/>
        </w:rPr>
        <w:t>, vagy írásbeli utasításával történik.</w:t>
      </w:r>
    </w:p>
    <w:p w:rsidR="00930FF2" w:rsidRPr="00FA525B" w:rsidRDefault="00930FF2" w:rsidP="00930FF2">
      <w:pPr>
        <w:autoSpaceDE w:val="0"/>
        <w:autoSpaceDN w:val="0"/>
        <w:adjustRightInd w:val="0"/>
        <w:jc w:val="both"/>
        <w:rPr>
          <w:bCs/>
          <w:lang w:eastAsia="hu-HU"/>
        </w:rPr>
      </w:pPr>
      <w:r w:rsidRPr="00A32AEF">
        <w:rPr>
          <w:bCs/>
          <w:lang w:eastAsia="hu-HU"/>
        </w:rPr>
        <w:t xml:space="preserve">A törvényes munkaidő és pihenőidő figyelembevételével a </w:t>
      </w:r>
      <w:r w:rsidRPr="007B1CB8">
        <w:rPr>
          <w:lang w:eastAsia="hu-HU"/>
        </w:rPr>
        <w:t>tagintézmény-igazgatók</w:t>
      </w:r>
      <w:r w:rsidRPr="00FA525B" w:rsidDel="00697832">
        <w:rPr>
          <w:bCs/>
          <w:lang w:eastAsia="hu-HU"/>
        </w:rPr>
        <w:t xml:space="preserve"> </w:t>
      </w:r>
      <w:r w:rsidRPr="00FA525B">
        <w:rPr>
          <w:bCs/>
          <w:lang w:eastAsia="hu-HU"/>
        </w:rPr>
        <w:t>tesznek javaslatot a munkavállalók szabadságának kiadására.</w:t>
      </w:r>
    </w:p>
    <w:p w:rsidR="00930FF2" w:rsidRDefault="00930FF2" w:rsidP="00930FF2">
      <w:pPr>
        <w:autoSpaceDE w:val="0"/>
        <w:autoSpaceDN w:val="0"/>
        <w:adjustRightInd w:val="0"/>
        <w:jc w:val="both"/>
        <w:rPr>
          <w:b/>
          <w:bCs/>
          <w:lang w:eastAsia="hu-HU"/>
        </w:rPr>
      </w:pPr>
    </w:p>
    <w:p w:rsidR="00930FF2" w:rsidRPr="007B1CB8" w:rsidRDefault="00930FF2" w:rsidP="00930FF2">
      <w:pPr>
        <w:pStyle w:val="Cmsor2"/>
        <w:rPr>
          <w:b w:val="0"/>
          <w:bCs w:val="0"/>
        </w:rPr>
      </w:pPr>
      <w:bookmarkStart w:id="204" w:name="_Toc210740187"/>
      <w:r w:rsidRPr="007B1CB8">
        <w:rPr>
          <w:rFonts w:ascii="Times New Roman" w:hAnsi="Times New Roman" w:cs="Times New Roman"/>
          <w:bCs w:val="0"/>
          <w:i w:val="0"/>
          <w:sz w:val="24"/>
          <w:szCs w:val="24"/>
        </w:rPr>
        <w:t>12.</w:t>
      </w:r>
      <w:r w:rsidRPr="007B1CB8">
        <w:rPr>
          <w:rFonts w:ascii="Times New Roman" w:hAnsi="Times New Roman" w:cs="Times New Roman"/>
          <w:bCs w:val="0"/>
          <w:i w:val="0"/>
          <w:sz w:val="24"/>
          <w:szCs w:val="24"/>
        </w:rPr>
        <w:tab/>
        <w:t>Külső kapcsolatok</w:t>
      </w:r>
      <w:bookmarkEnd w:id="204"/>
    </w:p>
    <w:p w:rsidR="00930FF2" w:rsidRPr="00A32AEF" w:rsidRDefault="00930FF2" w:rsidP="00930FF2">
      <w:pPr>
        <w:numPr>
          <w:ilvl w:val="0"/>
          <w:numId w:val="36"/>
        </w:numPr>
        <w:suppressAutoHyphens w:val="0"/>
        <w:jc w:val="both"/>
        <w:rPr>
          <w:bCs/>
          <w:lang w:eastAsia="hu-HU"/>
        </w:rPr>
      </w:pPr>
      <w:r w:rsidRPr="00A32AEF">
        <w:rPr>
          <w:bCs/>
          <w:lang w:eastAsia="hu-HU"/>
        </w:rPr>
        <w:t>A szakmai igazgató kapcsolatot tart a pedagógiai szakmai szolgáltatások ellátására létrehozott intézményekkel</w:t>
      </w:r>
    </w:p>
    <w:p w:rsidR="00930FF2" w:rsidRPr="00A32AEF" w:rsidRDefault="00930FF2" w:rsidP="00930FF2">
      <w:pPr>
        <w:numPr>
          <w:ilvl w:val="0"/>
          <w:numId w:val="36"/>
        </w:numPr>
        <w:suppressAutoHyphens w:val="0"/>
        <w:jc w:val="both"/>
        <w:rPr>
          <w:bCs/>
          <w:lang w:eastAsia="hu-HU"/>
        </w:rPr>
      </w:pPr>
      <w:r w:rsidRPr="00A32AEF">
        <w:rPr>
          <w:bCs/>
          <w:lang w:eastAsia="hu-HU"/>
        </w:rPr>
        <w:t>A gyermekek fejlesztésének, iskolára alkalmasságának, iskolaérettségének elbírálásában szükség szerint közreműködő pedagógiai szakmai szolgálattal a szakmai igazgató állapodik meg az együttműködés kialakításában és folyamatában</w:t>
      </w:r>
    </w:p>
    <w:p w:rsidR="00930FF2" w:rsidRPr="00A32AEF" w:rsidRDefault="00930FF2" w:rsidP="00930FF2">
      <w:pPr>
        <w:numPr>
          <w:ilvl w:val="0"/>
          <w:numId w:val="36"/>
        </w:numPr>
        <w:suppressAutoHyphens w:val="0"/>
        <w:jc w:val="both"/>
        <w:rPr>
          <w:bCs/>
          <w:lang w:eastAsia="hu-HU"/>
        </w:rPr>
      </w:pPr>
      <w:r w:rsidRPr="00A32AEF">
        <w:rPr>
          <w:bCs/>
          <w:lang w:eastAsia="hu-HU"/>
        </w:rPr>
        <w:t>A tagóvodákhoz legközelebb lévő általános iskola képviselőjével külön megállapodás rögzíti az iskolába távozó gyermekek beilleszkedését megkönnyítő együttműködést</w:t>
      </w:r>
    </w:p>
    <w:p w:rsidR="00930FF2" w:rsidRPr="00A32AEF" w:rsidRDefault="00930FF2" w:rsidP="00930FF2">
      <w:pPr>
        <w:numPr>
          <w:ilvl w:val="0"/>
          <w:numId w:val="36"/>
        </w:numPr>
        <w:suppressAutoHyphens w:val="0"/>
        <w:jc w:val="both"/>
        <w:rPr>
          <w:bCs/>
          <w:lang w:eastAsia="hu-HU"/>
        </w:rPr>
      </w:pPr>
      <w:r w:rsidRPr="00A32AEF">
        <w:rPr>
          <w:bCs/>
          <w:lang w:eastAsia="hu-HU"/>
        </w:rPr>
        <w:t>Az intézményegység gyermekvédelmi munkaközösség vezetője folyamatos kapcsolatot tart a gyermekjóléti szolgálattal, amelyről a szakmai igazgatónak rendszeresen beszámol</w:t>
      </w:r>
    </w:p>
    <w:p w:rsidR="00930FF2" w:rsidRPr="00A32AEF" w:rsidRDefault="00930FF2" w:rsidP="00930FF2">
      <w:pPr>
        <w:numPr>
          <w:ilvl w:val="0"/>
          <w:numId w:val="36"/>
        </w:numPr>
        <w:suppressAutoHyphens w:val="0"/>
        <w:jc w:val="both"/>
        <w:rPr>
          <w:bCs/>
          <w:lang w:eastAsia="hu-HU"/>
        </w:rPr>
      </w:pPr>
      <w:r w:rsidRPr="00A32AEF">
        <w:rPr>
          <w:bCs/>
          <w:lang w:eastAsia="hu-HU"/>
        </w:rPr>
        <w:t>Az óvodaorvosokkal való kapcsolattartás a szakmai igazgató feladata, a fogorvosokkal való kapcsolattartás a tagóvoda-vezetők feladata</w:t>
      </w:r>
    </w:p>
    <w:p w:rsidR="00930FF2" w:rsidRDefault="00930FF2" w:rsidP="00930FF2">
      <w:pPr>
        <w:numPr>
          <w:ilvl w:val="0"/>
          <w:numId w:val="36"/>
        </w:numPr>
        <w:suppressAutoHyphens w:val="0"/>
        <w:jc w:val="both"/>
        <w:rPr>
          <w:bCs/>
          <w:lang w:eastAsia="hu-HU"/>
        </w:rPr>
      </w:pPr>
      <w:r w:rsidRPr="00A32AEF">
        <w:rPr>
          <w:bCs/>
          <w:lang w:eastAsia="hu-HU"/>
        </w:rPr>
        <w:t xml:space="preserve">Az intézményegységet a szakmai szervezetekben a szakmai igazgató, a szakmai igazgató-helyettes, vagy a </w:t>
      </w:r>
      <w:r w:rsidRPr="007B1CB8">
        <w:rPr>
          <w:lang w:eastAsia="hu-HU"/>
        </w:rPr>
        <w:t>tagintézmény-igazgatók</w:t>
      </w:r>
      <w:r w:rsidRPr="00FA525B" w:rsidDel="00697832">
        <w:rPr>
          <w:bCs/>
          <w:lang w:eastAsia="hu-HU"/>
        </w:rPr>
        <w:t xml:space="preserve"> </w:t>
      </w:r>
      <w:r w:rsidRPr="00A32AEF">
        <w:rPr>
          <w:bCs/>
          <w:lang w:eastAsia="hu-HU"/>
        </w:rPr>
        <w:t>képviselik</w:t>
      </w:r>
    </w:p>
    <w:p w:rsidR="00930FF2" w:rsidRDefault="00930FF2" w:rsidP="00930FF2">
      <w:pPr>
        <w:suppressAutoHyphens w:val="0"/>
        <w:spacing w:after="160" w:line="259" w:lineRule="auto"/>
        <w:rPr>
          <w:bCs/>
          <w:lang w:eastAsia="hu-HU"/>
        </w:rPr>
      </w:pPr>
    </w:p>
    <w:p w:rsidR="00930FF2" w:rsidRDefault="00930FF2" w:rsidP="00930FF2">
      <w:pPr>
        <w:suppressAutoHyphens w:val="0"/>
        <w:jc w:val="both"/>
        <w:rPr>
          <w:bCs/>
          <w:lang w:eastAsia="hu-HU"/>
        </w:rPr>
      </w:pPr>
    </w:p>
    <w:p w:rsidR="00930FF2" w:rsidRPr="007B1CB8" w:rsidRDefault="00930FF2" w:rsidP="00930FF2">
      <w:pPr>
        <w:pStyle w:val="Cmsor2"/>
        <w:ind w:left="851" w:hanging="851"/>
        <w:rPr>
          <w:b w:val="0"/>
          <w:bCs w:val="0"/>
        </w:rPr>
      </w:pPr>
      <w:bookmarkStart w:id="205" w:name="_Toc210740188"/>
      <w:r w:rsidRPr="007B1CB8">
        <w:rPr>
          <w:rFonts w:ascii="Times New Roman" w:hAnsi="Times New Roman" w:cs="Times New Roman"/>
          <w:bCs w:val="0"/>
          <w:i w:val="0"/>
          <w:sz w:val="24"/>
          <w:szCs w:val="24"/>
        </w:rPr>
        <w:t>13.</w:t>
      </w:r>
      <w:r w:rsidRPr="007B1CB8">
        <w:rPr>
          <w:rFonts w:ascii="Times New Roman" w:hAnsi="Times New Roman" w:cs="Times New Roman"/>
          <w:bCs w:val="0"/>
          <w:i w:val="0"/>
          <w:sz w:val="24"/>
          <w:szCs w:val="24"/>
        </w:rPr>
        <w:tab/>
        <w:t>Belépés és benntartózkodás azok részére, akik nem állnak jogviszonyban az</w:t>
      </w:r>
      <w:r>
        <w:rPr>
          <w:rFonts w:ascii="Times New Roman" w:hAnsi="Times New Roman" w:cs="Times New Roman"/>
          <w:bCs w:val="0"/>
          <w:i w:val="0"/>
          <w:sz w:val="24"/>
          <w:szCs w:val="24"/>
        </w:rPr>
        <w:t xml:space="preserve"> </w:t>
      </w:r>
      <w:r w:rsidRPr="007B1CB8">
        <w:rPr>
          <w:rFonts w:ascii="Times New Roman" w:hAnsi="Times New Roman" w:cs="Times New Roman"/>
          <w:bCs w:val="0"/>
          <w:i w:val="0"/>
          <w:sz w:val="24"/>
          <w:szCs w:val="24"/>
        </w:rPr>
        <w:t>óvodával</w:t>
      </w:r>
      <w:bookmarkEnd w:id="205"/>
    </w:p>
    <w:p w:rsidR="00930FF2" w:rsidRPr="00A32AEF" w:rsidRDefault="00930FF2" w:rsidP="00930FF2">
      <w:pPr>
        <w:numPr>
          <w:ilvl w:val="0"/>
          <w:numId w:val="39"/>
        </w:numPr>
        <w:suppressAutoHyphens w:val="0"/>
        <w:jc w:val="both"/>
        <w:rPr>
          <w:bCs/>
          <w:lang w:eastAsia="hu-HU"/>
        </w:rPr>
      </w:pPr>
      <w:r w:rsidRPr="00A32AEF">
        <w:rPr>
          <w:bCs/>
          <w:lang w:eastAsia="hu-HU"/>
        </w:rPr>
        <w:t>A gyermekeket kísérő szülők kivételével, a tagóvodákkal jogviszonyban nem álló személyek a titkárságon, illetve a tagóvoda-vezetőknek jelentik be, hogy milyen ügyben jelentek meg a tagóvodában</w:t>
      </w:r>
    </w:p>
    <w:p w:rsidR="00930FF2" w:rsidRPr="00A32AEF" w:rsidRDefault="00930FF2" w:rsidP="00930FF2">
      <w:pPr>
        <w:numPr>
          <w:ilvl w:val="0"/>
          <w:numId w:val="39"/>
        </w:numPr>
        <w:suppressAutoHyphens w:val="0"/>
        <w:jc w:val="both"/>
        <w:rPr>
          <w:bCs/>
          <w:lang w:eastAsia="hu-HU"/>
        </w:rPr>
      </w:pPr>
      <w:r w:rsidRPr="00A32AEF">
        <w:rPr>
          <w:bCs/>
          <w:lang w:eastAsia="hu-HU"/>
        </w:rPr>
        <w:t>Az óvodatitkárok a feladatkörüket meghaladó ügyekben jelentkező külső személyeket a szakmai igazgatónak, vagy helyetteseinek jelentik be.</w:t>
      </w:r>
    </w:p>
    <w:p w:rsidR="00930FF2" w:rsidRPr="00A32AEF" w:rsidRDefault="00930FF2" w:rsidP="00930FF2">
      <w:pPr>
        <w:numPr>
          <w:ilvl w:val="0"/>
          <w:numId w:val="39"/>
        </w:numPr>
        <w:suppressAutoHyphens w:val="0"/>
        <w:jc w:val="both"/>
        <w:rPr>
          <w:bCs/>
          <w:lang w:eastAsia="hu-HU"/>
        </w:rPr>
      </w:pPr>
      <w:r w:rsidRPr="00A32AEF">
        <w:rPr>
          <w:bCs/>
          <w:lang w:eastAsia="hu-HU"/>
        </w:rPr>
        <w:t>A fenntartói, szakértői, és egyéb hivatalos látogatás a szakmai igazgatóval való előzetes egyeztetés szerint történik.</w:t>
      </w:r>
    </w:p>
    <w:p w:rsidR="00930FF2" w:rsidRPr="00A32AEF" w:rsidRDefault="00930FF2" w:rsidP="00930FF2">
      <w:pPr>
        <w:numPr>
          <w:ilvl w:val="0"/>
          <w:numId w:val="39"/>
        </w:numPr>
        <w:suppressAutoHyphens w:val="0"/>
        <w:jc w:val="both"/>
        <w:rPr>
          <w:bCs/>
          <w:lang w:eastAsia="hu-HU"/>
        </w:rPr>
      </w:pPr>
      <w:r w:rsidRPr="00A32AEF">
        <w:rPr>
          <w:lang w:eastAsia="hu-HU"/>
        </w:rPr>
        <w:t>Az óvodai csoportok látogatását más személyek részére a szakmai igazgató engedélyezi kivételes és indokolt esetben.</w:t>
      </w:r>
    </w:p>
    <w:p w:rsidR="00930FF2" w:rsidRDefault="00930FF2" w:rsidP="00930FF2">
      <w:pPr>
        <w:suppressAutoHyphens w:val="0"/>
        <w:spacing w:after="160" w:line="259" w:lineRule="auto"/>
        <w:rPr>
          <w:bCs/>
          <w:lang w:eastAsia="hu-HU"/>
        </w:rPr>
      </w:pPr>
      <w:r>
        <w:rPr>
          <w:bCs/>
          <w:lang w:eastAsia="hu-HU"/>
        </w:rPr>
        <w:br w:type="page"/>
      </w:r>
    </w:p>
    <w:p w:rsidR="00930FF2" w:rsidRPr="00A32AEF" w:rsidRDefault="00930FF2" w:rsidP="00930FF2">
      <w:pPr>
        <w:jc w:val="both"/>
        <w:rPr>
          <w:bCs/>
          <w:lang w:eastAsia="hu-HU"/>
        </w:rPr>
      </w:pPr>
    </w:p>
    <w:p w:rsidR="00930FF2" w:rsidRPr="00A32AEF" w:rsidRDefault="00930FF2" w:rsidP="00930FF2">
      <w:pPr>
        <w:ind w:left="1413" w:hanging="705"/>
        <w:jc w:val="both"/>
        <w:rPr>
          <w:b/>
          <w:bCs/>
          <w:lang w:eastAsia="hu-HU"/>
        </w:rPr>
      </w:pPr>
      <w:r>
        <w:rPr>
          <w:b/>
          <w:bCs/>
          <w:lang w:eastAsia="hu-HU"/>
        </w:rPr>
        <w:t>13</w:t>
      </w:r>
      <w:r w:rsidRPr="00A32AEF">
        <w:rPr>
          <w:b/>
          <w:bCs/>
          <w:lang w:eastAsia="hu-HU"/>
        </w:rPr>
        <w:t>.1</w:t>
      </w:r>
      <w:r w:rsidRPr="00A32AEF">
        <w:rPr>
          <w:b/>
          <w:bCs/>
          <w:lang w:eastAsia="hu-HU"/>
        </w:rPr>
        <w:tab/>
        <w:t>Az intézményegység létesítményeinek és helyiségeinek használati rendje</w:t>
      </w:r>
    </w:p>
    <w:p w:rsidR="00930FF2" w:rsidRPr="00A32AEF" w:rsidRDefault="00930FF2" w:rsidP="00930FF2">
      <w:pPr>
        <w:jc w:val="both"/>
        <w:rPr>
          <w:b/>
          <w:bCs/>
          <w:lang w:eastAsia="hu-HU"/>
        </w:rPr>
      </w:pPr>
    </w:p>
    <w:p w:rsidR="00930FF2" w:rsidRPr="00A32AEF" w:rsidRDefault="00930FF2" w:rsidP="00930FF2">
      <w:pPr>
        <w:ind w:left="720"/>
        <w:jc w:val="both"/>
        <w:rPr>
          <w:bCs/>
          <w:lang w:eastAsia="hu-HU"/>
        </w:rPr>
      </w:pPr>
      <w:r w:rsidRPr="00A32AEF">
        <w:rPr>
          <w:bCs/>
          <w:i/>
          <w:lang w:eastAsia="hu-HU"/>
        </w:rPr>
        <w:t>Az intézményegység minden munkavállalója felelős:</w:t>
      </w:r>
    </w:p>
    <w:p w:rsidR="00930FF2" w:rsidRPr="00A32AEF" w:rsidRDefault="00930FF2" w:rsidP="00930FF2">
      <w:pPr>
        <w:numPr>
          <w:ilvl w:val="0"/>
          <w:numId w:val="48"/>
        </w:numPr>
        <w:suppressAutoHyphens w:val="0"/>
        <w:jc w:val="both"/>
        <w:rPr>
          <w:bCs/>
          <w:lang w:eastAsia="hu-HU"/>
        </w:rPr>
      </w:pPr>
      <w:r w:rsidRPr="00A32AEF">
        <w:rPr>
          <w:bCs/>
          <w:lang w:eastAsia="hu-HU"/>
        </w:rPr>
        <w:t>Tűz és balesetvédelmi, valamint munkavédelmi szabályok betartásáért,</w:t>
      </w:r>
    </w:p>
    <w:p w:rsidR="00930FF2" w:rsidRPr="00A32AEF" w:rsidRDefault="00930FF2" w:rsidP="00930FF2">
      <w:pPr>
        <w:numPr>
          <w:ilvl w:val="0"/>
          <w:numId w:val="48"/>
        </w:numPr>
        <w:suppressAutoHyphens w:val="0"/>
        <w:jc w:val="both"/>
        <w:rPr>
          <w:bCs/>
          <w:lang w:eastAsia="hu-HU"/>
        </w:rPr>
      </w:pPr>
      <w:r w:rsidRPr="00A32AEF">
        <w:rPr>
          <w:bCs/>
          <w:lang w:eastAsia="hu-HU"/>
        </w:rPr>
        <w:t>A közösségi tulajdon védelméért, állapotának megőrzéséért,</w:t>
      </w:r>
    </w:p>
    <w:p w:rsidR="00930FF2" w:rsidRPr="00A32AEF" w:rsidRDefault="00930FF2" w:rsidP="00930FF2">
      <w:pPr>
        <w:numPr>
          <w:ilvl w:val="0"/>
          <w:numId w:val="48"/>
        </w:numPr>
        <w:suppressAutoHyphens w:val="0"/>
        <w:jc w:val="both"/>
        <w:rPr>
          <w:bCs/>
          <w:lang w:eastAsia="hu-HU"/>
        </w:rPr>
      </w:pPr>
      <w:r w:rsidRPr="00A32AEF">
        <w:rPr>
          <w:bCs/>
          <w:lang w:eastAsia="hu-HU"/>
        </w:rPr>
        <w:t>Az intézményegység rendjének tisztaságának megőrzéséért,</w:t>
      </w:r>
    </w:p>
    <w:p w:rsidR="00930FF2" w:rsidRPr="00A32AEF" w:rsidRDefault="00930FF2" w:rsidP="00930FF2">
      <w:pPr>
        <w:numPr>
          <w:ilvl w:val="0"/>
          <w:numId w:val="48"/>
        </w:numPr>
        <w:suppressAutoHyphens w:val="0"/>
        <w:jc w:val="both"/>
        <w:rPr>
          <w:bCs/>
          <w:lang w:eastAsia="hu-HU"/>
        </w:rPr>
      </w:pPr>
      <w:r w:rsidRPr="00A32AEF">
        <w:rPr>
          <w:bCs/>
          <w:lang w:eastAsia="hu-HU"/>
        </w:rPr>
        <w:t>Az energiafelhasználással való takarékoskodásért,</w:t>
      </w:r>
    </w:p>
    <w:p w:rsidR="00930FF2" w:rsidRPr="00A32AEF" w:rsidRDefault="00930FF2" w:rsidP="00930FF2">
      <w:pPr>
        <w:numPr>
          <w:ilvl w:val="0"/>
          <w:numId w:val="48"/>
        </w:numPr>
        <w:suppressAutoHyphens w:val="0"/>
        <w:jc w:val="both"/>
        <w:rPr>
          <w:bCs/>
          <w:lang w:eastAsia="hu-HU"/>
        </w:rPr>
      </w:pPr>
      <w:r w:rsidRPr="00A32AEF">
        <w:rPr>
          <w:bCs/>
          <w:lang w:eastAsia="hu-HU"/>
        </w:rPr>
        <w:t>A tűz-és balesetvédelmi, valamint munkavédelmi szabályok betartásáért.</w:t>
      </w:r>
    </w:p>
    <w:p w:rsidR="00930FF2" w:rsidRPr="00A32AEF" w:rsidRDefault="00930FF2" w:rsidP="00930FF2">
      <w:pPr>
        <w:jc w:val="both"/>
        <w:rPr>
          <w:bCs/>
          <w:lang w:eastAsia="hu-HU"/>
        </w:rPr>
      </w:pPr>
    </w:p>
    <w:p w:rsidR="00930FF2" w:rsidRPr="00A32AEF" w:rsidRDefault="00930FF2" w:rsidP="00930FF2">
      <w:pPr>
        <w:jc w:val="both"/>
        <w:rPr>
          <w:bCs/>
          <w:lang w:eastAsia="hu-HU"/>
        </w:rPr>
      </w:pPr>
      <w:r w:rsidRPr="00A32AEF">
        <w:rPr>
          <w:bCs/>
          <w:lang w:eastAsia="hu-HU"/>
        </w:rPr>
        <w:t>A gyermekek a tagintézmény helyiségeit, beleértve az udvart is csak óvodai dolgozó felügyelete mellett használhatják. A szülők – engedély nélkül – szintén csak az öltözőhelyiségeket használhatják.</w:t>
      </w:r>
    </w:p>
    <w:p w:rsidR="00930FF2" w:rsidRPr="00A32AEF" w:rsidRDefault="00930FF2" w:rsidP="00930FF2">
      <w:pPr>
        <w:jc w:val="both"/>
        <w:rPr>
          <w:bCs/>
          <w:lang w:eastAsia="hu-HU"/>
        </w:rPr>
      </w:pPr>
    </w:p>
    <w:p w:rsidR="00930FF2" w:rsidRPr="00A32AEF" w:rsidRDefault="00930FF2" w:rsidP="00930FF2">
      <w:pPr>
        <w:jc w:val="both"/>
        <w:rPr>
          <w:bCs/>
          <w:lang w:eastAsia="hu-HU"/>
        </w:rPr>
      </w:pPr>
      <w:r w:rsidRPr="00A32AEF">
        <w:rPr>
          <w:bCs/>
          <w:lang w:eastAsia="hu-HU"/>
        </w:rPr>
        <w:t>Az egyes helyiségek berendezéseit, felszereléseit, eszközeit elvinni csak a szakmai igazgató engedélyével – átvételi elismervény ellenében lehet.</w:t>
      </w:r>
    </w:p>
    <w:p w:rsidR="00930FF2" w:rsidRPr="00A32AEF" w:rsidRDefault="00930FF2" w:rsidP="00930FF2">
      <w:pPr>
        <w:jc w:val="both"/>
        <w:rPr>
          <w:bCs/>
          <w:lang w:eastAsia="hu-HU"/>
        </w:rPr>
      </w:pPr>
    </w:p>
    <w:p w:rsidR="00930FF2" w:rsidRDefault="00930FF2" w:rsidP="00930FF2">
      <w:pPr>
        <w:jc w:val="both"/>
        <w:rPr>
          <w:bCs/>
          <w:lang w:eastAsia="hu-HU"/>
        </w:rPr>
      </w:pPr>
      <w:r w:rsidRPr="00A32AEF">
        <w:rPr>
          <w:bCs/>
          <w:lang w:eastAsia="hu-HU"/>
        </w:rPr>
        <w:t>Vagyonvédelmi okok miatt az üresen hagyott helyiségeket fokozottan figyelni, ahol megoldható, zárni kell. Ez elsősorban a technikai dolgozók feladata.</w:t>
      </w:r>
    </w:p>
    <w:p w:rsidR="00930FF2" w:rsidRPr="00A32AEF" w:rsidRDefault="00930FF2" w:rsidP="00930FF2">
      <w:pPr>
        <w:jc w:val="both"/>
        <w:rPr>
          <w:bCs/>
          <w:lang w:eastAsia="hu-HU"/>
        </w:rPr>
      </w:pPr>
    </w:p>
    <w:p w:rsidR="00930FF2" w:rsidRPr="00A32AEF" w:rsidRDefault="00930FF2" w:rsidP="00930FF2">
      <w:pPr>
        <w:suppressAutoHyphens w:val="0"/>
        <w:spacing w:after="160" w:line="259" w:lineRule="auto"/>
        <w:rPr>
          <w:b/>
          <w:bCs/>
          <w:lang w:eastAsia="hu-HU"/>
        </w:rPr>
      </w:pPr>
      <w:r>
        <w:rPr>
          <w:b/>
          <w:bCs/>
          <w:lang w:eastAsia="hu-HU"/>
        </w:rPr>
        <w:t>13</w:t>
      </w:r>
      <w:r w:rsidRPr="00A32AEF">
        <w:rPr>
          <w:b/>
          <w:bCs/>
          <w:lang w:eastAsia="hu-HU"/>
        </w:rPr>
        <w:t>.2</w:t>
      </w:r>
      <w:r w:rsidRPr="00A32AEF">
        <w:rPr>
          <w:bCs/>
          <w:lang w:eastAsia="hu-HU"/>
        </w:rPr>
        <w:tab/>
      </w:r>
      <w:r w:rsidRPr="00A32AEF">
        <w:rPr>
          <w:b/>
          <w:bCs/>
          <w:lang w:eastAsia="hu-HU"/>
        </w:rPr>
        <w:t>A dohányzással kapcsolatos előírások</w:t>
      </w:r>
    </w:p>
    <w:p w:rsidR="00930FF2" w:rsidRPr="00A32AEF" w:rsidRDefault="00930FF2" w:rsidP="00930FF2">
      <w:pPr>
        <w:ind w:firstLine="3"/>
        <w:jc w:val="both"/>
        <w:rPr>
          <w:bCs/>
          <w:lang w:eastAsia="hu-HU"/>
        </w:rPr>
      </w:pPr>
      <w:r w:rsidRPr="00A32AEF">
        <w:rPr>
          <w:bCs/>
          <w:lang w:eastAsia="hu-HU"/>
        </w:rPr>
        <w:t>Az intézményegységben – ide értve az óvoda udvarát, a főbejárat előtti részt – a munkavállalók, a szülők, és az intézménybe látogatók nem dohányozhatnak. A munkavállalók nem dohányozhatnak akkor sem, ha – a gyermekekkel – sétálnak, kirándulnak. A tagóvodákban és a tagóvodákon kívül tartott rendezvényeken a dohányzás és az egészségre ártalmas élvezeti cikkek fogyasztása tilos!</w:t>
      </w:r>
    </w:p>
    <w:p w:rsidR="00930FF2" w:rsidRPr="00A32AEF" w:rsidRDefault="00930FF2" w:rsidP="00930FF2">
      <w:pPr>
        <w:ind w:firstLine="3"/>
        <w:jc w:val="both"/>
        <w:rPr>
          <w:bCs/>
          <w:lang w:eastAsia="hu-HU"/>
        </w:rPr>
      </w:pPr>
    </w:p>
    <w:p w:rsidR="00930FF2" w:rsidRDefault="00930FF2" w:rsidP="00930FF2">
      <w:pPr>
        <w:ind w:firstLine="3"/>
        <w:jc w:val="both"/>
        <w:rPr>
          <w:bCs/>
          <w:lang w:eastAsia="hu-HU"/>
        </w:rPr>
      </w:pPr>
      <w:r w:rsidRPr="00A32AEF">
        <w:rPr>
          <w:bCs/>
          <w:lang w:eastAsia="hu-HU"/>
        </w:rPr>
        <w:t>A nem dohányzók védelméről szóló törvény 4.§ (8) szakaszában meghatározott, intézményi dohányzás szabályainak végrehajtásáért felelős személyek a tagóvoda-vezetők.</w:t>
      </w:r>
    </w:p>
    <w:p w:rsidR="00930FF2" w:rsidRDefault="00930FF2" w:rsidP="00930FF2">
      <w:pPr>
        <w:ind w:firstLine="3"/>
        <w:jc w:val="both"/>
        <w:rPr>
          <w:bCs/>
          <w:lang w:eastAsia="hu-HU"/>
        </w:rPr>
      </w:pPr>
    </w:p>
    <w:p w:rsidR="00930FF2" w:rsidRPr="00A32AEF" w:rsidRDefault="00930FF2" w:rsidP="00930FF2">
      <w:pPr>
        <w:pStyle w:val="Cmsor2"/>
      </w:pPr>
      <w:bookmarkStart w:id="206" w:name="_Toc210740189"/>
      <w:r w:rsidRPr="007B1CB8">
        <w:rPr>
          <w:rFonts w:ascii="Times New Roman" w:hAnsi="Times New Roman" w:cs="Times New Roman"/>
          <w:bCs w:val="0"/>
          <w:i w:val="0"/>
          <w:sz w:val="24"/>
          <w:szCs w:val="24"/>
        </w:rPr>
        <w:t>14</w:t>
      </w:r>
      <w:r w:rsidRPr="00A32AEF">
        <w:rPr>
          <w:b w:val="0"/>
          <w:bCs w:val="0"/>
        </w:rPr>
        <w:t>.</w:t>
      </w:r>
      <w:r w:rsidRPr="007B1CB8">
        <w:rPr>
          <w:rFonts w:ascii="Times New Roman" w:hAnsi="Times New Roman" w:cs="Times New Roman"/>
          <w:bCs w:val="0"/>
          <w:i w:val="0"/>
          <w:sz w:val="24"/>
          <w:szCs w:val="24"/>
        </w:rPr>
        <w:tab/>
        <w:t>Az ünnepek, megemlékezések rendje, a hagyományok ápolásával kapcsolatos feladatok</w:t>
      </w:r>
      <w:bookmarkEnd w:id="206"/>
    </w:p>
    <w:p w:rsidR="00930FF2" w:rsidRPr="00A32AEF" w:rsidRDefault="00930FF2" w:rsidP="00930FF2">
      <w:pPr>
        <w:jc w:val="both"/>
        <w:rPr>
          <w:b/>
          <w:bCs/>
          <w:lang w:eastAsia="hu-HU"/>
        </w:rPr>
      </w:pPr>
    </w:p>
    <w:p w:rsidR="00930FF2" w:rsidRPr="00A32AEF" w:rsidRDefault="00930FF2" w:rsidP="00930FF2">
      <w:pPr>
        <w:ind w:left="705"/>
        <w:jc w:val="both"/>
        <w:rPr>
          <w:b/>
          <w:bCs/>
          <w:lang w:eastAsia="hu-HU"/>
        </w:rPr>
      </w:pPr>
      <w:r>
        <w:rPr>
          <w:b/>
          <w:bCs/>
          <w:lang w:eastAsia="hu-HU"/>
        </w:rPr>
        <w:t>14</w:t>
      </w:r>
      <w:r w:rsidRPr="00A32AEF">
        <w:rPr>
          <w:b/>
          <w:bCs/>
          <w:lang w:eastAsia="hu-HU"/>
        </w:rPr>
        <w:t>.1</w:t>
      </w:r>
      <w:r w:rsidRPr="00A32AEF">
        <w:rPr>
          <w:b/>
          <w:bCs/>
          <w:lang w:eastAsia="hu-HU"/>
        </w:rPr>
        <w:tab/>
        <w:t xml:space="preserve"> Az intézmény fellobogózása</w:t>
      </w:r>
    </w:p>
    <w:p w:rsidR="00930FF2" w:rsidRPr="00A32AEF" w:rsidRDefault="00930FF2" w:rsidP="00930FF2">
      <w:pPr>
        <w:jc w:val="both"/>
        <w:rPr>
          <w:lang w:eastAsia="hu-HU"/>
        </w:rPr>
      </w:pPr>
    </w:p>
    <w:p w:rsidR="00930FF2" w:rsidRPr="00A32AEF" w:rsidRDefault="00930FF2" w:rsidP="00930FF2">
      <w:pPr>
        <w:jc w:val="both"/>
        <w:rPr>
          <w:lang w:eastAsia="hu-HU"/>
        </w:rPr>
      </w:pPr>
      <w:r w:rsidRPr="00A32AEF">
        <w:rPr>
          <w:lang w:eastAsia="hu-HU"/>
        </w:rPr>
        <w:t>Az intézményegység épületeit a Magyarország zászlajával fel kell lobogózni.</w:t>
      </w:r>
    </w:p>
    <w:p w:rsidR="00930FF2" w:rsidRPr="00A32AEF" w:rsidRDefault="00930FF2" w:rsidP="00930FF2">
      <w:pPr>
        <w:jc w:val="both"/>
        <w:rPr>
          <w:lang w:eastAsia="hu-HU"/>
        </w:rPr>
      </w:pPr>
      <w:r w:rsidRPr="00A32AEF">
        <w:rPr>
          <w:lang w:eastAsia="hu-HU"/>
        </w:rPr>
        <w:t xml:space="preserve">A zászlót legalább háromhavonta tisztítani, évente cserélni kell. </w:t>
      </w:r>
    </w:p>
    <w:p w:rsidR="00930FF2" w:rsidRPr="00A32AEF" w:rsidRDefault="00930FF2" w:rsidP="00930FF2">
      <w:pPr>
        <w:suppressAutoHyphens w:val="0"/>
        <w:spacing w:after="160" w:line="259" w:lineRule="auto"/>
        <w:rPr>
          <w:lang w:eastAsia="hu-HU"/>
        </w:rPr>
      </w:pPr>
    </w:p>
    <w:p w:rsidR="00930FF2" w:rsidRPr="00A32AEF" w:rsidRDefault="00930FF2" w:rsidP="00930FF2">
      <w:pPr>
        <w:ind w:left="708"/>
        <w:jc w:val="both"/>
        <w:rPr>
          <w:lang w:eastAsia="hu-HU"/>
        </w:rPr>
      </w:pPr>
      <w:r>
        <w:rPr>
          <w:b/>
          <w:bCs/>
          <w:lang w:eastAsia="hu-HU"/>
        </w:rPr>
        <w:t>14</w:t>
      </w:r>
      <w:r w:rsidRPr="00A32AEF">
        <w:rPr>
          <w:b/>
          <w:bCs/>
          <w:lang w:eastAsia="hu-HU"/>
        </w:rPr>
        <w:t>.2</w:t>
      </w:r>
      <w:r w:rsidRPr="00A32AEF">
        <w:rPr>
          <w:b/>
          <w:bCs/>
          <w:lang w:eastAsia="hu-HU"/>
        </w:rPr>
        <w:tab/>
        <w:t>Óvodai jeles napok</w:t>
      </w:r>
    </w:p>
    <w:p w:rsidR="00930FF2" w:rsidRPr="00A32AEF" w:rsidRDefault="00930FF2" w:rsidP="00930FF2">
      <w:pPr>
        <w:jc w:val="both"/>
        <w:rPr>
          <w:i/>
          <w:lang w:eastAsia="hu-HU"/>
        </w:rPr>
      </w:pPr>
    </w:p>
    <w:p w:rsidR="00930FF2" w:rsidRPr="00A32AEF" w:rsidRDefault="00930FF2" w:rsidP="00930FF2">
      <w:pPr>
        <w:jc w:val="both"/>
        <w:rPr>
          <w:lang w:eastAsia="hu-HU"/>
        </w:rPr>
      </w:pPr>
      <w:r w:rsidRPr="00A32AEF">
        <w:rPr>
          <w:lang w:eastAsia="hu-HU"/>
        </w:rPr>
        <w:t>Az évszakokhoz kapcsolódó ünnepkörök és a jeles napok jelentik az óvodai élet vezérfonalát. Nevelőmunkánk szerves része a hagyományápolás, melynek fontos eleme az ünnepek sajátos hangulata, a hozzájuk kötődő hagyományok, szokások felelevenítése.</w:t>
      </w:r>
      <w:r w:rsidRPr="00A32AEF">
        <w:rPr>
          <w:lang w:eastAsia="hu-HU"/>
        </w:rPr>
        <w:tab/>
      </w:r>
    </w:p>
    <w:p w:rsidR="00930FF2" w:rsidRPr="00A32AEF" w:rsidRDefault="00930FF2" w:rsidP="00930FF2">
      <w:pPr>
        <w:jc w:val="both"/>
        <w:rPr>
          <w:lang w:eastAsia="hu-HU"/>
        </w:rPr>
      </w:pPr>
      <w:r w:rsidRPr="00A32AEF">
        <w:rPr>
          <w:lang w:eastAsia="hu-HU"/>
        </w:rPr>
        <w:t>A jeles napok szervezése az egyes tagóvodákban a pedagógiai programban megfogalmazottaknak megfelelően történik.</w:t>
      </w:r>
    </w:p>
    <w:p w:rsidR="00930FF2" w:rsidRPr="00A32AEF" w:rsidRDefault="00930FF2" w:rsidP="00930FF2">
      <w:pPr>
        <w:jc w:val="both"/>
        <w:rPr>
          <w:lang w:eastAsia="hu-HU"/>
        </w:rPr>
      </w:pPr>
    </w:p>
    <w:p w:rsidR="00930FF2" w:rsidRPr="00A32AEF" w:rsidRDefault="00930FF2" w:rsidP="00930FF2">
      <w:pPr>
        <w:jc w:val="both"/>
        <w:rPr>
          <w:lang w:eastAsia="hu-HU"/>
        </w:rPr>
      </w:pPr>
      <w:r w:rsidRPr="00A32AEF">
        <w:rPr>
          <w:lang w:eastAsia="hu-HU"/>
        </w:rPr>
        <w:t>A jeles napok nyilvánosak, melyeken a szülők is részt vehetnek.</w:t>
      </w:r>
      <w:r>
        <w:rPr>
          <w:lang w:eastAsia="hu-HU"/>
        </w:rPr>
        <w:t xml:space="preserve"> </w:t>
      </w:r>
      <w:r w:rsidRPr="00A32AEF">
        <w:rPr>
          <w:lang w:eastAsia="hu-HU"/>
        </w:rPr>
        <w:t>Megünneplésüket a pedagógiai program tartalmazza.</w:t>
      </w:r>
      <w:r>
        <w:rPr>
          <w:lang w:eastAsia="hu-HU"/>
        </w:rPr>
        <w:t xml:space="preserve"> </w:t>
      </w:r>
      <w:r w:rsidRPr="00A32AEF">
        <w:rPr>
          <w:lang w:eastAsia="hu-HU"/>
        </w:rPr>
        <w:t>Csoporton belül közös ünneplés történik a gyermekek név- és születésnapja alkalmából.</w:t>
      </w:r>
    </w:p>
    <w:p w:rsidR="00930FF2" w:rsidRDefault="00930FF2" w:rsidP="00930FF2">
      <w:pPr>
        <w:jc w:val="both"/>
        <w:rPr>
          <w:lang w:eastAsia="hu-HU"/>
        </w:rPr>
      </w:pPr>
      <w:r w:rsidRPr="00A32AEF">
        <w:rPr>
          <w:lang w:eastAsia="hu-HU"/>
        </w:rPr>
        <w:t>Kirándulások, séták szervezése a csoportok tevékenységi terve szerint történik.</w:t>
      </w:r>
    </w:p>
    <w:p w:rsidR="00930FF2" w:rsidRDefault="00930FF2" w:rsidP="00930FF2">
      <w:pPr>
        <w:suppressAutoHyphens w:val="0"/>
        <w:spacing w:after="160" w:line="259" w:lineRule="auto"/>
        <w:rPr>
          <w:lang w:eastAsia="hu-HU"/>
        </w:rPr>
      </w:pPr>
    </w:p>
    <w:p w:rsidR="00930FF2" w:rsidRDefault="00930FF2" w:rsidP="00930FF2">
      <w:pPr>
        <w:jc w:val="both"/>
        <w:rPr>
          <w:lang w:eastAsia="hu-HU"/>
        </w:rPr>
      </w:pPr>
    </w:p>
    <w:tbl>
      <w:tblPr>
        <w:tblW w:w="96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2687"/>
        <w:gridCol w:w="885"/>
        <w:gridCol w:w="709"/>
        <w:gridCol w:w="851"/>
        <w:gridCol w:w="850"/>
        <w:gridCol w:w="992"/>
        <w:gridCol w:w="993"/>
        <w:gridCol w:w="993"/>
      </w:tblGrid>
      <w:tr w:rsidR="00930FF2" w:rsidRPr="00A32AEF" w:rsidTr="00CB35BF">
        <w:tc>
          <w:tcPr>
            <w:tcW w:w="681" w:type="dxa"/>
            <w:vAlign w:val="center"/>
          </w:tcPr>
          <w:p w:rsidR="00930FF2" w:rsidRPr="005E77EE" w:rsidRDefault="00930FF2" w:rsidP="00CB35BF">
            <w:pPr>
              <w:jc w:val="center"/>
              <w:rPr>
                <w:b/>
                <w:sz w:val="22"/>
                <w:szCs w:val="22"/>
                <w:lang w:eastAsia="hu-HU"/>
              </w:rPr>
            </w:pPr>
            <w:r w:rsidRPr="005E77EE">
              <w:rPr>
                <w:b/>
                <w:sz w:val="22"/>
                <w:szCs w:val="22"/>
                <w:lang w:eastAsia="hu-HU"/>
              </w:rPr>
              <w:t>s.sz.</w:t>
            </w:r>
          </w:p>
        </w:tc>
        <w:tc>
          <w:tcPr>
            <w:tcW w:w="2687" w:type="dxa"/>
            <w:vAlign w:val="center"/>
          </w:tcPr>
          <w:p w:rsidR="00930FF2" w:rsidRPr="005E77EE" w:rsidRDefault="00930FF2" w:rsidP="00CB35BF">
            <w:pPr>
              <w:jc w:val="center"/>
              <w:rPr>
                <w:b/>
                <w:sz w:val="22"/>
                <w:szCs w:val="22"/>
                <w:lang w:eastAsia="hu-HU"/>
              </w:rPr>
            </w:pPr>
            <w:r w:rsidRPr="005E77EE">
              <w:rPr>
                <w:b/>
                <w:sz w:val="22"/>
                <w:szCs w:val="22"/>
                <w:lang w:eastAsia="hu-HU"/>
              </w:rPr>
              <w:t>Ünnep, hagyomány</w:t>
            </w:r>
          </w:p>
        </w:tc>
        <w:tc>
          <w:tcPr>
            <w:tcW w:w="885" w:type="dxa"/>
            <w:vAlign w:val="center"/>
          </w:tcPr>
          <w:p w:rsidR="00930FF2" w:rsidRPr="005E77EE" w:rsidRDefault="00930FF2" w:rsidP="00CB35BF">
            <w:pPr>
              <w:jc w:val="center"/>
              <w:rPr>
                <w:b/>
                <w:sz w:val="22"/>
                <w:szCs w:val="22"/>
                <w:lang w:eastAsia="hu-HU"/>
              </w:rPr>
            </w:pPr>
            <w:r w:rsidRPr="005E77EE">
              <w:rPr>
                <w:b/>
                <w:sz w:val="22"/>
                <w:szCs w:val="22"/>
                <w:lang w:eastAsia="hu-HU"/>
              </w:rPr>
              <w:t>K</w:t>
            </w:r>
            <w:r>
              <w:rPr>
                <w:b/>
                <w:sz w:val="22"/>
                <w:szCs w:val="22"/>
                <w:lang w:eastAsia="hu-HU"/>
              </w:rPr>
              <w:t>.</w:t>
            </w:r>
            <w:r w:rsidRPr="005E77EE">
              <w:rPr>
                <w:b/>
                <w:sz w:val="22"/>
                <w:szCs w:val="22"/>
                <w:lang w:eastAsia="hu-HU"/>
              </w:rPr>
              <w:t>e</w:t>
            </w:r>
            <w:r>
              <w:rPr>
                <w:b/>
                <w:sz w:val="22"/>
                <w:szCs w:val="22"/>
                <w:lang w:eastAsia="hu-HU"/>
              </w:rPr>
              <w:t>.</w:t>
            </w:r>
            <w:r w:rsidRPr="005E77EE">
              <w:rPr>
                <w:b/>
                <w:sz w:val="22"/>
                <w:szCs w:val="22"/>
                <w:lang w:eastAsia="hu-HU"/>
              </w:rPr>
              <w:t xml:space="preserve"> </w:t>
            </w:r>
          </w:p>
        </w:tc>
        <w:tc>
          <w:tcPr>
            <w:tcW w:w="709" w:type="dxa"/>
            <w:vAlign w:val="center"/>
          </w:tcPr>
          <w:p w:rsidR="00930FF2" w:rsidRPr="005E77EE" w:rsidRDefault="00930FF2" w:rsidP="00CB35BF">
            <w:pPr>
              <w:jc w:val="center"/>
              <w:rPr>
                <w:b/>
                <w:sz w:val="22"/>
                <w:szCs w:val="22"/>
                <w:lang w:eastAsia="hu-HU"/>
              </w:rPr>
            </w:pPr>
            <w:r w:rsidRPr="00536E6D">
              <w:rPr>
                <w:b/>
                <w:sz w:val="22"/>
                <w:szCs w:val="22"/>
                <w:lang w:eastAsia="hu-HU"/>
              </w:rPr>
              <w:t>A</w:t>
            </w:r>
            <w:r>
              <w:rPr>
                <w:b/>
                <w:sz w:val="22"/>
                <w:szCs w:val="22"/>
                <w:lang w:eastAsia="hu-HU"/>
              </w:rPr>
              <w:t>.</w:t>
            </w:r>
            <w:r w:rsidRPr="00536E6D">
              <w:rPr>
                <w:b/>
                <w:sz w:val="22"/>
                <w:szCs w:val="22"/>
                <w:lang w:eastAsia="hu-HU"/>
              </w:rPr>
              <w:t>a</w:t>
            </w:r>
            <w:r>
              <w:rPr>
                <w:b/>
                <w:sz w:val="22"/>
                <w:szCs w:val="22"/>
                <w:lang w:eastAsia="hu-HU"/>
              </w:rPr>
              <w:t>.</w:t>
            </w:r>
            <w:r w:rsidRPr="00536E6D">
              <w:rPr>
                <w:b/>
                <w:sz w:val="22"/>
                <w:szCs w:val="22"/>
                <w:lang w:eastAsia="hu-HU"/>
              </w:rPr>
              <w:t xml:space="preserve"> </w:t>
            </w:r>
          </w:p>
        </w:tc>
        <w:tc>
          <w:tcPr>
            <w:tcW w:w="851" w:type="dxa"/>
            <w:vAlign w:val="center"/>
          </w:tcPr>
          <w:p w:rsidR="00930FF2" w:rsidRPr="005E77EE" w:rsidRDefault="00930FF2" w:rsidP="00CB35BF">
            <w:pPr>
              <w:jc w:val="center"/>
              <w:rPr>
                <w:b/>
                <w:sz w:val="22"/>
                <w:szCs w:val="22"/>
                <w:lang w:eastAsia="hu-HU"/>
              </w:rPr>
            </w:pPr>
            <w:r w:rsidRPr="00536E6D">
              <w:rPr>
                <w:b/>
                <w:sz w:val="22"/>
                <w:szCs w:val="22"/>
                <w:lang w:eastAsia="hu-HU"/>
              </w:rPr>
              <w:t>Gy</w:t>
            </w:r>
            <w:r>
              <w:rPr>
                <w:b/>
                <w:sz w:val="22"/>
                <w:szCs w:val="22"/>
                <w:lang w:eastAsia="hu-HU"/>
              </w:rPr>
              <w:t>.</w:t>
            </w:r>
            <w:r w:rsidRPr="00536E6D">
              <w:rPr>
                <w:b/>
                <w:sz w:val="22"/>
                <w:szCs w:val="22"/>
                <w:lang w:eastAsia="hu-HU"/>
              </w:rPr>
              <w:t>h</w:t>
            </w:r>
            <w:r>
              <w:rPr>
                <w:b/>
                <w:sz w:val="22"/>
                <w:szCs w:val="22"/>
                <w:lang w:eastAsia="hu-HU"/>
              </w:rPr>
              <w:t>.</w:t>
            </w:r>
          </w:p>
        </w:tc>
        <w:tc>
          <w:tcPr>
            <w:tcW w:w="850" w:type="dxa"/>
            <w:vAlign w:val="center"/>
          </w:tcPr>
          <w:p w:rsidR="00930FF2" w:rsidRPr="005E77EE" w:rsidRDefault="00930FF2" w:rsidP="00CB35BF">
            <w:pPr>
              <w:jc w:val="center"/>
              <w:rPr>
                <w:b/>
                <w:sz w:val="22"/>
                <w:szCs w:val="22"/>
                <w:lang w:eastAsia="hu-HU"/>
              </w:rPr>
            </w:pPr>
            <w:r w:rsidRPr="00536E6D">
              <w:rPr>
                <w:b/>
                <w:sz w:val="22"/>
                <w:szCs w:val="22"/>
                <w:lang w:eastAsia="hu-HU"/>
              </w:rPr>
              <w:t>A</w:t>
            </w:r>
            <w:r>
              <w:rPr>
                <w:b/>
                <w:sz w:val="22"/>
                <w:szCs w:val="22"/>
                <w:lang w:eastAsia="hu-HU"/>
              </w:rPr>
              <w:t>.</w:t>
            </w:r>
          </w:p>
        </w:tc>
        <w:tc>
          <w:tcPr>
            <w:tcW w:w="992" w:type="dxa"/>
            <w:vAlign w:val="center"/>
          </w:tcPr>
          <w:p w:rsidR="00930FF2" w:rsidRPr="005E77EE" w:rsidRDefault="00930FF2" w:rsidP="00CB35BF">
            <w:pPr>
              <w:jc w:val="center"/>
              <w:rPr>
                <w:b/>
                <w:sz w:val="22"/>
                <w:szCs w:val="22"/>
                <w:lang w:eastAsia="hu-HU"/>
              </w:rPr>
            </w:pPr>
            <w:r w:rsidRPr="00536E6D">
              <w:rPr>
                <w:b/>
                <w:sz w:val="22"/>
                <w:szCs w:val="22"/>
                <w:lang w:eastAsia="hu-HU"/>
              </w:rPr>
              <w:t>M</w:t>
            </w:r>
            <w:r>
              <w:rPr>
                <w:b/>
                <w:sz w:val="22"/>
                <w:szCs w:val="22"/>
                <w:lang w:eastAsia="hu-HU"/>
              </w:rPr>
              <w:t>.</w:t>
            </w:r>
            <w:r w:rsidRPr="00536E6D">
              <w:rPr>
                <w:b/>
                <w:sz w:val="22"/>
                <w:szCs w:val="22"/>
                <w:lang w:eastAsia="hu-HU"/>
              </w:rPr>
              <w:t>h</w:t>
            </w:r>
            <w:r>
              <w:rPr>
                <w:b/>
                <w:sz w:val="22"/>
                <w:szCs w:val="22"/>
                <w:lang w:eastAsia="hu-HU"/>
              </w:rPr>
              <w:t>.</w:t>
            </w:r>
          </w:p>
        </w:tc>
        <w:tc>
          <w:tcPr>
            <w:tcW w:w="993" w:type="dxa"/>
            <w:vAlign w:val="center"/>
          </w:tcPr>
          <w:p w:rsidR="00930FF2" w:rsidRPr="005E77EE" w:rsidRDefault="00930FF2" w:rsidP="00CB35BF">
            <w:pPr>
              <w:jc w:val="center"/>
              <w:rPr>
                <w:b/>
                <w:sz w:val="22"/>
                <w:szCs w:val="22"/>
                <w:lang w:eastAsia="hu-HU"/>
              </w:rPr>
            </w:pPr>
            <w:r w:rsidRPr="00536E6D">
              <w:rPr>
                <w:b/>
                <w:sz w:val="22"/>
                <w:szCs w:val="22"/>
                <w:lang w:eastAsia="hu-HU"/>
              </w:rPr>
              <w:t>Pi</w:t>
            </w:r>
            <w:r>
              <w:rPr>
                <w:b/>
                <w:sz w:val="22"/>
                <w:szCs w:val="22"/>
                <w:lang w:eastAsia="hu-HU"/>
              </w:rPr>
              <w:t>.</w:t>
            </w:r>
          </w:p>
        </w:tc>
        <w:tc>
          <w:tcPr>
            <w:tcW w:w="993" w:type="dxa"/>
            <w:vAlign w:val="center"/>
          </w:tcPr>
          <w:p w:rsidR="00930FF2" w:rsidRPr="005B7E92" w:rsidDel="005B7E92" w:rsidRDefault="00930FF2" w:rsidP="00CB35BF">
            <w:pPr>
              <w:jc w:val="center"/>
              <w:rPr>
                <w:b/>
                <w:sz w:val="22"/>
                <w:szCs w:val="22"/>
                <w:lang w:eastAsia="hu-HU"/>
              </w:rPr>
            </w:pPr>
            <w:r w:rsidRPr="00536E6D">
              <w:rPr>
                <w:b/>
                <w:sz w:val="22"/>
                <w:szCs w:val="22"/>
                <w:lang w:eastAsia="hu-HU"/>
              </w:rPr>
              <w:t>J</w:t>
            </w:r>
            <w:r>
              <w:rPr>
                <w:b/>
                <w:sz w:val="22"/>
                <w:szCs w:val="22"/>
                <w:lang w:eastAsia="hu-HU"/>
              </w:rPr>
              <w:t>.</w:t>
            </w:r>
            <w:r w:rsidRPr="00536E6D">
              <w:rPr>
                <w:b/>
                <w:sz w:val="22"/>
                <w:szCs w:val="22"/>
                <w:lang w:eastAsia="hu-HU"/>
              </w:rPr>
              <w:t>h</w:t>
            </w:r>
            <w:r>
              <w:rPr>
                <w:b/>
                <w:sz w:val="22"/>
                <w:szCs w:val="22"/>
                <w:lang w:eastAsia="hu-HU"/>
              </w:rPr>
              <w:t>.</w:t>
            </w:r>
          </w:p>
        </w:tc>
      </w:tr>
      <w:tr w:rsidR="00930FF2" w:rsidRPr="00A32AEF" w:rsidTr="00CB35BF">
        <w:tc>
          <w:tcPr>
            <w:tcW w:w="681" w:type="dxa"/>
          </w:tcPr>
          <w:p w:rsidR="00930FF2" w:rsidRPr="00A32AEF" w:rsidRDefault="00930FF2" w:rsidP="00CB35BF">
            <w:pPr>
              <w:jc w:val="center"/>
              <w:rPr>
                <w:lang w:eastAsia="hu-HU"/>
              </w:rPr>
            </w:pPr>
            <w:r w:rsidRPr="00A32AEF">
              <w:rPr>
                <w:lang w:eastAsia="hu-HU"/>
              </w:rPr>
              <w:t xml:space="preserve">  1.</w:t>
            </w:r>
          </w:p>
        </w:tc>
        <w:tc>
          <w:tcPr>
            <w:tcW w:w="2687" w:type="dxa"/>
          </w:tcPr>
          <w:p w:rsidR="00930FF2" w:rsidRPr="00A32AEF" w:rsidRDefault="00930FF2" w:rsidP="00CB35BF">
            <w:pPr>
              <w:rPr>
                <w:lang w:eastAsia="hu-HU"/>
              </w:rPr>
            </w:pPr>
            <w:r>
              <w:rPr>
                <w:lang w:eastAsia="hu-HU"/>
              </w:rPr>
              <w:t>Autómentes Nap</w:t>
            </w:r>
          </w:p>
        </w:tc>
        <w:tc>
          <w:tcPr>
            <w:tcW w:w="885" w:type="dxa"/>
          </w:tcPr>
          <w:p w:rsidR="00930FF2" w:rsidRPr="00A32AEF" w:rsidRDefault="00930FF2" w:rsidP="00CB35BF">
            <w:pPr>
              <w:jc w:val="center"/>
              <w:rPr>
                <w:lang w:eastAsia="hu-HU"/>
              </w:rPr>
            </w:pPr>
          </w:p>
        </w:tc>
        <w:tc>
          <w:tcPr>
            <w:tcW w:w="709" w:type="dxa"/>
          </w:tcPr>
          <w:p w:rsidR="00930FF2" w:rsidRPr="00A32AEF" w:rsidRDefault="00930FF2" w:rsidP="00CB35BF">
            <w:pPr>
              <w:jc w:val="center"/>
              <w:rPr>
                <w:lang w:eastAsia="hu-HU"/>
              </w:rPr>
            </w:pPr>
          </w:p>
        </w:tc>
        <w:tc>
          <w:tcPr>
            <w:tcW w:w="851" w:type="dxa"/>
          </w:tcPr>
          <w:p w:rsidR="00930FF2" w:rsidRPr="00A32AEF" w:rsidRDefault="00930FF2" w:rsidP="00CB35BF">
            <w:pPr>
              <w:jc w:val="center"/>
              <w:rPr>
                <w:lang w:eastAsia="hu-HU"/>
              </w:rPr>
            </w:pPr>
            <w:r>
              <w:rPr>
                <w:lang w:eastAsia="hu-HU"/>
              </w:rPr>
              <w:t>x</w:t>
            </w:r>
          </w:p>
        </w:tc>
        <w:tc>
          <w:tcPr>
            <w:tcW w:w="850" w:type="dxa"/>
          </w:tcPr>
          <w:p w:rsidR="00930FF2" w:rsidRPr="00A32AEF" w:rsidRDefault="00930FF2" w:rsidP="00CB35BF">
            <w:pPr>
              <w:jc w:val="center"/>
              <w:rPr>
                <w:lang w:eastAsia="hu-HU"/>
              </w:rPr>
            </w:pPr>
            <w:r>
              <w:rPr>
                <w:lang w:eastAsia="hu-HU"/>
              </w:rPr>
              <w:t>x</w:t>
            </w:r>
          </w:p>
        </w:tc>
        <w:tc>
          <w:tcPr>
            <w:tcW w:w="992"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p>
        </w:tc>
      </w:tr>
      <w:tr w:rsidR="00930FF2" w:rsidRPr="00A32AEF" w:rsidTr="00CB35BF">
        <w:tc>
          <w:tcPr>
            <w:tcW w:w="681" w:type="dxa"/>
          </w:tcPr>
          <w:p w:rsidR="00930FF2" w:rsidRPr="00A32AEF" w:rsidRDefault="00930FF2" w:rsidP="00CB35BF">
            <w:pPr>
              <w:jc w:val="center"/>
              <w:rPr>
                <w:lang w:eastAsia="hu-HU"/>
              </w:rPr>
            </w:pPr>
            <w:r w:rsidRPr="00A32AEF">
              <w:rPr>
                <w:lang w:eastAsia="hu-HU"/>
              </w:rPr>
              <w:t xml:space="preserve">  2.</w:t>
            </w:r>
          </w:p>
        </w:tc>
        <w:tc>
          <w:tcPr>
            <w:tcW w:w="2687" w:type="dxa"/>
          </w:tcPr>
          <w:p w:rsidR="00930FF2" w:rsidRPr="00A32AEF" w:rsidRDefault="00930FF2" w:rsidP="00CB35BF">
            <w:pPr>
              <w:rPr>
                <w:lang w:eastAsia="hu-HU"/>
              </w:rPr>
            </w:pPr>
            <w:r w:rsidRPr="00A32AEF">
              <w:rPr>
                <w:lang w:eastAsia="hu-HU"/>
              </w:rPr>
              <w:t>Mihály-nap</w:t>
            </w:r>
          </w:p>
        </w:tc>
        <w:tc>
          <w:tcPr>
            <w:tcW w:w="885" w:type="dxa"/>
          </w:tcPr>
          <w:p w:rsidR="00930FF2" w:rsidRPr="00A32AEF" w:rsidRDefault="00930FF2" w:rsidP="00CB35BF">
            <w:pPr>
              <w:jc w:val="center"/>
              <w:rPr>
                <w:lang w:eastAsia="hu-HU"/>
              </w:rPr>
            </w:pPr>
          </w:p>
        </w:tc>
        <w:tc>
          <w:tcPr>
            <w:tcW w:w="709" w:type="dxa"/>
          </w:tcPr>
          <w:p w:rsidR="00930FF2" w:rsidRPr="00A32AEF" w:rsidRDefault="00930FF2" w:rsidP="00CB35BF">
            <w:pPr>
              <w:jc w:val="center"/>
              <w:rPr>
                <w:lang w:eastAsia="hu-HU"/>
              </w:rPr>
            </w:pPr>
          </w:p>
        </w:tc>
        <w:tc>
          <w:tcPr>
            <w:tcW w:w="851" w:type="dxa"/>
          </w:tcPr>
          <w:p w:rsidR="00930FF2" w:rsidRPr="00A32AEF" w:rsidRDefault="00930FF2" w:rsidP="00CB35BF">
            <w:pPr>
              <w:jc w:val="center"/>
              <w:rPr>
                <w:lang w:eastAsia="hu-HU"/>
              </w:rPr>
            </w:pPr>
          </w:p>
        </w:tc>
        <w:tc>
          <w:tcPr>
            <w:tcW w:w="850" w:type="dxa"/>
          </w:tcPr>
          <w:p w:rsidR="00930FF2" w:rsidRPr="00A32AEF" w:rsidRDefault="00930FF2" w:rsidP="00CB35BF">
            <w:pPr>
              <w:jc w:val="center"/>
              <w:rPr>
                <w:lang w:eastAsia="hu-HU"/>
              </w:rPr>
            </w:pPr>
          </w:p>
        </w:tc>
        <w:tc>
          <w:tcPr>
            <w:tcW w:w="992"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p>
        </w:tc>
      </w:tr>
      <w:tr w:rsidR="00930FF2" w:rsidRPr="00A32AEF" w:rsidTr="00CB35BF">
        <w:tc>
          <w:tcPr>
            <w:tcW w:w="681" w:type="dxa"/>
          </w:tcPr>
          <w:p w:rsidR="00930FF2" w:rsidRPr="00A32AEF" w:rsidRDefault="00930FF2" w:rsidP="00CB35BF">
            <w:pPr>
              <w:jc w:val="center"/>
              <w:rPr>
                <w:lang w:eastAsia="hu-HU"/>
              </w:rPr>
            </w:pPr>
            <w:r w:rsidRPr="00A32AEF">
              <w:rPr>
                <w:lang w:eastAsia="hu-HU"/>
              </w:rPr>
              <w:t xml:space="preserve">  3.</w:t>
            </w:r>
          </w:p>
        </w:tc>
        <w:tc>
          <w:tcPr>
            <w:tcW w:w="2687" w:type="dxa"/>
          </w:tcPr>
          <w:p w:rsidR="00930FF2" w:rsidRPr="00A32AEF" w:rsidRDefault="00930FF2" w:rsidP="00CB35BF">
            <w:pPr>
              <w:rPr>
                <w:lang w:eastAsia="hu-HU"/>
              </w:rPr>
            </w:pPr>
            <w:r w:rsidRPr="00A32AEF">
              <w:rPr>
                <w:lang w:eastAsia="hu-HU"/>
              </w:rPr>
              <w:t>Szüreti mulatság</w:t>
            </w:r>
          </w:p>
        </w:tc>
        <w:tc>
          <w:tcPr>
            <w:tcW w:w="885" w:type="dxa"/>
          </w:tcPr>
          <w:p w:rsidR="00930FF2" w:rsidRPr="00A32AEF" w:rsidRDefault="00930FF2" w:rsidP="00CB35BF">
            <w:pPr>
              <w:jc w:val="center"/>
              <w:rPr>
                <w:lang w:eastAsia="hu-HU"/>
              </w:rPr>
            </w:pPr>
            <w:r>
              <w:rPr>
                <w:lang w:eastAsia="hu-HU"/>
              </w:rPr>
              <w:t>x</w:t>
            </w:r>
          </w:p>
        </w:tc>
        <w:tc>
          <w:tcPr>
            <w:tcW w:w="709" w:type="dxa"/>
          </w:tcPr>
          <w:p w:rsidR="00930FF2" w:rsidRPr="00A32AEF" w:rsidRDefault="00930FF2" w:rsidP="00CB35BF">
            <w:pPr>
              <w:jc w:val="center"/>
              <w:rPr>
                <w:lang w:eastAsia="hu-HU"/>
              </w:rPr>
            </w:pPr>
            <w:r>
              <w:rPr>
                <w:lang w:eastAsia="hu-HU"/>
              </w:rPr>
              <w:t>x</w:t>
            </w:r>
          </w:p>
        </w:tc>
        <w:tc>
          <w:tcPr>
            <w:tcW w:w="851" w:type="dxa"/>
          </w:tcPr>
          <w:p w:rsidR="00930FF2" w:rsidRPr="00A32AEF" w:rsidRDefault="00930FF2" w:rsidP="00CB35BF">
            <w:pPr>
              <w:jc w:val="center"/>
              <w:rPr>
                <w:lang w:eastAsia="hu-HU"/>
              </w:rPr>
            </w:pPr>
          </w:p>
        </w:tc>
        <w:tc>
          <w:tcPr>
            <w:tcW w:w="850" w:type="dxa"/>
          </w:tcPr>
          <w:p w:rsidR="00930FF2" w:rsidRPr="00A32AEF" w:rsidRDefault="00930FF2" w:rsidP="00CB35BF">
            <w:pPr>
              <w:jc w:val="center"/>
              <w:rPr>
                <w:lang w:eastAsia="hu-HU"/>
              </w:rPr>
            </w:pPr>
          </w:p>
        </w:tc>
        <w:tc>
          <w:tcPr>
            <w:tcW w:w="992"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p>
        </w:tc>
      </w:tr>
      <w:tr w:rsidR="00930FF2" w:rsidRPr="00A32AEF" w:rsidTr="00CB35BF">
        <w:tc>
          <w:tcPr>
            <w:tcW w:w="681" w:type="dxa"/>
          </w:tcPr>
          <w:p w:rsidR="00930FF2" w:rsidRPr="00A32AEF" w:rsidRDefault="00930FF2" w:rsidP="00CB35BF">
            <w:pPr>
              <w:jc w:val="center"/>
              <w:rPr>
                <w:lang w:eastAsia="hu-HU"/>
              </w:rPr>
            </w:pPr>
            <w:r w:rsidRPr="00A32AEF">
              <w:rPr>
                <w:lang w:eastAsia="hu-HU"/>
              </w:rPr>
              <w:t xml:space="preserve">  4.</w:t>
            </w:r>
          </w:p>
        </w:tc>
        <w:tc>
          <w:tcPr>
            <w:tcW w:w="2687" w:type="dxa"/>
          </w:tcPr>
          <w:p w:rsidR="00930FF2" w:rsidRPr="00A32AEF" w:rsidRDefault="00930FF2" w:rsidP="00CB35BF">
            <w:pPr>
              <w:rPr>
                <w:lang w:eastAsia="hu-HU"/>
              </w:rPr>
            </w:pPr>
            <w:r w:rsidRPr="00A32AEF">
              <w:rPr>
                <w:lang w:eastAsia="hu-HU"/>
              </w:rPr>
              <w:t>Takarítási Világnap</w:t>
            </w:r>
          </w:p>
        </w:tc>
        <w:tc>
          <w:tcPr>
            <w:tcW w:w="885" w:type="dxa"/>
          </w:tcPr>
          <w:p w:rsidR="00930FF2" w:rsidRPr="00A32AEF" w:rsidRDefault="00930FF2" w:rsidP="00CB35BF">
            <w:pPr>
              <w:jc w:val="center"/>
              <w:rPr>
                <w:lang w:eastAsia="hu-HU"/>
              </w:rPr>
            </w:pPr>
          </w:p>
        </w:tc>
        <w:tc>
          <w:tcPr>
            <w:tcW w:w="709" w:type="dxa"/>
          </w:tcPr>
          <w:p w:rsidR="00930FF2" w:rsidRPr="00A32AEF" w:rsidRDefault="00930FF2" w:rsidP="00CB35BF">
            <w:pPr>
              <w:jc w:val="center"/>
              <w:rPr>
                <w:lang w:eastAsia="hu-HU"/>
              </w:rPr>
            </w:pPr>
            <w:r w:rsidRPr="00A32AEF">
              <w:rPr>
                <w:lang w:eastAsia="hu-HU"/>
              </w:rPr>
              <w:t>x</w:t>
            </w:r>
          </w:p>
        </w:tc>
        <w:tc>
          <w:tcPr>
            <w:tcW w:w="851" w:type="dxa"/>
          </w:tcPr>
          <w:p w:rsidR="00930FF2" w:rsidRPr="00A32AEF" w:rsidRDefault="00930FF2" w:rsidP="00CB35BF">
            <w:pPr>
              <w:jc w:val="center"/>
              <w:rPr>
                <w:lang w:eastAsia="hu-HU"/>
              </w:rPr>
            </w:pPr>
            <w:r>
              <w:rPr>
                <w:lang w:eastAsia="hu-HU"/>
              </w:rPr>
              <w:t>x</w:t>
            </w:r>
          </w:p>
        </w:tc>
        <w:tc>
          <w:tcPr>
            <w:tcW w:w="850" w:type="dxa"/>
          </w:tcPr>
          <w:p w:rsidR="00930FF2" w:rsidRPr="00A32AEF" w:rsidRDefault="00930FF2" w:rsidP="00CB35BF">
            <w:pPr>
              <w:jc w:val="center"/>
              <w:rPr>
                <w:lang w:eastAsia="hu-HU"/>
              </w:rPr>
            </w:pPr>
          </w:p>
        </w:tc>
        <w:tc>
          <w:tcPr>
            <w:tcW w:w="992"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p>
        </w:tc>
      </w:tr>
      <w:tr w:rsidR="00930FF2" w:rsidRPr="00A32AEF" w:rsidTr="00CB35BF">
        <w:tc>
          <w:tcPr>
            <w:tcW w:w="681" w:type="dxa"/>
          </w:tcPr>
          <w:p w:rsidR="00930FF2" w:rsidRPr="00A32AEF" w:rsidRDefault="00930FF2" w:rsidP="00CB35BF">
            <w:pPr>
              <w:jc w:val="center"/>
              <w:rPr>
                <w:lang w:eastAsia="hu-HU"/>
              </w:rPr>
            </w:pPr>
            <w:r w:rsidRPr="00A32AEF">
              <w:rPr>
                <w:lang w:eastAsia="hu-HU"/>
              </w:rPr>
              <w:t xml:space="preserve">  5.</w:t>
            </w:r>
          </w:p>
        </w:tc>
        <w:tc>
          <w:tcPr>
            <w:tcW w:w="2687" w:type="dxa"/>
          </w:tcPr>
          <w:p w:rsidR="00930FF2" w:rsidRPr="00A32AEF" w:rsidRDefault="00930FF2" w:rsidP="00CB35BF">
            <w:pPr>
              <w:rPr>
                <w:lang w:eastAsia="hu-HU"/>
              </w:rPr>
            </w:pPr>
            <w:r>
              <w:rPr>
                <w:lang w:eastAsia="hu-HU"/>
              </w:rPr>
              <w:t>Zene világnapja</w:t>
            </w:r>
          </w:p>
        </w:tc>
        <w:tc>
          <w:tcPr>
            <w:tcW w:w="885" w:type="dxa"/>
          </w:tcPr>
          <w:p w:rsidR="00930FF2" w:rsidRPr="00A32AEF" w:rsidRDefault="00930FF2" w:rsidP="00CB35BF">
            <w:pPr>
              <w:jc w:val="center"/>
              <w:rPr>
                <w:lang w:eastAsia="hu-HU"/>
              </w:rPr>
            </w:pPr>
          </w:p>
        </w:tc>
        <w:tc>
          <w:tcPr>
            <w:tcW w:w="709" w:type="dxa"/>
          </w:tcPr>
          <w:p w:rsidR="00930FF2" w:rsidRPr="00A32AEF" w:rsidRDefault="00930FF2" w:rsidP="00CB35BF">
            <w:pPr>
              <w:jc w:val="center"/>
              <w:rPr>
                <w:lang w:eastAsia="hu-HU"/>
              </w:rPr>
            </w:pPr>
          </w:p>
        </w:tc>
        <w:tc>
          <w:tcPr>
            <w:tcW w:w="851" w:type="dxa"/>
          </w:tcPr>
          <w:p w:rsidR="00930FF2" w:rsidRPr="00A32AEF" w:rsidRDefault="00930FF2" w:rsidP="00CB35BF">
            <w:pPr>
              <w:jc w:val="center"/>
              <w:rPr>
                <w:lang w:eastAsia="hu-HU"/>
              </w:rPr>
            </w:pPr>
          </w:p>
        </w:tc>
        <w:tc>
          <w:tcPr>
            <w:tcW w:w="850" w:type="dxa"/>
          </w:tcPr>
          <w:p w:rsidR="00930FF2" w:rsidRPr="00A32AEF" w:rsidRDefault="00930FF2" w:rsidP="00CB35BF">
            <w:pPr>
              <w:jc w:val="center"/>
              <w:rPr>
                <w:lang w:eastAsia="hu-HU"/>
              </w:rPr>
            </w:pPr>
            <w:r>
              <w:rPr>
                <w:lang w:eastAsia="hu-HU"/>
              </w:rPr>
              <w:t>x</w:t>
            </w:r>
          </w:p>
        </w:tc>
        <w:tc>
          <w:tcPr>
            <w:tcW w:w="992"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p>
        </w:tc>
      </w:tr>
      <w:tr w:rsidR="00930FF2" w:rsidRPr="00A32AEF" w:rsidTr="00CB35BF">
        <w:tc>
          <w:tcPr>
            <w:tcW w:w="681" w:type="dxa"/>
          </w:tcPr>
          <w:p w:rsidR="00930FF2" w:rsidRPr="00A32AEF" w:rsidRDefault="00930FF2" w:rsidP="00CB35BF">
            <w:pPr>
              <w:jc w:val="center"/>
              <w:rPr>
                <w:lang w:eastAsia="hu-HU"/>
              </w:rPr>
            </w:pPr>
            <w:r w:rsidRPr="00A32AEF">
              <w:rPr>
                <w:lang w:eastAsia="hu-HU"/>
              </w:rPr>
              <w:t xml:space="preserve">  6.</w:t>
            </w:r>
          </w:p>
        </w:tc>
        <w:tc>
          <w:tcPr>
            <w:tcW w:w="2687" w:type="dxa"/>
          </w:tcPr>
          <w:p w:rsidR="00930FF2" w:rsidRPr="00A32AEF" w:rsidRDefault="00930FF2" w:rsidP="00CB35BF">
            <w:pPr>
              <w:rPr>
                <w:lang w:eastAsia="hu-HU"/>
              </w:rPr>
            </w:pPr>
            <w:r w:rsidRPr="00A32AEF">
              <w:rPr>
                <w:lang w:eastAsia="hu-HU"/>
              </w:rPr>
              <w:t>Állatok Világnapja</w:t>
            </w:r>
          </w:p>
        </w:tc>
        <w:tc>
          <w:tcPr>
            <w:tcW w:w="885" w:type="dxa"/>
          </w:tcPr>
          <w:p w:rsidR="00930FF2" w:rsidRPr="00A32AEF" w:rsidRDefault="00930FF2" w:rsidP="00CB35BF">
            <w:pPr>
              <w:jc w:val="center"/>
              <w:rPr>
                <w:lang w:eastAsia="hu-HU"/>
              </w:rPr>
            </w:pPr>
          </w:p>
        </w:tc>
        <w:tc>
          <w:tcPr>
            <w:tcW w:w="709" w:type="dxa"/>
          </w:tcPr>
          <w:p w:rsidR="00930FF2" w:rsidRPr="00A32AEF" w:rsidRDefault="00930FF2" w:rsidP="00CB35BF">
            <w:pPr>
              <w:jc w:val="center"/>
              <w:rPr>
                <w:lang w:eastAsia="hu-HU"/>
              </w:rPr>
            </w:pPr>
            <w:r>
              <w:rPr>
                <w:lang w:eastAsia="hu-HU"/>
              </w:rPr>
              <w:t>x</w:t>
            </w:r>
          </w:p>
        </w:tc>
        <w:tc>
          <w:tcPr>
            <w:tcW w:w="851" w:type="dxa"/>
          </w:tcPr>
          <w:p w:rsidR="00930FF2" w:rsidRPr="00A32AEF" w:rsidRDefault="00930FF2" w:rsidP="00CB35BF">
            <w:pPr>
              <w:jc w:val="center"/>
              <w:rPr>
                <w:lang w:eastAsia="hu-HU"/>
              </w:rPr>
            </w:pPr>
            <w:r>
              <w:rPr>
                <w:lang w:eastAsia="hu-HU"/>
              </w:rPr>
              <w:t>x</w:t>
            </w:r>
          </w:p>
        </w:tc>
        <w:tc>
          <w:tcPr>
            <w:tcW w:w="850" w:type="dxa"/>
          </w:tcPr>
          <w:p w:rsidR="00930FF2" w:rsidRPr="00A32AEF" w:rsidRDefault="00930FF2" w:rsidP="00CB35BF">
            <w:pPr>
              <w:jc w:val="center"/>
              <w:rPr>
                <w:lang w:eastAsia="hu-HU"/>
              </w:rPr>
            </w:pPr>
            <w:r>
              <w:rPr>
                <w:lang w:eastAsia="hu-HU"/>
              </w:rPr>
              <w:t>x</w:t>
            </w:r>
          </w:p>
        </w:tc>
        <w:tc>
          <w:tcPr>
            <w:tcW w:w="992"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r>
      <w:tr w:rsidR="00930FF2" w:rsidRPr="00A32AEF" w:rsidTr="00CB35BF">
        <w:tc>
          <w:tcPr>
            <w:tcW w:w="681" w:type="dxa"/>
          </w:tcPr>
          <w:p w:rsidR="00930FF2" w:rsidRPr="00A32AEF" w:rsidRDefault="00930FF2" w:rsidP="00CB35BF">
            <w:pPr>
              <w:jc w:val="center"/>
              <w:rPr>
                <w:lang w:eastAsia="hu-HU"/>
              </w:rPr>
            </w:pPr>
            <w:r w:rsidRPr="00A32AEF">
              <w:rPr>
                <w:lang w:eastAsia="hu-HU"/>
              </w:rPr>
              <w:t xml:space="preserve">  7.</w:t>
            </w:r>
          </w:p>
        </w:tc>
        <w:tc>
          <w:tcPr>
            <w:tcW w:w="2687" w:type="dxa"/>
          </w:tcPr>
          <w:p w:rsidR="00930FF2" w:rsidRPr="00A32AEF" w:rsidRDefault="00930FF2" w:rsidP="00CB35BF">
            <w:pPr>
              <w:rPr>
                <w:lang w:eastAsia="hu-HU"/>
              </w:rPr>
            </w:pPr>
            <w:r>
              <w:rPr>
                <w:lang w:eastAsia="hu-HU"/>
              </w:rPr>
              <w:t>Tökfaragó hét</w:t>
            </w:r>
          </w:p>
        </w:tc>
        <w:tc>
          <w:tcPr>
            <w:tcW w:w="885" w:type="dxa"/>
          </w:tcPr>
          <w:p w:rsidR="00930FF2" w:rsidRPr="00A32AEF" w:rsidRDefault="00930FF2" w:rsidP="00CB35BF">
            <w:pPr>
              <w:jc w:val="center"/>
              <w:rPr>
                <w:lang w:eastAsia="hu-HU"/>
              </w:rPr>
            </w:pPr>
          </w:p>
        </w:tc>
        <w:tc>
          <w:tcPr>
            <w:tcW w:w="709" w:type="dxa"/>
          </w:tcPr>
          <w:p w:rsidR="00930FF2" w:rsidRPr="00A32AEF" w:rsidRDefault="00930FF2" w:rsidP="00CB35BF">
            <w:pPr>
              <w:jc w:val="center"/>
              <w:rPr>
                <w:lang w:eastAsia="hu-HU"/>
              </w:rPr>
            </w:pPr>
          </w:p>
        </w:tc>
        <w:tc>
          <w:tcPr>
            <w:tcW w:w="851" w:type="dxa"/>
          </w:tcPr>
          <w:p w:rsidR="00930FF2" w:rsidRPr="00A32AEF" w:rsidRDefault="00930FF2" w:rsidP="00CB35BF">
            <w:pPr>
              <w:jc w:val="center"/>
              <w:rPr>
                <w:lang w:eastAsia="hu-HU"/>
              </w:rPr>
            </w:pPr>
            <w:r>
              <w:rPr>
                <w:lang w:eastAsia="hu-HU"/>
              </w:rPr>
              <w:t>x</w:t>
            </w:r>
          </w:p>
        </w:tc>
        <w:tc>
          <w:tcPr>
            <w:tcW w:w="850" w:type="dxa"/>
          </w:tcPr>
          <w:p w:rsidR="00930FF2" w:rsidRPr="00A32AEF" w:rsidRDefault="00930FF2" w:rsidP="00CB35BF">
            <w:pPr>
              <w:jc w:val="center"/>
              <w:rPr>
                <w:lang w:eastAsia="hu-HU"/>
              </w:rPr>
            </w:pPr>
          </w:p>
        </w:tc>
        <w:tc>
          <w:tcPr>
            <w:tcW w:w="992"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p>
        </w:tc>
      </w:tr>
      <w:tr w:rsidR="00930FF2" w:rsidRPr="00A32AEF" w:rsidTr="00CB35BF">
        <w:tc>
          <w:tcPr>
            <w:tcW w:w="681" w:type="dxa"/>
          </w:tcPr>
          <w:p w:rsidR="00930FF2" w:rsidRPr="00A32AEF" w:rsidRDefault="00930FF2" w:rsidP="00CB35BF">
            <w:pPr>
              <w:jc w:val="center"/>
              <w:rPr>
                <w:lang w:eastAsia="hu-HU"/>
              </w:rPr>
            </w:pPr>
            <w:r w:rsidRPr="00A32AEF">
              <w:rPr>
                <w:lang w:eastAsia="hu-HU"/>
              </w:rPr>
              <w:t xml:space="preserve">  8.</w:t>
            </w:r>
          </w:p>
        </w:tc>
        <w:tc>
          <w:tcPr>
            <w:tcW w:w="2687" w:type="dxa"/>
          </w:tcPr>
          <w:p w:rsidR="00930FF2" w:rsidRPr="00A32AEF" w:rsidRDefault="00930FF2" w:rsidP="00CB35BF">
            <w:pPr>
              <w:rPr>
                <w:lang w:eastAsia="hu-HU"/>
              </w:rPr>
            </w:pPr>
            <w:r>
              <w:rPr>
                <w:lang w:eastAsia="hu-HU"/>
              </w:rPr>
              <w:t>Márton nap</w:t>
            </w:r>
          </w:p>
        </w:tc>
        <w:tc>
          <w:tcPr>
            <w:tcW w:w="885" w:type="dxa"/>
          </w:tcPr>
          <w:p w:rsidR="00930FF2" w:rsidRPr="00A32AEF" w:rsidRDefault="00930FF2" w:rsidP="00CB35BF">
            <w:pPr>
              <w:jc w:val="center"/>
              <w:rPr>
                <w:lang w:eastAsia="hu-HU"/>
              </w:rPr>
            </w:pPr>
          </w:p>
        </w:tc>
        <w:tc>
          <w:tcPr>
            <w:tcW w:w="709" w:type="dxa"/>
          </w:tcPr>
          <w:p w:rsidR="00930FF2" w:rsidRPr="00A32AEF" w:rsidRDefault="00930FF2" w:rsidP="00CB35BF">
            <w:pPr>
              <w:jc w:val="center"/>
              <w:rPr>
                <w:lang w:eastAsia="hu-HU"/>
              </w:rPr>
            </w:pPr>
          </w:p>
        </w:tc>
        <w:tc>
          <w:tcPr>
            <w:tcW w:w="851" w:type="dxa"/>
          </w:tcPr>
          <w:p w:rsidR="00930FF2" w:rsidRPr="00A32AEF" w:rsidRDefault="00930FF2" w:rsidP="00CB35BF">
            <w:pPr>
              <w:jc w:val="center"/>
              <w:rPr>
                <w:lang w:eastAsia="hu-HU"/>
              </w:rPr>
            </w:pPr>
          </w:p>
        </w:tc>
        <w:tc>
          <w:tcPr>
            <w:tcW w:w="850" w:type="dxa"/>
          </w:tcPr>
          <w:p w:rsidR="00930FF2" w:rsidRPr="00A32AEF" w:rsidRDefault="00930FF2" w:rsidP="00CB35BF">
            <w:pPr>
              <w:jc w:val="center"/>
              <w:rPr>
                <w:lang w:eastAsia="hu-HU"/>
              </w:rPr>
            </w:pPr>
          </w:p>
        </w:tc>
        <w:tc>
          <w:tcPr>
            <w:tcW w:w="992"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p>
        </w:tc>
      </w:tr>
      <w:tr w:rsidR="00930FF2" w:rsidRPr="00A32AEF" w:rsidTr="00CB35BF">
        <w:tc>
          <w:tcPr>
            <w:tcW w:w="681" w:type="dxa"/>
          </w:tcPr>
          <w:p w:rsidR="00930FF2" w:rsidRPr="00A32AEF" w:rsidRDefault="00930FF2" w:rsidP="00CB35BF">
            <w:pPr>
              <w:jc w:val="center"/>
              <w:rPr>
                <w:lang w:eastAsia="hu-HU"/>
              </w:rPr>
            </w:pPr>
            <w:r w:rsidRPr="00A32AEF">
              <w:rPr>
                <w:lang w:eastAsia="hu-HU"/>
              </w:rPr>
              <w:t xml:space="preserve">  9.</w:t>
            </w:r>
          </w:p>
        </w:tc>
        <w:tc>
          <w:tcPr>
            <w:tcW w:w="2687" w:type="dxa"/>
          </w:tcPr>
          <w:p w:rsidR="00930FF2" w:rsidRPr="00A32AEF" w:rsidRDefault="00930FF2" w:rsidP="00CB35BF">
            <w:pPr>
              <w:rPr>
                <w:lang w:eastAsia="hu-HU"/>
              </w:rPr>
            </w:pPr>
            <w:r w:rsidRPr="00A32AEF">
              <w:rPr>
                <w:lang w:eastAsia="hu-HU"/>
              </w:rPr>
              <w:t>Mikulás</w:t>
            </w:r>
            <w:r w:rsidRPr="00A32AEF">
              <w:rPr>
                <w:lang w:eastAsia="hu-HU"/>
              </w:rPr>
              <w:tab/>
            </w:r>
          </w:p>
        </w:tc>
        <w:tc>
          <w:tcPr>
            <w:tcW w:w="885" w:type="dxa"/>
          </w:tcPr>
          <w:p w:rsidR="00930FF2" w:rsidRPr="00A32AEF" w:rsidRDefault="00930FF2" w:rsidP="00CB35BF">
            <w:pPr>
              <w:jc w:val="center"/>
              <w:rPr>
                <w:lang w:eastAsia="hu-HU"/>
              </w:rPr>
            </w:pPr>
            <w:r>
              <w:rPr>
                <w:lang w:eastAsia="hu-HU"/>
              </w:rPr>
              <w:t>x</w:t>
            </w:r>
          </w:p>
        </w:tc>
        <w:tc>
          <w:tcPr>
            <w:tcW w:w="709" w:type="dxa"/>
          </w:tcPr>
          <w:p w:rsidR="00930FF2" w:rsidRPr="00A32AEF" w:rsidRDefault="00930FF2" w:rsidP="00CB35BF">
            <w:pPr>
              <w:jc w:val="center"/>
              <w:rPr>
                <w:lang w:eastAsia="hu-HU"/>
              </w:rPr>
            </w:pPr>
            <w:r>
              <w:rPr>
                <w:lang w:eastAsia="hu-HU"/>
              </w:rPr>
              <w:t>x</w:t>
            </w:r>
          </w:p>
        </w:tc>
        <w:tc>
          <w:tcPr>
            <w:tcW w:w="851" w:type="dxa"/>
          </w:tcPr>
          <w:p w:rsidR="00930FF2" w:rsidRPr="00A32AEF" w:rsidRDefault="00930FF2" w:rsidP="00CB35BF">
            <w:pPr>
              <w:jc w:val="center"/>
              <w:rPr>
                <w:lang w:eastAsia="hu-HU"/>
              </w:rPr>
            </w:pPr>
            <w:r>
              <w:rPr>
                <w:lang w:eastAsia="hu-HU"/>
              </w:rPr>
              <w:t>x</w:t>
            </w:r>
          </w:p>
        </w:tc>
        <w:tc>
          <w:tcPr>
            <w:tcW w:w="850" w:type="dxa"/>
          </w:tcPr>
          <w:p w:rsidR="00930FF2" w:rsidRPr="00A32AEF" w:rsidRDefault="00930FF2" w:rsidP="00CB35BF">
            <w:pPr>
              <w:jc w:val="center"/>
              <w:rPr>
                <w:lang w:eastAsia="hu-HU"/>
              </w:rPr>
            </w:pPr>
            <w:r>
              <w:rPr>
                <w:lang w:eastAsia="hu-HU"/>
              </w:rPr>
              <w:t>x</w:t>
            </w:r>
          </w:p>
        </w:tc>
        <w:tc>
          <w:tcPr>
            <w:tcW w:w="992"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r>
      <w:tr w:rsidR="00930FF2" w:rsidRPr="00A32AEF" w:rsidTr="00CB35BF">
        <w:tc>
          <w:tcPr>
            <w:tcW w:w="681" w:type="dxa"/>
          </w:tcPr>
          <w:p w:rsidR="00930FF2" w:rsidRPr="00A32AEF" w:rsidRDefault="00930FF2" w:rsidP="00CB35BF">
            <w:pPr>
              <w:jc w:val="center"/>
              <w:rPr>
                <w:lang w:eastAsia="hu-HU"/>
              </w:rPr>
            </w:pPr>
            <w:r w:rsidRPr="00A32AEF">
              <w:rPr>
                <w:lang w:eastAsia="hu-HU"/>
              </w:rPr>
              <w:t>10.</w:t>
            </w:r>
          </w:p>
        </w:tc>
        <w:tc>
          <w:tcPr>
            <w:tcW w:w="2687" w:type="dxa"/>
          </w:tcPr>
          <w:p w:rsidR="00930FF2" w:rsidRPr="00A32AEF" w:rsidRDefault="00930FF2" w:rsidP="00CB35BF">
            <w:pPr>
              <w:rPr>
                <w:lang w:eastAsia="hu-HU"/>
              </w:rPr>
            </w:pPr>
            <w:r w:rsidRPr="00A32AEF">
              <w:rPr>
                <w:lang w:eastAsia="hu-HU"/>
              </w:rPr>
              <w:t>Lucázás</w:t>
            </w:r>
          </w:p>
        </w:tc>
        <w:tc>
          <w:tcPr>
            <w:tcW w:w="885" w:type="dxa"/>
          </w:tcPr>
          <w:p w:rsidR="00930FF2" w:rsidRPr="00A32AEF" w:rsidRDefault="00930FF2" w:rsidP="00CB35BF">
            <w:pPr>
              <w:jc w:val="center"/>
              <w:rPr>
                <w:lang w:eastAsia="hu-HU"/>
              </w:rPr>
            </w:pPr>
            <w:r>
              <w:rPr>
                <w:lang w:eastAsia="hu-HU"/>
              </w:rPr>
              <w:t>x</w:t>
            </w:r>
          </w:p>
        </w:tc>
        <w:tc>
          <w:tcPr>
            <w:tcW w:w="709" w:type="dxa"/>
          </w:tcPr>
          <w:p w:rsidR="00930FF2" w:rsidRPr="00A32AEF" w:rsidRDefault="00930FF2" w:rsidP="00CB35BF">
            <w:pPr>
              <w:jc w:val="center"/>
              <w:rPr>
                <w:lang w:eastAsia="hu-HU"/>
              </w:rPr>
            </w:pPr>
          </w:p>
        </w:tc>
        <w:tc>
          <w:tcPr>
            <w:tcW w:w="851" w:type="dxa"/>
          </w:tcPr>
          <w:p w:rsidR="00930FF2" w:rsidRPr="00A32AEF" w:rsidRDefault="00930FF2" w:rsidP="00CB35BF">
            <w:pPr>
              <w:jc w:val="center"/>
              <w:rPr>
                <w:lang w:eastAsia="hu-HU"/>
              </w:rPr>
            </w:pPr>
          </w:p>
        </w:tc>
        <w:tc>
          <w:tcPr>
            <w:tcW w:w="850" w:type="dxa"/>
          </w:tcPr>
          <w:p w:rsidR="00930FF2" w:rsidRPr="00A32AEF" w:rsidRDefault="00930FF2" w:rsidP="00CB35BF">
            <w:pPr>
              <w:jc w:val="center"/>
              <w:rPr>
                <w:lang w:eastAsia="hu-HU"/>
              </w:rPr>
            </w:pPr>
          </w:p>
        </w:tc>
        <w:tc>
          <w:tcPr>
            <w:tcW w:w="992"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p>
        </w:tc>
      </w:tr>
      <w:tr w:rsidR="00930FF2" w:rsidRPr="00A32AEF" w:rsidTr="00CB35BF">
        <w:tc>
          <w:tcPr>
            <w:tcW w:w="681" w:type="dxa"/>
          </w:tcPr>
          <w:p w:rsidR="00930FF2" w:rsidRPr="00A32AEF" w:rsidRDefault="00930FF2" w:rsidP="00CB35BF">
            <w:pPr>
              <w:jc w:val="center"/>
              <w:rPr>
                <w:lang w:eastAsia="hu-HU"/>
              </w:rPr>
            </w:pPr>
            <w:r w:rsidRPr="00A32AEF">
              <w:rPr>
                <w:lang w:eastAsia="hu-HU"/>
              </w:rPr>
              <w:t>11.</w:t>
            </w:r>
          </w:p>
        </w:tc>
        <w:tc>
          <w:tcPr>
            <w:tcW w:w="2687" w:type="dxa"/>
          </w:tcPr>
          <w:p w:rsidR="00930FF2" w:rsidRPr="00A32AEF" w:rsidRDefault="00930FF2" w:rsidP="00CB35BF">
            <w:pPr>
              <w:rPr>
                <w:lang w:eastAsia="hu-HU"/>
              </w:rPr>
            </w:pPr>
            <w:r w:rsidRPr="00A32AEF">
              <w:rPr>
                <w:lang w:eastAsia="hu-HU"/>
              </w:rPr>
              <w:t>Karácsonyi alkotódélután</w:t>
            </w:r>
          </w:p>
        </w:tc>
        <w:tc>
          <w:tcPr>
            <w:tcW w:w="885" w:type="dxa"/>
          </w:tcPr>
          <w:p w:rsidR="00930FF2" w:rsidRPr="00A32AEF" w:rsidRDefault="00930FF2" w:rsidP="00CB35BF">
            <w:pPr>
              <w:jc w:val="center"/>
              <w:rPr>
                <w:lang w:eastAsia="hu-HU"/>
              </w:rPr>
            </w:pPr>
          </w:p>
        </w:tc>
        <w:tc>
          <w:tcPr>
            <w:tcW w:w="709" w:type="dxa"/>
          </w:tcPr>
          <w:p w:rsidR="00930FF2" w:rsidRPr="00A32AEF" w:rsidRDefault="00930FF2" w:rsidP="00CB35BF">
            <w:pPr>
              <w:jc w:val="center"/>
              <w:rPr>
                <w:lang w:eastAsia="hu-HU"/>
              </w:rPr>
            </w:pPr>
          </w:p>
        </w:tc>
        <w:tc>
          <w:tcPr>
            <w:tcW w:w="851" w:type="dxa"/>
          </w:tcPr>
          <w:p w:rsidR="00930FF2" w:rsidRPr="00A32AEF" w:rsidRDefault="00930FF2" w:rsidP="00CB35BF">
            <w:pPr>
              <w:jc w:val="center"/>
              <w:rPr>
                <w:lang w:eastAsia="hu-HU"/>
              </w:rPr>
            </w:pPr>
            <w:r>
              <w:rPr>
                <w:lang w:eastAsia="hu-HU"/>
              </w:rPr>
              <w:t>x</w:t>
            </w:r>
          </w:p>
        </w:tc>
        <w:tc>
          <w:tcPr>
            <w:tcW w:w="850" w:type="dxa"/>
          </w:tcPr>
          <w:p w:rsidR="00930FF2" w:rsidRPr="00A32AEF" w:rsidRDefault="00930FF2" w:rsidP="00CB35BF">
            <w:pPr>
              <w:jc w:val="center"/>
              <w:rPr>
                <w:lang w:eastAsia="hu-HU"/>
              </w:rPr>
            </w:pPr>
            <w:r>
              <w:rPr>
                <w:lang w:eastAsia="hu-HU"/>
              </w:rPr>
              <w:t>x</w:t>
            </w:r>
          </w:p>
        </w:tc>
        <w:tc>
          <w:tcPr>
            <w:tcW w:w="992"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r>
              <w:rPr>
                <w:lang w:eastAsia="hu-HU"/>
              </w:rPr>
              <w:t>x</w:t>
            </w:r>
          </w:p>
        </w:tc>
      </w:tr>
      <w:tr w:rsidR="00930FF2" w:rsidRPr="00A32AEF" w:rsidTr="00CB35BF">
        <w:tc>
          <w:tcPr>
            <w:tcW w:w="681" w:type="dxa"/>
          </w:tcPr>
          <w:p w:rsidR="00930FF2" w:rsidRPr="00A32AEF" w:rsidRDefault="00930FF2" w:rsidP="00CB35BF">
            <w:pPr>
              <w:jc w:val="center"/>
              <w:rPr>
                <w:lang w:eastAsia="hu-HU"/>
              </w:rPr>
            </w:pPr>
            <w:r w:rsidRPr="00A32AEF">
              <w:rPr>
                <w:lang w:eastAsia="hu-HU"/>
              </w:rPr>
              <w:t>12.</w:t>
            </w:r>
          </w:p>
        </w:tc>
        <w:tc>
          <w:tcPr>
            <w:tcW w:w="2687" w:type="dxa"/>
          </w:tcPr>
          <w:p w:rsidR="00930FF2" w:rsidRPr="00A32AEF" w:rsidRDefault="00930FF2" w:rsidP="00CB35BF">
            <w:pPr>
              <w:rPr>
                <w:lang w:eastAsia="hu-HU"/>
              </w:rPr>
            </w:pPr>
            <w:r w:rsidRPr="00A32AEF">
              <w:rPr>
                <w:lang w:eastAsia="hu-HU"/>
              </w:rPr>
              <w:t>Karácsonyvárás</w:t>
            </w:r>
          </w:p>
        </w:tc>
        <w:tc>
          <w:tcPr>
            <w:tcW w:w="885" w:type="dxa"/>
          </w:tcPr>
          <w:p w:rsidR="00930FF2" w:rsidRPr="00A32AEF" w:rsidRDefault="00930FF2" w:rsidP="00CB35BF">
            <w:pPr>
              <w:jc w:val="center"/>
              <w:rPr>
                <w:lang w:eastAsia="hu-HU"/>
              </w:rPr>
            </w:pPr>
            <w:r>
              <w:rPr>
                <w:lang w:eastAsia="hu-HU"/>
              </w:rPr>
              <w:t>x</w:t>
            </w:r>
          </w:p>
        </w:tc>
        <w:tc>
          <w:tcPr>
            <w:tcW w:w="709" w:type="dxa"/>
          </w:tcPr>
          <w:p w:rsidR="00930FF2" w:rsidRPr="00A32AEF" w:rsidRDefault="00930FF2" w:rsidP="00CB35BF">
            <w:pPr>
              <w:jc w:val="center"/>
              <w:rPr>
                <w:lang w:eastAsia="hu-HU"/>
              </w:rPr>
            </w:pPr>
            <w:r>
              <w:rPr>
                <w:lang w:eastAsia="hu-HU"/>
              </w:rPr>
              <w:t>x</w:t>
            </w:r>
          </w:p>
        </w:tc>
        <w:tc>
          <w:tcPr>
            <w:tcW w:w="851" w:type="dxa"/>
          </w:tcPr>
          <w:p w:rsidR="00930FF2" w:rsidRPr="00A32AEF" w:rsidRDefault="00930FF2" w:rsidP="00CB35BF">
            <w:pPr>
              <w:jc w:val="center"/>
              <w:rPr>
                <w:lang w:eastAsia="hu-HU"/>
              </w:rPr>
            </w:pPr>
          </w:p>
        </w:tc>
        <w:tc>
          <w:tcPr>
            <w:tcW w:w="850" w:type="dxa"/>
          </w:tcPr>
          <w:p w:rsidR="00930FF2" w:rsidRPr="00A32AEF" w:rsidRDefault="00930FF2" w:rsidP="00CB35BF">
            <w:pPr>
              <w:jc w:val="center"/>
              <w:rPr>
                <w:lang w:eastAsia="hu-HU"/>
              </w:rPr>
            </w:pPr>
          </w:p>
        </w:tc>
        <w:tc>
          <w:tcPr>
            <w:tcW w:w="992"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p>
        </w:tc>
      </w:tr>
      <w:tr w:rsidR="00930FF2" w:rsidRPr="00A32AEF" w:rsidTr="00CB35BF">
        <w:tc>
          <w:tcPr>
            <w:tcW w:w="681" w:type="dxa"/>
          </w:tcPr>
          <w:p w:rsidR="00930FF2" w:rsidRPr="00A32AEF" w:rsidRDefault="00930FF2" w:rsidP="00CB35BF">
            <w:pPr>
              <w:rPr>
                <w:lang w:eastAsia="hu-HU"/>
              </w:rPr>
            </w:pPr>
            <w:r>
              <w:rPr>
                <w:lang w:eastAsia="hu-HU"/>
              </w:rPr>
              <w:t>13.</w:t>
            </w:r>
          </w:p>
        </w:tc>
        <w:tc>
          <w:tcPr>
            <w:tcW w:w="2687" w:type="dxa"/>
          </w:tcPr>
          <w:p w:rsidR="00930FF2" w:rsidRPr="00A32AEF" w:rsidRDefault="00930FF2" w:rsidP="00CB35BF">
            <w:pPr>
              <w:rPr>
                <w:lang w:eastAsia="hu-HU"/>
              </w:rPr>
            </w:pPr>
            <w:r>
              <w:rPr>
                <w:lang w:eastAsia="hu-HU"/>
              </w:rPr>
              <w:t>Karácsonyi ünnepség</w:t>
            </w:r>
          </w:p>
        </w:tc>
        <w:tc>
          <w:tcPr>
            <w:tcW w:w="885" w:type="dxa"/>
          </w:tcPr>
          <w:p w:rsidR="00930FF2" w:rsidRPr="00A32AEF" w:rsidRDefault="00930FF2" w:rsidP="00CB35BF">
            <w:pPr>
              <w:jc w:val="center"/>
              <w:rPr>
                <w:lang w:eastAsia="hu-HU"/>
              </w:rPr>
            </w:pPr>
          </w:p>
        </w:tc>
        <w:tc>
          <w:tcPr>
            <w:tcW w:w="709" w:type="dxa"/>
          </w:tcPr>
          <w:p w:rsidR="00930FF2" w:rsidRPr="00A32AEF" w:rsidRDefault="00930FF2" w:rsidP="00CB35BF">
            <w:pPr>
              <w:jc w:val="center"/>
              <w:rPr>
                <w:lang w:eastAsia="hu-HU"/>
              </w:rPr>
            </w:pPr>
          </w:p>
        </w:tc>
        <w:tc>
          <w:tcPr>
            <w:tcW w:w="851" w:type="dxa"/>
          </w:tcPr>
          <w:p w:rsidR="00930FF2" w:rsidRPr="00A32AEF" w:rsidRDefault="00930FF2" w:rsidP="00CB35BF">
            <w:pPr>
              <w:jc w:val="center"/>
              <w:rPr>
                <w:lang w:eastAsia="hu-HU"/>
              </w:rPr>
            </w:pPr>
            <w:r>
              <w:rPr>
                <w:lang w:eastAsia="hu-HU"/>
              </w:rPr>
              <w:t>x</w:t>
            </w:r>
          </w:p>
        </w:tc>
        <w:tc>
          <w:tcPr>
            <w:tcW w:w="850" w:type="dxa"/>
          </w:tcPr>
          <w:p w:rsidR="00930FF2" w:rsidRPr="00A32AEF" w:rsidRDefault="00930FF2" w:rsidP="00CB35BF">
            <w:pPr>
              <w:jc w:val="center"/>
              <w:rPr>
                <w:lang w:eastAsia="hu-HU"/>
              </w:rPr>
            </w:pPr>
            <w:r>
              <w:rPr>
                <w:lang w:eastAsia="hu-HU"/>
              </w:rPr>
              <w:t>x</w:t>
            </w:r>
          </w:p>
        </w:tc>
        <w:tc>
          <w:tcPr>
            <w:tcW w:w="992"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r>
              <w:rPr>
                <w:lang w:eastAsia="hu-HU"/>
              </w:rPr>
              <w:t>x</w:t>
            </w:r>
          </w:p>
        </w:tc>
      </w:tr>
      <w:tr w:rsidR="00930FF2" w:rsidRPr="00A32AEF" w:rsidTr="00CB35BF">
        <w:tc>
          <w:tcPr>
            <w:tcW w:w="681" w:type="dxa"/>
          </w:tcPr>
          <w:p w:rsidR="00930FF2" w:rsidRPr="00A32AEF" w:rsidRDefault="00930FF2" w:rsidP="00CB35BF">
            <w:pPr>
              <w:rPr>
                <w:lang w:eastAsia="hu-HU"/>
              </w:rPr>
            </w:pPr>
            <w:r>
              <w:rPr>
                <w:lang w:eastAsia="hu-HU"/>
              </w:rPr>
              <w:t>14.</w:t>
            </w:r>
          </w:p>
        </w:tc>
        <w:tc>
          <w:tcPr>
            <w:tcW w:w="2687" w:type="dxa"/>
          </w:tcPr>
          <w:p w:rsidR="00930FF2" w:rsidRDefault="00930FF2" w:rsidP="00CB35BF">
            <w:pPr>
              <w:rPr>
                <w:lang w:eastAsia="hu-HU"/>
              </w:rPr>
            </w:pPr>
            <w:r>
              <w:rPr>
                <w:lang w:eastAsia="hu-HU"/>
              </w:rPr>
              <w:t>Játékok napja</w:t>
            </w:r>
          </w:p>
        </w:tc>
        <w:tc>
          <w:tcPr>
            <w:tcW w:w="885" w:type="dxa"/>
          </w:tcPr>
          <w:p w:rsidR="00930FF2" w:rsidRPr="00A32AEF" w:rsidRDefault="00930FF2" w:rsidP="00CB35BF">
            <w:pPr>
              <w:jc w:val="center"/>
              <w:rPr>
                <w:lang w:eastAsia="hu-HU"/>
              </w:rPr>
            </w:pPr>
          </w:p>
        </w:tc>
        <w:tc>
          <w:tcPr>
            <w:tcW w:w="709" w:type="dxa"/>
          </w:tcPr>
          <w:p w:rsidR="00930FF2" w:rsidRPr="00A32AEF" w:rsidDel="001E6AB0" w:rsidRDefault="00930FF2" w:rsidP="00CB35BF">
            <w:pPr>
              <w:jc w:val="center"/>
              <w:rPr>
                <w:lang w:eastAsia="hu-HU"/>
              </w:rPr>
            </w:pPr>
          </w:p>
        </w:tc>
        <w:tc>
          <w:tcPr>
            <w:tcW w:w="851" w:type="dxa"/>
          </w:tcPr>
          <w:p w:rsidR="00930FF2" w:rsidRDefault="00930FF2" w:rsidP="00CB35BF">
            <w:pPr>
              <w:jc w:val="center"/>
              <w:rPr>
                <w:lang w:eastAsia="hu-HU"/>
              </w:rPr>
            </w:pPr>
          </w:p>
        </w:tc>
        <w:tc>
          <w:tcPr>
            <w:tcW w:w="850" w:type="dxa"/>
          </w:tcPr>
          <w:p w:rsidR="00930FF2" w:rsidRDefault="00930FF2" w:rsidP="00CB35BF">
            <w:pPr>
              <w:jc w:val="center"/>
              <w:rPr>
                <w:lang w:eastAsia="hu-HU"/>
              </w:rPr>
            </w:pPr>
          </w:p>
        </w:tc>
        <w:tc>
          <w:tcPr>
            <w:tcW w:w="992"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p>
        </w:tc>
        <w:tc>
          <w:tcPr>
            <w:tcW w:w="993" w:type="dxa"/>
          </w:tcPr>
          <w:p w:rsidR="00930FF2" w:rsidRDefault="00930FF2" w:rsidP="00CB35BF">
            <w:pPr>
              <w:jc w:val="center"/>
              <w:rPr>
                <w:lang w:eastAsia="hu-HU"/>
              </w:rPr>
            </w:pPr>
            <w:r>
              <w:rPr>
                <w:lang w:eastAsia="hu-HU"/>
              </w:rPr>
              <w:t>x</w:t>
            </w:r>
          </w:p>
        </w:tc>
      </w:tr>
      <w:tr w:rsidR="00930FF2" w:rsidRPr="00A32AEF" w:rsidTr="00CB35BF">
        <w:tc>
          <w:tcPr>
            <w:tcW w:w="681" w:type="dxa"/>
          </w:tcPr>
          <w:p w:rsidR="00930FF2" w:rsidRPr="00A32AEF" w:rsidRDefault="00930FF2" w:rsidP="00CB35BF">
            <w:pPr>
              <w:jc w:val="center"/>
              <w:rPr>
                <w:lang w:eastAsia="hu-HU"/>
              </w:rPr>
            </w:pPr>
            <w:r w:rsidRPr="00A32AEF">
              <w:rPr>
                <w:lang w:eastAsia="hu-HU"/>
              </w:rPr>
              <w:t>13.</w:t>
            </w:r>
          </w:p>
        </w:tc>
        <w:tc>
          <w:tcPr>
            <w:tcW w:w="2687" w:type="dxa"/>
          </w:tcPr>
          <w:p w:rsidR="00930FF2" w:rsidRPr="00A32AEF" w:rsidRDefault="00930FF2" w:rsidP="00CB35BF">
            <w:pPr>
              <w:rPr>
                <w:lang w:eastAsia="hu-HU"/>
              </w:rPr>
            </w:pPr>
            <w:r w:rsidRPr="00A32AEF">
              <w:rPr>
                <w:lang w:eastAsia="hu-HU"/>
              </w:rPr>
              <w:t xml:space="preserve">Farsang </w:t>
            </w:r>
            <w:r w:rsidRPr="00A32AEF">
              <w:rPr>
                <w:lang w:eastAsia="hu-HU"/>
              </w:rPr>
              <w:tab/>
            </w:r>
          </w:p>
        </w:tc>
        <w:tc>
          <w:tcPr>
            <w:tcW w:w="885" w:type="dxa"/>
          </w:tcPr>
          <w:p w:rsidR="00930FF2" w:rsidRPr="00A32AEF" w:rsidRDefault="00930FF2" w:rsidP="00CB35BF">
            <w:pPr>
              <w:jc w:val="center"/>
              <w:rPr>
                <w:lang w:eastAsia="hu-HU"/>
              </w:rPr>
            </w:pPr>
            <w:r>
              <w:rPr>
                <w:lang w:eastAsia="hu-HU"/>
              </w:rPr>
              <w:t>x</w:t>
            </w:r>
          </w:p>
        </w:tc>
        <w:tc>
          <w:tcPr>
            <w:tcW w:w="709" w:type="dxa"/>
          </w:tcPr>
          <w:p w:rsidR="00930FF2" w:rsidRPr="00A32AEF" w:rsidRDefault="00930FF2" w:rsidP="00CB35BF">
            <w:pPr>
              <w:jc w:val="center"/>
              <w:rPr>
                <w:lang w:eastAsia="hu-HU"/>
              </w:rPr>
            </w:pPr>
            <w:r>
              <w:rPr>
                <w:lang w:eastAsia="hu-HU"/>
              </w:rPr>
              <w:t>x</w:t>
            </w:r>
          </w:p>
        </w:tc>
        <w:tc>
          <w:tcPr>
            <w:tcW w:w="851" w:type="dxa"/>
          </w:tcPr>
          <w:p w:rsidR="00930FF2" w:rsidRPr="00A32AEF" w:rsidRDefault="00930FF2" w:rsidP="00CB35BF">
            <w:pPr>
              <w:jc w:val="center"/>
              <w:rPr>
                <w:lang w:eastAsia="hu-HU"/>
              </w:rPr>
            </w:pPr>
            <w:r>
              <w:rPr>
                <w:lang w:eastAsia="hu-HU"/>
              </w:rPr>
              <w:t>x</w:t>
            </w:r>
          </w:p>
        </w:tc>
        <w:tc>
          <w:tcPr>
            <w:tcW w:w="850" w:type="dxa"/>
          </w:tcPr>
          <w:p w:rsidR="00930FF2" w:rsidRPr="00A32AEF" w:rsidRDefault="00930FF2" w:rsidP="00CB35BF">
            <w:pPr>
              <w:jc w:val="center"/>
              <w:rPr>
                <w:lang w:eastAsia="hu-HU"/>
              </w:rPr>
            </w:pPr>
            <w:r>
              <w:rPr>
                <w:lang w:eastAsia="hu-HU"/>
              </w:rPr>
              <w:t>x</w:t>
            </w:r>
          </w:p>
        </w:tc>
        <w:tc>
          <w:tcPr>
            <w:tcW w:w="992"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r>
      <w:tr w:rsidR="00930FF2" w:rsidRPr="00A32AEF" w:rsidTr="00CB35BF">
        <w:tc>
          <w:tcPr>
            <w:tcW w:w="681" w:type="dxa"/>
          </w:tcPr>
          <w:p w:rsidR="00930FF2" w:rsidRPr="00A32AEF" w:rsidRDefault="00930FF2" w:rsidP="00CB35BF">
            <w:pPr>
              <w:jc w:val="center"/>
              <w:rPr>
                <w:lang w:eastAsia="hu-HU"/>
              </w:rPr>
            </w:pPr>
            <w:r>
              <w:rPr>
                <w:lang w:eastAsia="hu-HU"/>
              </w:rPr>
              <w:t>15.</w:t>
            </w:r>
          </w:p>
        </w:tc>
        <w:tc>
          <w:tcPr>
            <w:tcW w:w="2687" w:type="dxa"/>
          </w:tcPr>
          <w:p w:rsidR="00930FF2" w:rsidRPr="00A32AEF" w:rsidRDefault="00930FF2" w:rsidP="00CB35BF">
            <w:pPr>
              <w:rPr>
                <w:lang w:eastAsia="hu-HU"/>
              </w:rPr>
            </w:pPr>
            <w:r>
              <w:rPr>
                <w:lang w:eastAsia="hu-HU"/>
              </w:rPr>
              <w:t>Újra papír világnap</w:t>
            </w:r>
          </w:p>
        </w:tc>
        <w:tc>
          <w:tcPr>
            <w:tcW w:w="885" w:type="dxa"/>
          </w:tcPr>
          <w:p w:rsidR="00930FF2" w:rsidRDefault="00930FF2" w:rsidP="00CB35BF">
            <w:pPr>
              <w:jc w:val="center"/>
              <w:rPr>
                <w:lang w:eastAsia="hu-HU"/>
              </w:rPr>
            </w:pPr>
          </w:p>
        </w:tc>
        <w:tc>
          <w:tcPr>
            <w:tcW w:w="709" w:type="dxa"/>
          </w:tcPr>
          <w:p w:rsidR="00930FF2" w:rsidRDefault="00930FF2" w:rsidP="00CB35BF">
            <w:pPr>
              <w:jc w:val="center"/>
              <w:rPr>
                <w:lang w:eastAsia="hu-HU"/>
              </w:rPr>
            </w:pPr>
          </w:p>
        </w:tc>
        <w:tc>
          <w:tcPr>
            <w:tcW w:w="851" w:type="dxa"/>
          </w:tcPr>
          <w:p w:rsidR="00930FF2" w:rsidRDefault="00930FF2" w:rsidP="00CB35BF">
            <w:pPr>
              <w:jc w:val="center"/>
              <w:rPr>
                <w:lang w:eastAsia="hu-HU"/>
              </w:rPr>
            </w:pPr>
            <w:r>
              <w:rPr>
                <w:lang w:eastAsia="hu-HU"/>
              </w:rPr>
              <w:t>x</w:t>
            </w:r>
          </w:p>
        </w:tc>
        <w:tc>
          <w:tcPr>
            <w:tcW w:w="850" w:type="dxa"/>
          </w:tcPr>
          <w:p w:rsidR="00930FF2" w:rsidRDefault="00930FF2" w:rsidP="00CB35BF">
            <w:pPr>
              <w:jc w:val="center"/>
              <w:rPr>
                <w:lang w:eastAsia="hu-HU"/>
              </w:rPr>
            </w:pPr>
          </w:p>
        </w:tc>
        <w:tc>
          <w:tcPr>
            <w:tcW w:w="992" w:type="dxa"/>
          </w:tcPr>
          <w:p w:rsidR="00930FF2" w:rsidRDefault="00930FF2" w:rsidP="00CB35BF">
            <w:pPr>
              <w:jc w:val="center"/>
              <w:rPr>
                <w:lang w:eastAsia="hu-HU"/>
              </w:rPr>
            </w:pPr>
          </w:p>
        </w:tc>
        <w:tc>
          <w:tcPr>
            <w:tcW w:w="993" w:type="dxa"/>
          </w:tcPr>
          <w:p w:rsidR="00930FF2" w:rsidRDefault="00930FF2" w:rsidP="00CB35BF">
            <w:pPr>
              <w:jc w:val="center"/>
              <w:rPr>
                <w:lang w:eastAsia="hu-HU"/>
              </w:rPr>
            </w:pPr>
          </w:p>
        </w:tc>
        <w:tc>
          <w:tcPr>
            <w:tcW w:w="993" w:type="dxa"/>
          </w:tcPr>
          <w:p w:rsidR="00930FF2" w:rsidRDefault="00930FF2" w:rsidP="00CB35BF">
            <w:pPr>
              <w:jc w:val="center"/>
              <w:rPr>
                <w:lang w:eastAsia="hu-HU"/>
              </w:rPr>
            </w:pPr>
          </w:p>
        </w:tc>
      </w:tr>
      <w:tr w:rsidR="00930FF2" w:rsidRPr="00A32AEF" w:rsidTr="00CB35BF">
        <w:tc>
          <w:tcPr>
            <w:tcW w:w="681" w:type="dxa"/>
          </w:tcPr>
          <w:p w:rsidR="00930FF2" w:rsidRPr="00A32AEF" w:rsidRDefault="00930FF2" w:rsidP="00CB35BF">
            <w:pPr>
              <w:jc w:val="center"/>
              <w:rPr>
                <w:lang w:eastAsia="hu-HU"/>
              </w:rPr>
            </w:pPr>
            <w:r w:rsidRPr="00A32AEF">
              <w:rPr>
                <w:lang w:eastAsia="hu-HU"/>
              </w:rPr>
              <w:t>1</w:t>
            </w:r>
            <w:r>
              <w:rPr>
                <w:lang w:eastAsia="hu-HU"/>
              </w:rPr>
              <w:t>6</w:t>
            </w:r>
            <w:r w:rsidRPr="00A32AEF">
              <w:rPr>
                <w:lang w:eastAsia="hu-HU"/>
              </w:rPr>
              <w:t>.</w:t>
            </w:r>
          </w:p>
        </w:tc>
        <w:tc>
          <w:tcPr>
            <w:tcW w:w="2687" w:type="dxa"/>
          </w:tcPr>
          <w:p w:rsidR="00930FF2" w:rsidRPr="00A32AEF" w:rsidRDefault="00930FF2" w:rsidP="00CB35BF">
            <w:pPr>
              <w:rPr>
                <w:lang w:eastAsia="hu-HU"/>
              </w:rPr>
            </w:pPr>
            <w:r w:rsidRPr="00A32AEF">
              <w:rPr>
                <w:lang w:eastAsia="hu-HU"/>
              </w:rPr>
              <w:t>Március 15.</w:t>
            </w:r>
          </w:p>
        </w:tc>
        <w:tc>
          <w:tcPr>
            <w:tcW w:w="885" w:type="dxa"/>
          </w:tcPr>
          <w:p w:rsidR="00930FF2" w:rsidRPr="00A32AEF" w:rsidRDefault="00930FF2" w:rsidP="00CB35BF">
            <w:pPr>
              <w:jc w:val="center"/>
              <w:rPr>
                <w:lang w:eastAsia="hu-HU"/>
              </w:rPr>
            </w:pPr>
            <w:r>
              <w:rPr>
                <w:lang w:eastAsia="hu-HU"/>
              </w:rPr>
              <w:t>x</w:t>
            </w:r>
          </w:p>
        </w:tc>
        <w:tc>
          <w:tcPr>
            <w:tcW w:w="709" w:type="dxa"/>
          </w:tcPr>
          <w:p w:rsidR="00930FF2" w:rsidRPr="00A32AEF" w:rsidRDefault="00930FF2" w:rsidP="00CB35BF">
            <w:pPr>
              <w:jc w:val="center"/>
              <w:rPr>
                <w:lang w:eastAsia="hu-HU"/>
              </w:rPr>
            </w:pPr>
            <w:r>
              <w:rPr>
                <w:lang w:eastAsia="hu-HU"/>
              </w:rPr>
              <w:t>x</w:t>
            </w:r>
          </w:p>
        </w:tc>
        <w:tc>
          <w:tcPr>
            <w:tcW w:w="851" w:type="dxa"/>
          </w:tcPr>
          <w:p w:rsidR="00930FF2" w:rsidRPr="00A32AEF" w:rsidRDefault="00930FF2" w:rsidP="00CB35BF">
            <w:pPr>
              <w:jc w:val="center"/>
              <w:rPr>
                <w:lang w:eastAsia="hu-HU"/>
              </w:rPr>
            </w:pPr>
            <w:r>
              <w:rPr>
                <w:lang w:eastAsia="hu-HU"/>
              </w:rPr>
              <w:t>x</w:t>
            </w:r>
          </w:p>
        </w:tc>
        <w:tc>
          <w:tcPr>
            <w:tcW w:w="850" w:type="dxa"/>
          </w:tcPr>
          <w:p w:rsidR="00930FF2" w:rsidRPr="00A32AEF" w:rsidRDefault="00930FF2" w:rsidP="00CB35BF">
            <w:pPr>
              <w:jc w:val="center"/>
              <w:rPr>
                <w:lang w:eastAsia="hu-HU"/>
              </w:rPr>
            </w:pPr>
            <w:r>
              <w:rPr>
                <w:lang w:eastAsia="hu-HU"/>
              </w:rPr>
              <w:t>x</w:t>
            </w:r>
          </w:p>
        </w:tc>
        <w:tc>
          <w:tcPr>
            <w:tcW w:w="992"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r>
      <w:tr w:rsidR="00930FF2" w:rsidRPr="00A32AEF" w:rsidTr="00CB35BF">
        <w:tc>
          <w:tcPr>
            <w:tcW w:w="681" w:type="dxa"/>
          </w:tcPr>
          <w:p w:rsidR="00930FF2" w:rsidRPr="00A32AEF" w:rsidRDefault="00930FF2" w:rsidP="00CB35BF">
            <w:pPr>
              <w:jc w:val="center"/>
              <w:rPr>
                <w:lang w:eastAsia="hu-HU"/>
              </w:rPr>
            </w:pPr>
            <w:r w:rsidRPr="00A32AEF">
              <w:rPr>
                <w:lang w:eastAsia="hu-HU"/>
              </w:rPr>
              <w:t>1</w:t>
            </w:r>
            <w:r>
              <w:rPr>
                <w:lang w:eastAsia="hu-HU"/>
              </w:rPr>
              <w:t>7</w:t>
            </w:r>
            <w:r w:rsidRPr="00A32AEF">
              <w:rPr>
                <w:lang w:eastAsia="hu-HU"/>
              </w:rPr>
              <w:t>.</w:t>
            </w:r>
          </w:p>
        </w:tc>
        <w:tc>
          <w:tcPr>
            <w:tcW w:w="2687" w:type="dxa"/>
          </w:tcPr>
          <w:p w:rsidR="00930FF2" w:rsidRPr="00A32AEF" w:rsidRDefault="00930FF2" w:rsidP="00CB35BF">
            <w:pPr>
              <w:rPr>
                <w:lang w:eastAsia="hu-HU"/>
              </w:rPr>
            </w:pPr>
            <w:r w:rsidRPr="00A32AEF">
              <w:rPr>
                <w:lang w:eastAsia="hu-HU"/>
              </w:rPr>
              <w:t>Víz Világnapja</w:t>
            </w:r>
          </w:p>
        </w:tc>
        <w:tc>
          <w:tcPr>
            <w:tcW w:w="885" w:type="dxa"/>
          </w:tcPr>
          <w:p w:rsidR="00930FF2" w:rsidRPr="00A32AEF" w:rsidRDefault="00930FF2" w:rsidP="00CB35BF">
            <w:pPr>
              <w:jc w:val="center"/>
              <w:rPr>
                <w:lang w:eastAsia="hu-HU"/>
              </w:rPr>
            </w:pPr>
          </w:p>
        </w:tc>
        <w:tc>
          <w:tcPr>
            <w:tcW w:w="709" w:type="dxa"/>
          </w:tcPr>
          <w:p w:rsidR="00930FF2" w:rsidRPr="00A32AEF" w:rsidRDefault="00930FF2" w:rsidP="00CB35BF">
            <w:pPr>
              <w:jc w:val="center"/>
              <w:rPr>
                <w:lang w:eastAsia="hu-HU"/>
              </w:rPr>
            </w:pPr>
            <w:r>
              <w:rPr>
                <w:lang w:eastAsia="hu-HU"/>
              </w:rPr>
              <w:t>x</w:t>
            </w:r>
          </w:p>
        </w:tc>
        <w:tc>
          <w:tcPr>
            <w:tcW w:w="851" w:type="dxa"/>
          </w:tcPr>
          <w:p w:rsidR="00930FF2" w:rsidRPr="00A32AEF" w:rsidRDefault="00930FF2" w:rsidP="00CB35BF">
            <w:pPr>
              <w:jc w:val="center"/>
              <w:rPr>
                <w:lang w:eastAsia="hu-HU"/>
              </w:rPr>
            </w:pPr>
            <w:r>
              <w:rPr>
                <w:lang w:eastAsia="hu-HU"/>
              </w:rPr>
              <w:t>x</w:t>
            </w:r>
          </w:p>
        </w:tc>
        <w:tc>
          <w:tcPr>
            <w:tcW w:w="850" w:type="dxa"/>
          </w:tcPr>
          <w:p w:rsidR="00930FF2" w:rsidRPr="00A32AEF" w:rsidRDefault="00930FF2" w:rsidP="00CB35BF">
            <w:pPr>
              <w:jc w:val="center"/>
              <w:rPr>
                <w:lang w:eastAsia="hu-HU"/>
              </w:rPr>
            </w:pPr>
            <w:r>
              <w:rPr>
                <w:lang w:eastAsia="hu-HU"/>
              </w:rPr>
              <w:t>x</w:t>
            </w:r>
          </w:p>
        </w:tc>
        <w:tc>
          <w:tcPr>
            <w:tcW w:w="992"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r>
      <w:tr w:rsidR="00930FF2" w:rsidRPr="00A32AEF" w:rsidTr="00CB35BF">
        <w:tc>
          <w:tcPr>
            <w:tcW w:w="681" w:type="dxa"/>
          </w:tcPr>
          <w:p w:rsidR="00930FF2" w:rsidRPr="00A32AEF" w:rsidRDefault="00930FF2" w:rsidP="00CB35BF">
            <w:pPr>
              <w:jc w:val="center"/>
              <w:rPr>
                <w:lang w:eastAsia="hu-HU"/>
              </w:rPr>
            </w:pPr>
            <w:r w:rsidRPr="00A32AEF">
              <w:rPr>
                <w:lang w:eastAsia="hu-HU"/>
              </w:rPr>
              <w:t>1</w:t>
            </w:r>
            <w:r>
              <w:rPr>
                <w:lang w:eastAsia="hu-HU"/>
              </w:rPr>
              <w:t>8</w:t>
            </w:r>
            <w:r w:rsidRPr="00A32AEF">
              <w:rPr>
                <w:lang w:eastAsia="hu-HU"/>
              </w:rPr>
              <w:t>.</w:t>
            </w:r>
          </w:p>
        </w:tc>
        <w:tc>
          <w:tcPr>
            <w:tcW w:w="2687" w:type="dxa"/>
          </w:tcPr>
          <w:p w:rsidR="00930FF2" w:rsidRPr="00A32AEF" w:rsidRDefault="00930FF2" w:rsidP="00CB35BF">
            <w:pPr>
              <w:rPr>
                <w:lang w:eastAsia="hu-HU"/>
              </w:rPr>
            </w:pPr>
            <w:r w:rsidRPr="00A32AEF">
              <w:rPr>
                <w:lang w:eastAsia="hu-HU"/>
              </w:rPr>
              <w:t>Húsvéti előkészület</w:t>
            </w:r>
          </w:p>
        </w:tc>
        <w:tc>
          <w:tcPr>
            <w:tcW w:w="885" w:type="dxa"/>
          </w:tcPr>
          <w:p w:rsidR="00930FF2" w:rsidRPr="00A32AEF" w:rsidRDefault="00930FF2" w:rsidP="00CB35BF">
            <w:pPr>
              <w:jc w:val="center"/>
              <w:rPr>
                <w:lang w:eastAsia="hu-HU"/>
              </w:rPr>
            </w:pPr>
            <w:r>
              <w:rPr>
                <w:lang w:eastAsia="hu-HU"/>
              </w:rPr>
              <w:t>x</w:t>
            </w:r>
          </w:p>
        </w:tc>
        <w:tc>
          <w:tcPr>
            <w:tcW w:w="709" w:type="dxa"/>
          </w:tcPr>
          <w:p w:rsidR="00930FF2" w:rsidRPr="00A32AEF" w:rsidRDefault="00930FF2" w:rsidP="00CB35BF">
            <w:pPr>
              <w:jc w:val="center"/>
              <w:rPr>
                <w:lang w:eastAsia="hu-HU"/>
              </w:rPr>
            </w:pPr>
            <w:r>
              <w:rPr>
                <w:lang w:eastAsia="hu-HU"/>
              </w:rPr>
              <w:t>x</w:t>
            </w:r>
          </w:p>
        </w:tc>
        <w:tc>
          <w:tcPr>
            <w:tcW w:w="851" w:type="dxa"/>
          </w:tcPr>
          <w:p w:rsidR="00930FF2" w:rsidRPr="00A32AEF" w:rsidRDefault="00930FF2" w:rsidP="00CB35BF">
            <w:pPr>
              <w:jc w:val="center"/>
              <w:rPr>
                <w:lang w:eastAsia="hu-HU"/>
              </w:rPr>
            </w:pPr>
            <w:r>
              <w:rPr>
                <w:lang w:eastAsia="hu-HU"/>
              </w:rPr>
              <w:t>x</w:t>
            </w:r>
          </w:p>
        </w:tc>
        <w:tc>
          <w:tcPr>
            <w:tcW w:w="850" w:type="dxa"/>
          </w:tcPr>
          <w:p w:rsidR="00930FF2" w:rsidRPr="00A32AEF" w:rsidRDefault="00930FF2" w:rsidP="00CB35BF">
            <w:pPr>
              <w:jc w:val="center"/>
              <w:rPr>
                <w:lang w:eastAsia="hu-HU"/>
              </w:rPr>
            </w:pPr>
            <w:r>
              <w:rPr>
                <w:lang w:eastAsia="hu-HU"/>
              </w:rPr>
              <w:t>x</w:t>
            </w:r>
          </w:p>
        </w:tc>
        <w:tc>
          <w:tcPr>
            <w:tcW w:w="992"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r>
      <w:tr w:rsidR="00930FF2" w:rsidRPr="00A32AEF" w:rsidTr="00CB35BF">
        <w:tc>
          <w:tcPr>
            <w:tcW w:w="681" w:type="dxa"/>
          </w:tcPr>
          <w:p w:rsidR="00930FF2" w:rsidRPr="00A32AEF" w:rsidRDefault="00930FF2" w:rsidP="00CB35BF">
            <w:pPr>
              <w:jc w:val="center"/>
              <w:rPr>
                <w:lang w:eastAsia="hu-HU"/>
              </w:rPr>
            </w:pPr>
            <w:r>
              <w:rPr>
                <w:lang w:eastAsia="hu-HU"/>
              </w:rPr>
              <w:t>19.</w:t>
            </w:r>
          </w:p>
        </w:tc>
        <w:tc>
          <w:tcPr>
            <w:tcW w:w="2687" w:type="dxa"/>
          </w:tcPr>
          <w:p w:rsidR="00930FF2" w:rsidRPr="00A32AEF" w:rsidRDefault="00930FF2" w:rsidP="00CB35BF">
            <w:pPr>
              <w:rPr>
                <w:lang w:eastAsia="hu-HU"/>
              </w:rPr>
            </w:pPr>
            <w:r w:rsidRPr="00A32AEF">
              <w:rPr>
                <w:lang w:eastAsia="hu-HU"/>
              </w:rPr>
              <w:t>Föld Napja</w:t>
            </w:r>
          </w:p>
        </w:tc>
        <w:tc>
          <w:tcPr>
            <w:tcW w:w="885" w:type="dxa"/>
          </w:tcPr>
          <w:p w:rsidR="00930FF2" w:rsidRPr="00A32AEF" w:rsidRDefault="00930FF2" w:rsidP="00CB35BF">
            <w:pPr>
              <w:jc w:val="center"/>
              <w:rPr>
                <w:lang w:eastAsia="hu-HU"/>
              </w:rPr>
            </w:pPr>
            <w:r>
              <w:rPr>
                <w:lang w:eastAsia="hu-HU"/>
              </w:rPr>
              <w:t>x</w:t>
            </w:r>
          </w:p>
        </w:tc>
        <w:tc>
          <w:tcPr>
            <w:tcW w:w="709" w:type="dxa"/>
          </w:tcPr>
          <w:p w:rsidR="00930FF2" w:rsidRPr="00A32AEF" w:rsidRDefault="00930FF2" w:rsidP="00CB35BF">
            <w:pPr>
              <w:jc w:val="center"/>
              <w:rPr>
                <w:lang w:eastAsia="hu-HU"/>
              </w:rPr>
            </w:pPr>
            <w:r>
              <w:rPr>
                <w:lang w:eastAsia="hu-HU"/>
              </w:rPr>
              <w:t>x</w:t>
            </w:r>
          </w:p>
        </w:tc>
        <w:tc>
          <w:tcPr>
            <w:tcW w:w="851" w:type="dxa"/>
          </w:tcPr>
          <w:p w:rsidR="00930FF2" w:rsidRPr="00A32AEF" w:rsidRDefault="00930FF2" w:rsidP="00CB35BF">
            <w:pPr>
              <w:jc w:val="center"/>
              <w:rPr>
                <w:lang w:eastAsia="hu-HU"/>
              </w:rPr>
            </w:pPr>
            <w:r>
              <w:rPr>
                <w:lang w:eastAsia="hu-HU"/>
              </w:rPr>
              <w:t>x</w:t>
            </w:r>
          </w:p>
        </w:tc>
        <w:tc>
          <w:tcPr>
            <w:tcW w:w="850" w:type="dxa"/>
          </w:tcPr>
          <w:p w:rsidR="00930FF2" w:rsidRPr="00A32AEF" w:rsidRDefault="00930FF2" w:rsidP="00CB35BF">
            <w:pPr>
              <w:jc w:val="center"/>
              <w:rPr>
                <w:lang w:eastAsia="hu-HU"/>
              </w:rPr>
            </w:pPr>
            <w:r>
              <w:rPr>
                <w:lang w:eastAsia="hu-HU"/>
              </w:rPr>
              <w:t>x</w:t>
            </w:r>
          </w:p>
        </w:tc>
        <w:tc>
          <w:tcPr>
            <w:tcW w:w="992"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r>
      <w:tr w:rsidR="00930FF2" w:rsidRPr="00A32AEF" w:rsidTr="00CB35BF">
        <w:tc>
          <w:tcPr>
            <w:tcW w:w="681" w:type="dxa"/>
          </w:tcPr>
          <w:p w:rsidR="00930FF2" w:rsidRPr="00A32AEF" w:rsidRDefault="00930FF2" w:rsidP="00CB35BF">
            <w:pPr>
              <w:jc w:val="center"/>
              <w:rPr>
                <w:lang w:eastAsia="hu-HU"/>
              </w:rPr>
            </w:pPr>
            <w:r>
              <w:rPr>
                <w:lang w:eastAsia="hu-HU"/>
              </w:rPr>
              <w:t>20.</w:t>
            </w:r>
          </w:p>
        </w:tc>
        <w:tc>
          <w:tcPr>
            <w:tcW w:w="2687" w:type="dxa"/>
          </w:tcPr>
          <w:p w:rsidR="00930FF2" w:rsidRPr="00A32AEF" w:rsidRDefault="00930FF2" w:rsidP="00CB35BF">
            <w:pPr>
              <w:rPr>
                <w:lang w:eastAsia="hu-HU"/>
              </w:rPr>
            </w:pPr>
            <w:r w:rsidRPr="00A32AEF">
              <w:rPr>
                <w:lang w:eastAsia="hu-HU"/>
              </w:rPr>
              <w:t>Anyák napja</w:t>
            </w:r>
          </w:p>
        </w:tc>
        <w:tc>
          <w:tcPr>
            <w:tcW w:w="885" w:type="dxa"/>
          </w:tcPr>
          <w:p w:rsidR="00930FF2" w:rsidRPr="00A32AEF" w:rsidRDefault="00930FF2" w:rsidP="00CB35BF">
            <w:pPr>
              <w:jc w:val="center"/>
              <w:rPr>
                <w:lang w:eastAsia="hu-HU"/>
              </w:rPr>
            </w:pPr>
            <w:r>
              <w:rPr>
                <w:lang w:eastAsia="hu-HU"/>
              </w:rPr>
              <w:t>x</w:t>
            </w:r>
          </w:p>
        </w:tc>
        <w:tc>
          <w:tcPr>
            <w:tcW w:w="709" w:type="dxa"/>
          </w:tcPr>
          <w:p w:rsidR="00930FF2" w:rsidRPr="00A32AEF" w:rsidRDefault="00930FF2" w:rsidP="00CB35BF">
            <w:pPr>
              <w:jc w:val="center"/>
              <w:rPr>
                <w:lang w:eastAsia="hu-HU"/>
              </w:rPr>
            </w:pPr>
            <w:r>
              <w:rPr>
                <w:lang w:eastAsia="hu-HU"/>
              </w:rPr>
              <w:t>x</w:t>
            </w:r>
          </w:p>
        </w:tc>
        <w:tc>
          <w:tcPr>
            <w:tcW w:w="851" w:type="dxa"/>
          </w:tcPr>
          <w:p w:rsidR="00930FF2" w:rsidRPr="00A32AEF" w:rsidRDefault="00930FF2" w:rsidP="00CB35BF">
            <w:pPr>
              <w:jc w:val="center"/>
              <w:rPr>
                <w:lang w:eastAsia="hu-HU"/>
              </w:rPr>
            </w:pPr>
            <w:r>
              <w:rPr>
                <w:lang w:eastAsia="hu-HU"/>
              </w:rPr>
              <w:t>x</w:t>
            </w:r>
          </w:p>
        </w:tc>
        <w:tc>
          <w:tcPr>
            <w:tcW w:w="850" w:type="dxa"/>
          </w:tcPr>
          <w:p w:rsidR="00930FF2" w:rsidRPr="00A32AEF" w:rsidRDefault="00930FF2" w:rsidP="00CB35BF">
            <w:pPr>
              <w:jc w:val="center"/>
              <w:rPr>
                <w:lang w:eastAsia="hu-HU"/>
              </w:rPr>
            </w:pPr>
            <w:r>
              <w:rPr>
                <w:lang w:eastAsia="hu-HU"/>
              </w:rPr>
              <w:t>x</w:t>
            </w:r>
          </w:p>
        </w:tc>
        <w:tc>
          <w:tcPr>
            <w:tcW w:w="992"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p>
        </w:tc>
        <w:tc>
          <w:tcPr>
            <w:tcW w:w="993" w:type="dxa"/>
          </w:tcPr>
          <w:p w:rsidR="00930FF2" w:rsidRPr="00A32AEF" w:rsidRDefault="00930FF2" w:rsidP="00CB35BF">
            <w:pPr>
              <w:jc w:val="center"/>
              <w:rPr>
                <w:lang w:eastAsia="hu-HU"/>
              </w:rPr>
            </w:pPr>
            <w:r>
              <w:rPr>
                <w:lang w:eastAsia="hu-HU"/>
              </w:rPr>
              <w:t>x</w:t>
            </w:r>
          </w:p>
        </w:tc>
      </w:tr>
      <w:tr w:rsidR="00930FF2" w:rsidRPr="00A32AEF" w:rsidTr="00CB35BF">
        <w:tc>
          <w:tcPr>
            <w:tcW w:w="681" w:type="dxa"/>
          </w:tcPr>
          <w:p w:rsidR="00930FF2" w:rsidRPr="00A32AEF" w:rsidRDefault="00930FF2" w:rsidP="00CB35BF">
            <w:pPr>
              <w:jc w:val="center"/>
              <w:rPr>
                <w:lang w:eastAsia="hu-HU"/>
              </w:rPr>
            </w:pPr>
            <w:r>
              <w:rPr>
                <w:lang w:eastAsia="hu-HU"/>
              </w:rPr>
              <w:t>21.</w:t>
            </w:r>
          </w:p>
        </w:tc>
        <w:tc>
          <w:tcPr>
            <w:tcW w:w="2687" w:type="dxa"/>
          </w:tcPr>
          <w:p w:rsidR="00930FF2" w:rsidRPr="00A32AEF" w:rsidRDefault="00930FF2" w:rsidP="00CB35BF">
            <w:pPr>
              <w:rPr>
                <w:lang w:eastAsia="hu-HU"/>
              </w:rPr>
            </w:pPr>
            <w:r>
              <w:rPr>
                <w:lang w:eastAsia="hu-HU"/>
              </w:rPr>
              <w:t>Anyák napi előkészület</w:t>
            </w:r>
          </w:p>
        </w:tc>
        <w:tc>
          <w:tcPr>
            <w:tcW w:w="885" w:type="dxa"/>
          </w:tcPr>
          <w:p w:rsidR="00930FF2" w:rsidRPr="00A32AEF" w:rsidRDefault="00930FF2" w:rsidP="00CB35BF">
            <w:pPr>
              <w:jc w:val="center"/>
              <w:rPr>
                <w:lang w:eastAsia="hu-HU"/>
              </w:rPr>
            </w:pPr>
          </w:p>
        </w:tc>
        <w:tc>
          <w:tcPr>
            <w:tcW w:w="709" w:type="dxa"/>
          </w:tcPr>
          <w:p w:rsidR="00930FF2" w:rsidRPr="00A32AEF" w:rsidRDefault="00930FF2" w:rsidP="00CB35BF">
            <w:pPr>
              <w:jc w:val="center"/>
              <w:rPr>
                <w:lang w:eastAsia="hu-HU"/>
              </w:rPr>
            </w:pPr>
          </w:p>
        </w:tc>
        <w:tc>
          <w:tcPr>
            <w:tcW w:w="851" w:type="dxa"/>
          </w:tcPr>
          <w:p w:rsidR="00930FF2" w:rsidRPr="00A32AEF" w:rsidRDefault="00930FF2" w:rsidP="00CB35BF">
            <w:pPr>
              <w:jc w:val="center"/>
              <w:rPr>
                <w:lang w:eastAsia="hu-HU"/>
              </w:rPr>
            </w:pPr>
          </w:p>
        </w:tc>
        <w:tc>
          <w:tcPr>
            <w:tcW w:w="850" w:type="dxa"/>
          </w:tcPr>
          <w:p w:rsidR="00930FF2" w:rsidRPr="00A32AEF" w:rsidRDefault="00930FF2" w:rsidP="00CB35BF">
            <w:pPr>
              <w:jc w:val="center"/>
              <w:rPr>
                <w:lang w:eastAsia="hu-HU"/>
              </w:rPr>
            </w:pPr>
          </w:p>
        </w:tc>
        <w:tc>
          <w:tcPr>
            <w:tcW w:w="992"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p>
        </w:tc>
      </w:tr>
      <w:tr w:rsidR="00930FF2" w:rsidRPr="00A32AEF" w:rsidTr="00CB35BF">
        <w:tc>
          <w:tcPr>
            <w:tcW w:w="681" w:type="dxa"/>
          </w:tcPr>
          <w:p w:rsidR="00930FF2" w:rsidRPr="00A32AEF" w:rsidRDefault="00930FF2" w:rsidP="00CB35BF">
            <w:pPr>
              <w:jc w:val="center"/>
              <w:rPr>
                <w:lang w:eastAsia="hu-HU"/>
              </w:rPr>
            </w:pPr>
            <w:r>
              <w:rPr>
                <w:lang w:eastAsia="hu-HU"/>
              </w:rPr>
              <w:t>22.</w:t>
            </w:r>
          </w:p>
        </w:tc>
        <w:tc>
          <w:tcPr>
            <w:tcW w:w="2687" w:type="dxa"/>
          </w:tcPr>
          <w:p w:rsidR="00930FF2" w:rsidRDefault="00930FF2" w:rsidP="00CB35BF">
            <w:pPr>
              <w:rPr>
                <w:lang w:eastAsia="hu-HU"/>
              </w:rPr>
            </w:pPr>
            <w:r>
              <w:rPr>
                <w:lang w:eastAsia="hu-HU"/>
              </w:rPr>
              <w:t>Madarak és fák napja</w:t>
            </w:r>
          </w:p>
        </w:tc>
        <w:tc>
          <w:tcPr>
            <w:tcW w:w="885" w:type="dxa"/>
          </w:tcPr>
          <w:p w:rsidR="00930FF2" w:rsidRPr="00A32AEF" w:rsidRDefault="00930FF2" w:rsidP="00CB35BF">
            <w:pPr>
              <w:jc w:val="center"/>
              <w:rPr>
                <w:lang w:eastAsia="hu-HU"/>
              </w:rPr>
            </w:pPr>
          </w:p>
        </w:tc>
        <w:tc>
          <w:tcPr>
            <w:tcW w:w="709" w:type="dxa"/>
          </w:tcPr>
          <w:p w:rsidR="00930FF2" w:rsidRPr="00A32AEF" w:rsidRDefault="00930FF2" w:rsidP="00CB35BF">
            <w:pPr>
              <w:jc w:val="center"/>
              <w:rPr>
                <w:lang w:eastAsia="hu-HU"/>
              </w:rPr>
            </w:pPr>
            <w:r>
              <w:rPr>
                <w:lang w:eastAsia="hu-HU"/>
              </w:rPr>
              <w:t>x</w:t>
            </w:r>
          </w:p>
        </w:tc>
        <w:tc>
          <w:tcPr>
            <w:tcW w:w="851" w:type="dxa"/>
          </w:tcPr>
          <w:p w:rsidR="00930FF2" w:rsidRPr="00A32AEF" w:rsidRDefault="00930FF2" w:rsidP="00CB35BF">
            <w:pPr>
              <w:jc w:val="center"/>
              <w:rPr>
                <w:lang w:eastAsia="hu-HU"/>
              </w:rPr>
            </w:pPr>
            <w:r>
              <w:rPr>
                <w:lang w:eastAsia="hu-HU"/>
              </w:rPr>
              <w:t>x</w:t>
            </w:r>
          </w:p>
        </w:tc>
        <w:tc>
          <w:tcPr>
            <w:tcW w:w="850" w:type="dxa"/>
          </w:tcPr>
          <w:p w:rsidR="00930FF2" w:rsidRPr="00A32AEF" w:rsidRDefault="00930FF2" w:rsidP="00CB35BF">
            <w:pPr>
              <w:jc w:val="center"/>
              <w:rPr>
                <w:lang w:eastAsia="hu-HU"/>
              </w:rPr>
            </w:pPr>
            <w:r>
              <w:rPr>
                <w:lang w:eastAsia="hu-HU"/>
              </w:rPr>
              <w:t>x</w:t>
            </w:r>
          </w:p>
        </w:tc>
        <w:tc>
          <w:tcPr>
            <w:tcW w:w="992" w:type="dxa"/>
          </w:tcPr>
          <w:p w:rsidR="00930FF2" w:rsidRDefault="00930FF2" w:rsidP="00CB35BF">
            <w:pPr>
              <w:jc w:val="center"/>
              <w:rPr>
                <w:lang w:eastAsia="hu-HU"/>
              </w:rPr>
            </w:pPr>
            <w:r>
              <w:rPr>
                <w:lang w:eastAsia="hu-HU"/>
              </w:rPr>
              <w:t>x</w:t>
            </w:r>
          </w:p>
        </w:tc>
        <w:tc>
          <w:tcPr>
            <w:tcW w:w="993" w:type="dxa"/>
          </w:tcPr>
          <w:p w:rsidR="00930FF2"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r>
      <w:tr w:rsidR="00930FF2" w:rsidRPr="00A32AEF" w:rsidTr="00CB35BF">
        <w:tc>
          <w:tcPr>
            <w:tcW w:w="681" w:type="dxa"/>
          </w:tcPr>
          <w:p w:rsidR="00930FF2" w:rsidRPr="00A32AEF" w:rsidRDefault="00930FF2" w:rsidP="00CB35BF">
            <w:pPr>
              <w:jc w:val="center"/>
              <w:rPr>
                <w:lang w:eastAsia="hu-HU"/>
              </w:rPr>
            </w:pPr>
            <w:r>
              <w:rPr>
                <w:lang w:eastAsia="hu-HU"/>
              </w:rPr>
              <w:t>23.</w:t>
            </w:r>
          </w:p>
        </w:tc>
        <w:tc>
          <w:tcPr>
            <w:tcW w:w="2687" w:type="dxa"/>
          </w:tcPr>
          <w:p w:rsidR="00930FF2" w:rsidRPr="00A32AEF" w:rsidRDefault="00930FF2" w:rsidP="00CB35BF">
            <w:pPr>
              <w:rPr>
                <w:lang w:eastAsia="hu-HU"/>
              </w:rPr>
            </w:pPr>
            <w:r w:rsidRPr="00A32AEF">
              <w:rPr>
                <w:lang w:eastAsia="hu-HU"/>
              </w:rPr>
              <w:t>Gyermeknap</w:t>
            </w:r>
          </w:p>
        </w:tc>
        <w:tc>
          <w:tcPr>
            <w:tcW w:w="885" w:type="dxa"/>
          </w:tcPr>
          <w:p w:rsidR="00930FF2" w:rsidRPr="00A32AEF" w:rsidRDefault="00930FF2" w:rsidP="00CB35BF">
            <w:pPr>
              <w:jc w:val="center"/>
              <w:rPr>
                <w:lang w:eastAsia="hu-HU"/>
              </w:rPr>
            </w:pPr>
            <w:r>
              <w:rPr>
                <w:lang w:eastAsia="hu-HU"/>
              </w:rPr>
              <w:t>x</w:t>
            </w:r>
          </w:p>
        </w:tc>
        <w:tc>
          <w:tcPr>
            <w:tcW w:w="709" w:type="dxa"/>
          </w:tcPr>
          <w:p w:rsidR="00930FF2" w:rsidRPr="00A32AEF" w:rsidRDefault="00930FF2" w:rsidP="00CB35BF">
            <w:pPr>
              <w:jc w:val="center"/>
              <w:rPr>
                <w:lang w:eastAsia="hu-HU"/>
              </w:rPr>
            </w:pPr>
            <w:r>
              <w:rPr>
                <w:lang w:eastAsia="hu-HU"/>
              </w:rPr>
              <w:t>x</w:t>
            </w:r>
          </w:p>
        </w:tc>
        <w:tc>
          <w:tcPr>
            <w:tcW w:w="851" w:type="dxa"/>
          </w:tcPr>
          <w:p w:rsidR="00930FF2" w:rsidRPr="00A32AEF" w:rsidRDefault="00930FF2" w:rsidP="00CB35BF">
            <w:pPr>
              <w:jc w:val="center"/>
              <w:rPr>
                <w:lang w:eastAsia="hu-HU"/>
              </w:rPr>
            </w:pPr>
            <w:r>
              <w:rPr>
                <w:lang w:eastAsia="hu-HU"/>
              </w:rPr>
              <w:t>x</w:t>
            </w:r>
          </w:p>
        </w:tc>
        <w:tc>
          <w:tcPr>
            <w:tcW w:w="850" w:type="dxa"/>
          </w:tcPr>
          <w:p w:rsidR="00930FF2" w:rsidRPr="00A32AEF" w:rsidRDefault="00930FF2" w:rsidP="00CB35BF">
            <w:pPr>
              <w:jc w:val="center"/>
              <w:rPr>
                <w:lang w:eastAsia="hu-HU"/>
              </w:rPr>
            </w:pPr>
            <w:r>
              <w:rPr>
                <w:lang w:eastAsia="hu-HU"/>
              </w:rPr>
              <w:t>x</w:t>
            </w:r>
          </w:p>
        </w:tc>
        <w:tc>
          <w:tcPr>
            <w:tcW w:w="992"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c>
          <w:tcPr>
            <w:tcW w:w="993" w:type="dxa"/>
          </w:tcPr>
          <w:p w:rsidR="00930FF2" w:rsidRPr="00A32AEF" w:rsidRDefault="00930FF2" w:rsidP="00CB35BF">
            <w:pPr>
              <w:jc w:val="center"/>
              <w:rPr>
                <w:lang w:eastAsia="hu-HU"/>
              </w:rPr>
            </w:pPr>
            <w:r>
              <w:rPr>
                <w:lang w:eastAsia="hu-HU"/>
              </w:rPr>
              <w:t>x</w:t>
            </w:r>
          </w:p>
        </w:tc>
      </w:tr>
      <w:tr w:rsidR="00930FF2" w:rsidRPr="00A32AEF" w:rsidTr="00CB35BF">
        <w:tc>
          <w:tcPr>
            <w:tcW w:w="681" w:type="dxa"/>
          </w:tcPr>
          <w:p w:rsidR="00930FF2" w:rsidRPr="00A32AEF" w:rsidRDefault="00930FF2" w:rsidP="00CB35BF">
            <w:pPr>
              <w:jc w:val="center"/>
              <w:rPr>
                <w:lang w:eastAsia="hu-HU"/>
              </w:rPr>
            </w:pPr>
            <w:r>
              <w:rPr>
                <w:lang w:eastAsia="hu-HU"/>
              </w:rPr>
              <w:t>24.</w:t>
            </w:r>
          </w:p>
        </w:tc>
        <w:tc>
          <w:tcPr>
            <w:tcW w:w="2687" w:type="dxa"/>
          </w:tcPr>
          <w:p w:rsidR="00930FF2" w:rsidRPr="00A32AEF" w:rsidRDefault="00930FF2" w:rsidP="00CB35BF">
            <w:pPr>
              <w:rPr>
                <w:lang w:eastAsia="hu-HU"/>
              </w:rPr>
            </w:pPr>
            <w:r>
              <w:rPr>
                <w:lang w:eastAsia="hu-HU"/>
              </w:rPr>
              <w:t>Egészséghét</w:t>
            </w:r>
          </w:p>
        </w:tc>
        <w:tc>
          <w:tcPr>
            <w:tcW w:w="885" w:type="dxa"/>
          </w:tcPr>
          <w:p w:rsidR="00930FF2" w:rsidRDefault="00930FF2" w:rsidP="00CB35BF">
            <w:pPr>
              <w:jc w:val="center"/>
              <w:rPr>
                <w:lang w:eastAsia="hu-HU"/>
              </w:rPr>
            </w:pPr>
          </w:p>
        </w:tc>
        <w:tc>
          <w:tcPr>
            <w:tcW w:w="709" w:type="dxa"/>
          </w:tcPr>
          <w:p w:rsidR="00930FF2" w:rsidRDefault="00930FF2" w:rsidP="00CB35BF">
            <w:pPr>
              <w:jc w:val="center"/>
              <w:rPr>
                <w:lang w:eastAsia="hu-HU"/>
              </w:rPr>
            </w:pPr>
            <w:r>
              <w:rPr>
                <w:lang w:eastAsia="hu-HU"/>
              </w:rPr>
              <w:t>x</w:t>
            </w:r>
          </w:p>
        </w:tc>
        <w:tc>
          <w:tcPr>
            <w:tcW w:w="851" w:type="dxa"/>
          </w:tcPr>
          <w:p w:rsidR="00930FF2" w:rsidRDefault="00930FF2" w:rsidP="00CB35BF">
            <w:pPr>
              <w:jc w:val="center"/>
              <w:rPr>
                <w:lang w:eastAsia="hu-HU"/>
              </w:rPr>
            </w:pPr>
          </w:p>
        </w:tc>
        <w:tc>
          <w:tcPr>
            <w:tcW w:w="850" w:type="dxa"/>
          </w:tcPr>
          <w:p w:rsidR="00930FF2" w:rsidRDefault="00930FF2" w:rsidP="00CB35BF">
            <w:pPr>
              <w:jc w:val="center"/>
              <w:rPr>
                <w:lang w:eastAsia="hu-HU"/>
              </w:rPr>
            </w:pPr>
            <w:r>
              <w:rPr>
                <w:lang w:eastAsia="hu-HU"/>
              </w:rPr>
              <w:t>x</w:t>
            </w:r>
          </w:p>
        </w:tc>
        <w:tc>
          <w:tcPr>
            <w:tcW w:w="992" w:type="dxa"/>
          </w:tcPr>
          <w:p w:rsidR="00930FF2" w:rsidRDefault="00930FF2" w:rsidP="00CB35BF">
            <w:pPr>
              <w:jc w:val="center"/>
              <w:rPr>
                <w:lang w:eastAsia="hu-HU"/>
              </w:rPr>
            </w:pPr>
          </w:p>
        </w:tc>
        <w:tc>
          <w:tcPr>
            <w:tcW w:w="993" w:type="dxa"/>
          </w:tcPr>
          <w:p w:rsidR="00930FF2" w:rsidRDefault="00930FF2" w:rsidP="00CB35BF">
            <w:pPr>
              <w:jc w:val="center"/>
              <w:rPr>
                <w:lang w:eastAsia="hu-HU"/>
              </w:rPr>
            </w:pPr>
          </w:p>
        </w:tc>
        <w:tc>
          <w:tcPr>
            <w:tcW w:w="993" w:type="dxa"/>
          </w:tcPr>
          <w:p w:rsidR="00930FF2" w:rsidRDefault="00930FF2" w:rsidP="00CB35BF">
            <w:pPr>
              <w:jc w:val="center"/>
              <w:rPr>
                <w:lang w:eastAsia="hu-HU"/>
              </w:rPr>
            </w:pPr>
          </w:p>
        </w:tc>
      </w:tr>
      <w:tr w:rsidR="00930FF2" w:rsidRPr="00A32AEF" w:rsidTr="00CB35BF">
        <w:tc>
          <w:tcPr>
            <w:tcW w:w="681" w:type="dxa"/>
          </w:tcPr>
          <w:p w:rsidR="00930FF2" w:rsidRPr="00A32AEF" w:rsidRDefault="00930FF2" w:rsidP="00CB35BF">
            <w:pPr>
              <w:jc w:val="center"/>
              <w:rPr>
                <w:lang w:eastAsia="hu-HU"/>
              </w:rPr>
            </w:pPr>
            <w:r>
              <w:rPr>
                <w:lang w:eastAsia="hu-HU"/>
              </w:rPr>
              <w:t>25.</w:t>
            </w:r>
          </w:p>
        </w:tc>
        <w:tc>
          <w:tcPr>
            <w:tcW w:w="2687" w:type="dxa"/>
          </w:tcPr>
          <w:p w:rsidR="00930FF2" w:rsidRDefault="00930FF2" w:rsidP="00CB35BF">
            <w:pPr>
              <w:rPr>
                <w:lang w:eastAsia="hu-HU"/>
              </w:rPr>
            </w:pPr>
            <w:r w:rsidRPr="00A32AEF">
              <w:rPr>
                <w:lang w:eastAsia="hu-HU"/>
              </w:rPr>
              <w:t>Nagycsop-k búcsúztatója</w:t>
            </w:r>
          </w:p>
        </w:tc>
        <w:tc>
          <w:tcPr>
            <w:tcW w:w="885" w:type="dxa"/>
          </w:tcPr>
          <w:p w:rsidR="00930FF2" w:rsidRDefault="00930FF2" w:rsidP="00CB35BF">
            <w:pPr>
              <w:jc w:val="center"/>
              <w:rPr>
                <w:lang w:eastAsia="hu-HU"/>
              </w:rPr>
            </w:pPr>
            <w:r>
              <w:rPr>
                <w:lang w:eastAsia="hu-HU"/>
              </w:rPr>
              <w:t>x</w:t>
            </w:r>
          </w:p>
        </w:tc>
        <w:tc>
          <w:tcPr>
            <w:tcW w:w="709" w:type="dxa"/>
          </w:tcPr>
          <w:p w:rsidR="00930FF2" w:rsidRDefault="00930FF2" w:rsidP="00CB35BF">
            <w:pPr>
              <w:jc w:val="center"/>
              <w:rPr>
                <w:lang w:eastAsia="hu-HU"/>
              </w:rPr>
            </w:pPr>
            <w:r>
              <w:rPr>
                <w:lang w:eastAsia="hu-HU"/>
              </w:rPr>
              <w:t>x</w:t>
            </w:r>
          </w:p>
        </w:tc>
        <w:tc>
          <w:tcPr>
            <w:tcW w:w="851" w:type="dxa"/>
          </w:tcPr>
          <w:p w:rsidR="00930FF2" w:rsidRDefault="00930FF2" w:rsidP="00CB35BF">
            <w:pPr>
              <w:jc w:val="center"/>
              <w:rPr>
                <w:lang w:eastAsia="hu-HU"/>
              </w:rPr>
            </w:pPr>
            <w:r>
              <w:rPr>
                <w:lang w:eastAsia="hu-HU"/>
              </w:rPr>
              <w:t>x</w:t>
            </w:r>
          </w:p>
        </w:tc>
        <w:tc>
          <w:tcPr>
            <w:tcW w:w="850" w:type="dxa"/>
          </w:tcPr>
          <w:p w:rsidR="00930FF2" w:rsidRDefault="00930FF2" w:rsidP="00CB35BF">
            <w:pPr>
              <w:jc w:val="center"/>
              <w:rPr>
                <w:lang w:eastAsia="hu-HU"/>
              </w:rPr>
            </w:pPr>
            <w:r>
              <w:rPr>
                <w:lang w:eastAsia="hu-HU"/>
              </w:rPr>
              <w:t>x</w:t>
            </w:r>
          </w:p>
        </w:tc>
        <w:tc>
          <w:tcPr>
            <w:tcW w:w="992" w:type="dxa"/>
          </w:tcPr>
          <w:p w:rsidR="00930FF2" w:rsidRDefault="00930FF2" w:rsidP="00CB35BF">
            <w:pPr>
              <w:jc w:val="center"/>
              <w:rPr>
                <w:lang w:eastAsia="hu-HU"/>
              </w:rPr>
            </w:pPr>
            <w:r>
              <w:rPr>
                <w:lang w:eastAsia="hu-HU"/>
              </w:rPr>
              <w:t>x</w:t>
            </w:r>
          </w:p>
        </w:tc>
        <w:tc>
          <w:tcPr>
            <w:tcW w:w="993" w:type="dxa"/>
          </w:tcPr>
          <w:p w:rsidR="00930FF2" w:rsidRDefault="00930FF2" w:rsidP="00CB35BF">
            <w:pPr>
              <w:jc w:val="center"/>
              <w:rPr>
                <w:lang w:eastAsia="hu-HU"/>
              </w:rPr>
            </w:pPr>
            <w:r>
              <w:rPr>
                <w:lang w:eastAsia="hu-HU"/>
              </w:rPr>
              <w:t>x</w:t>
            </w:r>
          </w:p>
        </w:tc>
        <w:tc>
          <w:tcPr>
            <w:tcW w:w="993" w:type="dxa"/>
          </w:tcPr>
          <w:p w:rsidR="00930FF2" w:rsidRDefault="00930FF2" w:rsidP="00CB35BF">
            <w:pPr>
              <w:jc w:val="center"/>
              <w:rPr>
                <w:lang w:eastAsia="hu-HU"/>
              </w:rPr>
            </w:pPr>
            <w:r>
              <w:rPr>
                <w:lang w:eastAsia="hu-HU"/>
              </w:rPr>
              <w:t>x</w:t>
            </w:r>
          </w:p>
        </w:tc>
      </w:tr>
      <w:tr w:rsidR="00930FF2" w:rsidRPr="00A32AEF" w:rsidTr="00CB35BF">
        <w:tc>
          <w:tcPr>
            <w:tcW w:w="681" w:type="dxa"/>
          </w:tcPr>
          <w:p w:rsidR="00930FF2" w:rsidRPr="00A32AEF" w:rsidRDefault="00930FF2" w:rsidP="00CB35BF">
            <w:pPr>
              <w:jc w:val="center"/>
              <w:rPr>
                <w:lang w:eastAsia="hu-HU"/>
              </w:rPr>
            </w:pPr>
            <w:r>
              <w:rPr>
                <w:lang w:eastAsia="hu-HU"/>
              </w:rPr>
              <w:t>26.</w:t>
            </w:r>
          </w:p>
        </w:tc>
        <w:tc>
          <w:tcPr>
            <w:tcW w:w="2687" w:type="dxa"/>
          </w:tcPr>
          <w:p w:rsidR="00930FF2" w:rsidRDefault="00930FF2" w:rsidP="00CB35BF">
            <w:pPr>
              <w:rPr>
                <w:lang w:eastAsia="hu-HU"/>
              </w:rPr>
            </w:pPr>
            <w:r w:rsidRPr="00A32AEF">
              <w:rPr>
                <w:lang w:eastAsia="hu-HU"/>
              </w:rPr>
              <w:t>Játszóház nap</w:t>
            </w:r>
          </w:p>
        </w:tc>
        <w:tc>
          <w:tcPr>
            <w:tcW w:w="885" w:type="dxa"/>
          </w:tcPr>
          <w:p w:rsidR="00930FF2" w:rsidRDefault="00930FF2" w:rsidP="00CB35BF">
            <w:pPr>
              <w:jc w:val="center"/>
              <w:rPr>
                <w:lang w:eastAsia="hu-HU"/>
              </w:rPr>
            </w:pPr>
          </w:p>
        </w:tc>
        <w:tc>
          <w:tcPr>
            <w:tcW w:w="709" w:type="dxa"/>
          </w:tcPr>
          <w:p w:rsidR="00930FF2" w:rsidRDefault="00930FF2" w:rsidP="00CB35BF">
            <w:pPr>
              <w:jc w:val="center"/>
              <w:rPr>
                <w:lang w:eastAsia="hu-HU"/>
              </w:rPr>
            </w:pPr>
          </w:p>
        </w:tc>
        <w:tc>
          <w:tcPr>
            <w:tcW w:w="851" w:type="dxa"/>
          </w:tcPr>
          <w:p w:rsidR="00930FF2" w:rsidRDefault="00930FF2" w:rsidP="00CB35BF">
            <w:pPr>
              <w:jc w:val="center"/>
              <w:rPr>
                <w:lang w:eastAsia="hu-HU"/>
              </w:rPr>
            </w:pPr>
          </w:p>
        </w:tc>
        <w:tc>
          <w:tcPr>
            <w:tcW w:w="850" w:type="dxa"/>
          </w:tcPr>
          <w:p w:rsidR="00930FF2" w:rsidRDefault="00930FF2" w:rsidP="00CB35BF">
            <w:pPr>
              <w:jc w:val="center"/>
              <w:rPr>
                <w:lang w:eastAsia="hu-HU"/>
              </w:rPr>
            </w:pPr>
          </w:p>
        </w:tc>
        <w:tc>
          <w:tcPr>
            <w:tcW w:w="992" w:type="dxa"/>
          </w:tcPr>
          <w:p w:rsidR="00930FF2" w:rsidRDefault="00930FF2" w:rsidP="00CB35BF">
            <w:pPr>
              <w:jc w:val="center"/>
              <w:rPr>
                <w:lang w:eastAsia="hu-HU"/>
              </w:rPr>
            </w:pPr>
          </w:p>
        </w:tc>
        <w:tc>
          <w:tcPr>
            <w:tcW w:w="993" w:type="dxa"/>
          </w:tcPr>
          <w:p w:rsidR="00930FF2" w:rsidRDefault="00930FF2" w:rsidP="00CB35BF">
            <w:pPr>
              <w:jc w:val="center"/>
              <w:rPr>
                <w:lang w:eastAsia="hu-HU"/>
              </w:rPr>
            </w:pPr>
          </w:p>
        </w:tc>
        <w:tc>
          <w:tcPr>
            <w:tcW w:w="993" w:type="dxa"/>
          </w:tcPr>
          <w:p w:rsidR="00930FF2" w:rsidRDefault="00930FF2" w:rsidP="00CB35BF">
            <w:pPr>
              <w:jc w:val="center"/>
              <w:rPr>
                <w:lang w:eastAsia="hu-HU"/>
              </w:rPr>
            </w:pPr>
            <w:r>
              <w:rPr>
                <w:lang w:eastAsia="hu-HU"/>
              </w:rPr>
              <w:t>x</w:t>
            </w:r>
          </w:p>
        </w:tc>
      </w:tr>
    </w:tbl>
    <w:p w:rsidR="00930FF2" w:rsidRDefault="00930FF2" w:rsidP="00930FF2">
      <w:pPr>
        <w:suppressAutoHyphens w:val="0"/>
        <w:spacing w:after="160" w:line="259" w:lineRule="auto"/>
        <w:rPr>
          <w:lang w:eastAsia="hu-HU"/>
        </w:rPr>
      </w:pPr>
    </w:p>
    <w:p w:rsidR="00930FF2" w:rsidRPr="007B1CB8" w:rsidRDefault="00930FF2" w:rsidP="00930FF2">
      <w:pPr>
        <w:pStyle w:val="Cmsor2"/>
        <w:rPr>
          <w:b w:val="0"/>
          <w:bCs w:val="0"/>
        </w:rPr>
      </w:pPr>
      <w:bookmarkStart w:id="207" w:name="_Toc210740190"/>
      <w:r w:rsidRPr="007B1CB8">
        <w:rPr>
          <w:rFonts w:ascii="Times New Roman" w:hAnsi="Times New Roman" w:cs="Times New Roman"/>
          <w:bCs w:val="0"/>
          <w:i w:val="0"/>
          <w:sz w:val="24"/>
          <w:szCs w:val="24"/>
        </w:rPr>
        <w:t>15.</w:t>
      </w:r>
      <w:r w:rsidRPr="007B1CB8">
        <w:rPr>
          <w:rFonts w:ascii="Times New Roman" w:hAnsi="Times New Roman" w:cs="Times New Roman"/>
          <w:bCs w:val="0"/>
          <w:i w:val="0"/>
          <w:sz w:val="24"/>
          <w:szCs w:val="24"/>
        </w:rPr>
        <w:tab/>
        <w:t>A rendszeres egészségügyi felügyelet és ellátás rendje</w:t>
      </w:r>
      <w:bookmarkEnd w:id="207"/>
    </w:p>
    <w:p w:rsidR="00930FF2" w:rsidRPr="00A32AEF" w:rsidRDefault="00930FF2" w:rsidP="00930FF2">
      <w:pPr>
        <w:jc w:val="both"/>
        <w:rPr>
          <w:b/>
          <w:bCs/>
          <w:lang w:eastAsia="hu-HU"/>
        </w:rPr>
      </w:pPr>
    </w:p>
    <w:p w:rsidR="00930FF2" w:rsidRPr="00A32AEF" w:rsidRDefault="00930FF2" w:rsidP="00930FF2">
      <w:pPr>
        <w:ind w:left="1413" w:hanging="705"/>
        <w:jc w:val="both"/>
        <w:rPr>
          <w:b/>
          <w:lang w:eastAsia="hu-HU"/>
        </w:rPr>
      </w:pPr>
      <w:r>
        <w:rPr>
          <w:b/>
          <w:lang w:eastAsia="hu-HU"/>
        </w:rPr>
        <w:t>15</w:t>
      </w:r>
      <w:r w:rsidRPr="00A32AEF">
        <w:rPr>
          <w:b/>
          <w:lang w:eastAsia="hu-HU"/>
        </w:rPr>
        <w:t>.1</w:t>
      </w:r>
      <w:r w:rsidRPr="00A32AEF">
        <w:rPr>
          <w:b/>
          <w:lang w:eastAsia="hu-HU"/>
        </w:rPr>
        <w:tab/>
        <w:t>Az óvodaorvos és a védőnő feladatai</w:t>
      </w:r>
    </w:p>
    <w:p w:rsidR="00930FF2" w:rsidRPr="00A32AEF" w:rsidRDefault="00930FF2" w:rsidP="00930FF2">
      <w:pPr>
        <w:ind w:left="705" w:hanging="705"/>
        <w:jc w:val="both"/>
        <w:rPr>
          <w:lang w:eastAsia="hu-HU"/>
        </w:rPr>
      </w:pPr>
    </w:p>
    <w:p w:rsidR="00930FF2" w:rsidRPr="00A32AEF" w:rsidRDefault="00930FF2" w:rsidP="00930FF2">
      <w:pPr>
        <w:jc w:val="both"/>
        <w:rPr>
          <w:bCs/>
          <w:lang w:eastAsia="hu-HU"/>
        </w:rPr>
      </w:pPr>
      <w:r w:rsidRPr="00A32AEF">
        <w:rPr>
          <w:bCs/>
          <w:lang w:eastAsia="hu-HU"/>
        </w:rPr>
        <w:t>A mindenkori érvényes jogszabályok által és a rendeletekben foglaltak szerint járnak el.</w:t>
      </w:r>
    </w:p>
    <w:p w:rsidR="00930FF2" w:rsidRPr="00A32AEF" w:rsidRDefault="00930FF2" w:rsidP="00930FF2">
      <w:pPr>
        <w:jc w:val="both"/>
        <w:rPr>
          <w:bCs/>
          <w:lang w:eastAsia="hu-HU"/>
        </w:rPr>
      </w:pPr>
    </w:p>
    <w:p w:rsidR="00930FF2" w:rsidRPr="00A32AEF" w:rsidRDefault="00930FF2" w:rsidP="00930FF2">
      <w:pPr>
        <w:ind w:firstLine="360"/>
        <w:jc w:val="both"/>
        <w:rPr>
          <w:lang w:eastAsia="hu-HU"/>
        </w:rPr>
      </w:pPr>
      <w:r w:rsidRPr="00A32AEF">
        <w:rPr>
          <w:i/>
          <w:lang w:eastAsia="hu-HU"/>
        </w:rPr>
        <w:t>Közreműködnek</w:t>
      </w:r>
      <w:r w:rsidRPr="00A32AEF">
        <w:rPr>
          <w:lang w:eastAsia="hu-HU"/>
        </w:rPr>
        <w:t>:</w:t>
      </w:r>
    </w:p>
    <w:p w:rsidR="00930FF2" w:rsidRPr="00A32AEF" w:rsidRDefault="00930FF2" w:rsidP="00930FF2">
      <w:pPr>
        <w:numPr>
          <w:ilvl w:val="0"/>
          <w:numId w:val="60"/>
        </w:numPr>
        <w:suppressAutoHyphens w:val="0"/>
        <w:jc w:val="both"/>
        <w:rPr>
          <w:lang w:eastAsia="hu-HU"/>
        </w:rPr>
      </w:pPr>
      <w:r w:rsidRPr="00A32AEF">
        <w:rPr>
          <w:lang w:eastAsia="hu-HU"/>
        </w:rPr>
        <w:t>Az egészségvédelmi feladatokban</w:t>
      </w:r>
    </w:p>
    <w:p w:rsidR="00930FF2" w:rsidRPr="00A32AEF" w:rsidRDefault="00930FF2" w:rsidP="00930FF2">
      <w:pPr>
        <w:numPr>
          <w:ilvl w:val="0"/>
          <w:numId w:val="59"/>
        </w:numPr>
        <w:suppressAutoHyphens w:val="0"/>
        <w:jc w:val="both"/>
        <w:rPr>
          <w:lang w:eastAsia="hu-HU"/>
        </w:rPr>
      </w:pPr>
      <w:r w:rsidRPr="00A32AEF">
        <w:rPr>
          <w:lang w:eastAsia="hu-HU"/>
        </w:rPr>
        <w:lastRenderedPageBreak/>
        <w:t>Esetenkénti szűrővizsgálatokban</w:t>
      </w:r>
    </w:p>
    <w:p w:rsidR="00930FF2" w:rsidRPr="00A32AEF" w:rsidRDefault="00930FF2" w:rsidP="00930FF2">
      <w:pPr>
        <w:numPr>
          <w:ilvl w:val="0"/>
          <w:numId w:val="59"/>
        </w:numPr>
        <w:suppressAutoHyphens w:val="0"/>
        <w:jc w:val="both"/>
        <w:rPr>
          <w:lang w:eastAsia="hu-HU"/>
        </w:rPr>
      </w:pPr>
      <w:r w:rsidRPr="00A32AEF">
        <w:rPr>
          <w:lang w:eastAsia="hu-HU"/>
        </w:rPr>
        <w:t>Felvilágosító munkában</w:t>
      </w:r>
    </w:p>
    <w:p w:rsidR="00930FF2" w:rsidRPr="00A32AEF" w:rsidRDefault="00930FF2" w:rsidP="00930FF2">
      <w:pPr>
        <w:numPr>
          <w:ilvl w:val="0"/>
          <w:numId w:val="55"/>
        </w:numPr>
        <w:suppressAutoHyphens w:val="0"/>
        <w:jc w:val="both"/>
        <w:rPr>
          <w:lang w:eastAsia="hu-HU"/>
        </w:rPr>
      </w:pPr>
      <w:r w:rsidRPr="00A32AEF">
        <w:rPr>
          <w:lang w:eastAsia="hu-HU"/>
        </w:rPr>
        <w:t xml:space="preserve">A </w:t>
      </w:r>
      <w:r w:rsidRPr="007B1CB8">
        <w:rPr>
          <w:lang w:eastAsia="hu-HU"/>
        </w:rPr>
        <w:t>tagintézmény-igazgatók</w:t>
      </w:r>
      <w:r w:rsidRPr="00FA525B" w:rsidDel="00697832">
        <w:rPr>
          <w:lang w:eastAsia="hu-HU"/>
        </w:rPr>
        <w:t xml:space="preserve"> </w:t>
      </w:r>
      <w:r w:rsidRPr="00A32AEF">
        <w:rPr>
          <w:lang w:eastAsia="hu-HU"/>
        </w:rPr>
        <w:t>– szükség esetén – biztosítják az egészségügyi munka feltételeit, gondoskodnak a szükséges óvónői felügyeletről, és a gyermekek vizsgálatokra történő előkészítéséről.</w:t>
      </w:r>
    </w:p>
    <w:p w:rsidR="00930FF2" w:rsidRPr="00A32AEF" w:rsidRDefault="00930FF2" w:rsidP="00930FF2">
      <w:pPr>
        <w:suppressAutoHyphens w:val="0"/>
        <w:ind w:left="360"/>
        <w:jc w:val="both"/>
        <w:rPr>
          <w:lang w:eastAsia="hu-HU"/>
        </w:rPr>
      </w:pPr>
    </w:p>
    <w:p w:rsidR="00930FF2" w:rsidRPr="00A32AEF" w:rsidRDefault="00930FF2" w:rsidP="00930FF2">
      <w:pPr>
        <w:ind w:left="1410" w:hanging="705"/>
        <w:jc w:val="both"/>
        <w:rPr>
          <w:b/>
          <w:bCs/>
          <w:lang w:eastAsia="hu-HU"/>
        </w:rPr>
      </w:pPr>
      <w:r>
        <w:rPr>
          <w:b/>
          <w:bCs/>
          <w:lang w:eastAsia="hu-HU"/>
        </w:rPr>
        <w:t>15</w:t>
      </w:r>
      <w:r w:rsidRPr="00A32AEF">
        <w:rPr>
          <w:b/>
          <w:bCs/>
          <w:lang w:eastAsia="hu-HU"/>
        </w:rPr>
        <w:t>.2</w:t>
      </w:r>
      <w:r w:rsidRPr="00A32AEF">
        <w:rPr>
          <w:b/>
          <w:bCs/>
          <w:lang w:eastAsia="hu-HU"/>
        </w:rPr>
        <w:tab/>
        <w:t>A beteg gyermek</w:t>
      </w:r>
    </w:p>
    <w:p w:rsidR="00930FF2" w:rsidRPr="00A32AEF" w:rsidRDefault="00930FF2" w:rsidP="00930FF2">
      <w:pPr>
        <w:ind w:left="705" w:hanging="705"/>
        <w:jc w:val="both"/>
        <w:rPr>
          <w:b/>
          <w:bCs/>
          <w:lang w:eastAsia="hu-HU"/>
        </w:rPr>
      </w:pPr>
    </w:p>
    <w:p w:rsidR="00930FF2" w:rsidRPr="00A32AEF" w:rsidRDefault="00930FF2" w:rsidP="00930FF2">
      <w:pPr>
        <w:ind w:left="705" w:hanging="705"/>
        <w:jc w:val="both"/>
        <w:rPr>
          <w:bCs/>
          <w:lang w:eastAsia="hu-HU"/>
        </w:rPr>
      </w:pPr>
      <w:r w:rsidRPr="00A32AEF">
        <w:rPr>
          <w:bCs/>
          <w:lang w:eastAsia="hu-HU"/>
        </w:rPr>
        <w:t>Ha egy gyerek betegségre gyanús, vagy beteg, a következő módon kell eljárni:</w:t>
      </w:r>
    </w:p>
    <w:p w:rsidR="00930FF2" w:rsidRPr="00A32AEF" w:rsidRDefault="00930FF2" w:rsidP="00930FF2">
      <w:pPr>
        <w:numPr>
          <w:ilvl w:val="0"/>
          <w:numId w:val="37"/>
        </w:numPr>
        <w:suppressAutoHyphens w:val="0"/>
        <w:jc w:val="both"/>
        <w:rPr>
          <w:bCs/>
          <w:lang w:eastAsia="hu-HU"/>
        </w:rPr>
      </w:pPr>
      <w:r w:rsidRPr="00A32AEF">
        <w:rPr>
          <w:bCs/>
          <w:lang w:eastAsia="hu-HU"/>
        </w:rPr>
        <w:t>Betegségre gyanús, lázas gyermeket nem szabad bevenni az óvodába</w:t>
      </w:r>
    </w:p>
    <w:p w:rsidR="00930FF2" w:rsidRPr="00A32AEF" w:rsidRDefault="00930FF2" w:rsidP="00930FF2">
      <w:pPr>
        <w:numPr>
          <w:ilvl w:val="0"/>
          <w:numId w:val="37"/>
        </w:numPr>
        <w:suppressAutoHyphens w:val="0"/>
        <w:jc w:val="both"/>
        <w:rPr>
          <w:bCs/>
          <w:lang w:eastAsia="hu-HU"/>
        </w:rPr>
      </w:pPr>
      <w:r w:rsidRPr="00A32AEF">
        <w:rPr>
          <w:bCs/>
          <w:lang w:eastAsia="hu-HU"/>
        </w:rPr>
        <w:t>A napközben megbetegedett gyermeket el kell különíteni, és le kell fektetni</w:t>
      </w:r>
    </w:p>
    <w:p w:rsidR="00930FF2" w:rsidRPr="00A32AEF" w:rsidRDefault="00930FF2" w:rsidP="00930FF2">
      <w:pPr>
        <w:numPr>
          <w:ilvl w:val="0"/>
          <w:numId w:val="37"/>
        </w:numPr>
        <w:suppressAutoHyphens w:val="0"/>
        <w:rPr>
          <w:bCs/>
          <w:lang w:eastAsia="hu-HU"/>
        </w:rPr>
      </w:pPr>
      <w:r w:rsidRPr="00A32AEF">
        <w:rPr>
          <w:bCs/>
          <w:lang w:eastAsia="hu-HU"/>
        </w:rPr>
        <w:t>Gondoskodni kell a szülők mielőbbi értesítéséről</w:t>
      </w:r>
    </w:p>
    <w:p w:rsidR="00930FF2" w:rsidRPr="00A32AEF" w:rsidRDefault="00930FF2" w:rsidP="00930FF2">
      <w:pPr>
        <w:numPr>
          <w:ilvl w:val="0"/>
          <w:numId w:val="37"/>
        </w:numPr>
        <w:suppressAutoHyphens w:val="0"/>
        <w:jc w:val="both"/>
        <w:rPr>
          <w:bCs/>
          <w:lang w:eastAsia="hu-HU"/>
        </w:rPr>
      </w:pPr>
      <w:r w:rsidRPr="00A32AEF">
        <w:rPr>
          <w:bCs/>
          <w:lang w:eastAsia="hu-HU"/>
        </w:rPr>
        <w:t>Szükség esetén azonnal orvoshoz kell vinni</w:t>
      </w:r>
    </w:p>
    <w:p w:rsidR="00930FF2" w:rsidRPr="00A32AEF" w:rsidRDefault="00930FF2" w:rsidP="00930FF2">
      <w:pPr>
        <w:ind w:left="2130"/>
        <w:jc w:val="both"/>
        <w:rPr>
          <w:bCs/>
          <w:lang w:eastAsia="hu-HU"/>
        </w:rPr>
      </w:pPr>
    </w:p>
    <w:p w:rsidR="00930FF2" w:rsidRDefault="00930FF2" w:rsidP="00930FF2">
      <w:pPr>
        <w:ind w:left="360"/>
        <w:jc w:val="both"/>
        <w:rPr>
          <w:b/>
          <w:bCs/>
          <w:lang w:eastAsia="hu-HU"/>
        </w:rPr>
      </w:pPr>
      <w:r>
        <w:rPr>
          <w:b/>
          <w:bCs/>
          <w:lang w:eastAsia="hu-HU"/>
        </w:rPr>
        <w:t>15</w:t>
      </w:r>
      <w:r w:rsidRPr="00A32AEF">
        <w:rPr>
          <w:b/>
          <w:bCs/>
          <w:lang w:eastAsia="hu-HU"/>
        </w:rPr>
        <w:t>.3</w:t>
      </w:r>
      <w:r w:rsidRPr="00A32AEF">
        <w:rPr>
          <w:b/>
          <w:bCs/>
          <w:lang w:eastAsia="hu-HU"/>
        </w:rPr>
        <w:tab/>
        <w:t>A veszélyeztetettség</w:t>
      </w:r>
    </w:p>
    <w:p w:rsidR="00930FF2" w:rsidRPr="00A32AEF" w:rsidRDefault="00930FF2" w:rsidP="00930FF2">
      <w:pPr>
        <w:ind w:left="360"/>
        <w:jc w:val="both"/>
        <w:rPr>
          <w:b/>
          <w:bCs/>
          <w:lang w:eastAsia="hu-HU"/>
        </w:rPr>
      </w:pPr>
    </w:p>
    <w:p w:rsidR="00930FF2" w:rsidRPr="00A32AEF" w:rsidRDefault="00930FF2" w:rsidP="00930FF2">
      <w:pPr>
        <w:numPr>
          <w:ilvl w:val="0"/>
          <w:numId w:val="50"/>
        </w:numPr>
        <w:suppressAutoHyphens w:val="0"/>
        <w:jc w:val="both"/>
        <w:rPr>
          <w:bCs/>
          <w:lang w:eastAsia="hu-HU"/>
        </w:rPr>
      </w:pPr>
      <w:r w:rsidRPr="00A32AEF">
        <w:rPr>
          <w:bCs/>
          <w:lang w:eastAsia="hu-HU"/>
        </w:rPr>
        <w:t>A gyermekvédelem az intézményegység összes dolgozójának alapvető feladata. A szakmai igazgató a feladat koordinálásával a gyermekvédelmi felelősöket bízza meg</w:t>
      </w:r>
    </w:p>
    <w:p w:rsidR="00930FF2" w:rsidRPr="00A32AEF" w:rsidRDefault="00930FF2" w:rsidP="00930FF2">
      <w:pPr>
        <w:numPr>
          <w:ilvl w:val="0"/>
          <w:numId w:val="50"/>
        </w:numPr>
        <w:suppressAutoHyphens w:val="0"/>
        <w:jc w:val="both"/>
        <w:rPr>
          <w:bCs/>
          <w:lang w:eastAsia="hu-HU"/>
        </w:rPr>
      </w:pPr>
      <w:r w:rsidRPr="00A32AEF">
        <w:rPr>
          <w:bCs/>
          <w:lang w:eastAsia="hu-HU"/>
        </w:rPr>
        <w:t>A gyermekvédelmi felelősök figyelemmel kísérik a gyermekek veszélyeztetettségének megelőzésével, és megszűntetésével kapcsolatos feladatokat</w:t>
      </w:r>
    </w:p>
    <w:p w:rsidR="00930FF2" w:rsidRDefault="00930FF2" w:rsidP="00930FF2">
      <w:pPr>
        <w:numPr>
          <w:ilvl w:val="0"/>
          <w:numId w:val="50"/>
        </w:numPr>
        <w:suppressAutoHyphens w:val="0"/>
        <w:jc w:val="both"/>
        <w:rPr>
          <w:bCs/>
          <w:lang w:eastAsia="hu-HU"/>
        </w:rPr>
      </w:pPr>
      <w:r w:rsidRPr="00A32AEF">
        <w:rPr>
          <w:bCs/>
          <w:lang w:eastAsia="hu-HU"/>
        </w:rPr>
        <w:t>A gyermekvédelmi felelős kapcsolatot tart fenn a fenntartó által működtetett, ugyanezen intézmény keretein belül működő Család- és Gyermekjóléti Szakmai Egység szakembereivel, illetve a gyermekvédelmi rendszerhez kapcsolódó feladatokat ellátó más személyekkel, intézményekkel, és hatóságokkal. (gyámhatóság, járási hivatal)</w:t>
      </w:r>
    </w:p>
    <w:p w:rsidR="00930FF2" w:rsidRPr="00A32AEF" w:rsidRDefault="00930FF2" w:rsidP="00930FF2">
      <w:pPr>
        <w:suppressAutoHyphens w:val="0"/>
        <w:jc w:val="both"/>
        <w:rPr>
          <w:bCs/>
          <w:lang w:eastAsia="hu-HU"/>
        </w:rPr>
      </w:pPr>
    </w:p>
    <w:p w:rsidR="00930FF2" w:rsidRPr="007B1CB8" w:rsidRDefault="00930FF2" w:rsidP="00930FF2">
      <w:pPr>
        <w:pStyle w:val="Listaszerbekezds"/>
        <w:numPr>
          <w:ilvl w:val="0"/>
          <w:numId w:val="119"/>
        </w:numPr>
        <w:ind w:hanging="720"/>
        <w:jc w:val="both"/>
        <w:outlineLvl w:val="1"/>
        <w:rPr>
          <w:b/>
          <w:bCs/>
          <w:lang w:eastAsia="hu-HU"/>
        </w:rPr>
      </w:pPr>
      <w:bookmarkStart w:id="208" w:name="_Toc210740191"/>
      <w:r w:rsidRPr="007B1CB8">
        <w:rPr>
          <w:b/>
          <w:bCs/>
          <w:lang w:eastAsia="hu-HU"/>
        </w:rPr>
        <w:t>Az intézményegység védő-óvó előírásai</w:t>
      </w:r>
      <w:bookmarkEnd w:id="208"/>
    </w:p>
    <w:p w:rsidR="00930FF2" w:rsidRPr="00F56CBF" w:rsidRDefault="00930FF2" w:rsidP="00930FF2">
      <w:pPr>
        <w:ind w:left="568"/>
        <w:jc w:val="both"/>
        <w:rPr>
          <w:b/>
          <w:bCs/>
          <w:lang w:eastAsia="hu-HU"/>
        </w:rPr>
      </w:pPr>
    </w:p>
    <w:p w:rsidR="00930FF2" w:rsidRPr="005E77EE" w:rsidRDefault="00930FF2" w:rsidP="00930FF2">
      <w:pPr>
        <w:pStyle w:val="Listaszerbekezds"/>
        <w:numPr>
          <w:ilvl w:val="1"/>
          <w:numId w:val="120"/>
        </w:numPr>
        <w:jc w:val="both"/>
        <w:rPr>
          <w:b/>
          <w:bCs/>
          <w:lang w:eastAsia="hu-HU"/>
        </w:rPr>
      </w:pPr>
      <w:r w:rsidRPr="005E77EE">
        <w:rPr>
          <w:b/>
          <w:bCs/>
          <w:lang w:eastAsia="hu-HU"/>
        </w:rPr>
        <w:t>Biztonságos környezet</w:t>
      </w:r>
    </w:p>
    <w:p w:rsidR="00930FF2" w:rsidRPr="005E77EE" w:rsidRDefault="00930FF2" w:rsidP="00930FF2">
      <w:pPr>
        <w:pStyle w:val="Listaszerbekezds"/>
        <w:ind w:left="1418"/>
        <w:jc w:val="both"/>
        <w:rPr>
          <w:b/>
          <w:bCs/>
          <w:lang w:eastAsia="hu-HU"/>
        </w:rPr>
      </w:pPr>
    </w:p>
    <w:p w:rsidR="00930FF2" w:rsidRPr="00A32AEF" w:rsidRDefault="00930FF2" w:rsidP="00930FF2">
      <w:pPr>
        <w:numPr>
          <w:ilvl w:val="0"/>
          <w:numId w:val="51"/>
        </w:numPr>
        <w:suppressAutoHyphens w:val="0"/>
        <w:jc w:val="both"/>
        <w:rPr>
          <w:b/>
          <w:bCs/>
          <w:lang w:eastAsia="hu-HU"/>
        </w:rPr>
      </w:pPr>
      <w:r w:rsidRPr="00A32AEF">
        <w:rPr>
          <w:lang w:eastAsia="hu-HU"/>
        </w:rPr>
        <w:t>A gyermekek biztonságos és egészséges környezetben történő nevelése érdekében a szükséges feltételrendszer vizsgálata, a feltételek javítása állandó feladat</w:t>
      </w:r>
    </w:p>
    <w:p w:rsidR="00930FF2" w:rsidRPr="00A32AEF" w:rsidRDefault="00930FF2" w:rsidP="00930FF2">
      <w:pPr>
        <w:numPr>
          <w:ilvl w:val="0"/>
          <w:numId w:val="51"/>
        </w:numPr>
        <w:suppressAutoHyphens w:val="0"/>
        <w:jc w:val="both"/>
        <w:rPr>
          <w:b/>
          <w:bCs/>
          <w:lang w:eastAsia="hu-HU"/>
        </w:rPr>
      </w:pPr>
      <w:r w:rsidRPr="00A32AEF">
        <w:rPr>
          <w:lang w:eastAsia="hu-HU"/>
        </w:rPr>
        <w:t>Minden óvodapedagógus feladatát képezi, hogy a rábízott gyermekek részére, az egészségük, testi épségük megőrzéséhez szükséges ismereteket átadja, és ezek elsajátításáról meggyőződjék továbbá, ha észleli, hogy a gyermek balesetet szenvedett, vagy ennek veszélye fennáll, a szükséges intézkedéseket megtegye</w:t>
      </w:r>
    </w:p>
    <w:p w:rsidR="00930FF2" w:rsidRPr="00A32AEF" w:rsidRDefault="00930FF2" w:rsidP="00930FF2">
      <w:pPr>
        <w:numPr>
          <w:ilvl w:val="0"/>
          <w:numId w:val="51"/>
        </w:numPr>
        <w:suppressAutoHyphens w:val="0"/>
        <w:jc w:val="both"/>
        <w:rPr>
          <w:b/>
          <w:bCs/>
          <w:lang w:eastAsia="hu-HU"/>
        </w:rPr>
      </w:pPr>
      <w:r w:rsidRPr="00A32AEF">
        <w:rPr>
          <w:lang w:eastAsia="hu-HU"/>
        </w:rPr>
        <w:t>Minden nevelési év kezdetén, valamint kirándulások előtt és egyéb esetekben, szükség szerint minden óvodai csoportban – a gyermekek életkorának megfelelően – ismertetni kell az egészségük és testi épségük védelmére vonatkozó előírásokat, veszélyforrásokat és az elvárható magatartásformát</w:t>
      </w:r>
    </w:p>
    <w:p w:rsidR="00930FF2" w:rsidRPr="00A32AEF" w:rsidRDefault="00930FF2" w:rsidP="00930FF2">
      <w:pPr>
        <w:numPr>
          <w:ilvl w:val="0"/>
          <w:numId w:val="51"/>
        </w:numPr>
        <w:suppressAutoHyphens w:val="0"/>
        <w:jc w:val="both"/>
        <w:rPr>
          <w:b/>
          <w:bCs/>
          <w:lang w:eastAsia="hu-HU"/>
        </w:rPr>
      </w:pPr>
      <w:r w:rsidRPr="00A32AEF">
        <w:rPr>
          <w:lang w:eastAsia="hu-HU"/>
        </w:rPr>
        <w:t>A gyermek óvodai életével kapcsolatos szervezési feladatokat, a csoport szokásrendszerének kialakítását és betartását oly módon kell ellátni, hogy azok a baleset megelőzést szolgálják</w:t>
      </w:r>
    </w:p>
    <w:p w:rsidR="00930FF2" w:rsidRPr="00A32AEF" w:rsidRDefault="00930FF2" w:rsidP="00930FF2">
      <w:pPr>
        <w:numPr>
          <w:ilvl w:val="0"/>
          <w:numId w:val="51"/>
        </w:numPr>
        <w:suppressAutoHyphens w:val="0"/>
        <w:jc w:val="both"/>
        <w:rPr>
          <w:b/>
          <w:bCs/>
          <w:lang w:eastAsia="hu-HU"/>
        </w:rPr>
      </w:pPr>
      <w:r w:rsidRPr="00A32AEF">
        <w:rPr>
          <w:lang w:eastAsia="hu-HU"/>
        </w:rPr>
        <w:t>Az óvoda csak megfelelőségi jellel ellátott játékokat vásárolhat</w:t>
      </w:r>
    </w:p>
    <w:p w:rsidR="00930FF2" w:rsidRPr="00A32AEF" w:rsidRDefault="00930FF2" w:rsidP="00930FF2">
      <w:pPr>
        <w:numPr>
          <w:ilvl w:val="0"/>
          <w:numId w:val="51"/>
        </w:numPr>
        <w:suppressAutoHyphens w:val="0"/>
        <w:jc w:val="both"/>
        <w:rPr>
          <w:b/>
          <w:lang w:eastAsia="hu-HU"/>
        </w:rPr>
      </w:pPr>
      <w:r w:rsidRPr="00A32AEF">
        <w:rPr>
          <w:lang w:eastAsia="hu-HU"/>
        </w:rPr>
        <w:t xml:space="preserve"> A játékot használó óvodapedagógus köteles a játékon feltüntetett, vagy ahhoz mellékelt figyelmeztetést, használati utasítást gondosan áttanulmányozni és a játékszert, aszerint alkalmazni</w:t>
      </w:r>
    </w:p>
    <w:p w:rsidR="00930FF2" w:rsidRPr="00A32AEF" w:rsidRDefault="00930FF2" w:rsidP="00930FF2">
      <w:pPr>
        <w:suppressAutoHyphens w:val="0"/>
        <w:jc w:val="both"/>
        <w:rPr>
          <w:b/>
          <w:lang w:eastAsia="hu-HU"/>
        </w:rPr>
      </w:pPr>
    </w:p>
    <w:p w:rsidR="00930FF2" w:rsidRPr="005E77EE" w:rsidRDefault="00930FF2" w:rsidP="00930FF2">
      <w:pPr>
        <w:pStyle w:val="Listaszerbekezds"/>
        <w:numPr>
          <w:ilvl w:val="1"/>
          <w:numId w:val="120"/>
        </w:numPr>
        <w:rPr>
          <w:b/>
          <w:lang w:eastAsia="hu-HU"/>
        </w:rPr>
      </w:pPr>
      <w:r w:rsidRPr="005E77EE">
        <w:rPr>
          <w:b/>
          <w:lang w:eastAsia="hu-HU"/>
        </w:rPr>
        <w:t>Gyermekbaleset</w:t>
      </w:r>
      <w:r w:rsidRPr="005E77EE">
        <w:rPr>
          <w:b/>
          <w:lang w:eastAsia="hu-HU"/>
        </w:rPr>
        <w:tab/>
      </w:r>
    </w:p>
    <w:p w:rsidR="00930FF2" w:rsidRPr="005E77EE" w:rsidRDefault="00930FF2" w:rsidP="00930FF2">
      <w:pPr>
        <w:pStyle w:val="Listaszerbekezds"/>
        <w:ind w:left="1418"/>
        <w:rPr>
          <w:b/>
          <w:lang w:eastAsia="hu-HU"/>
        </w:rPr>
      </w:pPr>
    </w:p>
    <w:p w:rsidR="00930FF2" w:rsidRPr="00A32AEF" w:rsidRDefault="00930FF2" w:rsidP="00930FF2">
      <w:pPr>
        <w:numPr>
          <w:ilvl w:val="0"/>
          <w:numId w:val="52"/>
        </w:numPr>
        <w:suppressAutoHyphens w:val="0"/>
        <w:jc w:val="both"/>
        <w:rPr>
          <w:lang w:eastAsia="hu-HU"/>
        </w:rPr>
      </w:pPr>
      <w:r w:rsidRPr="00A32AEF">
        <w:rPr>
          <w:lang w:eastAsia="hu-HU"/>
        </w:rPr>
        <w:t>Amennyiben a gyermeket baleset éri, a baleset súlyosságától függetlenül azonnal jelezni kell a tagóvodában tartózkodó vezetőnek, vagy helyettesének, illetve a munkavédelmi felelősnek</w:t>
      </w:r>
    </w:p>
    <w:p w:rsidR="00930FF2" w:rsidRPr="00A32AEF" w:rsidRDefault="00930FF2" w:rsidP="00930FF2">
      <w:pPr>
        <w:numPr>
          <w:ilvl w:val="0"/>
          <w:numId w:val="52"/>
        </w:numPr>
        <w:suppressAutoHyphens w:val="0"/>
        <w:jc w:val="both"/>
        <w:rPr>
          <w:lang w:eastAsia="hu-HU"/>
        </w:rPr>
      </w:pPr>
      <w:r w:rsidRPr="00A32AEF">
        <w:rPr>
          <w:lang w:eastAsia="hu-HU"/>
        </w:rPr>
        <w:t xml:space="preserve">Ha a gyermeket baleset éri, a vele foglalkozó óvodapedagógus kötelessége az elsősegélynyújtás </w:t>
      </w:r>
    </w:p>
    <w:p w:rsidR="00930FF2" w:rsidRPr="00A32AEF" w:rsidRDefault="00930FF2" w:rsidP="00930FF2">
      <w:pPr>
        <w:numPr>
          <w:ilvl w:val="0"/>
          <w:numId w:val="52"/>
        </w:numPr>
        <w:suppressAutoHyphens w:val="0"/>
        <w:jc w:val="both"/>
        <w:rPr>
          <w:lang w:eastAsia="hu-HU"/>
        </w:rPr>
      </w:pPr>
      <w:r w:rsidRPr="00A32AEF">
        <w:rPr>
          <w:lang w:eastAsia="hu-HU"/>
        </w:rPr>
        <w:t>A lehető legrövidebb időn belül értesíteni kell a szülőt</w:t>
      </w:r>
    </w:p>
    <w:p w:rsidR="00930FF2" w:rsidRPr="00A32AEF" w:rsidRDefault="00930FF2" w:rsidP="00930FF2">
      <w:pPr>
        <w:numPr>
          <w:ilvl w:val="0"/>
          <w:numId w:val="52"/>
        </w:numPr>
        <w:suppressAutoHyphens w:val="0"/>
        <w:jc w:val="both"/>
        <w:rPr>
          <w:lang w:eastAsia="hu-HU"/>
        </w:rPr>
      </w:pPr>
      <w:r w:rsidRPr="00A32AEF">
        <w:rPr>
          <w:lang w:eastAsia="hu-HU"/>
        </w:rPr>
        <w:t>Amennyiben orvosi segítségre van szükség, a gyermeket a lehető legrövidebb időn belül orvoshoz kell vinni, vagy mentőt kell hívni</w:t>
      </w:r>
    </w:p>
    <w:p w:rsidR="00930FF2" w:rsidRPr="00A32AEF" w:rsidRDefault="00930FF2" w:rsidP="00930FF2">
      <w:pPr>
        <w:numPr>
          <w:ilvl w:val="0"/>
          <w:numId w:val="52"/>
        </w:numPr>
        <w:suppressAutoHyphens w:val="0"/>
        <w:jc w:val="both"/>
        <w:rPr>
          <w:lang w:eastAsia="hu-HU"/>
        </w:rPr>
      </w:pPr>
      <w:r w:rsidRPr="00A32AEF">
        <w:rPr>
          <w:lang w:eastAsia="hu-HU"/>
        </w:rPr>
        <w:t>Aki a veszélyforrást észleli, köteles azonnal jelezni a tagóvoda-vezetőnek, illetve a munkavédelmi felelősnek</w:t>
      </w:r>
    </w:p>
    <w:p w:rsidR="00930FF2" w:rsidRPr="00A32AEF" w:rsidRDefault="00930FF2" w:rsidP="00930FF2">
      <w:pPr>
        <w:numPr>
          <w:ilvl w:val="0"/>
          <w:numId w:val="52"/>
        </w:numPr>
        <w:suppressAutoHyphens w:val="0"/>
        <w:jc w:val="both"/>
        <w:rPr>
          <w:lang w:eastAsia="hu-HU"/>
        </w:rPr>
      </w:pPr>
      <w:r w:rsidRPr="00A32AEF">
        <w:rPr>
          <w:lang w:eastAsia="hu-HU"/>
        </w:rPr>
        <w:t>A gyermekbalesettel kapcsolatos nyilvántartási és jelentési kötelezettség teljesítését a szakmai igazgató ellenőrzi</w:t>
      </w:r>
    </w:p>
    <w:p w:rsidR="00930FF2" w:rsidRDefault="00930FF2" w:rsidP="00930FF2">
      <w:pPr>
        <w:jc w:val="both"/>
        <w:rPr>
          <w:b/>
          <w:lang w:eastAsia="hu-HU"/>
        </w:rPr>
      </w:pPr>
    </w:p>
    <w:p w:rsidR="00930FF2" w:rsidRPr="007B1CB8" w:rsidRDefault="00930FF2" w:rsidP="00930FF2">
      <w:pPr>
        <w:tabs>
          <w:tab w:val="left" w:pos="993"/>
        </w:tabs>
        <w:ind w:firstLine="426"/>
        <w:jc w:val="both"/>
        <w:rPr>
          <w:b/>
          <w:lang w:eastAsia="hu-HU"/>
        </w:rPr>
      </w:pPr>
      <w:r>
        <w:rPr>
          <w:b/>
          <w:lang w:eastAsia="hu-HU"/>
        </w:rPr>
        <w:t>16.3</w:t>
      </w:r>
      <w:r>
        <w:rPr>
          <w:b/>
          <w:lang w:eastAsia="hu-HU"/>
        </w:rPr>
        <w:tab/>
      </w:r>
      <w:r w:rsidRPr="007B1CB8">
        <w:rPr>
          <w:b/>
          <w:lang w:eastAsia="hu-HU"/>
        </w:rPr>
        <w:t>A diabeteszes gyermekek ellátásának feladatai</w:t>
      </w:r>
    </w:p>
    <w:p w:rsidR="00930FF2" w:rsidRDefault="00930FF2" w:rsidP="00930FF2">
      <w:pPr>
        <w:jc w:val="both"/>
        <w:rPr>
          <w:b/>
          <w:lang w:eastAsia="hu-HU"/>
        </w:rPr>
      </w:pPr>
    </w:p>
    <w:p w:rsidR="00930FF2" w:rsidRPr="00F84317" w:rsidRDefault="00930FF2" w:rsidP="00930FF2">
      <w:pPr>
        <w:ind w:left="708"/>
        <w:rPr>
          <w:b/>
          <w:u w:val="single"/>
        </w:rPr>
      </w:pPr>
      <w:r w:rsidRPr="00F84317">
        <w:rPr>
          <w:b/>
          <w:u w:val="single"/>
        </w:rPr>
        <w:t>Diétás étkeztetés</w:t>
      </w:r>
    </w:p>
    <w:p w:rsidR="00930FF2" w:rsidRDefault="00930FF2" w:rsidP="00930FF2">
      <w:pPr>
        <w:jc w:val="both"/>
        <w:rPr>
          <w:rStyle w:val="fontstyle01"/>
        </w:rPr>
      </w:pPr>
    </w:p>
    <w:p w:rsidR="00930FF2" w:rsidRPr="007436D2" w:rsidRDefault="00930FF2" w:rsidP="00930FF2">
      <w:pPr>
        <w:jc w:val="both"/>
      </w:pPr>
      <w:r>
        <w:rPr>
          <w:rStyle w:val="fontstyle01"/>
        </w:rPr>
        <w:t xml:space="preserve">A közétkeztetésben résztvevő gyermekek étkezésének táplálkozás-egészségügyi szabályait </w:t>
      </w:r>
      <w:r w:rsidRPr="007436D2">
        <w:t>a közétkeztetésre vonatkozó táplálkozás-egészségügyi előírásokról szóló 37/2014.(IV.30.) EMMI rendelet szabályozza.</w:t>
      </w:r>
    </w:p>
    <w:p w:rsidR="00930FF2" w:rsidRDefault="00930FF2" w:rsidP="00930FF2">
      <w:pPr>
        <w:jc w:val="both"/>
      </w:pPr>
    </w:p>
    <w:p w:rsidR="00930FF2" w:rsidRPr="007436D2" w:rsidRDefault="00930FF2" w:rsidP="00930FF2">
      <w:pPr>
        <w:jc w:val="both"/>
      </w:pPr>
      <w:r w:rsidRPr="007436D2">
        <w:t xml:space="preserve">Az óvodában, azon gyermekeknek, akiknek – ételallergia, ételintolerancia, cukorbetegség, vagy egyéb egészségügyi probléma miatt – szüleik diétás étrendet igényelnek, szakorvos általi igazolás szükséges. </w:t>
      </w:r>
    </w:p>
    <w:p w:rsidR="00930FF2" w:rsidRDefault="00930FF2" w:rsidP="00930FF2">
      <w:pPr>
        <w:jc w:val="both"/>
      </w:pPr>
    </w:p>
    <w:p w:rsidR="00930FF2" w:rsidRPr="007436D2" w:rsidRDefault="00930FF2" w:rsidP="00930FF2">
      <w:pPr>
        <w:jc w:val="both"/>
      </w:pPr>
      <w:r w:rsidRPr="007436D2">
        <w:t xml:space="preserve">A diétás étrendet </w:t>
      </w:r>
      <w:r>
        <w:t xml:space="preserve">a DÓHSZK a közétkeztetést biztosító külső szolgáltatótól </w:t>
      </w:r>
      <w:r w:rsidRPr="007436D2">
        <w:t xml:space="preserve">rendeli meg. A </w:t>
      </w:r>
      <w:r>
        <w:t>közétkeztetést biztosító szolgáltató</w:t>
      </w:r>
      <w:r w:rsidRPr="007436D2">
        <w:t xml:space="preserve"> a diétás étkezésben részesülő gyermekek szülei részére – hetente – elektronikusan megküldi az aktuális étlapot. Amennyiben a gyermek súlyosan ételallergiás (hatféle allergiánál több) a közétkeztet</w:t>
      </w:r>
      <w:r>
        <w:t>ést biztosító szolgáltató</w:t>
      </w:r>
      <w:r w:rsidRPr="007436D2">
        <w:t xml:space="preserve"> a közétkeztetés keretein belül nem tudja vállalni az étel elkészítését.</w:t>
      </w:r>
    </w:p>
    <w:p w:rsidR="00930FF2" w:rsidRPr="007436D2" w:rsidRDefault="00930FF2" w:rsidP="00930FF2">
      <w:pPr>
        <w:jc w:val="both"/>
      </w:pPr>
      <w:r w:rsidRPr="007436D2">
        <w:t xml:space="preserve">A közétkeztetés során, ha nem biztosítható a gyermek diétás étkezése, – a szülő, írásbeli nyilatkozata alapján – a tagóvodába bevitt, vagy a szülő, által a tagóvodába rendelt étel elfogyasztásával biztosítható. Ennek érdekében a </w:t>
      </w:r>
      <w:r w:rsidRPr="005E77EE">
        <w:rPr>
          <w:lang w:eastAsia="hu-HU"/>
        </w:rPr>
        <w:t>tagintézmény-igazgató</w:t>
      </w:r>
      <w:r w:rsidRPr="000E457C" w:rsidDel="00697832">
        <w:t xml:space="preserve"> </w:t>
      </w:r>
      <w:r w:rsidRPr="007436D2">
        <w:t>köteles biztosítani a hűtés, a melegítés és a fogyasztás megfelelő feltételeit a hatályos jogszabályok és szakmai előírások betartásával.</w:t>
      </w:r>
    </w:p>
    <w:p w:rsidR="00930FF2" w:rsidRDefault="00930FF2" w:rsidP="00930FF2">
      <w:pPr>
        <w:jc w:val="both"/>
      </w:pPr>
    </w:p>
    <w:p w:rsidR="00930FF2" w:rsidRPr="007436D2" w:rsidRDefault="00930FF2" w:rsidP="00930FF2">
      <w:pPr>
        <w:jc w:val="both"/>
      </w:pPr>
      <w:r w:rsidRPr="007436D2">
        <w:t>Az otthonról bevitt ételeket a közétkeztetésben szolgáltatott ételektől elkülönítve kell kezelni, azok a tagóvoda tálalókonyhájára nem kerülhetnek be. A hűtve tárolást igénylő ételeket minden esetben a gyermek nevével, a bevitel dátumával ellátva, lezárt – étel tárolására alkalmas, mikrohullámú eszközben melegíthető – edényben kell bevinni a tagóvodába és elhelyezni a kijelölt hűtőszekrénybe. A hűtést igénylő ételt 0-5ᵒC-on kell tárolni.</w:t>
      </w:r>
    </w:p>
    <w:p w:rsidR="00930FF2" w:rsidRDefault="00930FF2" w:rsidP="00930FF2">
      <w:pPr>
        <w:jc w:val="both"/>
      </w:pPr>
    </w:p>
    <w:p w:rsidR="00930FF2" w:rsidRPr="007436D2" w:rsidRDefault="00930FF2" w:rsidP="00930FF2">
      <w:pPr>
        <w:jc w:val="both"/>
      </w:pPr>
      <w:r w:rsidRPr="007436D2">
        <w:lastRenderedPageBreak/>
        <w:t xml:space="preserve">Az ételek melegítésére mikrohullámú sütő használatával történik. A hőmérséklet egyenletes eloszlása érdekében javasolt az ételek – saját evőeszközzel történő – megkeverése annak érdekében, hogy az étel minden pontja kellő hőkezelést kapjon. </w:t>
      </w:r>
    </w:p>
    <w:p w:rsidR="00930FF2" w:rsidRPr="007436D2" w:rsidRDefault="00930FF2" w:rsidP="00930FF2">
      <w:pPr>
        <w:pStyle w:val="Default"/>
        <w:jc w:val="both"/>
        <w:rPr>
          <w:rFonts w:ascii="Times New Roman" w:hAnsi="Times New Roman" w:cs="Times New Roman"/>
          <w:sz w:val="23"/>
          <w:szCs w:val="23"/>
        </w:rPr>
      </w:pPr>
      <w:r w:rsidRPr="007436D2">
        <w:rPr>
          <w:rFonts w:ascii="Times New Roman" w:hAnsi="Times New Roman" w:cs="Times New Roman"/>
        </w:rPr>
        <w:t>Az otthonról hozott ételek esetében saját edény és saját evőeszköz használata szükséges. Az üres edényt, valamint az evőeszközöket a gyermek hazaviszi. Amennyiben maradt az ételből, a gyermek a visszazárt dobozban hazaviheti. (szülővel való konzultáció alapján)</w:t>
      </w:r>
      <w:r w:rsidRPr="007436D2">
        <w:rPr>
          <w:rFonts w:ascii="Times New Roman" w:hAnsi="Times New Roman" w:cs="Times New Roman"/>
          <w:sz w:val="23"/>
          <w:szCs w:val="23"/>
        </w:rPr>
        <w:t xml:space="preserve"> </w:t>
      </w:r>
    </w:p>
    <w:p w:rsidR="00930FF2" w:rsidRPr="007436D2" w:rsidRDefault="00930FF2" w:rsidP="00930FF2">
      <w:pPr>
        <w:jc w:val="both"/>
        <w:rPr>
          <w:sz w:val="23"/>
          <w:szCs w:val="23"/>
        </w:rPr>
      </w:pPr>
    </w:p>
    <w:p w:rsidR="00930FF2" w:rsidRPr="007436D2" w:rsidRDefault="00930FF2" w:rsidP="00930FF2">
      <w:pPr>
        <w:jc w:val="both"/>
      </w:pPr>
      <w:r w:rsidRPr="007436D2">
        <w:t xml:space="preserve">A </w:t>
      </w:r>
      <w:r w:rsidRPr="007436D2">
        <w:rPr>
          <w:b/>
          <w:u w:val="single"/>
        </w:rPr>
        <w:t>cukorbeteg gyermekek</w:t>
      </w:r>
      <w:r w:rsidRPr="007436D2">
        <w:t xml:space="preserve"> esetében – ha a szakorvos írásban erről rendelkezik – napi többszöri étkezést kell biztosítani.</w:t>
      </w:r>
    </w:p>
    <w:p w:rsidR="00930FF2" w:rsidRDefault="00930FF2" w:rsidP="00930FF2">
      <w:pPr>
        <w:jc w:val="both"/>
        <w:rPr>
          <w:lang w:eastAsia="hu-HU"/>
        </w:rPr>
      </w:pPr>
    </w:p>
    <w:p w:rsidR="00930FF2" w:rsidRDefault="00930FF2" w:rsidP="00930FF2">
      <w:pPr>
        <w:jc w:val="both"/>
        <w:rPr>
          <w:lang w:eastAsia="hu-HU"/>
        </w:rPr>
      </w:pPr>
      <w:r w:rsidRPr="007436D2">
        <w:rPr>
          <w:lang w:eastAsia="hu-HU"/>
        </w:rPr>
        <w:t>A 2011. évi CXC törvény a nemzeti köznevelésről 62.§ 1.a pontja alapján az 1-es típusú diabétesszel élő gyermek részére, abban az időtartamban, amikor az óvoda felügyelete alatt áll, szüleinek kérelmére, a gyermekkori diabétesz gondozásával foglalkozó egészségügyi intézmények szakmai iránymutatása alapján az (1b)-(1e) bekezdés szerinti speciális ellátást biztosítja.</w:t>
      </w:r>
    </w:p>
    <w:p w:rsidR="00930FF2" w:rsidRPr="007436D2" w:rsidRDefault="00930FF2" w:rsidP="00930FF2">
      <w:pPr>
        <w:jc w:val="both"/>
        <w:rPr>
          <w:lang w:eastAsia="hu-HU"/>
        </w:rPr>
      </w:pPr>
    </w:p>
    <w:p w:rsidR="00930FF2" w:rsidRPr="007436D2" w:rsidRDefault="00930FF2" w:rsidP="00930FF2">
      <w:pPr>
        <w:pStyle w:val="Listaszerbekezds"/>
        <w:numPr>
          <w:ilvl w:val="0"/>
          <w:numId w:val="118"/>
        </w:numPr>
        <w:suppressAutoHyphens w:val="0"/>
        <w:ind w:hanging="357"/>
        <w:contextualSpacing/>
        <w:jc w:val="both"/>
        <w:rPr>
          <w:lang w:eastAsia="hu-HU"/>
        </w:rPr>
      </w:pPr>
      <w:r w:rsidRPr="007436D2">
        <w:rPr>
          <w:lang w:eastAsia="hu-HU"/>
        </w:rPr>
        <w:t>Az intézmény vezetője a pedagógus vagy érettségi végzettséggel rendelkező, nevelőmunkát közvetlenül segítő munkakörben foglalkoztatott számára írhatja elő a speciális ellátás biztosítását, az alábbi módon:</w:t>
      </w:r>
    </w:p>
    <w:p w:rsidR="00930FF2" w:rsidRPr="007436D2" w:rsidRDefault="00930FF2" w:rsidP="00930FF2">
      <w:pPr>
        <w:pStyle w:val="Listaszerbekezds"/>
        <w:numPr>
          <w:ilvl w:val="1"/>
          <w:numId w:val="118"/>
        </w:numPr>
        <w:suppressAutoHyphens w:val="0"/>
        <w:ind w:hanging="357"/>
        <w:contextualSpacing/>
        <w:jc w:val="both"/>
        <w:rPr>
          <w:lang w:eastAsia="hu-HU"/>
        </w:rPr>
      </w:pPr>
      <w:r w:rsidRPr="007436D2">
        <w:rPr>
          <w:lang w:eastAsia="hu-HU"/>
        </w:rPr>
        <w:t>a vércukorszint szükség szerinti mérését;</w:t>
      </w:r>
    </w:p>
    <w:p w:rsidR="00930FF2" w:rsidRPr="007436D2" w:rsidRDefault="00930FF2" w:rsidP="00930FF2">
      <w:pPr>
        <w:pStyle w:val="Listaszerbekezds"/>
        <w:numPr>
          <w:ilvl w:val="1"/>
          <w:numId w:val="118"/>
        </w:numPr>
        <w:suppressAutoHyphens w:val="0"/>
        <w:ind w:hanging="357"/>
        <w:contextualSpacing/>
        <w:jc w:val="both"/>
        <w:rPr>
          <w:lang w:eastAsia="hu-HU"/>
        </w:rPr>
      </w:pPr>
      <w:r w:rsidRPr="007436D2">
        <w:rPr>
          <w:lang w:eastAsia="hu-HU"/>
        </w:rPr>
        <w:t>szükség esetén, orvosi előírás alapján, a szülővel, más törvényes képviselővel, a megadott kapcsolattartási módon egyeztetve, az előírt időközönként a szükséges mennyiségű inzulin beadását.</w:t>
      </w:r>
    </w:p>
    <w:p w:rsidR="00930FF2" w:rsidRPr="007436D2" w:rsidRDefault="00930FF2" w:rsidP="00930FF2">
      <w:pPr>
        <w:pStyle w:val="Listaszerbekezds"/>
        <w:numPr>
          <w:ilvl w:val="1"/>
          <w:numId w:val="118"/>
        </w:numPr>
        <w:suppressAutoHyphens w:val="0"/>
        <w:ind w:hanging="357"/>
        <w:contextualSpacing/>
        <w:jc w:val="both"/>
        <w:rPr>
          <w:lang w:eastAsia="hu-HU"/>
        </w:rPr>
      </w:pPr>
      <w:r w:rsidRPr="007436D2">
        <w:rPr>
          <w:lang w:eastAsia="hu-HU"/>
        </w:rPr>
        <w:t>Az intézmény vezetője a speciális feladat ellátását olyan személy útján biztosítja, aki a feladat ellátásához kapcsolódó ismeretekről szóló szakmai továbbképzésén részt vett, és aki a speciális ellátásban való részvételt vállalja.</w:t>
      </w:r>
    </w:p>
    <w:p w:rsidR="00930FF2" w:rsidRPr="00A32AEF" w:rsidRDefault="00930FF2" w:rsidP="00930FF2">
      <w:pPr>
        <w:jc w:val="both"/>
        <w:rPr>
          <w:b/>
          <w:lang w:eastAsia="hu-HU"/>
        </w:rPr>
      </w:pPr>
    </w:p>
    <w:p w:rsidR="00930FF2" w:rsidRPr="007B1CB8" w:rsidRDefault="00930FF2" w:rsidP="00930FF2">
      <w:pPr>
        <w:pStyle w:val="Listaszerbekezds"/>
        <w:numPr>
          <w:ilvl w:val="0"/>
          <w:numId w:val="119"/>
        </w:numPr>
        <w:ind w:left="567" w:hanging="567"/>
        <w:jc w:val="both"/>
        <w:outlineLvl w:val="1"/>
        <w:rPr>
          <w:b/>
          <w:bCs/>
          <w:lang w:eastAsia="hu-HU"/>
        </w:rPr>
      </w:pPr>
      <w:bookmarkStart w:id="209" w:name="_Toc210740192"/>
      <w:r w:rsidRPr="007B1CB8">
        <w:rPr>
          <w:b/>
          <w:bCs/>
          <w:lang w:eastAsia="hu-HU"/>
        </w:rPr>
        <w:t>Rendkívüli esemény, bombariadó esetén szükséges teendők</w:t>
      </w:r>
      <w:bookmarkEnd w:id="209"/>
    </w:p>
    <w:p w:rsidR="00930FF2" w:rsidRPr="00A32AEF" w:rsidRDefault="00930FF2" w:rsidP="00930FF2">
      <w:pPr>
        <w:numPr>
          <w:ilvl w:val="0"/>
          <w:numId w:val="53"/>
        </w:numPr>
        <w:suppressAutoHyphens w:val="0"/>
        <w:jc w:val="both"/>
        <w:rPr>
          <w:bCs/>
          <w:lang w:eastAsia="hu-HU"/>
        </w:rPr>
      </w:pPr>
      <w:r w:rsidRPr="00A32AEF">
        <w:rPr>
          <w:bCs/>
          <w:lang w:eastAsia="hu-HU"/>
        </w:rPr>
        <w:t>Az intézményegység minden alkalmazottja köteles az általa észlelt rendkívüli eseményt közvetlen felettesének jelenteni. A szakmai igazgató dönt a szükséges intézkedésekről és a fenntartó értesítéséről</w:t>
      </w:r>
    </w:p>
    <w:p w:rsidR="00930FF2" w:rsidRPr="00A32AEF" w:rsidRDefault="00930FF2" w:rsidP="00930FF2">
      <w:pPr>
        <w:numPr>
          <w:ilvl w:val="0"/>
          <w:numId w:val="53"/>
        </w:numPr>
        <w:suppressAutoHyphens w:val="0"/>
        <w:jc w:val="both"/>
        <w:rPr>
          <w:bCs/>
          <w:lang w:eastAsia="hu-HU"/>
        </w:rPr>
      </w:pPr>
      <w:r w:rsidRPr="00A32AEF">
        <w:rPr>
          <w:lang w:eastAsia="hu-HU"/>
        </w:rPr>
        <w:t>Bombariadó esetén a szakmai igazgató intézkedhet. Akadályoztatása esetén az SZMSZ-ben szabályozott helyettesítési rend szerint kell eljárni</w:t>
      </w:r>
    </w:p>
    <w:p w:rsidR="00930FF2" w:rsidRPr="00A32AEF" w:rsidRDefault="00930FF2" w:rsidP="00930FF2">
      <w:pPr>
        <w:numPr>
          <w:ilvl w:val="0"/>
          <w:numId w:val="53"/>
        </w:numPr>
        <w:suppressAutoHyphens w:val="0"/>
        <w:jc w:val="both"/>
        <w:rPr>
          <w:bCs/>
          <w:lang w:eastAsia="hu-HU"/>
        </w:rPr>
      </w:pPr>
      <w:r w:rsidRPr="00A32AEF">
        <w:rPr>
          <w:lang w:eastAsia="hu-HU"/>
        </w:rPr>
        <w:t>Az épület kiürítését a részletes bombariadó terv tartalmazza</w:t>
      </w:r>
    </w:p>
    <w:p w:rsidR="00930FF2" w:rsidRPr="00A32AEF" w:rsidRDefault="00930FF2" w:rsidP="00930FF2">
      <w:pPr>
        <w:numPr>
          <w:ilvl w:val="0"/>
          <w:numId w:val="53"/>
        </w:numPr>
        <w:suppressAutoHyphens w:val="0"/>
        <w:jc w:val="both"/>
        <w:rPr>
          <w:lang w:eastAsia="hu-HU"/>
        </w:rPr>
      </w:pPr>
      <w:r w:rsidRPr="00A32AEF">
        <w:rPr>
          <w:bCs/>
          <w:lang w:eastAsia="hu-HU"/>
        </w:rPr>
        <w:t xml:space="preserve">Az épület kiürítésének időtartamáról, a gyermekek elhelyezéséről az intézkedést végző hatóság információja alapján a </w:t>
      </w:r>
      <w:r w:rsidRPr="00A32AEF">
        <w:rPr>
          <w:lang w:eastAsia="hu-HU"/>
        </w:rPr>
        <w:t xml:space="preserve">tagóvoda-vezetők, </w:t>
      </w:r>
      <w:r w:rsidRPr="00A32AEF">
        <w:rPr>
          <w:bCs/>
          <w:lang w:eastAsia="hu-HU"/>
        </w:rPr>
        <w:t>akadályoztatásuk esetén az intézkedéssel megbízott személy dönt,</w:t>
      </w:r>
      <w:r w:rsidRPr="00A32AEF">
        <w:rPr>
          <w:lang w:eastAsia="hu-HU"/>
        </w:rPr>
        <w:t xml:space="preserve"> amelyről haladéktalanul értesítik a szakmai igazgatót.</w:t>
      </w:r>
    </w:p>
    <w:p w:rsidR="00930FF2" w:rsidRPr="00A32AEF" w:rsidRDefault="00930FF2" w:rsidP="00930FF2">
      <w:pPr>
        <w:numPr>
          <w:ilvl w:val="0"/>
          <w:numId w:val="53"/>
        </w:numPr>
        <w:suppressAutoHyphens w:val="0"/>
        <w:ind w:left="708"/>
        <w:jc w:val="both"/>
        <w:rPr>
          <w:lang w:eastAsia="hu-HU"/>
        </w:rPr>
      </w:pPr>
      <w:r w:rsidRPr="00A32AEF">
        <w:rPr>
          <w:lang w:eastAsia="hu-HU"/>
        </w:rPr>
        <w:t xml:space="preserve">A bombariadóról és az intézkedésekről a szakmai igazgató rendkívüli jelentésben értesíti a fenntartót. </w:t>
      </w:r>
    </w:p>
    <w:p w:rsidR="00930FF2" w:rsidRPr="00A32AEF" w:rsidRDefault="00930FF2" w:rsidP="00930FF2">
      <w:pPr>
        <w:suppressAutoHyphens w:val="0"/>
        <w:jc w:val="both"/>
        <w:rPr>
          <w:lang w:eastAsia="hu-HU"/>
        </w:rPr>
      </w:pPr>
    </w:p>
    <w:p w:rsidR="00930FF2" w:rsidRPr="007B1CB8" w:rsidRDefault="00930FF2" w:rsidP="00930FF2">
      <w:pPr>
        <w:pStyle w:val="Listaszerbekezds"/>
        <w:numPr>
          <w:ilvl w:val="0"/>
          <w:numId w:val="119"/>
        </w:numPr>
        <w:tabs>
          <w:tab w:val="left" w:pos="709"/>
        </w:tabs>
        <w:ind w:left="567" w:hanging="567"/>
        <w:rPr>
          <w:b/>
          <w:lang w:eastAsia="hu-HU"/>
        </w:rPr>
      </w:pPr>
      <w:r w:rsidRPr="007B1CB8">
        <w:rPr>
          <w:b/>
          <w:lang w:eastAsia="hu-HU"/>
        </w:rPr>
        <w:t>Az elektronikus és az elektronikus úton előállított nyomtatványok kezelési rendje</w:t>
      </w:r>
    </w:p>
    <w:p w:rsidR="00930FF2" w:rsidRPr="00A32AEF" w:rsidRDefault="00930FF2" w:rsidP="00930FF2">
      <w:pPr>
        <w:jc w:val="both"/>
        <w:rPr>
          <w:b/>
          <w:lang w:eastAsia="hu-HU"/>
        </w:rPr>
      </w:pPr>
    </w:p>
    <w:p w:rsidR="00930FF2" w:rsidRPr="00A32AEF" w:rsidRDefault="00930FF2" w:rsidP="00930FF2">
      <w:pPr>
        <w:jc w:val="both"/>
        <w:rPr>
          <w:lang w:eastAsia="hu-HU"/>
        </w:rPr>
      </w:pPr>
      <w:r w:rsidRPr="00A32AEF">
        <w:rPr>
          <w:lang w:eastAsia="hu-HU"/>
        </w:rPr>
        <w:t>A Közoktatási Információs Rendszer révén tartott elektronikus kapcsolatban elektronikusan előállított, szükség esetén hitelesített és tárolt dokumentumrendszert alkalmazunk a 229/2012. (VIII.28.) Kormányrendelet előírásainak megfelelően.</w:t>
      </w:r>
    </w:p>
    <w:p w:rsidR="00930FF2" w:rsidRDefault="00930FF2" w:rsidP="00930FF2">
      <w:pPr>
        <w:jc w:val="both"/>
        <w:rPr>
          <w:lang w:eastAsia="hu-HU"/>
        </w:rPr>
      </w:pPr>
    </w:p>
    <w:p w:rsidR="00930FF2" w:rsidRPr="00A32AEF" w:rsidRDefault="00930FF2" w:rsidP="00930FF2">
      <w:pPr>
        <w:jc w:val="both"/>
        <w:rPr>
          <w:lang w:eastAsia="hu-HU"/>
        </w:rPr>
      </w:pPr>
      <w:r w:rsidRPr="00A32AEF">
        <w:rPr>
          <w:lang w:eastAsia="hu-HU"/>
        </w:rPr>
        <w:lastRenderedPageBreak/>
        <w:t>Az elektronikus rendszer használata során feltétlenül ki kell nyomtatni és az irattárban kell elhelyezni az alábbi dokumentumok papír alapú másolatát:</w:t>
      </w:r>
    </w:p>
    <w:p w:rsidR="00930FF2" w:rsidRPr="00A32AEF" w:rsidRDefault="00930FF2" w:rsidP="00930FF2">
      <w:pPr>
        <w:numPr>
          <w:ilvl w:val="0"/>
          <w:numId w:val="74"/>
        </w:numPr>
        <w:jc w:val="both"/>
        <w:rPr>
          <w:lang w:eastAsia="hu-HU"/>
        </w:rPr>
      </w:pPr>
      <w:r w:rsidRPr="00A32AEF">
        <w:rPr>
          <w:lang w:eastAsia="hu-HU"/>
        </w:rPr>
        <w:t>Az intézménytörzsre vonatkozó adatok módosítása</w:t>
      </w:r>
    </w:p>
    <w:p w:rsidR="00930FF2" w:rsidRPr="00A32AEF" w:rsidRDefault="00930FF2" w:rsidP="00930FF2">
      <w:pPr>
        <w:numPr>
          <w:ilvl w:val="0"/>
          <w:numId w:val="74"/>
        </w:numPr>
        <w:jc w:val="both"/>
        <w:rPr>
          <w:lang w:eastAsia="hu-HU"/>
        </w:rPr>
      </w:pPr>
      <w:r w:rsidRPr="00A32AEF">
        <w:rPr>
          <w:lang w:eastAsia="hu-HU"/>
        </w:rPr>
        <w:t>Az alkalmazott pedagógusokra vonatkozó adatbejelentések</w:t>
      </w:r>
    </w:p>
    <w:p w:rsidR="00930FF2" w:rsidRPr="00A32AEF" w:rsidRDefault="00930FF2" w:rsidP="00930FF2">
      <w:pPr>
        <w:numPr>
          <w:ilvl w:val="0"/>
          <w:numId w:val="74"/>
        </w:numPr>
        <w:jc w:val="both"/>
        <w:rPr>
          <w:lang w:eastAsia="hu-HU"/>
        </w:rPr>
      </w:pPr>
      <w:r w:rsidRPr="00A32AEF">
        <w:rPr>
          <w:lang w:eastAsia="hu-HU"/>
        </w:rPr>
        <w:t>A gyermekek jogviszonyára vonatkozó bejelentések</w:t>
      </w:r>
    </w:p>
    <w:p w:rsidR="00930FF2" w:rsidRPr="00A32AEF" w:rsidRDefault="00930FF2" w:rsidP="00930FF2">
      <w:pPr>
        <w:numPr>
          <w:ilvl w:val="0"/>
          <w:numId w:val="74"/>
        </w:numPr>
        <w:jc w:val="both"/>
        <w:rPr>
          <w:lang w:eastAsia="hu-HU"/>
        </w:rPr>
      </w:pPr>
      <w:r w:rsidRPr="00A32AEF">
        <w:rPr>
          <w:lang w:eastAsia="hu-HU"/>
        </w:rPr>
        <w:t>Az október 1-i statisztika</w:t>
      </w:r>
    </w:p>
    <w:p w:rsidR="00930FF2" w:rsidRDefault="00930FF2" w:rsidP="00930FF2">
      <w:pPr>
        <w:rPr>
          <w:lang w:eastAsia="hu-HU"/>
        </w:rPr>
      </w:pPr>
    </w:p>
    <w:p w:rsidR="00930FF2" w:rsidRPr="00A32AEF" w:rsidRDefault="00930FF2" w:rsidP="00930FF2">
      <w:pPr>
        <w:jc w:val="both"/>
        <w:rPr>
          <w:lang w:eastAsia="hu-HU"/>
        </w:rPr>
      </w:pPr>
      <w:r w:rsidRPr="00A32AEF">
        <w:rPr>
          <w:lang w:eastAsia="hu-HU"/>
        </w:rPr>
        <w:t>Az elektronikus úton előállított fent felsorolt nyomtatványokat az intézmény pecsétjével és a szakmai igazgató aláírásával hitelesített formában kell tárolni.</w:t>
      </w:r>
    </w:p>
    <w:p w:rsidR="00930FF2" w:rsidRPr="00A32AEF" w:rsidRDefault="00930FF2" w:rsidP="00930FF2">
      <w:pPr>
        <w:jc w:val="both"/>
        <w:rPr>
          <w:lang w:eastAsia="hu-HU"/>
        </w:rPr>
      </w:pPr>
    </w:p>
    <w:p w:rsidR="00930FF2" w:rsidRPr="00A32AEF" w:rsidRDefault="00930FF2" w:rsidP="00930FF2">
      <w:pPr>
        <w:jc w:val="both"/>
        <w:rPr>
          <w:lang w:eastAsia="hu-HU"/>
        </w:rPr>
      </w:pPr>
      <w:r w:rsidRPr="00A32AEF">
        <w:rPr>
          <w:lang w:eastAsia="hu-HU"/>
        </w:rPr>
        <w:t>Az egyéb elektronikusan megküldött adatok írásbeli tárolása, hitelesítése nem szükséges. A dokumentumokat a KIR rendszerben, továbbá az intézményegység informatikai hálózatában egy külön e célra létrehozott mappában tároljuk. A mappához szükséges hozzáférés jogát az informatikai rendszerben korlátozni kell. Ahhoz kizárólag a szakmai igazgató által felhatalmazott személyek férhetnek hozzá.</w:t>
      </w:r>
    </w:p>
    <w:p w:rsidR="00930FF2" w:rsidRPr="00A32AEF" w:rsidRDefault="00930FF2" w:rsidP="00930FF2">
      <w:pPr>
        <w:suppressAutoHyphens w:val="0"/>
        <w:rPr>
          <w:b/>
          <w:bCs/>
          <w:lang w:eastAsia="hu-HU"/>
        </w:rPr>
      </w:pPr>
    </w:p>
    <w:p w:rsidR="00930FF2" w:rsidRPr="007B1CB8" w:rsidRDefault="00930FF2" w:rsidP="00930FF2">
      <w:pPr>
        <w:pStyle w:val="Listaszerbekezds"/>
        <w:numPr>
          <w:ilvl w:val="0"/>
          <w:numId w:val="119"/>
        </w:numPr>
        <w:suppressAutoHyphens w:val="0"/>
        <w:ind w:left="567" w:hanging="567"/>
        <w:jc w:val="both"/>
        <w:rPr>
          <w:b/>
          <w:lang w:eastAsia="hu-HU"/>
        </w:rPr>
      </w:pPr>
      <w:r w:rsidRPr="007B1CB8">
        <w:rPr>
          <w:b/>
          <w:bCs/>
          <w:lang w:eastAsia="hu-HU"/>
        </w:rPr>
        <w:t xml:space="preserve">Tájékoztatás a pedagógiai programról, az SZMSZ óvodai intézményegységet </w:t>
      </w:r>
      <w:r w:rsidRPr="007B1CB8">
        <w:rPr>
          <w:b/>
          <w:lang w:eastAsia="hu-HU"/>
        </w:rPr>
        <w:t>érintő részeiről, a házirendről</w:t>
      </w:r>
    </w:p>
    <w:p w:rsidR="00930FF2" w:rsidRPr="00A32AEF" w:rsidRDefault="00930FF2" w:rsidP="00930FF2">
      <w:pPr>
        <w:ind w:left="705"/>
        <w:jc w:val="both"/>
        <w:rPr>
          <w:lang w:eastAsia="hu-HU"/>
        </w:rPr>
      </w:pPr>
    </w:p>
    <w:p w:rsidR="00930FF2" w:rsidRPr="00A32AEF" w:rsidRDefault="00930FF2" w:rsidP="00930FF2">
      <w:pPr>
        <w:numPr>
          <w:ilvl w:val="0"/>
          <w:numId w:val="40"/>
        </w:numPr>
        <w:suppressAutoHyphens w:val="0"/>
        <w:jc w:val="both"/>
        <w:rPr>
          <w:lang w:eastAsia="hu-HU"/>
        </w:rPr>
      </w:pPr>
      <w:r w:rsidRPr="00A32AEF">
        <w:rPr>
          <w:lang w:eastAsia="hu-HU"/>
        </w:rPr>
        <w:t xml:space="preserve">Az intézményegység pedagógiai programját, az intézmény SZMSZ-ét, házirendjét egy-egy példányban el kell helyezni a titkárságon, a tagóvodákban </w:t>
      </w:r>
      <w:r w:rsidRPr="000E457C">
        <w:rPr>
          <w:lang w:eastAsia="hu-HU"/>
        </w:rPr>
        <w:t>a tagintézmény igazgatókkal.</w:t>
      </w:r>
      <w:r w:rsidRPr="00A32AEF">
        <w:rPr>
          <w:lang w:eastAsia="hu-HU"/>
        </w:rPr>
        <w:t xml:space="preserve"> A dokumentumokat a szülők a helyszínen, szabadon megtekinthetik.</w:t>
      </w:r>
    </w:p>
    <w:p w:rsidR="00930FF2" w:rsidRPr="00A32AEF" w:rsidRDefault="00930FF2" w:rsidP="00930FF2">
      <w:pPr>
        <w:numPr>
          <w:ilvl w:val="0"/>
          <w:numId w:val="40"/>
        </w:numPr>
        <w:suppressAutoHyphens w:val="0"/>
        <w:jc w:val="both"/>
        <w:rPr>
          <w:lang w:eastAsia="hu-HU"/>
        </w:rPr>
      </w:pPr>
      <w:r w:rsidRPr="00A32AEF">
        <w:rPr>
          <w:lang w:eastAsia="hu-HU"/>
        </w:rPr>
        <w:t>A dokumentumok az óvoda honlapján is megtekinthetők.</w:t>
      </w:r>
    </w:p>
    <w:p w:rsidR="00930FF2" w:rsidRPr="00FA525B" w:rsidRDefault="00930FF2" w:rsidP="00930FF2">
      <w:pPr>
        <w:numPr>
          <w:ilvl w:val="0"/>
          <w:numId w:val="40"/>
        </w:numPr>
        <w:suppressAutoHyphens w:val="0"/>
        <w:jc w:val="both"/>
        <w:rPr>
          <w:lang w:eastAsia="hu-HU"/>
        </w:rPr>
      </w:pPr>
      <w:r w:rsidRPr="00A32AEF">
        <w:rPr>
          <w:lang w:eastAsia="hu-HU"/>
        </w:rPr>
        <w:t xml:space="preserve">Amennyiben a dokumentumok tartalmáról a szülők szóbeli tájékoztatást kérnek, azt – előre egyeztetett időpontban – szakmai igazgatótól, helyetteseitől, illetve a </w:t>
      </w:r>
      <w:r w:rsidRPr="007B1CB8">
        <w:rPr>
          <w:lang w:eastAsia="hu-HU"/>
        </w:rPr>
        <w:t>tagintézmény-igazgatóktól</w:t>
      </w:r>
      <w:r w:rsidRPr="00FA525B" w:rsidDel="0071603A">
        <w:rPr>
          <w:lang w:eastAsia="hu-HU"/>
        </w:rPr>
        <w:t xml:space="preserve"> </w:t>
      </w:r>
      <w:r w:rsidRPr="00FA525B">
        <w:rPr>
          <w:lang w:eastAsia="hu-HU"/>
        </w:rPr>
        <w:t>kaphatják meg.</w:t>
      </w:r>
    </w:p>
    <w:p w:rsidR="00930FF2" w:rsidRPr="00A32AEF" w:rsidRDefault="00930FF2" w:rsidP="00930FF2">
      <w:pPr>
        <w:numPr>
          <w:ilvl w:val="0"/>
          <w:numId w:val="40"/>
        </w:numPr>
        <w:suppressAutoHyphens w:val="0"/>
        <w:jc w:val="both"/>
        <w:rPr>
          <w:lang w:eastAsia="hu-HU"/>
        </w:rPr>
      </w:pPr>
      <w:r w:rsidRPr="00A32AEF">
        <w:rPr>
          <w:lang w:eastAsia="hu-HU"/>
        </w:rPr>
        <w:t>Tájékoztatás adható a szülői értekezletek alkalmával is.</w:t>
      </w:r>
    </w:p>
    <w:p w:rsidR="00930FF2" w:rsidRPr="00A32AEF" w:rsidRDefault="00930FF2" w:rsidP="00930FF2">
      <w:pPr>
        <w:numPr>
          <w:ilvl w:val="0"/>
          <w:numId w:val="40"/>
        </w:numPr>
        <w:suppressAutoHyphens w:val="0"/>
        <w:jc w:val="both"/>
        <w:rPr>
          <w:lang w:eastAsia="hu-HU"/>
        </w:rPr>
      </w:pPr>
      <w:r w:rsidRPr="00A32AEF">
        <w:rPr>
          <w:lang w:eastAsia="hu-HU"/>
        </w:rPr>
        <w:t>A gyermekek felvételekor az óvodai házirendet a szülővel ismertetni kell.</w:t>
      </w:r>
    </w:p>
    <w:p w:rsidR="00930FF2" w:rsidRDefault="00930FF2" w:rsidP="00930FF2">
      <w:pPr>
        <w:suppressAutoHyphens w:val="0"/>
        <w:spacing w:after="160" w:line="259" w:lineRule="auto"/>
        <w:rPr>
          <w:lang w:eastAsia="hu-HU"/>
        </w:rPr>
      </w:pPr>
      <w:r>
        <w:rPr>
          <w:lang w:eastAsia="hu-HU"/>
        </w:rPr>
        <w:br w:type="page"/>
      </w:r>
    </w:p>
    <w:p w:rsidR="00930FF2" w:rsidRDefault="00930FF2" w:rsidP="00930FF2">
      <w:pPr>
        <w:jc w:val="both"/>
      </w:pPr>
      <w:bookmarkStart w:id="210" w:name="_Toc170466722"/>
      <w:bookmarkEnd w:id="210"/>
    </w:p>
    <w:p w:rsidR="00930FF2" w:rsidRPr="008C0E71" w:rsidRDefault="00930FF2" w:rsidP="00930FF2">
      <w:pPr>
        <w:pStyle w:val="Cmsor1"/>
        <w:spacing w:before="0" w:after="0"/>
        <w:jc w:val="center"/>
        <w:rPr>
          <w:rFonts w:ascii="Times New Roman" w:hAnsi="Times New Roman" w:cs="Times New Roman"/>
          <w:bCs w:val="0"/>
          <w:sz w:val="24"/>
          <w:szCs w:val="24"/>
        </w:rPr>
      </w:pPr>
      <w:bookmarkStart w:id="211" w:name="_Toc210740193"/>
      <w:r w:rsidRPr="008C0E71">
        <w:rPr>
          <w:rFonts w:ascii="Times New Roman" w:hAnsi="Times New Roman" w:cs="Times New Roman"/>
          <w:bCs w:val="0"/>
          <w:sz w:val="24"/>
          <w:szCs w:val="24"/>
        </w:rPr>
        <w:t>VI. RÉSZ</w:t>
      </w:r>
      <w:bookmarkEnd w:id="211"/>
    </w:p>
    <w:p w:rsidR="00930FF2" w:rsidRPr="008C0E71" w:rsidRDefault="00930FF2" w:rsidP="00930FF2">
      <w:pPr>
        <w:pStyle w:val="Cmsor1"/>
        <w:spacing w:before="0" w:after="0"/>
        <w:jc w:val="center"/>
        <w:rPr>
          <w:rFonts w:ascii="Times New Roman" w:hAnsi="Times New Roman" w:cs="Times New Roman"/>
          <w:bCs w:val="0"/>
          <w:sz w:val="24"/>
          <w:szCs w:val="24"/>
        </w:rPr>
      </w:pPr>
      <w:bookmarkStart w:id="212" w:name="_Toc210740194"/>
      <w:r w:rsidRPr="008C0E71">
        <w:rPr>
          <w:rFonts w:ascii="Times New Roman" w:hAnsi="Times New Roman" w:cs="Times New Roman"/>
          <w:bCs w:val="0"/>
          <w:sz w:val="24"/>
          <w:szCs w:val="24"/>
        </w:rPr>
        <w:t>ZÁRÓ RENDELKEZÉSEK</w:t>
      </w:r>
      <w:bookmarkEnd w:id="212"/>
    </w:p>
    <w:p w:rsidR="00930FF2" w:rsidRPr="00A32AEF" w:rsidRDefault="00930FF2" w:rsidP="00930FF2">
      <w:pPr>
        <w:jc w:val="both"/>
        <w:rPr>
          <w:b/>
          <w:bCs/>
        </w:rPr>
      </w:pPr>
    </w:p>
    <w:p w:rsidR="00930FF2" w:rsidRPr="00A32AEF" w:rsidRDefault="00930FF2" w:rsidP="00930FF2">
      <w:pPr>
        <w:jc w:val="both"/>
      </w:pPr>
      <w:r w:rsidRPr="00A32AEF">
        <w:t>Jelen Szervezeti és Működési Szabályzat hatálya kiterjed a DÓHSZK valamennyi dolgozójára és a rájuk irányadó mértékben az Intézmény szolgáltatásait igénybe vevő személyekre is.</w:t>
      </w:r>
    </w:p>
    <w:p w:rsidR="00930FF2" w:rsidRDefault="00930FF2" w:rsidP="00930FF2">
      <w:pPr>
        <w:jc w:val="both"/>
      </w:pPr>
    </w:p>
    <w:p w:rsidR="00930FF2" w:rsidRPr="00A32AEF" w:rsidRDefault="00930FF2" w:rsidP="00930FF2">
      <w:pPr>
        <w:jc w:val="both"/>
      </w:pPr>
      <w:r w:rsidRPr="00A32AEF">
        <w:t xml:space="preserve">Jelen Szervezeti és Működési Szabályzat a Dunakeszi Város Képviselő-testületének </w:t>
      </w:r>
      <w:r w:rsidRPr="00DD54C3">
        <w:rPr>
          <w:color w:val="FF0000"/>
        </w:rPr>
        <w:t>…../202</w:t>
      </w:r>
      <w:r>
        <w:rPr>
          <w:color w:val="FF0000"/>
        </w:rPr>
        <w:t>5</w:t>
      </w:r>
      <w:r w:rsidRPr="00A32AEF">
        <w:t xml:space="preserve">. </w:t>
      </w:r>
      <w:r>
        <w:t>…..</w:t>
      </w:r>
      <w:r w:rsidRPr="00A32AEF">
        <w:t xml:space="preserve"> számú határozata alapján </w:t>
      </w:r>
      <w:r w:rsidRPr="006B4E47">
        <w:rPr>
          <w:color w:val="FF0000"/>
        </w:rPr>
        <w:t>20</w:t>
      </w:r>
      <w:r>
        <w:rPr>
          <w:color w:val="FF0000"/>
        </w:rPr>
        <w:t>25</w:t>
      </w:r>
      <w:r w:rsidRPr="006B4E47">
        <w:rPr>
          <w:color w:val="FF0000"/>
        </w:rPr>
        <w:t xml:space="preserve">. </w:t>
      </w:r>
      <w:r>
        <w:rPr>
          <w:color w:val="FF0000"/>
        </w:rPr>
        <w:t>november 1</w:t>
      </w:r>
      <w:r w:rsidRPr="006B4E47">
        <w:rPr>
          <w:color w:val="FF0000"/>
        </w:rPr>
        <w:t>-</w:t>
      </w:r>
      <w:r>
        <w:rPr>
          <w:color w:val="FF0000"/>
        </w:rPr>
        <w:t>j</w:t>
      </w:r>
      <w:r w:rsidRPr="006B4E47">
        <w:rPr>
          <w:color w:val="FF0000"/>
        </w:rPr>
        <w:t>én</w:t>
      </w:r>
      <w:r w:rsidRPr="00A32AEF">
        <w:t xml:space="preserve"> lép hatályba, ezzel egyidejűleg hatályát veszti a </w:t>
      </w:r>
      <w:r w:rsidRPr="006B4E47">
        <w:rPr>
          <w:color w:val="FF0000"/>
        </w:rPr>
        <w:t>20</w:t>
      </w:r>
      <w:r>
        <w:rPr>
          <w:color w:val="FF0000"/>
        </w:rPr>
        <w:t>25</w:t>
      </w:r>
      <w:r w:rsidRPr="006B4E47">
        <w:rPr>
          <w:color w:val="FF0000"/>
        </w:rPr>
        <w:t>.</w:t>
      </w:r>
      <w:r>
        <w:rPr>
          <w:color w:val="FF0000"/>
        </w:rPr>
        <w:t> augusztus</w:t>
      </w:r>
      <w:r w:rsidRPr="006B4E47">
        <w:rPr>
          <w:color w:val="FF0000"/>
        </w:rPr>
        <w:t xml:space="preserve"> </w:t>
      </w:r>
      <w:r>
        <w:rPr>
          <w:color w:val="FF0000"/>
        </w:rPr>
        <w:t>3</w:t>
      </w:r>
      <w:r w:rsidRPr="006B4E47">
        <w:rPr>
          <w:color w:val="FF0000"/>
        </w:rPr>
        <w:t xml:space="preserve">1. napjától hatályba </w:t>
      </w:r>
      <w:r w:rsidRPr="007E68D2">
        <w:rPr>
          <w:color w:val="FF0000"/>
        </w:rPr>
        <w:t xml:space="preserve">lépett </w:t>
      </w:r>
      <w:r>
        <w:rPr>
          <w:color w:val="FF0000"/>
        </w:rPr>
        <w:t xml:space="preserve">141/2025. (VII.24..) számú határozatával elfogadott, </w:t>
      </w:r>
      <w:r w:rsidRPr="00A32AEF">
        <w:t>Szervezeti és Működési Szabályzat.</w:t>
      </w:r>
    </w:p>
    <w:p w:rsidR="00930FF2" w:rsidRDefault="00930FF2" w:rsidP="00930FF2">
      <w:pPr>
        <w:jc w:val="both"/>
      </w:pPr>
    </w:p>
    <w:p w:rsidR="00930FF2" w:rsidRPr="00A32AEF" w:rsidRDefault="00930FF2" w:rsidP="00930FF2">
      <w:pPr>
        <w:jc w:val="both"/>
      </w:pPr>
    </w:p>
    <w:p w:rsidR="00930FF2" w:rsidRPr="00A32AEF" w:rsidRDefault="00930FF2" w:rsidP="00930FF2">
      <w:pPr>
        <w:jc w:val="both"/>
        <w:rPr>
          <w:b/>
          <w:bCs/>
        </w:rPr>
      </w:pPr>
      <w:r w:rsidRPr="00A32AEF">
        <w:t>Dunakeszi, 20</w:t>
      </w:r>
      <w:r>
        <w:t>2</w:t>
      </w:r>
      <w:r>
        <w:rPr>
          <w:color w:val="FF0000"/>
        </w:rPr>
        <w:t>5</w:t>
      </w:r>
      <w:r>
        <w:t xml:space="preserve">. </w:t>
      </w:r>
      <w:r>
        <w:rPr>
          <w:color w:val="FF0000"/>
        </w:rPr>
        <w:t>október 30.</w:t>
      </w:r>
    </w:p>
    <w:p w:rsidR="00930FF2" w:rsidRPr="00A32AEF" w:rsidRDefault="00930FF2" w:rsidP="00930FF2">
      <w:pPr>
        <w:jc w:val="both"/>
        <w:rPr>
          <w:b/>
          <w:bCs/>
        </w:rPr>
      </w:pPr>
    </w:p>
    <w:p w:rsidR="00930FF2" w:rsidRDefault="00930FF2" w:rsidP="00930FF2">
      <w:pPr>
        <w:jc w:val="both"/>
        <w:rPr>
          <w:b/>
          <w:bCs/>
        </w:rPr>
      </w:pPr>
    </w:p>
    <w:p w:rsidR="00930FF2" w:rsidRPr="00A32AEF" w:rsidRDefault="00930FF2" w:rsidP="00930FF2">
      <w:pPr>
        <w:jc w:val="both"/>
        <w:rPr>
          <w:b/>
          <w:bCs/>
        </w:rPr>
      </w:pPr>
    </w:p>
    <w:p w:rsidR="00930FF2" w:rsidRPr="00A32AEF" w:rsidRDefault="00930FF2" w:rsidP="00930FF2">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t>Szabóné Ónodi Valéria</w:t>
      </w:r>
    </w:p>
    <w:p w:rsidR="00930FF2" w:rsidRPr="00A32AEF" w:rsidRDefault="00930FF2" w:rsidP="00930FF2">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7B1CB8">
        <w:rPr>
          <w:b/>
          <w:bCs/>
        </w:rPr>
        <w:t>fő</w:t>
      </w:r>
      <w:r w:rsidRPr="00FA525B">
        <w:rPr>
          <w:b/>
          <w:bCs/>
        </w:rPr>
        <w:t>ig</w:t>
      </w:r>
      <w:r w:rsidRPr="00A32AEF">
        <w:rPr>
          <w:b/>
          <w:bCs/>
        </w:rPr>
        <w:t>azgató</w:t>
      </w:r>
    </w:p>
    <w:p w:rsidR="00930FF2" w:rsidRPr="00A32AEF" w:rsidRDefault="00930FF2" w:rsidP="00930FF2">
      <w:pPr>
        <w:jc w:val="both"/>
        <w:rPr>
          <w:b/>
          <w:bCs/>
        </w:rPr>
      </w:pPr>
    </w:p>
    <w:p w:rsidR="00930FF2" w:rsidRDefault="00930FF2" w:rsidP="00930FF2">
      <w:pPr>
        <w:jc w:val="both"/>
        <w:rPr>
          <w:bCs/>
        </w:rPr>
      </w:pPr>
    </w:p>
    <w:p w:rsidR="00930FF2" w:rsidRDefault="00930FF2" w:rsidP="00930FF2">
      <w:pPr>
        <w:jc w:val="both"/>
        <w:rPr>
          <w:bCs/>
        </w:rPr>
      </w:pPr>
    </w:p>
    <w:p w:rsidR="00930FF2" w:rsidRDefault="00930FF2" w:rsidP="00930FF2">
      <w:pPr>
        <w:jc w:val="both"/>
        <w:rPr>
          <w:bCs/>
        </w:rPr>
      </w:pPr>
    </w:p>
    <w:p w:rsidR="00930FF2" w:rsidRPr="00A32AEF" w:rsidRDefault="00930FF2" w:rsidP="00930FF2">
      <w:pPr>
        <w:jc w:val="both"/>
        <w:rPr>
          <w:bCs/>
        </w:rPr>
      </w:pPr>
      <w:r w:rsidRPr="00A32AEF">
        <w:rPr>
          <w:bCs/>
        </w:rPr>
        <w:t>Fenntartó részéről ellenjegyezte:</w:t>
      </w:r>
    </w:p>
    <w:p w:rsidR="00930FF2" w:rsidRPr="00A32AEF" w:rsidRDefault="00930FF2" w:rsidP="00930FF2">
      <w:pPr>
        <w:jc w:val="both"/>
        <w:rPr>
          <w:b/>
          <w:bCs/>
        </w:rPr>
      </w:pPr>
    </w:p>
    <w:p w:rsidR="00930FF2" w:rsidRDefault="00930FF2" w:rsidP="00930FF2">
      <w:pPr>
        <w:jc w:val="both"/>
        <w:rPr>
          <w:b/>
          <w:bCs/>
        </w:rPr>
      </w:pPr>
    </w:p>
    <w:p w:rsidR="00930FF2" w:rsidRPr="00A32AEF" w:rsidRDefault="00930FF2" w:rsidP="00930FF2">
      <w:pPr>
        <w:jc w:val="both"/>
        <w:rPr>
          <w:b/>
          <w:bCs/>
        </w:rPr>
      </w:pPr>
    </w:p>
    <w:p w:rsidR="00930FF2" w:rsidRPr="00A32AEF" w:rsidRDefault="00930FF2" w:rsidP="00930FF2">
      <w:pPr>
        <w:tabs>
          <w:tab w:val="center" w:pos="6804"/>
        </w:tabs>
        <w:jc w:val="both"/>
        <w:rPr>
          <w:b/>
          <w:bCs/>
        </w:rPr>
      </w:pPr>
      <w:r w:rsidRPr="00A32AEF">
        <w:rPr>
          <w:b/>
          <w:bCs/>
        </w:rPr>
        <w:tab/>
        <w:t>Dióssi Csaba</w:t>
      </w:r>
    </w:p>
    <w:p w:rsidR="00930FF2" w:rsidRPr="00A32AEF" w:rsidRDefault="00930FF2" w:rsidP="00930FF2">
      <w:pPr>
        <w:tabs>
          <w:tab w:val="center" w:pos="6804"/>
        </w:tabs>
        <w:jc w:val="both"/>
        <w:rPr>
          <w:b/>
          <w:bCs/>
        </w:rPr>
      </w:pPr>
      <w:r w:rsidRPr="00A32AEF">
        <w:rPr>
          <w:b/>
          <w:bCs/>
        </w:rPr>
        <w:tab/>
        <w:t>polgármester</w:t>
      </w:r>
    </w:p>
    <w:p w:rsidR="00930FF2" w:rsidRDefault="00930FF2" w:rsidP="00930FF2">
      <w:pPr>
        <w:jc w:val="both"/>
        <w:rPr>
          <w:b/>
          <w:bCs/>
        </w:rPr>
      </w:pPr>
    </w:p>
    <w:p w:rsidR="00930FF2" w:rsidRDefault="00930FF2" w:rsidP="00930FF2">
      <w:pPr>
        <w:jc w:val="both"/>
        <w:rPr>
          <w:b/>
          <w:bCs/>
        </w:rPr>
      </w:pPr>
    </w:p>
    <w:p w:rsidR="00930FF2" w:rsidRDefault="00930FF2" w:rsidP="00930FF2">
      <w:pPr>
        <w:jc w:val="both"/>
        <w:rPr>
          <w:b/>
          <w:bCs/>
        </w:rPr>
      </w:pPr>
    </w:p>
    <w:p w:rsidR="00930FF2" w:rsidRDefault="00930FF2" w:rsidP="00930FF2">
      <w:pPr>
        <w:jc w:val="both"/>
        <w:rPr>
          <w:b/>
          <w:bCs/>
        </w:rPr>
      </w:pPr>
    </w:p>
    <w:p w:rsidR="00930FF2" w:rsidRDefault="00930FF2" w:rsidP="00930FF2">
      <w:pPr>
        <w:jc w:val="both"/>
        <w:rPr>
          <w:b/>
          <w:bCs/>
        </w:rPr>
      </w:pPr>
    </w:p>
    <w:p w:rsidR="00930FF2" w:rsidRDefault="00930FF2" w:rsidP="00930FF2">
      <w:pPr>
        <w:jc w:val="both"/>
        <w:rPr>
          <w:b/>
          <w:bCs/>
        </w:rPr>
      </w:pPr>
    </w:p>
    <w:p w:rsidR="00930FF2" w:rsidRDefault="00930FF2" w:rsidP="00930FF2">
      <w:pPr>
        <w:jc w:val="both"/>
        <w:rPr>
          <w:b/>
          <w:bCs/>
        </w:rPr>
      </w:pPr>
    </w:p>
    <w:p w:rsidR="00930FF2" w:rsidRDefault="00930FF2" w:rsidP="00930FF2">
      <w:pPr>
        <w:jc w:val="both"/>
        <w:rPr>
          <w:b/>
          <w:bCs/>
        </w:rPr>
      </w:pPr>
    </w:p>
    <w:p w:rsidR="00930FF2" w:rsidRDefault="00930FF2" w:rsidP="00930FF2">
      <w:pPr>
        <w:jc w:val="both"/>
        <w:rPr>
          <w:b/>
          <w:bCs/>
        </w:rPr>
      </w:pPr>
    </w:p>
    <w:p w:rsidR="00930FF2" w:rsidRPr="00CC0231" w:rsidRDefault="00930FF2" w:rsidP="00930FF2">
      <w:pPr>
        <w:jc w:val="both"/>
      </w:pPr>
      <w:r w:rsidRPr="00CC0231">
        <w:rPr>
          <w:b/>
          <w:bCs/>
        </w:rPr>
        <w:t>MELLÉKLETEK:</w:t>
      </w:r>
    </w:p>
    <w:p w:rsidR="00930FF2" w:rsidRPr="00D643EF" w:rsidRDefault="00930FF2" w:rsidP="00930FF2">
      <w:r w:rsidRPr="00EA00C8">
        <w:t>1. A DÓHSZK szerv szervezeti ábrája</w:t>
      </w:r>
    </w:p>
    <w:p w:rsidR="00930FF2" w:rsidRPr="00D643EF" w:rsidRDefault="00930FF2" w:rsidP="00930FF2">
      <w:r>
        <w:t>2</w:t>
      </w:r>
      <w:r w:rsidRPr="00EA00C8">
        <w:t>. A DÓHSZK belső szabályzatainak listája</w:t>
      </w:r>
    </w:p>
    <w:p w:rsidR="00930FF2" w:rsidRPr="00D643EF" w:rsidRDefault="00930FF2" w:rsidP="00930FF2">
      <w:r>
        <w:t>3</w:t>
      </w:r>
      <w:r w:rsidRPr="00EA00C8">
        <w:t>. Óvodai Intézményegység</w:t>
      </w:r>
    </w:p>
    <w:p w:rsidR="00930FF2" w:rsidRDefault="00930FF2" w:rsidP="00930FF2"/>
    <w:p w:rsidR="00930FF2" w:rsidRDefault="00930FF2" w:rsidP="00930FF2">
      <w:pPr>
        <w:sectPr w:rsidR="00930FF2" w:rsidSect="00A7223C">
          <w:pgSz w:w="12240" w:h="15840" w:code="1"/>
          <w:pgMar w:top="1418" w:right="1418" w:bottom="1418" w:left="1418" w:header="709" w:footer="709" w:gutter="0"/>
          <w:cols w:space="708"/>
          <w:docGrid w:linePitch="240" w:charSpace="-6145"/>
        </w:sectPr>
      </w:pPr>
    </w:p>
    <w:p w:rsidR="00930FF2" w:rsidRPr="005E77EE" w:rsidRDefault="00930FF2" w:rsidP="00930FF2">
      <w:pPr>
        <w:pStyle w:val="Listaszerbekezds"/>
        <w:numPr>
          <w:ilvl w:val="0"/>
          <w:numId w:val="124"/>
        </w:numPr>
        <w:rPr>
          <w:sz w:val="20"/>
          <w:szCs w:val="20"/>
        </w:rPr>
      </w:pPr>
      <w:bookmarkStart w:id="213" w:name="_Toc170460776"/>
      <w:bookmarkStart w:id="214" w:name="_Toc170465958"/>
      <w:bookmarkStart w:id="215" w:name="_Toc170466157"/>
      <w:bookmarkStart w:id="216" w:name="_Toc170466341"/>
      <w:bookmarkStart w:id="217" w:name="_Toc170466469"/>
      <w:bookmarkStart w:id="218" w:name="_Toc170466597"/>
      <w:bookmarkStart w:id="219" w:name="_Toc170466725"/>
      <w:bookmarkEnd w:id="213"/>
      <w:bookmarkEnd w:id="214"/>
      <w:bookmarkEnd w:id="215"/>
      <w:bookmarkEnd w:id="216"/>
      <w:bookmarkEnd w:id="217"/>
      <w:bookmarkEnd w:id="218"/>
      <w:bookmarkEnd w:id="219"/>
      <w:r w:rsidRPr="00BF0677">
        <w:rPr>
          <w:sz w:val="20"/>
          <w:szCs w:val="20"/>
        </w:rPr>
        <w:lastRenderedPageBreak/>
        <w:t>számú melléklet</w:t>
      </w:r>
    </w:p>
    <w:p w:rsidR="00930FF2" w:rsidRPr="00BF0677" w:rsidRDefault="00930FF2" w:rsidP="00930FF2">
      <w:pPr>
        <w:ind w:left="360"/>
        <w:rPr>
          <w:sz w:val="20"/>
          <w:szCs w:val="20"/>
        </w:rPr>
      </w:pPr>
    </w:p>
    <w:p w:rsidR="00930FF2" w:rsidRPr="007B1CB8" w:rsidRDefault="00930FF2" w:rsidP="00930FF2">
      <w:pPr>
        <w:ind w:left="360"/>
        <w:jc w:val="center"/>
      </w:pPr>
      <w:r>
        <w:rPr>
          <w:noProof/>
          <w:lang w:eastAsia="hu-HU"/>
        </w:rPr>
        <w:drawing>
          <wp:inline distT="0" distB="0" distL="0" distR="0" wp14:anchorId="1BBE1914" wp14:editId="66D4E423">
            <wp:extent cx="6748154" cy="4145670"/>
            <wp:effectExtent l="0" t="0" r="0" b="7620"/>
            <wp:docPr id="6"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ohszk Szervezeti struktura ábra - 2025_11.png"/>
                    <pic:cNvPicPr/>
                  </pic:nvPicPr>
                  <pic:blipFill>
                    <a:blip r:embed="rId8">
                      <a:extLst>
                        <a:ext uri="{28A0092B-C50C-407E-A947-70E740481C1C}">
                          <a14:useLocalDpi xmlns:a14="http://schemas.microsoft.com/office/drawing/2010/main" val="0"/>
                        </a:ext>
                      </a:extLst>
                    </a:blip>
                    <a:stretch>
                      <a:fillRect/>
                    </a:stretch>
                  </pic:blipFill>
                  <pic:spPr>
                    <a:xfrm>
                      <a:off x="0" y="0"/>
                      <a:ext cx="6770251" cy="4159245"/>
                    </a:xfrm>
                    <a:prstGeom prst="rect">
                      <a:avLst/>
                    </a:prstGeom>
                  </pic:spPr>
                </pic:pic>
              </a:graphicData>
            </a:graphic>
          </wp:inline>
        </w:drawing>
      </w:r>
    </w:p>
    <w:p w:rsidR="00930FF2" w:rsidRDefault="00930FF2" w:rsidP="00930FF2"/>
    <w:p w:rsidR="00930FF2" w:rsidRPr="003B6663" w:rsidRDefault="00930FF2" w:rsidP="00930FF2">
      <w:pPr>
        <w:jc w:val="both"/>
        <w:rPr>
          <w:sz w:val="20"/>
          <w:szCs w:val="20"/>
        </w:rPr>
      </w:pPr>
      <w:r w:rsidRPr="003B6663">
        <w:rPr>
          <w:sz w:val="20"/>
          <w:szCs w:val="20"/>
        </w:rPr>
        <w:t>Megjegyzés:</w:t>
      </w:r>
    </w:p>
    <w:p w:rsidR="00930FF2" w:rsidRPr="003B6663" w:rsidRDefault="00930FF2" w:rsidP="00930FF2">
      <w:pPr>
        <w:numPr>
          <w:ilvl w:val="0"/>
          <w:numId w:val="28"/>
        </w:numPr>
        <w:jc w:val="both"/>
        <w:rPr>
          <w:sz w:val="20"/>
          <w:szCs w:val="20"/>
        </w:rPr>
      </w:pPr>
      <w:r w:rsidRPr="003B6663">
        <w:rPr>
          <w:sz w:val="20"/>
          <w:szCs w:val="20"/>
        </w:rPr>
        <w:t>Óvodák 47 csoportra összesen: óvodapedagógus tagóvoda-vezetőkkel: 163 fő</w:t>
      </w:r>
    </w:p>
    <w:p w:rsidR="00930FF2" w:rsidRPr="003B6663" w:rsidRDefault="00930FF2" w:rsidP="00930FF2">
      <w:pPr>
        <w:ind w:left="3828"/>
        <w:jc w:val="both"/>
        <w:rPr>
          <w:sz w:val="20"/>
          <w:szCs w:val="20"/>
        </w:rPr>
      </w:pPr>
      <w:r w:rsidRPr="003B6663">
        <w:rPr>
          <w:sz w:val="20"/>
          <w:szCs w:val="20"/>
        </w:rPr>
        <w:t>óvodai dajka: 47 fő</w:t>
      </w:r>
    </w:p>
    <w:p w:rsidR="00930FF2" w:rsidRPr="003B6663" w:rsidRDefault="00930FF2" w:rsidP="00930FF2">
      <w:pPr>
        <w:ind w:left="3402" w:firstLine="426"/>
        <w:jc w:val="both"/>
        <w:rPr>
          <w:sz w:val="20"/>
          <w:szCs w:val="20"/>
        </w:rPr>
      </w:pPr>
      <w:r w:rsidRPr="003B6663">
        <w:rPr>
          <w:sz w:val="20"/>
          <w:szCs w:val="20"/>
        </w:rPr>
        <w:t>pedagógiai asszisztens: 15 fő</w:t>
      </w:r>
    </w:p>
    <w:p w:rsidR="00930FF2" w:rsidRPr="003B6663" w:rsidRDefault="00930FF2" w:rsidP="00930FF2">
      <w:pPr>
        <w:ind w:left="3402" w:firstLine="426"/>
        <w:jc w:val="both"/>
        <w:rPr>
          <w:sz w:val="20"/>
          <w:szCs w:val="20"/>
        </w:rPr>
      </w:pPr>
      <w:r w:rsidRPr="003B6663">
        <w:rPr>
          <w:sz w:val="20"/>
          <w:szCs w:val="20"/>
        </w:rPr>
        <w:t>óvodapszichológus: 1 fő</w:t>
      </w:r>
    </w:p>
    <w:p w:rsidR="00930FF2" w:rsidRPr="003B6663" w:rsidRDefault="00930FF2" w:rsidP="00930FF2">
      <w:pPr>
        <w:ind w:left="3402" w:firstLine="426"/>
        <w:jc w:val="both"/>
        <w:rPr>
          <w:sz w:val="20"/>
          <w:szCs w:val="20"/>
        </w:rPr>
      </w:pPr>
      <w:r w:rsidRPr="003B6663">
        <w:rPr>
          <w:sz w:val="20"/>
          <w:szCs w:val="20"/>
        </w:rPr>
        <w:t>óvodatitkár 3 fő</w:t>
      </w:r>
    </w:p>
    <w:p w:rsidR="00930FF2" w:rsidRPr="003B6663" w:rsidRDefault="00930FF2" w:rsidP="00930FF2">
      <w:pPr>
        <w:jc w:val="both"/>
        <w:rPr>
          <w:sz w:val="20"/>
          <w:szCs w:val="20"/>
        </w:rPr>
      </w:pPr>
      <w:r w:rsidRPr="003B6663">
        <w:rPr>
          <w:sz w:val="20"/>
          <w:szCs w:val="20"/>
        </w:rPr>
        <w:t>Létszám összesen: 281 fő</w:t>
      </w:r>
    </w:p>
    <w:p w:rsidR="00930FF2" w:rsidRDefault="00930FF2" w:rsidP="00930FF2">
      <w:pPr>
        <w:suppressAutoHyphens w:val="0"/>
        <w:spacing w:after="160" w:line="259" w:lineRule="auto"/>
      </w:pPr>
      <w:r>
        <w:br w:type="page"/>
      </w:r>
    </w:p>
    <w:p w:rsidR="00930FF2" w:rsidRDefault="00930FF2" w:rsidP="00930FF2">
      <w:pPr>
        <w:sectPr w:rsidR="00930FF2" w:rsidSect="00C35C47">
          <w:pgSz w:w="15840" w:h="12240" w:orient="landscape" w:code="1"/>
          <w:pgMar w:top="1418" w:right="1418" w:bottom="1418" w:left="1418" w:header="709" w:footer="709" w:gutter="0"/>
          <w:cols w:space="708"/>
          <w:docGrid w:linePitch="240" w:charSpace="-6145"/>
        </w:sectPr>
      </w:pPr>
    </w:p>
    <w:p w:rsidR="00930FF2" w:rsidRPr="00DF3E80" w:rsidRDefault="00930FF2" w:rsidP="00930FF2"/>
    <w:p w:rsidR="00930FF2" w:rsidRPr="00DD54C3" w:rsidRDefault="00930FF2" w:rsidP="00930FF2">
      <w:pPr>
        <w:pStyle w:val="Cmsor1"/>
        <w:numPr>
          <w:ilvl w:val="0"/>
          <w:numId w:val="28"/>
        </w:numPr>
      </w:pPr>
      <w:bookmarkStart w:id="220" w:name="_Toc170460780"/>
      <w:bookmarkStart w:id="221" w:name="_Toc170465962"/>
      <w:bookmarkStart w:id="222" w:name="_Toc170466161"/>
      <w:bookmarkStart w:id="223" w:name="_Toc170466345"/>
      <w:bookmarkStart w:id="224" w:name="_Toc170466473"/>
      <w:bookmarkStart w:id="225" w:name="_Toc170466601"/>
      <w:bookmarkStart w:id="226" w:name="_Toc170466729"/>
      <w:bookmarkStart w:id="227" w:name="_Toc170460781"/>
      <w:bookmarkStart w:id="228" w:name="_Toc170465963"/>
      <w:bookmarkStart w:id="229" w:name="_Toc170466162"/>
      <w:bookmarkStart w:id="230" w:name="_Toc170466346"/>
      <w:bookmarkStart w:id="231" w:name="_Toc170466474"/>
      <w:bookmarkStart w:id="232" w:name="_Toc170466602"/>
      <w:bookmarkStart w:id="233" w:name="_Toc170466730"/>
      <w:bookmarkStart w:id="234" w:name="_Toc170460782"/>
      <w:bookmarkStart w:id="235" w:name="_Toc170465964"/>
      <w:bookmarkStart w:id="236" w:name="_Toc170466163"/>
      <w:bookmarkStart w:id="237" w:name="_Toc170466347"/>
      <w:bookmarkStart w:id="238" w:name="_Toc170466475"/>
      <w:bookmarkStart w:id="239" w:name="_Toc170466603"/>
      <w:bookmarkStart w:id="240" w:name="_Toc170466731"/>
      <w:bookmarkStart w:id="241" w:name="_Toc170460790"/>
      <w:bookmarkStart w:id="242" w:name="_Toc170465972"/>
      <w:bookmarkStart w:id="243" w:name="_Toc170466171"/>
      <w:bookmarkStart w:id="244" w:name="_Toc170466355"/>
      <w:bookmarkStart w:id="245" w:name="_Toc170466483"/>
      <w:bookmarkStart w:id="246" w:name="_Toc170466611"/>
      <w:bookmarkStart w:id="247" w:name="_Toc170466739"/>
      <w:bookmarkStart w:id="248" w:name="_Toc106191279"/>
      <w:bookmarkStart w:id="249" w:name="_Toc106191280"/>
      <w:bookmarkStart w:id="250" w:name="_Toc106191281"/>
      <w:bookmarkStart w:id="251" w:name="_Toc106191282"/>
      <w:bookmarkStart w:id="252" w:name="_Toc106191283"/>
      <w:bookmarkStart w:id="253" w:name="_Toc106191284"/>
      <w:bookmarkStart w:id="254" w:name="_Toc106191285"/>
      <w:bookmarkStart w:id="255" w:name="_Toc106191286"/>
      <w:bookmarkStart w:id="256" w:name="_Toc106191287"/>
      <w:bookmarkStart w:id="257" w:name="_Toc210740195"/>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Pr="00DD54C3">
        <w:rPr>
          <w:rFonts w:ascii="Times New Roman" w:hAnsi="Times New Roman" w:cs="Times New Roman"/>
          <w:b w:val="0"/>
          <w:sz w:val="24"/>
          <w:szCs w:val="24"/>
        </w:rPr>
        <w:t>számú melléklet</w:t>
      </w:r>
      <w:bookmarkEnd w:id="257"/>
    </w:p>
    <w:p w:rsidR="00930FF2" w:rsidRPr="00234EDD" w:rsidRDefault="00930FF2" w:rsidP="00930FF2"/>
    <w:p w:rsidR="00930FF2" w:rsidRPr="00A32AEF" w:rsidRDefault="00930FF2" w:rsidP="00930FF2">
      <w:pPr>
        <w:jc w:val="center"/>
        <w:rPr>
          <w:b/>
          <w:bCs/>
        </w:rPr>
      </w:pPr>
      <w:r w:rsidRPr="00A32AEF">
        <w:rPr>
          <w:b/>
          <w:bCs/>
        </w:rPr>
        <w:t>A DÓHSZK BELSŐ SZABÁLYZATAINAK LISTÁJA</w:t>
      </w:r>
    </w:p>
    <w:p w:rsidR="00930FF2" w:rsidRDefault="00930FF2" w:rsidP="00930FF2">
      <w:pPr>
        <w:jc w:val="both"/>
        <w:rPr>
          <w:b/>
          <w:bCs/>
        </w:rPr>
      </w:pPr>
    </w:p>
    <w:p w:rsidR="00930FF2" w:rsidRPr="00A32AEF" w:rsidRDefault="00930FF2" w:rsidP="00930FF2">
      <w:pPr>
        <w:jc w:val="both"/>
        <w:rPr>
          <w:b/>
          <w:bCs/>
        </w:rPr>
      </w:pPr>
    </w:p>
    <w:p w:rsidR="00930FF2" w:rsidRPr="00A32AEF" w:rsidRDefault="00930FF2" w:rsidP="00930FF2">
      <w:pPr>
        <w:jc w:val="both"/>
      </w:pPr>
      <w:r w:rsidRPr="00A32AEF">
        <w:rPr>
          <w:b/>
          <w:bCs/>
        </w:rPr>
        <w:t>A DÓHSZK vezetője felelős az alábbi szabályzatok elkészítéséért és folyamatos naprakészen tartásáért:</w:t>
      </w:r>
    </w:p>
    <w:p w:rsidR="00930FF2" w:rsidRPr="00A32AEF" w:rsidRDefault="00930FF2" w:rsidP="00930FF2">
      <w:pPr>
        <w:jc w:val="both"/>
      </w:pPr>
    </w:p>
    <w:p w:rsidR="00930FF2" w:rsidRPr="00A32AEF" w:rsidRDefault="00930FF2" w:rsidP="00930FF2">
      <w:pPr>
        <w:pStyle w:val="Listaszerbekezds"/>
        <w:numPr>
          <w:ilvl w:val="0"/>
          <w:numId w:val="107"/>
        </w:numPr>
        <w:jc w:val="both"/>
      </w:pPr>
      <w:r w:rsidRPr="00A32AEF">
        <w:t>Hatályos Alapító Okirat: 2011.évi CXCV. törvény az államháztartásról, továbbiakban:</w:t>
      </w:r>
      <w:r>
        <w:t xml:space="preserve"> </w:t>
      </w:r>
      <w:r w:rsidRPr="00A32AEF">
        <w:t xml:space="preserve">Áht. 7.§ (1) </w:t>
      </w:r>
    </w:p>
    <w:p w:rsidR="00930FF2" w:rsidRPr="00A32AEF" w:rsidRDefault="00930FF2" w:rsidP="00930FF2">
      <w:pPr>
        <w:pStyle w:val="Listaszerbekezds"/>
        <w:numPr>
          <w:ilvl w:val="0"/>
          <w:numId w:val="107"/>
        </w:numPr>
        <w:jc w:val="both"/>
      </w:pPr>
      <w:r w:rsidRPr="00A32AEF">
        <w:t>Hatályos Szervezeti és Működési Szabályzat: (Áht.10.§ (5) bek.)</w:t>
      </w:r>
    </w:p>
    <w:p w:rsidR="00930FF2" w:rsidRPr="00A32AEF" w:rsidRDefault="00930FF2" w:rsidP="00930FF2">
      <w:pPr>
        <w:pStyle w:val="Listaszerbekezds"/>
        <w:numPr>
          <w:ilvl w:val="0"/>
          <w:numId w:val="107"/>
        </w:numPr>
        <w:jc w:val="both"/>
      </w:pPr>
      <w:r w:rsidRPr="00A32AEF">
        <w:t>A gazdasági szervezet ügyrendje: Áht.10.§ ( 5 ), 368/2011. ( XII.31.) Kormányrendelet az államháztartási törvény végrehajtásáról,</w:t>
      </w:r>
      <w:r>
        <w:t xml:space="preserve"> </w:t>
      </w:r>
      <w:r w:rsidRPr="00A32AEF">
        <w:t>továbbiakban: Ávr. 9.§ (5)</w:t>
      </w:r>
    </w:p>
    <w:p w:rsidR="00930FF2" w:rsidRPr="00A32AEF" w:rsidRDefault="00930FF2" w:rsidP="00930FF2">
      <w:pPr>
        <w:pStyle w:val="Listaszerbekezds"/>
        <w:numPr>
          <w:ilvl w:val="0"/>
          <w:numId w:val="107"/>
        </w:numPr>
        <w:jc w:val="both"/>
      </w:pPr>
      <w:r w:rsidRPr="00A32AEF">
        <w:t>Számviteli Politika (2000.évi C. törvény a számvitelről, továbbiakban: Sztv.14.§ (3)</w:t>
      </w:r>
    </w:p>
    <w:p w:rsidR="00930FF2" w:rsidRPr="00A32AEF" w:rsidRDefault="00930FF2" w:rsidP="00930FF2">
      <w:pPr>
        <w:pStyle w:val="Listaszerbekezds"/>
        <w:numPr>
          <w:ilvl w:val="0"/>
          <w:numId w:val="107"/>
        </w:numPr>
        <w:jc w:val="both"/>
      </w:pPr>
      <w:r w:rsidRPr="00A32AEF">
        <w:t>Pénzkezelési Szabályzat:</w:t>
      </w:r>
      <w:r>
        <w:t xml:space="preserve"> </w:t>
      </w:r>
      <w:r w:rsidRPr="00A32AEF">
        <w:t>Szt v.14.§ (5)</w:t>
      </w:r>
    </w:p>
    <w:p w:rsidR="00930FF2" w:rsidRPr="00A32AEF" w:rsidRDefault="00930FF2" w:rsidP="00930FF2">
      <w:pPr>
        <w:pStyle w:val="Listaszerbekezds"/>
        <w:numPr>
          <w:ilvl w:val="0"/>
          <w:numId w:val="107"/>
        </w:numPr>
        <w:jc w:val="both"/>
      </w:pPr>
      <w:r w:rsidRPr="00A32AEF">
        <w:t>Leltározási,</w:t>
      </w:r>
      <w:r>
        <w:t xml:space="preserve"> </w:t>
      </w:r>
      <w:r w:rsidRPr="00A32AEF">
        <w:t>Leltárkészítési Szabályzat: Sztv.14.§ (5)</w:t>
      </w:r>
    </w:p>
    <w:p w:rsidR="00930FF2" w:rsidRPr="00A32AEF" w:rsidRDefault="00930FF2" w:rsidP="00930FF2">
      <w:pPr>
        <w:pStyle w:val="Listaszerbekezds"/>
        <w:numPr>
          <w:ilvl w:val="0"/>
          <w:numId w:val="107"/>
        </w:numPr>
        <w:jc w:val="both"/>
      </w:pPr>
      <w:r w:rsidRPr="00A32AEF">
        <w:t>Értékelési Szabályzat: Sztv. 14.§ (5)</w:t>
      </w:r>
    </w:p>
    <w:p w:rsidR="00930FF2" w:rsidRPr="00A32AEF" w:rsidRDefault="00930FF2" w:rsidP="00930FF2">
      <w:pPr>
        <w:pStyle w:val="Listaszerbekezds"/>
        <w:numPr>
          <w:ilvl w:val="0"/>
          <w:numId w:val="107"/>
        </w:numPr>
        <w:jc w:val="both"/>
      </w:pPr>
      <w:r w:rsidRPr="00A32AEF">
        <w:t>Önköltség számítási Szabályzat: Sztv.14.§ (5)</w:t>
      </w:r>
    </w:p>
    <w:p w:rsidR="00930FF2" w:rsidRPr="00A32AEF" w:rsidRDefault="00930FF2" w:rsidP="00930FF2">
      <w:pPr>
        <w:pStyle w:val="Listaszerbekezds"/>
        <w:numPr>
          <w:ilvl w:val="0"/>
          <w:numId w:val="107"/>
        </w:numPr>
        <w:jc w:val="both"/>
      </w:pPr>
      <w:r w:rsidRPr="00A32AEF">
        <w:t>Számlarend:</w:t>
      </w:r>
      <w:r>
        <w:t xml:space="preserve"> </w:t>
      </w:r>
      <w:r w:rsidRPr="00A32AEF">
        <w:t>Sztv.161.§ (1) - (5)</w:t>
      </w:r>
    </w:p>
    <w:p w:rsidR="00930FF2" w:rsidRPr="00A32AEF" w:rsidRDefault="00930FF2" w:rsidP="00930FF2">
      <w:pPr>
        <w:pStyle w:val="Listaszerbekezds"/>
        <w:numPr>
          <w:ilvl w:val="0"/>
          <w:numId w:val="107"/>
        </w:numPr>
        <w:jc w:val="both"/>
      </w:pPr>
      <w:r w:rsidRPr="00A32AEF">
        <w:t>Számlatükör: Sztv. 160.§ (1)</w:t>
      </w:r>
    </w:p>
    <w:p w:rsidR="00930FF2" w:rsidRPr="00A32AEF" w:rsidRDefault="00930FF2" w:rsidP="00930FF2">
      <w:pPr>
        <w:pStyle w:val="Listaszerbekezds"/>
        <w:numPr>
          <w:ilvl w:val="0"/>
          <w:numId w:val="107"/>
        </w:numPr>
        <w:jc w:val="both"/>
      </w:pPr>
      <w:r w:rsidRPr="00A32AEF">
        <w:t>Bizonylati Szabályzat: Sztv.164.§, 249/ 2000.(XII.24.) Korm.r. 51.§ (1) b)</w:t>
      </w:r>
    </w:p>
    <w:p w:rsidR="00930FF2" w:rsidRPr="00A32AEF" w:rsidRDefault="00930FF2" w:rsidP="00930FF2">
      <w:pPr>
        <w:pStyle w:val="Listaszerbekezds"/>
        <w:numPr>
          <w:ilvl w:val="0"/>
          <w:numId w:val="107"/>
        </w:numPr>
        <w:jc w:val="both"/>
      </w:pPr>
      <w:r w:rsidRPr="00A32AEF">
        <w:t>A beszerzések lebonyolításával kapcsolatos eljárásrend: Ávr.13.§ (2) b)</w:t>
      </w:r>
    </w:p>
    <w:p w:rsidR="00930FF2" w:rsidRPr="00A32AEF" w:rsidRDefault="00930FF2" w:rsidP="00930FF2">
      <w:pPr>
        <w:pStyle w:val="Listaszerbekezds"/>
        <w:numPr>
          <w:ilvl w:val="0"/>
          <w:numId w:val="107"/>
        </w:numPr>
        <w:jc w:val="both"/>
      </w:pPr>
      <w:r w:rsidRPr="00A32AEF">
        <w:t>Az anyag-és eszközgazdálkodás számviteli politikában nem szabályozott kérdéseinek</w:t>
      </w:r>
      <w:r>
        <w:t xml:space="preserve"> s</w:t>
      </w:r>
      <w:r w:rsidRPr="00A32AEF">
        <w:t>zabályzata: Ávr.13.§ (2) d)</w:t>
      </w:r>
    </w:p>
    <w:p w:rsidR="00930FF2" w:rsidRPr="00A32AEF" w:rsidRDefault="00930FF2" w:rsidP="00930FF2">
      <w:pPr>
        <w:pStyle w:val="Listaszerbekezds"/>
        <w:numPr>
          <w:ilvl w:val="0"/>
          <w:numId w:val="107"/>
        </w:numPr>
        <w:jc w:val="both"/>
      </w:pPr>
      <w:r w:rsidRPr="00A32AEF">
        <w:t>Gépjárművek igénybevételének és használatának rendje: Ávr.13.§ (2) f)</w:t>
      </w:r>
    </w:p>
    <w:p w:rsidR="00930FF2" w:rsidRPr="00A32AEF" w:rsidRDefault="00930FF2" w:rsidP="00930FF2">
      <w:pPr>
        <w:pStyle w:val="Listaszerbekezds"/>
        <w:numPr>
          <w:ilvl w:val="0"/>
          <w:numId w:val="107"/>
        </w:numPr>
        <w:jc w:val="both"/>
      </w:pPr>
      <w:r w:rsidRPr="00A32AEF">
        <w:t>A közérdekű adatok megismerésére irányuló kérelmek, intézésének, továbbá a kötelezően közzéteendő adtok nyilvánosságra hozatalának rendje:</w:t>
      </w:r>
      <w:r>
        <w:t xml:space="preserve"> </w:t>
      </w:r>
      <w:r w:rsidRPr="00A32AEF">
        <w:t>Ávr.13.§ (2) h)</w:t>
      </w:r>
    </w:p>
    <w:p w:rsidR="00930FF2" w:rsidRPr="00FB753C" w:rsidRDefault="00930FF2" w:rsidP="00930FF2">
      <w:pPr>
        <w:pStyle w:val="Listaszerbekezds"/>
        <w:numPr>
          <w:ilvl w:val="0"/>
          <w:numId w:val="107"/>
        </w:numPr>
        <w:jc w:val="both"/>
      </w:pPr>
      <w:r w:rsidRPr="00EA00C8">
        <w:t>Munkamegosztási megállapodás: Ávr. 10.§ (4) bek</w:t>
      </w:r>
      <w:r w:rsidRPr="00FB753C">
        <w:t>.</w:t>
      </w:r>
    </w:p>
    <w:p w:rsidR="00930FF2" w:rsidRPr="00A32AEF" w:rsidRDefault="00930FF2" w:rsidP="00930FF2">
      <w:pPr>
        <w:pStyle w:val="Listaszerbekezds"/>
        <w:numPr>
          <w:ilvl w:val="0"/>
          <w:numId w:val="107"/>
        </w:numPr>
        <w:jc w:val="both"/>
      </w:pPr>
      <w:r w:rsidRPr="00A32AEF">
        <w:t>Gazdálkodási Szabályzat: Áht. 10.§ (5) bek.</w:t>
      </w:r>
    </w:p>
    <w:p w:rsidR="00930FF2" w:rsidRPr="00A32AEF" w:rsidRDefault="00930FF2" w:rsidP="00930FF2">
      <w:pPr>
        <w:pStyle w:val="Listaszerbekezds"/>
        <w:numPr>
          <w:ilvl w:val="0"/>
          <w:numId w:val="107"/>
        </w:numPr>
        <w:jc w:val="both"/>
      </w:pPr>
      <w:r w:rsidRPr="00A32AEF">
        <w:t>Belső Kontroll Kézikönyv: Áht. 69.§ (2) bek.,Bkr. 5.§ (1) bek.</w:t>
      </w:r>
    </w:p>
    <w:p w:rsidR="00930FF2" w:rsidRPr="00A32AEF" w:rsidRDefault="00930FF2" w:rsidP="00930FF2">
      <w:pPr>
        <w:pStyle w:val="Listaszerbekezds"/>
        <w:numPr>
          <w:ilvl w:val="0"/>
          <w:numId w:val="107"/>
        </w:numPr>
        <w:jc w:val="both"/>
      </w:pPr>
      <w:r w:rsidRPr="00A32AEF">
        <w:t>Belső Ellenőrzési Kézikönyv: Bkr.17.§ (1) bek.</w:t>
      </w:r>
    </w:p>
    <w:p w:rsidR="00930FF2" w:rsidRPr="00EA00C8" w:rsidRDefault="00930FF2" w:rsidP="00930FF2">
      <w:pPr>
        <w:pStyle w:val="Listaszerbekezds"/>
        <w:numPr>
          <w:ilvl w:val="0"/>
          <w:numId w:val="107"/>
        </w:numPr>
        <w:jc w:val="both"/>
      </w:pPr>
      <w:r w:rsidRPr="00EA00C8">
        <w:t>Organogram (SZMSZ melléklete)</w:t>
      </w:r>
    </w:p>
    <w:p w:rsidR="00930FF2" w:rsidRPr="00A32AEF" w:rsidRDefault="00930FF2" w:rsidP="00930FF2">
      <w:pPr>
        <w:pStyle w:val="Listaszerbekezds"/>
        <w:numPr>
          <w:ilvl w:val="0"/>
          <w:numId w:val="107"/>
        </w:numPr>
        <w:jc w:val="both"/>
      </w:pPr>
      <w:r>
        <w:t>Szervezeti integritást sértő események kezelésének rendje</w:t>
      </w:r>
      <w:r w:rsidRPr="00A32AEF">
        <w:t xml:space="preserve"> Bkr.6.§ (4) bek.</w:t>
      </w:r>
    </w:p>
    <w:p w:rsidR="00930FF2" w:rsidRPr="00A32AEF" w:rsidRDefault="00930FF2" w:rsidP="00930FF2">
      <w:pPr>
        <w:pStyle w:val="Listaszerbekezds"/>
        <w:numPr>
          <w:ilvl w:val="0"/>
          <w:numId w:val="107"/>
        </w:numPr>
        <w:jc w:val="both"/>
      </w:pPr>
      <w:r w:rsidRPr="00A32AEF">
        <w:t>Ellenőrzési nyomvonal az összes tevékenységre: Bkr.6.§ (3) bek.</w:t>
      </w:r>
    </w:p>
    <w:p w:rsidR="00930FF2" w:rsidRPr="00A32AEF" w:rsidRDefault="00930FF2" w:rsidP="00930FF2">
      <w:pPr>
        <w:pStyle w:val="Listaszerbekezds"/>
        <w:numPr>
          <w:ilvl w:val="0"/>
          <w:numId w:val="107"/>
        </w:numPr>
        <w:jc w:val="both"/>
      </w:pPr>
      <w:r w:rsidRPr="00A32AEF">
        <w:t>Adatkezelési Szabályzat: 2011. évi CXII. Törvény az információs szabadságról 24.§ (3)</w:t>
      </w:r>
    </w:p>
    <w:p w:rsidR="00930FF2" w:rsidRDefault="00930FF2" w:rsidP="00930FF2">
      <w:pPr>
        <w:pStyle w:val="Listaszerbekezds"/>
        <w:numPr>
          <w:ilvl w:val="0"/>
          <w:numId w:val="107"/>
        </w:numPr>
        <w:jc w:val="both"/>
      </w:pPr>
      <w:r w:rsidRPr="00EA00C8">
        <w:t>Óvodai Etikai Kódex</w:t>
      </w:r>
      <w:r>
        <w:t>,</w:t>
      </w:r>
    </w:p>
    <w:p w:rsidR="00930FF2" w:rsidRPr="00EA00C8" w:rsidRDefault="00930FF2" w:rsidP="00930FF2">
      <w:pPr>
        <w:pStyle w:val="Listaszerbekezds"/>
        <w:numPr>
          <w:ilvl w:val="0"/>
          <w:numId w:val="107"/>
        </w:numPr>
        <w:jc w:val="both"/>
      </w:pPr>
      <w:r>
        <w:t>Szociális Etikai Kódex</w:t>
      </w:r>
    </w:p>
    <w:p w:rsidR="00930FF2" w:rsidRPr="00A32AEF" w:rsidRDefault="00930FF2" w:rsidP="00930FF2">
      <w:pPr>
        <w:pStyle w:val="Listaszerbekezds"/>
        <w:numPr>
          <w:ilvl w:val="0"/>
          <w:numId w:val="107"/>
        </w:numPr>
        <w:jc w:val="both"/>
      </w:pPr>
      <w:r w:rsidRPr="00A32AEF">
        <w:t>Informatikai Biztonsági Szabályzat: 2011. évi CXII. törvény 24.§ (4)</w:t>
      </w:r>
    </w:p>
    <w:p w:rsidR="00930FF2" w:rsidRDefault="00930FF2" w:rsidP="00930FF2">
      <w:pPr>
        <w:pStyle w:val="Listaszerbekezds"/>
        <w:numPr>
          <w:ilvl w:val="0"/>
          <w:numId w:val="107"/>
        </w:numPr>
        <w:jc w:val="both"/>
      </w:pPr>
      <w:r w:rsidRPr="00A32AEF">
        <w:t>Iratkezelési Szabályzat: 1995. évi LXVI. Törvény a köziratokról… 9.§ (4)</w:t>
      </w:r>
    </w:p>
    <w:p w:rsidR="00930FF2" w:rsidRPr="00A32AEF" w:rsidRDefault="00930FF2" w:rsidP="00930FF2">
      <w:pPr>
        <w:pStyle w:val="Listaszerbekezds"/>
        <w:numPr>
          <w:ilvl w:val="0"/>
          <w:numId w:val="107"/>
        </w:numPr>
        <w:jc w:val="both"/>
      </w:pPr>
      <w:r w:rsidRPr="00FB753C">
        <w:t>Munkavédelmi Szabályzat, Munkahelyi kockázatok felmérése és értékelése, kémiai kockázatbecslés</w:t>
      </w:r>
    </w:p>
    <w:p w:rsidR="00930FF2" w:rsidRPr="00A32AEF" w:rsidRDefault="00930FF2" w:rsidP="00930FF2">
      <w:pPr>
        <w:pStyle w:val="Listaszerbekezds"/>
        <w:numPr>
          <w:ilvl w:val="0"/>
          <w:numId w:val="107"/>
        </w:numPr>
        <w:jc w:val="both"/>
      </w:pPr>
      <w:r w:rsidRPr="00A32AEF">
        <w:t>Tűzvédelmi Szabályzat: 1996. évi XXXI törvény a tűz elleni… 19.§ (1)</w:t>
      </w:r>
    </w:p>
    <w:p w:rsidR="00930FF2" w:rsidRPr="00A32AEF" w:rsidRDefault="00930FF2" w:rsidP="00930FF2">
      <w:pPr>
        <w:pStyle w:val="Listaszerbekezds"/>
        <w:numPr>
          <w:ilvl w:val="0"/>
          <w:numId w:val="107"/>
        </w:numPr>
      </w:pPr>
      <w:r>
        <w:lastRenderedPageBreak/>
        <w:t>Integrált kockázat kezelés eljárásrendje</w:t>
      </w:r>
      <w:r w:rsidRPr="00A32AEF">
        <w:t>: 370/2011. (XII.31.) Kormány rendelet a költségvetési</w:t>
      </w:r>
      <w:r>
        <w:t xml:space="preserve"> </w:t>
      </w:r>
      <w:r w:rsidRPr="00A32AEF">
        <w:t>szervek belső kontrollrendszeréről és belső ellenőrzéséről, továbbiakban: Bkr.7.§ (1)</w:t>
      </w:r>
    </w:p>
    <w:p w:rsidR="00930FF2" w:rsidRDefault="00930FF2" w:rsidP="00930FF2">
      <w:pPr>
        <w:pStyle w:val="Listaszerbekezds"/>
        <w:numPr>
          <w:ilvl w:val="0"/>
          <w:numId w:val="107"/>
        </w:numPr>
      </w:pPr>
      <w:r w:rsidRPr="00A32AEF">
        <w:t>Adománykezelési Szabályzat</w:t>
      </w:r>
    </w:p>
    <w:p w:rsidR="00930FF2" w:rsidRDefault="00930FF2" w:rsidP="00930FF2">
      <w:pPr>
        <w:pStyle w:val="Listaszerbekezds"/>
        <w:numPr>
          <w:ilvl w:val="0"/>
          <w:numId w:val="107"/>
        </w:numPr>
      </w:pPr>
      <w:r>
        <w:t>Kiküldetési szabályzat (Ávr. 13.§(2) c)</w:t>
      </w:r>
    </w:p>
    <w:p w:rsidR="00930FF2" w:rsidRDefault="00930FF2" w:rsidP="00930FF2">
      <w:pPr>
        <w:pStyle w:val="Listaszerbekezds"/>
        <w:numPr>
          <w:ilvl w:val="0"/>
          <w:numId w:val="107"/>
        </w:numPr>
      </w:pPr>
      <w:r>
        <w:t>Reprezentációs kiadások szabályzata (Ávr. 13.§(2) e)</w:t>
      </w:r>
    </w:p>
    <w:p w:rsidR="00930FF2" w:rsidRDefault="00930FF2" w:rsidP="00930FF2">
      <w:pPr>
        <w:pStyle w:val="Listaszerbekezds"/>
        <w:numPr>
          <w:ilvl w:val="0"/>
          <w:numId w:val="107"/>
        </w:numPr>
      </w:pPr>
      <w:r>
        <w:t>Vezetékes és rádiótelefonok használatának rendje (Ávr. 13.§(2) g)</w:t>
      </w:r>
    </w:p>
    <w:p w:rsidR="00930FF2" w:rsidRDefault="00930FF2" w:rsidP="00930FF2">
      <w:pPr>
        <w:pStyle w:val="Listaszerbekezds"/>
        <w:numPr>
          <w:ilvl w:val="0"/>
          <w:numId w:val="107"/>
        </w:numPr>
      </w:pPr>
      <w:r w:rsidRPr="00D3030C">
        <w:t>Adatvédelmi és Adatbiztonsági Szabályzat</w:t>
      </w:r>
      <w:r>
        <w:t xml:space="preserve"> (2011. évi CXII. törvény 24.§ (3)</w:t>
      </w:r>
    </w:p>
    <w:p w:rsidR="00930FF2" w:rsidRDefault="00930FF2" w:rsidP="00930FF2">
      <w:pPr>
        <w:pStyle w:val="Listaszerbekezds"/>
        <w:numPr>
          <w:ilvl w:val="0"/>
          <w:numId w:val="107"/>
        </w:numPr>
      </w:pPr>
      <w:r>
        <w:t>Személyes adatok kezelésének rendje (2011. évi CXII. törvény)</w:t>
      </w:r>
    </w:p>
    <w:p w:rsidR="00930FF2" w:rsidRDefault="00930FF2" w:rsidP="00930FF2">
      <w:pPr>
        <w:pStyle w:val="Listaszerbekezds"/>
        <w:numPr>
          <w:ilvl w:val="0"/>
          <w:numId w:val="107"/>
        </w:numPr>
      </w:pPr>
      <w:r>
        <w:t>Szervezeten belüli információ áramlás rendje (Bkr. 9. § (2))</w:t>
      </w:r>
    </w:p>
    <w:p w:rsidR="00930FF2" w:rsidRDefault="00930FF2" w:rsidP="00930FF2">
      <w:pPr>
        <w:pStyle w:val="Listaszerbekezds"/>
        <w:numPr>
          <w:ilvl w:val="0"/>
          <w:numId w:val="107"/>
        </w:numPr>
      </w:pPr>
      <w:r w:rsidRPr="00D3030C">
        <w:t>Munkakör átadás-átvétel rendje</w:t>
      </w:r>
      <w:r>
        <w:t xml:space="preserve"> (Mt. 80. §)</w:t>
      </w:r>
    </w:p>
    <w:p w:rsidR="00930FF2" w:rsidRDefault="00930FF2" w:rsidP="00930FF2">
      <w:pPr>
        <w:pStyle w:val="Listaszerbekezds"/>
        <w:numPr>
          <w:ilvl w:val="0"/>
          <w:numId w:val="107"/>
        </w:numPr>
      </w:pPr>
      <w:r w:rsidRPr="00D3030C">
        <w:t>Panaszkezelési Szabályzat</w:t>
      </w:r>
      <w:r>
        <w:t xml:space="preserve"> (2013. évi CLXV)</w:t>
      </w:r>
    </w:p>
    <w:p w:rsidR="00930FF2" w:rsidRPr="00C82896" w:rsidRDefault="00930FF2" w:rsidP="00930FF2">
      <w:pPr>
        <w:pStyle w:val="Listaszerbekezds"/>
        <w:numPr>
          <w:ilvl w:val="0"/>
          <w:numId w:val="107"/>
        </w:numPr>
      </w:pPr>
      <w:r w:rsidRPr="003B6663">
        <w:t>A DÓHSZK Óvodai Intézményegység Teljesítményértékelése (</w:t>
      </w:r>
      <w:r w:rsidRPr="003B6663">
        <w:rPr>
          <w:rStyle w:val="Kiemels"/>
          <w:i w:val="0"/>
        </w:rPr>
        <w:t>18/2024. (IV.4.) BM rendelet)</w:t>
      </w:r>
    </w:p>
    <w:p w:rsidR="00930FF2" w:rsidRDefault="00930FF2" w:rsidP="00930FF2">
      <w:pPr>
        <w:pStyle w:val="Listaszerbekezds"/>
        <w:numPr>
          <w:ilvl w:val="0"/>
          <w:numId w:val="107"/>
        </w:numPr>
      </w:pPr>
      <w:r w:rsidRPr="00D3030C">
        <w:t>Cafetéria</w:t>
      </w:r>
      <w:r>
        <w:t xml:space="preserve"> szabályzat</w:t>
      </w:r>
    </w:p>
    <w:p w:rsidR="00930FF2" w:rsidRDefault="00930FF2" w:rsidP="00930FF2">
      <w:pPr>
        <w:pStyle w:val="Listaszerbekezds"/>
        <w:numPr>
          <w:ilvl w:val="0"/>
          <w:numId w:val="107"/>
        </w:numPr>
      </w:pPr>
      <w:r w:rsidRPr="00D3030C">
        <w:t>Vagyonnyilatkozat tételi Szabályzat</w:t>
      </w:r>
    </w:p>
    <w:p w:rsidR="00930FF2" w:rsidRDefault="00930FF2" w:rsidP="00930FF2">
      <w:pPr>
        <w:pStyle w:val="Listaszerbekezds"/>
        <w:numPr>
          <w:ilvl w:val="0"/>
          <w:numId w:val="107"/>
        </w:numPr>
      </w:pPr>
      <w:r w:rsidRPr="00D3030C">
        <w:t>Munkaruha és Formaruha Juttatásának rendje</w:t>
      </w:r>
    </w:p>
    <w:p w:rsidR="00930FF2" w:rsidRPr="00A32AEF" w:rsidRDefault="00930FF2" w:rsidP="00930FF2">
      <w:pPr>
        <w:pStyle w:val="Listaszerbekezds"/>
        <w:numPr>
          <w:ilvl w:val="0"/>
          <w:numId w:val="107"/>
        </w:numPr>
      </w:pPr>
      <w:r w:rsidRPr="00231555">
        <w:t>Védőruha és Védőszemüveg Juttatásának Rendje</w:t>
      </w:r>
    </w:p>
    <w:p w:rsidR="00930FF2" w:rsidRDefault="00930FF2" w:rsidP="00930FF2">
      <w:pPr>
        <w:pStyle w:val="Listaszerbekezds"/>
        <w:numPr>
          <w:ilvl w:val="0"/>
          <w:numId w:val="107"/>
        </w:numPr>
        <w:sectPr w:rsidR="00930FF2" w:rsidSect="009605DC">
          <w:pgSz w:w="12240" w:h="15840" w:code="1"/>
          <w:pgMar w:top="1418" w:right="1418" w:bottom="1418" w:left="1418" w:header="709" w:footer="709" w:gutter="0"/>
          <w:cols w:space="708"/>
          <w:docGrid w:linePitch="240" w:charSpace="-6145"/>
        </w:sectPr>
      </w:pPr>
      <w:r w:rsidRPr="00A32AEF">
        <w:t>Kerékpár használati szabályza</w:t>
      </w:r>
      <w:r>
        <w:t>t</w:t>
      </w:r>
    </w:p>
    <w:p w:rsidR="00930FF2" w:rsidRDefault="00930FF2" w:rsidP="00930FF2">
      <w:pPr>
        <w:pStyle w:val="Listaszerbekezds"/>
        <w:numPr>
          <w:ilvl w:val="0"/>
          <w:numId w:val="28"/>
        </w:numPr>
        <w:outlineLvl w:val="0"/>
      </w:pPr>
      <w:bookmarkStart w:id="258" w:name="_Toc210740196"/>
      <w:r>
        <w:lastRenderedPageBreak/>
        <w:t>számú melléklet</w:t>
      </w:r>
      <w:bookmarkEnd w:id="258"/>
    </w:p>
    <w:p w:rsidR="00930FF2" w:rsidRDefault="00930FF2" w:rsidP="00930FF2">
      <w:pPr>
        <w:jc w:val="center"/>
      </w:pPr>
      <w:r>
        <w:rPr>
          <w:noProof/>
          <w:lang w:eastAsia="hu-HU"/>
        </w:rPr>
        <w:drawing>
          <wp:inline distT="0" distB="0" distL="0" distR="0" wp14:anchorId="104104AF" wp14:editId="295D6B9E">
            <wp:extent cx="8079475" cy="5723896"/>
            <wp:effectExtent l="0" t="0" r="0" b="0"/>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zervezeti struktura ábra - Ovodak - 2025.png"/>
                    <pic:cNvPicPr/>
                  </pic:nvPicPr>
                  <pic:blipFill>
                    <a:blip r:embed="rId9">
                      <a:extLst>
                        <a:ext uri="{28A0092B-C50C-407E-A947-70E740481C1C}">
                          <a14:useLocalDpi xmlns:a14="http://schemas.microsoft.com/office/drawing/2010/main" val="0"/>
                        </a:ext>
                      </a:extLst>
                    </a:blip>
                    <a:stretch>
                      <a:fillRect/>
                    </a:stretch>
                  </pic:blipFill>
                  <pic:spPr>
                    <a:xfrm>
                      <a:off x="0" y="0"/>
                      <a:ext cx="8105491" cy="5742327"/>
                    </a:xfrm>
                    <a:prstGeom prst="rect">
                      <a:avLst/>
                    </a:prstGeom>
                  </pic:spPr>
                </pic:pic>
              </a:graphicData>
            </a:graphic>
          </wp:inline>
        </w:drawing>
      </w:r>
    </w:p>
    <w:p w:rsidR="006D3EA5" w:rsidRDefault="00930FF2">
      <w:bookmarkStart w:id="259" w:name="_GoBack"/>
      <w:bookmarkEnd w:id="259"/>
    </w:p>
    <w:sectPr w:rsidR="006D3EA5" w:rsidSect="007B1CB8">
      <w:pgSz w:w="15840" w:h="12240" w:orient="landscape" w:code="1"/>
      <w:pgMar w:top="1418" w:right="1418" w:bottom="1418" w:left="1418" w:header="709" w:footer="709" w:gutter="0"/>
      <w:cols w:space="708"/>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BoldItalic">
    <w:altName w:val="MS Gothic"/>
    <w:panose1 w:val="00000000000000000000"/>
    <w:charset w:val="80"/>
    <w:family w:val="auto"/>
    <w:notTrueType/>
    <w:pitch w:val="default"/>
    <w:sig w:usb0="00000000" w:usb1="08070000" w:usb2="00000010" w:usb3="00000000" w:csb0="00020000"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DD6" w:rsidRDefault="00930FF2">
    <w:pPr>
      <w:pStyle w:val="llb"/>
    </w:pPr>
    <w:r>
      <w:fldChar w:fldCharType="begin"/>
    </w:r>
    <w:r>
      <w:instrText xml:space="preserve"> PAGE </w:instrText>
    </w:r>
    <w:r>
      <w:fldChar w:fldCharType="separate"/>
    </w:r>
    <w:r>
      <w:rPr>
        <w:noProof/>
      </w:rPr>
      <w:t>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4080968"/>
      <w:docPartObj>
        <w:docPartGallery w:val="Page Numbers (Bottom of Page)"/>
        <w:docPartUnique/>
      </w:docPartObj>
    </w:sdtPr>
    <w:sdtEndPr/>
    <w:sdtContent>
      <w:p w:rsidR="003B3DD6" w:rsidRDefault="00930FF2">
        <w:pPr>
          <w:pStyle w:val="llb"/>
        </w:pPr>
        <w:r>
          <w:fldChar w:fldCharType="begin"/>
        </w:r>
        <w:r>
          <w:instrText>PAGE   \* MERGEFORMAT</w:instrText>
        </w:r>
        <w:r>
          <w:fldChar w:fldCharType="separate"/>
        </w:r>
        <w:r>
          <w:rPr>
            <w:noProof/>
          </w:rPr>
          <w:t>75</w:t>
        </w:r>
        <w:r>
          <w:fldChar w:fldCharType="end"/>
        </w:r>
      </w:p>
    </w:sdtContent>
  </w:sdt>
  <w:p w:rsidR="003B3DD6" w:rsidRDefault="00930FF2">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F3D2640E"/>
    <w:name w:val="WWNum3"/>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3"/>
    <w:multiLevelType w:val="multilevel"/>
    <w:tmpl w:val="00000003"/>
    <w:name w:val="WWNum5"/>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4"/>
    <w:multiLevelType w:val="multilevel"/>
    <w:tmpl w:val="00000004"/>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5"/>
    <w:multiLevelType w:val="multilevel"/>
    <w:tmpl w:val="00000005"/>
    <w:name w:val="WW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6"/>
    <w:multiLevelType w:val="multilevel"/>
    <w:tmpl w:val="00000006"/>
    <w:name w:val="WWNum9"/>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
      <w:lvlJc w:val="left"/>
      <w:pPr>
        <w:tabs>
          <w:tab w:val="num" w:pos="0"/>
        </w:tabs>
        <w:ind w:left="1440" w:hanging="360"/>
      </w:pPr>
      <w:rPr>
        <w:rFonts w:ascii="Arial" w:hAnsi="Arial"/>
        <w:w w:val="187"/>
        <w:sz w:val="21"/>
        <w:szCs w:val="21"/>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9"/>
    <w:multiLevelType w:val="multilevel"/>
    <w:tmpl w:val="00000009"/>
    <w:name w:val="WWNum12"/>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B"/>
    <w:multiLevelType w:val="multilevel"/>
    <w:tmpl w:val="0000000B"/>
    <w:name w:val="WWNum1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D"/>
    <w:multiLevelType w:val="multilevel"/>
    <w:tmpl w:val="0000000D"/>
    <w:name w:val="WWNum1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19"/>
    <w:multiLevelType w:val="multilevel"/>
    <w:tmpl w:val="00000019"/>
    <w:name w:val="WWNum2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A"/>
    <w:multiLevelType w:val="multilevel"/>
    <w:tmpl w:val="0000001A"/>
    <w:name w:val="WWNum2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B"/>
    <w:multiLevelType w:val="multilevel"/>
    <w:tmpl w:val="0000001B"/>
    <w:name w:val="WWNum3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C"/>
    <w:multiLevelType w:val="multilevel"/>
    <w:tmpl w:val="0000001C"/>
    <w:name w:val="WWNum3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1D"/>
    <w:multiLevelType w:val="multilevel"/>
    <w:tmpl w:val="0000001D"/>
    <w:name w:val="WWNum3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F"/>
    <w:multiLevelType w:val="multilevel"/>
    <w:tmpl w:val="0000001F"/>
    <w:name w:val="WWNum34"/>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8" w15:restartNumberingAfterBreak="0">
    <w:nsid w:val="00000020"/>
    <w:multiLevelType w:val="multilevel"/>
    <w:tmpl w:val="00000020"/>
    <w:name w:val="WWNum35"/>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9" w15:restartNumberingAfterBreak="0">
    <w:nsid w:val="00000021"/>
    <w:multiLevelType w:val="multilevel"/>
    <w:tmpl w:val="00000021"/>
    <w:name w:val="WWNum3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0" w15:restartNumberingAfterBreak="0">
    <w:nsid w:val="00000023"/>
    <w:multiLevelType w:val="multilevel"/>
    <w:tmpl w:val="00000023"/>
    <w:name w:val="WWNum3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0000024"/>
    <w:multiLevelType w:val="multilevel"/>
    <w:tmpl w:val="00000024"/>
    <w:name w:val="WWNum3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00000027"/>
    <w:multiLevelType w:val="multilevel"/>
    <w:tmpl w:val="00000027"/>
    <w:name w:val="WWNum4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15:restartNumberingAfterBreak="0">
    <w:nsid w:val="00000028"/>
    <w:multiLevelType w:val="multilevel"/>
    <w:tmpl w:val="00000028"/>
    <w:name w:val="WWNum43"/>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4" w15:restartNumberingAfterBreak="0">
    <w:nsid w:val="00000029"/>
    <w:multiLevelType w:val="multilevel"/>
    <w:tmpl w:val="00000029"/>
    <w:name w:val="WWNum4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5" w15:restartNumberingAfterBreak="0">
    <w:nsid w:val="0000002A"/>
    <w:multiLevelType w:val="multilevel"/>
    <w:tmpl w:val="0000002A"/>
    <w:name w:val="WWNum45"/>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6" w15:restartNumberingAfterBreak="0">
    <w:nsid w:val="0000002B"/>
    <w:multiLevelType w:val="multilevel"/>
    <w:tmpl w:val="0000002B"/>
    <w:name w:val="WWNum4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7" w15:restartNumberingAfterBreak="0">
    <w:nsid w:val="0000002C"/>
    <w:multiLevelType w:val="multilevel"/>
    <w:tmpl w:val="0000002C"/>
    <w:name w:val="WWNum47"/>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8" w15:restartNumberingAfterBreak="0">
    <w:nsid w:val="000157D9"/>
    <w:multiLevelType w:val="hybridMultilevel"/>
    <w:tmpl w:val="B6626E9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9" w15:restartNumberingAfterBreak="0">
    <w:nsid w:val="009214E7"/>
    <w:multiLevelType w:val="hybridMultilevel"/>
    <w:tmpl w:val="483EFB66"/>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30" w15:restartNumberingAfterBreak="0">
    <w:nsid w:val="01CC2977"/>
    <w:multiLevelType w:val="hybridMultilevel"/>
    <w:tmpl w:val="CE788878"/>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068F5831"/>
    <w:multiLevelType w:val="multilevel"/>
    <w:tmpl w:val="74242AC0"/>
    <w:lvl w:ilvl="0">
      <w:start w:val="1"/>
      <w:numFmt w:val="decimal"/>
      <w:lvlText w:val="%1."/>
      <w:lvlJc w:val="left"/>
      <w:pPr>
        <w:ind w:left="502" w:hanging="360"/>
      </w:pPr>
      <w:rPr>
        <w:rFonts w:ascii="Times New Roman" w:hAnsi="Times New Roman" w:cs="Times New Roman" w:hint="default"/>
        <w:sz w:val="24"/>
        <w:szCs w:val="24"/>
      </w:rPr>
    </w:lvl>
    <w:lvl w:ilvl="1">
      <w:start w:val="1"/>
      <w:numFmt w:val="none"/>
      <w:lvlText w:val="2.2"/>
      <w:lvlJc w:val="left"/>
      <w:pPr>
        <w:ind w:left="792"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0851400A"/>
    <w:multiLevelType w:val="multilevel"/>
    <w:tmpl w:val="A934E4B2"/>
    <w:lvl w:ilvl="0">
      <w:start w:val="1"/>
      <w:numFmt w:val="decimal"/>
      <w:lvlText w:val="%1."/>
      <w:lvlJc w:val="left"/>
      <w:pPr>
        <w:ind w:left="1080" w:hanging="360"/>
      </w:pPr>
      <w:rPr>
        <w:rFonts w:ascii="Times New Roman" w:hAnsi="Times New Roman" w:cs="Times New Roman" w:hint="default"/>
        <w:b/>
        <w:color w:val="auto"/>
        <w:sz w:val="24"/>
      </w:rPr>
    </w:lvl>
    <w:lvl w:ilvl="1">
      <w:start w:val="2"/>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099139BA"/>
    <w:multiLevelType w:val="hybridMultilevel"/>
    <w:tmpl w:val="B568F0A8"/>
    <w:lvl w:ilvl="0" w:tplc="040E000D">
      <w:start w:val="1"/>
      <w:numFmt w:val="bullet"/>
      <w:lvlText w:val=""/>
      <w:lvlJc w:val="left"/>
      <w:pPr>
        <w:ind w:left="1571" w:hanging="360"/>
      </w:pPr>
      <w:rPr>
        <w:rFonts w:ascii="Wingdings" w:hAnsi="Wingdings" w:hint="default"/>
      </w:rPr>
    </w:lvl>
    <w:lvl w:ilvl="1" w:tplc="040E0003" w:tentative="1">
      <w:start w:val="1"/>
      <w:numFmt w:val="bullet"/>
      <w:lvlText w:val="o"/>
      <w:lvlJc w:val="left"/>
      <w:pPr>
        <w:ind w:left="2291" w:hanging="360"/>
      </w:pPr>
      <w:rPr>
        <w:rFonts w:ascii="Courier New" w:hAnsi="Courier New" w:cs="Courier New" w:hint="default"/>
      </w:rPr>
    </w:lvl>
    <w:lvl w:ilvl="2" w:tplc="040E0005" w:tentative="1">
      <w:start w:val="1"/>
      <w:numFmt w:val="bullet"/>
      <w:lvlText w:val=""/>
      <w:lvlJc w:val="left"/>
      <w:pPr>
        <w:ind w:left="3011" w:hanging="360"/>
      </w:pPr>
      <w:rPr>
        <w:rFonts w:ascii="Wingdings" w:hAnsi="Wingdings" w:hint="default"/>
      </w:rPr>
    </w:lvl>
    <w:lvl w:ilvl="3" w:tplc="040E0001" w:tentative="1">
      <w:start w:val="1"/>
      <w:numFmt w:val="bullet"/>
      <w:lvlText w:val=""/>
      <w:lvlJc w:val="left"/>
      <w:pPr>
        <w:ind w:left="3731" w:hanging="360"/>
      </w:pPr>
      <w:rPr>
        <w:rFonts w:ascii="Symbol" w:hAnsi="Symbol" w:hint="default"/>
      </w:rPr>
    </w:lvl>
    <w:lvl w:ilvl="4" w:tplc="040E0003" w:tentative="1">
      <w:start w:val="1"/>
      <w:numFmt w:val="bullet"/>
      <w:lvlText w:val="o"/>
      <w:lvlJc w:val="left"/>
      <w:pPr>
        <w:ind w:left="4451" w:hanging="360"/>
      </w:pPr>
      <w:rPr>
        <w:rFonts w:ascii="Courier New" w:hAnsi="Courier New" w:cs="Courier New" w:hint="default"/>
      </w:rPr>
    </w:lvl>
    <w:lvl w:ilvl="5" w:tplc="040E0005" w:tentative="1">
      <w:start w:val="1"/>
      <w:numFmt w:val="bullet"/>
      <w:lvlText w:val=""/>
      <w:lvlJc w:val="left"/>
      <w:pPr>
        <w:ind w:left="5171" w:hanging="360"/>
      </w:pPr>
      <w:rPr>
        <w:rFonts w:ascii="Wingdings" w:hAnsi="Wingdings" w:hint="default"/>
      </w:rPr>
    </w:lvl>
    <w:lvl w:ilvl="6" w:tplc="040E0001" w:tentative="1">
      <w:start w:val="1"/>
      <w:numFmt w:val="bullet"/>
      <w:lvlText w:val=""/>
      <w:lvlJc w:val="left"/>
      <w:pPr>
        <w:ind w:left="5891" w:hanging="360"/>
      </w:pPr>
      <w:rPr>
        <w:rFonts w:ascii="Symbol" w:hAnsi="Symbol" w:hint="default"/>
      </w:rPr>
    </w:lvl>
    <w:lvl w:ilvl="7" w:tplc="040E0003" w:tentative="1">
      <w:start w:val="1"/>
      <w:numFmt w:val="bullet"/>
      <w:lvlText w:val="o"/>
      <w:lvlJc w:val="left"/>
      <w:pPr>
        <w:ind w:left="6611" w:hanging="360"/>
      </w:pPr>
      <w:rPr>
        <w:rFonts w:ascii="Courier New" w:hAnsi="Courier New" w:cs="Courier New" w:hint="default"/>
      </w:rPr>
    </w:lvl>
    <w:lvl w:ilvl="8" w:tplc="040E0005" w:tentative="1">
      <w:start w:val="1"/>
      <w:numFmt w:val="bullet"/>
      <w:lvlText w:val=""/>
      <w:lvlJc w:val="left"/>
      <w:pPr>
        <w:ind w:left="7331" w:hanging="360"/>
      </w:pPr>
      <w:rPr>
        <w:rFonts w:ascii="Wingdings" w:hAnsi="Wingdings" w:hint="default"/>
      </w:rPr>
    </w:lvl>
  </w:abstractNum>
  <w:abstractNum w:abstractNumId="34" w15:restartNumberingAfterBreak="0">
    <w:nsid w:val="0A79693C"/>
    <w:multiLevelType w:val="hybridMultilevel"/>
    <w:tmpl w:val="EB56040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0B2000AE"/>
    <w:multiLevelType w:val="multilevel"/>
    <w:tmpl w:val="9DA0A9D0"/>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6" w15:restartNumberingAfterBreak="0">
    <w:nsid w:val="0B5A21B5"/>
    <w:multiLevelType w:val="hybridMultilevel"/>
    <w:tmpl w:val="C4603B4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0D907851"/>
    <w:multiLevelType w:val="hybridMultilevel"/>
    <w:tmpl w:val="4F500A16"/>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15:restartNumberingAfterBreak="0">
    <w:nsid w:val="0F863A01"/>
    <w:multiLevelType w:val="hybridMultilevel"/>
    <w:tmpl w:val="DDACCDAC"/>
    <w:lvl w:ilvl="0" w:tplc="040E0009">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102F16F0"/>
    <w:multiLevelType w:val="hybridMultilevel"/>
    <w:tmpl w:val="35CC57A8"/>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12D078F2"/>
    <w:multiLevelType w:val="hybridMultilevel"/>
    <w:tmpl w:val="C84C8ADA"/>
    <w:lvl w:ilvl="0" w:tplc="6EFC3F7C">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1314100D"/>
    <w:multiLevelType w:val="hybridMultilevel"/>
    <w:tmpl w:val="CE006B7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13D05305"/>
    <w:multiLevelType w:val="hybridMultilevel"/>
    <w:tmpl w:val="506A5912"/>
    <w:lvl w:ilvl="0" w:tplc="040E000D">
      <w:start w:val="1"/>
      <w:numFmt w:val="bullet"/>
      <w:lvlText w:val=""/>
      <w:lvlJc w:val="left"/>
      <w:pPr>
        <w:ind w:left="1068" w:hanging="360"/>
      </w:pPr>
      <w:rPr>
        <w:rFonts w:ascii="Wingdings" w:hAnsi="Wingdings"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43" w15:restartNumberingAfterBreak="0">
    <w:nsid w:val="15730C63"/>
    <w:multiLevelType w:val="multilevel"/>
    <w:tmpl w:val="9C98F6DE"/>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4" w15:restartNumberingAfterBreak="0">
    <w:nsid w:val="1AED3F2A"/>
    <w:multiLevelType w:val="hybridMultilevel"/>
    <w:tmpl w:val="B7D01C8A"/>
    <w:lvl w:ilvl="0" w:tplc="40346AE2">
      <w:start w:val="1"/>
      <w:numFmt w:val="none"/>
      <w:lvlText w:val="a)"/>
      <w:lvlJc w:val="left"/>
      <w:pPr>
        <w:tabs>
          <w:tab w:val="num" w:pos="1620"/>
        </w:tabs>
        <w:ind w:left="1620" w:hanging="360"/>
      </w:pPr>
      <w:rPr>
        <w:rFonts w:cs="Times New Roman" w:hint="default"/>
        <w:b w:val="0"/>
        <w:i/>
      </w:rPr>
    </w:lvl>
    <w:lvl w:ilvl="1" w:tplc="040E0019" w:tentative="1">
      <w:start w:val="1"/>
      <w:numFmt w:val="lowerLetter"/>
      <w:lvlText w:val="%2."/>
      <w:lvlJc w:val="left"/>
      <w:pPr>
        <w:tabs>
          <w:tab w:val="num" w:pos="-885"/>
        </w:tabs>
        <w:ind w:left="-885" w:hanging="360"/>
      </w:pPr>
      <w:rPr>
        <w:rFonts w:cs="Times New Roman"/>
      </w:rPr>
    </w:lvl>
    <w:lvl w:ilvl="2" w:tplc="040E001B" w:tentative="1">
      <w:start w:val="1"/>
      <w:numFmt w:val="lowerRoman"/>
      <w:lvlText w:val="%3."/>
      <w:lvlJc w:val="right"/>
      <w:pPr>
        <w:tabs>
          <w:tab w:val="num" w:pos="-165"/>
        </w:tabs>
        <w:ind w:left="-165" w:hanging="180"/>
      </w:pPr>
      <w:rPr>
        <w:rFonts w:cs="Times New Roman"/>
      </w:rPr>
    </w:lvl>
    <w:lvl w:ilvl="3" w:tplc="040E000F" w:tentative="1">
      <w:start w:val="1"/>
      <w:numFmt w:val="decimal"/>
      <w:lvlText w:val="%4."/>
      <w:lvlJc w:val="left"/>
      <w:pPr>
        <w:tabs>
          <w:tab w:val="num" w:pos="555"/>
        </w:tabs>
        <w:ind w:left="555" w:hanging="360"/>
      </w:pPr>
      <w:rPr>
        <w:rFonts w:cs="Times New Roman"/>
      </w:rPr>
    </w:lvl>
    <w:lvl w:ilvl="4" w:tplc="040E0019" w:tentative="1">
      <w:start w:val="1"/>
      <w:numFmt w:val="lowerLetter"/>
      <w:lvlText w:val="%5."/>
      <w:lvlJc w:val="left"/>
      <w:pPr>
        <w:tabs>
          <w:tab w:val="num" w:pos="1275"/>
        </w:tabs>
        <w:ind w:left="1275" w:hanging="360"/>
      </w:pPr>
      <w:rPr>
        <w:rFonts w:cs="Times New Roman"/>
      </w:rPr>
    </w:lvl>
    <w:lvl w:ilvl="5" w:tplc="040E001B" w:tentative="1">
      <w:start w:val="1"/>
      <w:numFmt w:val="lowerRoman"/>
      <w:lvlText w:val="%6."/>
      <w:lvlJc w:val="right"/>
      <w:pPr>
        <w:tabs>
          <w:tab w:val="num" w:pos="1995"/>
        </w:tabs>
        <w:ind w:left="1995" w:hanging="180"/>
      </w:pPr>
      <w:rPr>
        <w:rFonts w:cs="Times New Roman"/>
      </w:rPr>
    </w:lvl>
    <w:lvl w:ilvl="6" w:tplc="040E000F" w:tentative="1">
      <w:start w:val="1"/>
      <w:numFmt w:val="decimal"/>
      <w:lvlText w:val="%7."/>
      <w:lvlJc w:val="left"/>
      <w:pPr>
        <w:tabs>
          <w:tab w:val="num" w:pos="2715"/>
        </w:tabs>
        <w:ind w:left="2715" w:hanging="360"/>
      </w:pPr>
      <w:rPr>
        <w:rFonts w:cs="Times New Roman"/>
      </w:rPr>
    </w:lvl>
    <w:lvl w:ilvl="7" w:tplc="040E0019" w:tentative="1">
      <w:start w:val="1"/>
      <w:numFmt w:val="lowerLetter"/>
      <w:lvlText w:val="%8."/>
      <w:lvlJc w:val="left"/>
      <w:pPr>
        <w:tabs>
          <w:tab w:val="num" w:pos="3435"/>
        </w:tabs>
        <w:ind w:left="3435" w:hanging="360"/>
      </w:pPr>
      <w:rPr>
        <w:rFonts w:cs="Times New Roman"/>
      </w:rPr>
    </w:lvl>
    <w:lvl w:ilvl="8" w:tplc="040E001B" w:tentative="1">
      <w:start w:val="1"/>
      <w:numFmt w:val="lowerRoman"/>
      <w:lvlText w:val="%9."/>
      <w:lvlJc w:val="right"/>
      <w:pPr>
        <w:tabs>
          <w:tab w:val="num" w:pos="4155"/>
        </w:tabs>
        <w:ind w:left="4155" w:hanging="180"/>
      </w:pPr>
      <w:rPr>
        <w:rFonts w:cs="Times New Roman"/>
      </w:rPr>
    </w:lvl>
  </w:abstractNum>
  <w:abstractNum w:abstractNumId="45" w15:restartNumberingAfterBreak="0">
    <w:nsid w:val="1C6F0DB2"/>
    <w:multiLevelType w:val="hybridMultilevel"/>
    <w:tmpl w:val="0E7C1EF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C7749E5"/>
    <w:multiLevelType w:val="hybridMultilevel"/>
    <w:tmpl w:val="1862E6D0"/>
    <w:lvl w:ilvl="0" w:tplc="FDC0341C">
      <w:start w:val="1"/>
      <w:numFmt w:val="bullet"/>
      <w:lvlText w:val=""/>
      <w:lvlJc w:val="left"/>
      <w:pPr>
        <w:ind w:left="1004" w:hanging="360"/>
      </w:pPr>
      <w:rPr>
        <w:rFonts w:ascii="Symbol" w:hAnsi="Symbol"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47" w15:restartNumberingAfterBreak="0">
    <w:nsid w:val="1F3F6220"/>
    <w:multiLevelType w:val="hybridMultilevel"/>
    <w:tmpl w:val="88825B2E"/>
    <w:lvl w:ilvl="0" w:tplc="040E0001">
      <w:start w:val="1"/>
      <w:numFmt w:val="bullet"/>
      <w:lvlText w:val=""/>
      <w:lvlJc w:val="left"/>
      <w:pPr>
        <w:tabs>
          <w:tab w:val="num" w:pos="2130"/>
        </w:tabs>
        <w:ind w:left="2130" w:hanging="360"/>
      </w:pPr>
      <w:rPr>
        <w:rFonts w:ascii="Symbol" w:hAnsi="Symbol" w:hint="default"/>
      </w:rPr>
    </w:lvl>
    <w:lvl w:ilvl="1" w:tplc="040E0003" w:tentative="1">
      <w:start w:val="1"/>
      <w:numFmt w:val="bullet"/>
      <w:lvlText w:val="o"/>
      <w:lvlJc w:val="left"/>
      <w:pPr>
        <w:tabs>
          <w:tab w:val="num" w:pos="2850"/>
        </w:tabs>
        <w:ind w:left="2850" w:hanging="360"/>
      </w:pPr>
      <w:rPr>
        <w:rFonts w:ascii="Courier New" w:hAnsi="Courier New" w:hint="default"/>
      </w:rPr>
    </w:lvl>
    <w:lvl w:ilvl="2" w:tplc="040E0005" w:tentative="1">
      <w:start w:val="1"/>
      <w:numFmt w:val="bullet"/>
      <w:lvlText w:val=""/>
      <w:lvlJc w:val="left"/>
      <w:pPr>
        <w:tabs>
          <w:tab w:val="num" w:pos="3570"/>
        </w:tabs>
        <w:ind w:left="3570" w:hanging="360"/>
      </w:pPr>
      <w:rPr>
        <w:rFonts w:ascii="Wingdings" w:hAnsi="Wingdings" w:hint="default"/>
      </w:rPr>
    </w:lvl>
    <w:lvl w:ilvl="3" w:tplc="040E0001" w:tentative="1">
      <w:start w:val="1"/>
      <w:numFmt w:val="bullet"/>
      <w:lvlText w:val=""/>
      <w:lvlJc w:val="left"/>
      <w:pPr>
        <w:tabs>
          <w:tab w:val="num" w:pos="4290"/>
        </w:tabs>
        <w:ind w:left="4290" w:hanging="360"/>
      </w:pPr>
      <w:rPr>
        <w:rFonts w:ascii="Symbol" w:hAnsi="Symbol" w:hint="default"/>
      </w:rPr>
    </w:lvl>
    <w:lvl w:ilvl="4" w:tplc="040E0003" w:tentative="1">
      <w:start w:val="1"/>
      <w:numFmt w:val="bullet"/>
      <w:lvlText w:val="o"/>
      <w:lvlJc w:val="left"/>
      <w:pPr>
        <w:tabs>
          <w:tab w:val="num" w:pos="5010"/>
        </w:tabs>
        <w:ind w:left="5010" w:hanging="360"/>
      </w:pPr>
      <w:rPr>
        <w:rFonts w:ascii="Courier New" w:hAnsi="Courier New" w:hint="default"/>
      </w:rPr>
    </w:lvl>
    <w:lvl w:ilvl="5" w:tplc="040E0005" w:tentative="1">
      <w:start w:val="1"/>
      <w:numFmt w:val="bullet"/>
      <w:lvlText w:val=""/>
      <w:lvlJc w:val="left"/>
      <w:pPr>
        <w:tabs>
          <w:tab w:val="num" w:pos="5730"/>
        </w:tabs>
        <w:ind w:left="5730" w:hanging="360"/>
      </w:pPr>
      <w:rPr>
        <w:rFonts w:ascii="Wingdings" w:hAnsi="Wingdings" w:hint="default"/>
      </w:rPr>
    </w:lvl>
    <w:lvl w:ilvl="6" w:tplc="040E0001" w:tentative="1">
      <w:start w:val="1"/>
      <w:numFmt w:val="bullet"/>
      <w:lvlText w:val=""/>
      <w:lvlJc w:val="left"/>
      <w:pPr>
        <w:tabs>
          <w:tab w:val="num" w:pos="6450"/>
        </w:tabs>
        <w:ind w:left="6450" w:hanging="360"/>
      </w:pPr>
      <w:rPr>
        <w:rFonts w:ascii="Symbol" w:hAnsi="Symbol" w:hint="default"/>
      </w:rPr>
    </w:lvl>
    <w:lvl w:ilvl="7" w:tplc="040E0003" w:tentative="1">
      <w:start w:val="1"/>
      <w:numFmt w:val="bullet"/>
      <w:lvlText w:val="o"/>
      <w:lvlJc w:val="left"/>
      <w:pPr>
        <w:tabs>
          <w:tab w:val="num" w:pos="7170"/>
        </w:tabs>
        <w:ind w:left="7170" w:hanging="360"/>
      </w:pPr>
      <w:rPr>
        <w:rFonts w:ascii="Courier New" w:hAnsi="Courier New" w:hint="default"/>
      </w:rPr>
    </w:lvl>
    <w:lvl w:ilvl="8" w:tplc="040E0005" w:tentative="1">
      <w:start w:val="1"/>
      <w:numFmt w:val="bullet"/>
      <w:lvlText w:val=""/>
      <w:lvlJc w:val="left"/>
      <w:pPr>
        <w:tabs>
          <w:tab w:val="num" w:pos="7890"/>
        </w:tabs>
        <w:ind w:left="7890" w:hanging="360"/>
      </w:pPr>
      <w:rPr>
        <w:rFonts w:ascii="Wingdings" w:hAnsi="Wingdings" w:hint="default"/>
      </w:rPr>
    </w:lvl>
  </w:abstractNum>
  <w:abstractNum w:abstractNumId="48" w15:restartNumberingAfterBreak="0">
    <w:nsid w:val="20D25609"/>
    <w:multiLevelType w:val="hybridMultilevel"/>
    <w:tmpl w:val="E4D203F6"/>
    <w:lvl w:ilvl="0" w:tplc="040E000D">
      <w:start w:val="1"/>
      <w:numFmt w:val="bullet"/>
      <w:lvlText w:val=""/>
      <w:lvlJc w:val="left"/>
      <w:pPr>
        <w:ind w:left="1429" w:hanging="360"/>
      </w:pPr>
      <w:rPr>
        <w:rFonts w:ascii="Wingdings" w:hAnsi="Wingdings"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49" w15:restartNumberingAfterBreak="0">
    <w:nsid w:val="21B3163A"/>
    <w:multiLevelType w:val="hybridMultilevel"/>
    <w:tmpl w:val="A296F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0" w15:restartNumberingAfterBreak="0">
    <w:nsid w:val="242C618B"/>
    <w:multiLevelType w:val="multilevel"/>
    <w:tmpl w:val="6E9246D6"/>
    <w:lvl w:ilvl="0">
      <w:start w:val="1"/>
      <w:numFmt w:val="decimal"/>
      <w:lvlText w:val="%1."/>
      <w:lvlJc w:val="left"/>
      <w:pPr>
        <w:ind w:left="360" w:hanging="360"/>
      </w:pPr>
      <w:rPr>
        <w:rFonts w:ascii="Times New Roman" w:hAnsi="Times New Roman" w:cs="Times New Roman" w:hint="default"/>
        <w:b/>
        <w:sz w:val="24"/>
      </w:rPr>
    </w:lvl>
    <w:lvl w:ilvl="1">
      <w:start w:val="1"/>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abstractNum w:abstractNumId="51" w15:restartNumberingAfterBreak="0">
    <w:nsid w:val="24492FFB"/>
    <w:multiLevelType w:val="hybridMultilevel"/>
    <w:tmpl w:val="D354ED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2" w15:restartNumberingAfterBreak="0">
    <w:nsid w:val="2668166E"/>
    <w:multiLevelType w:val="hybridMultilevel"/>
    <w:tmpl w:val="79563BAE"/>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53" w15:restartNumberingAfterBreak="0">
    <w:nsid w:val="28737DD3"/>
    <w:multiLevelType w:val="hybridMultilevel"/>
    <w:tmpl w:val="A8543884"/>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4" w15:restartNumberingAfterBreak="0">
    <w:nsid w:val="297E76D5"/>
    <w:multiLevelType w:val="hybridMultilevel"/>
    <w:tmpl w:val="33B633E4"/>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A070493"/>
    <w:multiLevelType w:val="hybridMultilevel"/>
    <w:tmpl w:val="4B3EEE1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6" w15:restartNumberingAfterBreak="0">
    <w:nsid w:val="2D554222"/>
    <w:multiLevelType w:val="hybridMultilevel"/>
    <w:tmpl w:val="B2C48E00"/>
    <w:lvl w:ilvl="0" w:tplc="2F903786">
      <w:start w:val="1"/>
      <w:numFmt w:val="bullet"/>
      <w:lvlText w:val="o"/>
      <w:lvlJc w:val="left"/>
      <w:pPr>
        <w:ind w:left="720" w:hanging="360"/>
      </w:pPr>
      <w:rPr>
        <w:rFonts w:ascii="Courier New" w:hAnsi="Courier New" w:cs="Courier New" w:hint="default"/>
        <w:b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7" w15:restartNumberingAfterBreak="0">
    <w:nsid w:val="2DD0508A"/>
    <w:multiLevelType w:val="hybridMultilevel"/>
    <w:tmpl w:val="28B87614"/>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58" w15:restartNumberingAfterBreak="0">
    <w:nsid w:val="2F7A1647"/>
    <w:multiLevelType w:val="hybridMultilevel"/>
    <w:tmpl w:val="CBD403C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9" w15:restartNumberingAfterBreak="0">
    <w:nsid w:val="2FBC7305"/>
    <w:multiLevelType w:val="hybridMultilevel"/>
    <w:tmpl w:val="F708829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0" w15:restartNumberingAfterBreak="0">
    <w:nsid w:val="307E7E8F"/>
    <w:multiLevelType w:val="hybridMultilevel"/>
    <w:tmpl w:val="EB442DD4"/>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18C137C"/>
    <w:multiLevelType w:val="hybridMultilevel"/>
    <w:tmpl w:val="11E84EC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2" w15:restartNumberingAfterBreak="0">
    <w:nsid w:val="320E05CF"/>
    <w:multiLevelType w:val="hybridMultilevel"/>
    <w:tmpl w:val="11F2D19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24716A5"/>
    <w:multiLevelType w:val="multilevel"/>
    <w:tmpl w:val="9482D572"/>
    <w:lvl w:ilvl="0">
      <w:start w:val="2"/>
      <w:numFmt w:val="decimal"/>
      <w:lvlText w:val="%1"/>
      <w:lvlJc w:val="left"/>
      <w:pPr>
        <w:ind w:left="360" w:hanging="360"/>
      </w:pPr>
      <w:rPr>
        <w:rFonts w:hint="default"/>
      </w:rPr>
    </w:lvl>
    <w:lvl w:ilvl="1">
      <w:start w:val="3"/>
      <w:numFmt w:val="none"/>
      <w:lvlText w:val="3.1"/>
      <w:lvlJc w:val="left"/>
      <w:pPr>
        <w:ind w:left="360" w:hanging="360"/>
      </w:pPr>
      <w:rPr>
        <w:rFonts w:ascii="Times New Roman" w:hAnsi="Times New Roman" w:cs="Times New Roman"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33666CF"/>
    <w:multiLevelType w:val="hybridMultilevel"/>
    <w:tmpl w:val="76E80414"/>
    <w:lvl w:ilvl="0" w:tplc="040E0001">
      <w:start w:val="1"/>
      <w:numFmt w:val="bullet"/>
      <w:lvlText w:val=""/>
      <w:lvlJc w:val="left"/>
      <w:pPr>
        <w:tabs>
          <w:tab w:val="num" w:pos="2160"/>
        </w:tabs>
        <w:ind w:left="2160" w:hanging="360"/>
      </w:pPr>
      <w:rPr>
        <w:rFonts w:ascii="Symbol" w:hAnsi="Symbol" w:hint="default"/>
      </w:rPr>
    </w:lvl>
    <w:lvl w:ilvl="1" w:tplc="A61E4CB2">
      <w:start w:val="1"/>
      <w:numFmt w:val="none"/>
      <w:lvlText w:val="a)"/>
      <w:lvlJc w:val="left"/>
      <w:pPr>
        <w:tabs>
          <w:tab w:val="num" w:pos="2880"/>
        </w:tabs>
        <w:ind w:left="2880" w:hanging="360"/>
      </w:pPr>
      <w:rPr>
        <w:rFonts w:cs="Times New Roman" w:hint="default"/>
      </w:rPr>
    </w:lvl>
    <w:lvl w:ilvl="2" w:tplc="5C7A3DC4">
      <w:start w:val="1"/>
      <w:numFmt w:val="lowerLetter"/>
      <w:lvlText w:val="%3)"/>
      <w:lvlJc w:val="left"/>
      <w:pPr>
        <w:tabs>
          <w:tab w:val="num" w:pos="3600"/>
        </w:tabs>
        <w:ind w:left="3600" w:hanging="360"/>
      </w:pPr>
      <w:rPr>
        <w:rFonts w:cs="Times New Roman" w:hint="default"/>
        <w:b/>
      </w:rPr>
    </w:lvl>
    <w:lvl w:ilvl="3" w:tplc="BE66DD36">
      <w:start w:val="13"/>
      <w:numFmt w:val="decimal"/>
      <w:lvlText w:val="%4."/>
      <w:lvlJc w:val="left"/>
      <w:pPr>
        <w:tabs>
          <w:tab w:val="num" w:pos="705"/>
        </w:tabs>
        <w:ind w:left="705" w:hanging="705"/>
      </w:pPr>
      <w:rPr>
        <w:rFonts w:cs="Times New Roman" w:hint="default"/>
      </w:rPr>
    </w:lvl>
    <w:lvl w:ilvl="4" w:tplc="040E0003">
      <w:start w:val="1"/>
      <w:numFmt w:val="bullet"/>
      <w:lvlText w:val="o"/>
      <w:lvlJc w:val="left"/>
      <w:pPr>
        <w:tabs>
          <w:tab w:val="num" w:pos="5040"/>
        </w:tabs>
        <w:ind w:left="5040" w:hanging="360"/>
      </w:pPr>
      <w:rPr>
        <w:rFonts w:ascii="Courier New" w:hAnsi="Courier New" w:hint="default"/>
      </w:rPr>
    </w:lvl>
    <w:lvl w:ilvl="5" w:tplc="040E0005" w:tentative="1">
      <w:start w:val="1"/>
      <w:numFmt w:val="bullet"/>
      <w:lvlText w:val=""/>
      <w:lvlJc w:val="left"/>
      <w:pPr>
        <w:tabs>
          <w:tab w:val="num" w:pos="5760"/>
        </w:tabs>
        <w:ind w:left="5760" w:hanging="360"/>
      </w:pPr>
      <w:rPr>
        <w:rFonts w:ascii="Wingdings" w:hAnsi="Wingdings" w:hint="default"/>
      </w:rPr>
    </w:lvl>
    <w:lvl w:ilvl="6" w:tplc="040E0001" w:tentative="1">
      <w:start w:val="1"/>
      <w:numFmt w:val="bullet"/>
      <w:lvlText w:val=""/>
      <w:lvlJc w:val="left"/>
      <w:pPr>
        <w:tabs>
          <w:tab w:val="num" w:pos="6480"/>
        </w:tabs>
        <w:ind w:left="6480" w:hanging="360"/>
      </w:pPr>
      <w:rPr>
        <w:rFonts w:ascii="Symbol" w:hAnsi="Symbol" w:hint="default"/>
      </w:rPr>
    </w:lvl>
    <w:lvl w:ilvl="7" w:tplc="040E0003" w:tentative="1">
      <w:start w:val="1"/>
      <w:numFmt w:val="bullet"/>
      <w:lvlText w:val="o"/>
      <w:lvlJc w:val="left"/>
      <w:pPr>
        <w:tabs>
          <w:tab w:val="num" w:pos="7200"/>
        </w:tabs>
        <w:ind w:left="7200" w:hanging="360"/>
      </w:pPr>
      <w:rPr>
        <w:rFonts w:ascii="Courier New" w:hAnsi="Courier New" w:hint="default"/>
      </w:rPr>
    </w:lvl>
    <w:lvl w:ilvl="8" w:tplc="040E0005" w:tentative="1">
      <w:start w:val="1"/>
      <w:numFmt w:val="bullet"/>
      <w:lvlText w:val=""/>
      <w:lvlJc w:val="left"/>
      <w:pPr>
        <w:tabs>
          <w:tab w:val="num" w:pos="7920"/>
        </w:tabs>
        <w:ind w:left="7920" w:hanging="360"/>
      </w:pPr>
      <w:rPr>
        <w:rFonts w:ascii="Wingdings" w:hAnsi="Wingdings" w:hint="default"/>
      </w:rPr>
    </w:lvl>
  </w:abstractNum>
  <w:abstractNum w:abstractNumId="65" w15:restartNumberingAfterBreak="0">
    <w:nsid w:val="35052EF9"/>
    <w:multiLevelType w:val="hybridMultilevel"/>
    <w:tmpl w:val="923EE98E"/>
    <w:lvl w:ilvl="0" w:tplc="040E000D">
      <w:start w:val="1"/>
      <w:numFmt w:val="bullet"/>
      <w:lvlText w:val=""/>
      <w:lvlJc w:val="left"/>
      <w:pPr>
        <w:ind w:left="1440" w:hanging="360"/>
      </w:pPr>
      <w:rPr>
        <w:rFonts w:ascii="Wingdings" w:hAnsi="Wingdings"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66" w15:restartNumberingAfterBreak="0">
    <w:nsid w:val="39E12934"/>
    <w:multiLevelType w:val="hybridMultilevel"/>
    <w:tmpl w:val="D7E2792A"/>
    <w:lvl w:ilvl="0" w:tplc="040E0001">
      <w:start w:val="1"/>
      <w:numFmt w:val="bullet"/>
      <w:lvlText w:val=""/>
      <w:lvlJc w:val="left"/>
      <w:pPr>
        <w:ind w:left="1275" w:hanging="360"/>
      </w:pPr>
      <w:rPr>
        <w:rFonts w:ascii="Symbol" w:hAnsi="Symbol" w:hint="default"/>
      </w:rPr>
    </w:lvl>
    <w:lvl w:ilvl="1" w:tplc="040E0003" w:tentative="1">
      <w:start w:val="1"/>
      <w:numFmt w:val="bullet"/>
      <w:lvlText w:val="o"/>
      <w:lvlJc w:val="left"/>
      <w:pPr>
        <w:ind w:left="1995" w:hanging="360"/>
      </w:pPr>
      <w:rPr>
        <w:rFonts w:ascii="Courier New" w:hAnsi="Courier New" w:hint="default"/>
      </w:rPr>
    </w:lvl>
    <w:lvl w:ilvl="2" w:tplc="040E0005" w:tentative="1">
      <w:start w:val="1"/>
      <w:numFmt w:val="bullet"/>
      <w:lvlText w:val=""/>
      <w:lvlJc w:val="left"/>
      <w:pPr>
        <w:ind w:left="2715" w:hanging="360"/>
      </w:pPr>
      <w:rPr>
        <w:rFonts w:ascii="Wingdings" w:hAnsi="Wingdings" w:hint="default"/>
      </w:rPr>
    </w:lvl>
    <w:lvl w:ilvl="3" w:tplc="040E0001" w:tentative="1">
      <w:start w:val="1"/>
      <w:numFmt w:val="bullet"/>
      <w:lvlText w:val=""/>
      <w:lvlJc w:val="left"/>
      <w:pPr>
        <w:ind w:left="3435" w:hanging="360"/>
      </w:pPr>
      <w:rPr>
        <w:rFonts w:ascii="Symbol" w:hAnsi="Symbol" w:hint="default"/>
      </w:rPr>
    </w:lvl>
    <w:lvl w:ilvl="4" w:tplc="040E0003" w:tentative="1">
      <w:start w:val="1"/>
      <w:numFmt w:val="bullet"/>
      <w:lvlText w:val="o"/>
      <w:lvlJc w:val="left"/>
      <w:pPr>
        <w:ind w:left="4155" w:hanging="360"/>
      </w:pPr>
      <w:rPr>
        <w:rFonts w:ascii="Courier New" w:hAnsi="Courier New" w:hint="default"/>
      </w:rPr>
    </w:lvl>
    <w:lvl w:ilvl="5" w:tplc="040E0005" w:tentative="1">
      <w:start w:val="1"/>
      <w:numFmt w:val="bullet"/>
      <w:lvlText w:val=""/>
      <w:lvlJc w:val="left"/>
      <w:pPr>
        <w:ind w:left="4875" w:hanging="360"/>
      </w:pPr>
      <w:rPr>
        <w:rFonts w:ascii="Wingdings" w:hAnsi="Wingdings" w:hint="default"/>
      </w:rPr>
    </w:lvl>
    <w:lvl w:ilvl="6" w:tplc="040E0001" w:tentative="1">
      <w:start w:val="1"/>
      <w:numFmt w:val="bullet"/>
      <w:lvlText w:val=""/>
      <w:lvlJc w:val="left"/>
      <w:pPr>
        <w:ind w:left="5595" w:hanging="360"/>
      </w:pPr>
      <w:rPr>
        <w:rFonts w:ascii="Symbol" w:hAnsi="Symbol" w:hint="default"/>
      </w:rPr>
    </w:lvl>
    <w:lvl w:ilvl="7" w:tplc="040E0003" w:tentative="1">
      <w:start w:val="1"/>
      <w:numFmt w:val="bullet"/>
      <w:lvlText w:val="o"/>
      <w:lvlJc w:val="left"/>
      <w:pPr>
        <w:ind w:left="6315" w:hanging="360"/>
      </w:pPr>
      <w:rPr>
        <w:rFonts w:ascii="Courier New" w:hAnsi="Courier New" w:hint="default"/>
      </w:rPr>
    </w:lvl>
    <w:lvl w:ilvl="8" w:tplc="040E0005" w:tentative="1">
      <w:start w:val="1"/>
      <w:numFmt w:val="bullet"/>
      <w:lvlText w:val=""/>
      <w:lvlJc w:val="left"/>
      <w:pPr>
        <w:ind w:left="7035" w:hanging="360"/>
      </w:pPr>
      <w:rPr>
        <w:rFonts w:ascii="Wingdings" w:hAnsi="Wingdings" w:hint="default"/>
      </w:rPr>
    </w:lvl>
  </w:abstractNum>
  <w:abstractNum w:abstractNumId="67" w15:restartNumberingAfterBreak="0">
    <w:nsid w:val="3A8961C9"/>
    <w:multiLevelType w:val="hybridMultilevel"/>
    <w:tmpl w:val="3B36DF02"/>
    <w:lvl w:ilvl="0" w:tplc="040E0001">
      <w:start w:val="1"/>
      <w:numFmt w:val="bullet"/>
      <w:lvlText w:val=""/>
      <w:lvlJc w:val="left"/>
      <w:pPr>
        <w:tabs>
          <w:tab w:val="num" w:pos="1350"/>
        </w:tabs>
        <w:ind w:left="1350" w:hanging="360"/>
      </w:pPr>
      <w:rPr>
        <w:rFonts w:ascii="Symbol" w:hAnsi="Symbol" w:hint="default"/>
      </w:rPr>
    </w:lvl>
    <w:lvl w:ilvl="1" w:tplc="040E0003" w:tentative="1">
      <w:start w:val="1"/>
      <w:numFmt w:val="bullet"/>
      <w:lvlText w:val="o"/>
      <w:lvlJc w:val="left"/>
      <w:pPr>
        <w:tabs>
          <w:tab w:val="num" w:pos="2070"/>
        </w:tabs>
        <w:ind w:left="2070" w:hanging="360"/>
      </w:pPr>
      <w:rPr>
        <w:rFonts w:ascii="Courier New" w:hAnsi="Courier New" w:hint="default"/>
      </w:rPr>
    </w:lvl>
    <w:lvl w:ilvl="2" w:tplc="040E0005" w:tentative="1">
      <w:start w:val="1"/>
      <w:numFmt w:val="bullet"/>
      <w:lvlText w:val=""/>
      <w:lvlJc w:val="left"/>
      <w:pPr>
        <w:tabs>
          <w:tab w:val="num" w:pos="2790"/>
        </w:tabs>
        <w:ind w:left="2790" w:hanging="360"/>
      </w:pPr>
      <w:rPr>
        <w:rFonts w:ascii="Wingdings" w:hAnsi="Wingdings" w:hint="default"/>
      </w:rPr>
    </w:lvl>
    <w:lvl w:ilvl="3" w:tplc="040E0001" w:tentative="1">
      <w:start w:val="1"/>
      <w:numFmt w:val="bullet"/>
      <w:lvlText w:val=""/>
      <w:lvlJc w:val="left"/>
      <w:pPr>
        <w:tabs>
          <w:tab w:val="num" w:pos="3510"/>
        </w:tabs>
        <w:ind w:left="3510" w:hanging="360"/>
      </w:pPr>
      <w:rPr>
        <w:rFonts w:ascii="Symbol" w:hAnsi="Symbol" w:hint="default"/>
      </w:rPr>
    </w:lvl>
    <w:lvl w:ilvl="4" w:tplc="040E0003" w:tentative="1">
      <w:start w:val="1"/>
      <w:numFmt w:val="bullet"/>
      <w:lvlText w:val="o"/>
      <w:lvlJc w:val="left"/>
      <w:pPr>
        <w:tabs>
          <w:tab w:val="num" w:pos="4230"/>
        </w:tabs>
        <w:ind w:left="4230" w:hanging="360"/>
      </w:pPr>
      <w:rPr>
        <w:rFonts w:ascii="Courier New" w:hAnsi="Courier New" w:hint="default"/>
      </w:rPr>
    </w:lvl>
    <w:lvl w:ilvl="5" w:tplc="040E0005" w:tentative="1">
      <w:start w:val="1"/>
      <w:numFmt w:val="bullet"/>
      <w:lvlText w:val=""/>
      <w:lvlJc w:val="left"/>
      <w:pPr>
        <w:tabs>
          <w:tab w:val="num" w:pos="4950"/>
        </w:tabs>
        <w:ind w:left="4950" w:hanging="360"/>
      </w:pPr>
      <w:rPr>
        <w:rFonts w:ascii="Wingdings" w:hAnsi="Wingdings" w:hint="default"/>
      </w:rPr>
    </w:lvl>
    <w:lvl w:ilvl="6" w:tplc="040E0001" w:tentative="1">
      <w:start w:val="1"/>
      <w:numFmt w:val="bullet"/>
      <w:lvlText w:val=""/>
      <w:lvlJc w:val="left"/>
      <w:pPr>
        <w:tabs>
          <w:tab w:val="num" w:pos="5670"/>
        </w:tabs>
        <w:ind w:left="5670" w:hanging="360"/>
      </w:pPr>
      <w:rPr>
        <w:rFonts w:ascii="Symbol" w:hAnsi="Symbol" w:hint="default"/>
      </w:rPr>
    </w:lvl>
    <w:lvl w:ilvl="7" w:tplc="040E0003" w:tentative="1">
      <w:start w:val="1"/>
      <w:numFmt w:val="bullet"/>
      <w:lvlText w:val="o"/>
      <w:lvlJc w:val="left"/>
      <w:pPr>
        <w:tabs>
          <w:tab w:val="num" w:pos="6390"/>
        </w:tabs>
        <w:ind w:left="6390" w:hanging="360"/>
      </w:pPr>
      <w:rPr>
        <w:rFonts w:ascii="Courier New" w:hAnsi="Courier New" w:hint="default"/>
      </w:rPr>
    </w:lvl>
    <w:lvl w:ilvl="8" w:tplc="040E0005" w:tentative="1">
      <w:start w:val="1"/>
      <w:numFmt w:val="bullet"/>
      <w:lvlText w:val=""/>
      <w:lvlJc w:val="left"/>
      <w:pPr>
        <w:tabs>
          <w:tab w:val="num" w:pos="7110"/>
        </w:tabs>
        <w:ind w:left="7110" w:hanging="360"/>
      </w:pPr>
      <w:rPr>
        <w:rFonts w:ascii="Wingdings" w:hAnsi="Wingdings" w:hint="default"/>
      </w:rPr>
    </w:lvl>
  </w:abstractNum>
  <w:abstractNum w:abstractNumId="68" w15:restartNumberingAfterBreak="0">
    <w:nsid w:val="3B2F3B3E"/>
    <w:multiLevelType w:val="hybridMultilevel"/>
    <w:tmpl w:val="ED822F08"/>
    <w:lvl w:ilvl="0" w:tplc="AB3252D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3B7711A1"/>
    <w:multiLevelType w:val="hybridMultilevel"/>
    <w:tmpl w:val="1E3648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0" w15:restartNumberingAfterBreak="0">
    <w:nsid w:val="3E337202"/>
    <w:multiLevelType w:val="hybridMultilevel"/>
    <w:tmpl w:val="9D36B64A"/>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71" w15:restartNumberingAfterBreak="0">
    <w:nsid w:val="41B32BDB"/>
    <w:multiLevelType w:val="hybridMultilevel"/>
    <w:tmpl w:val="04EA075E"/>
    <w:lvl w:ilvl="0" w:tplc="040E0001">
      <w:start w:val="1"/>
      <w:numFmt w:val="bullet"/>
      <w:lvlText w:val=""/>
      <w:lvlJc w:val="left"/>
      <w:pPr>
        <w:tabs>
          <w:tab w:val="num" w:pos="1428"/>
        </w:tabs>
        <w:ind w:left="1428" w:hanging="360"/>
      </w:pPr>
      <w:rPr>
        <w:rFonts w:ascii="Symbol" w:hAnsi="Symbol" w:hint="default"/>
      </w:rPr>
    </w:lvl>
    <w:lvl w:ilvl="1" w:tplc="0980B66C">
      <w:start w:val="7"/>
      <w:numFmt w:val="bullet"/>
      <w:lvlText w:val="•"/>
      <w:lvlJc w:val="left"/>
      <w:pPr>
        <w:ind w:left="2493" w:hanging="705"/>
      </w:pPr>
      <w:rPr>
        <w:rFonts w:ascii="Times New Roman" w:eastAsia="Times New Roman" w:hAnsi="Times New Roman" w:cs="Times New Roman"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72" w15:restartNumberingAfterBreak="0">
    <w:nsid w:val="41D12C31"/>
    <w:multiLevelType w:val="hybridMultilevel"/>
    <w:tmpl w:val="17D247B8"/>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73" w15:restartNumberingAfterBreak="0">
    <w:nsid w:val="42FE5BB1"/>
    <w:multiLevelType w:val="hybridMultilevel"/>
    <w:tmpl w:val="629EAD6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4" w15:restartNumberingAfterBreak="0">
    <w:nsid w:val="43170C0A"/>
    <w:multiLevelType w:val="hybridMultilevel"/>
    <w:tmpl w:val="3B02250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6240652"/>
    <w:multiLevelType w:val="multilevel"/>
    <w:tmpl w:val="46ACAF68"/>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6" w15:restartNumberingAfterBreak="0">
    <w:nsid w:val="46601A6B"/>
    <w:multiLevelType w:val="multilevel"/>
    <w:tmpl w:val="405A1644"/>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7" w15:restartNumberingAfterBreak="0">
    <w:nsid w:val="46D17E2F"/>
    <w:multiLevelType w:val="hybridMultilevel"/>
    <w:tmpl w:val="8E84C918"/>
    <w:lvl w:ilvl="0" w:tplc="60B2214C">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48B57DB9"/>
    <w:multiLevelType w:val="hybridMultilevel"/>
    <w:tmpl w:val="E0FE044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79" w15:restartNumberingAfterBreak="0">
    <w:nsid w:val="49004AB0"/>
    <w:multiLevelType w:val="multilevel"/>
    <w:tmpl w:val="A2646F46"/>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418" w:hanging="71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80" w15:restartNumberingAfterBreak="0">
    <w:nsid w:val="490C2624"/>
    <w:multiLevelType w:val="multilevel"/>
    <w:tmpl w:val="D97E4338"/>
    <w:lvl w:ilvl="0">
      <w:start w:val="3"/>
      <w:numFmt w:val="decimal"/>
      <w:lvlText w:val="%1"/>
      <w:lvlJc w:val="left"/>
      <w:pPr>
        <w:ind w:left="360" w:hanging="360"/>
      </w:pPr>
      <w:rPr>
        <w:rFonts w:hint="default"/>
        <w:b/>
      </w:rPr>
    </w:lvl>
    <w:lvl w:ilvl="1">
      <w:start w:val="5"/>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81" w15:restartNumberingAfterBreak="0">
    <w:nsid w:val="4A945FA7"/>
    <w:multiLevelType w:val="multilevel"/>
    <w:tmpl w:val="CCF8C65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4BE97D92"/>
    <w:multiLevelType w:val="hybridMultilevel"/>
    <w:tmpl w:val="39606A5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3" w15:restartNumberingAfterBreak="0">
    <w:nsid w:val="4CD3085D"/>
    <w:multiLevelType w:val="multilevel"/>
    <w:tmpl w:val="91AACD24"/>
    <w:lvl w:ilvl="0">
      <w:start w:val="1"/>
      <w:numFmt w:val="decimal"/>
      <w:lvlText w:val="%1."/>
      <w:lvlJc w:val="left"/>
      <w:pPr>
        <w:ind w:left="720" w:hanging="360"/>
      </w:pPr>
      <w:rPr>
        <w:rFonts w:hint="default"/>
        <w:u w:val="none"/>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4CF7735F"/>
    <w:multiLevelType w:val="multilevel"/>
    <w:tmpl w:val="3D4E56B4"/>
    <w:lvl w:ilvl="0">
      <w:start w:val="1"/>
      <w:numFmt w:val="decimal"/>
      <w:lvlText w:val="%1."/>
      <w:lvlJc w:val="left"/>
      <w:pPr>
        <w:ind w:left="360" w:hanging="360"/>
      </w:pPr>
      <w:rPr>
        <w:rFonts w:hint="default"/>
      </w:rPr>
    </w:lvl>
    <w:lvl w:ilvl="1">
      <w:start w:val="1"/>
      <w:numFmt w:val="none"/>
      <w:lvlText w:val="2.1"/>
      <w:lvlJc w:val="left"/>
      <w:pPr>
        <w:ind w:left="858"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4DB60D3F"/>
    <w:multiLevelType w:val="hybridMultilevel"/>
    <w:tmpl w:val="AA6A5880"/>
    <w:lvl w:ilvl="0" w:tplc="24902ECC">
      <w:start w:val="1"/>
      <w:numFmt w:val="bullet"/>
      <w:lvlText w:val=""/>
      <w:lvlJc w:val="left"/>
      <w:pPr>
        <w:ind w:left="1440" w:hanging="360"/>
      </w:pPr>
      <w:rPr>
        <w:rFonts w:ascii="Symbol" w:hAnsi="Symbol" w:hint="default"/>
        <w:sz w:val="24"/>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86" w15:restartNumberingAfterBreak="0">
    <w:nsid w:val="522107B4"/>
    <w:multiLevelType w:val="hybridMultilevel"/>
    <w:tmpl w:val="6E96F0A0"/>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abstractNum w:abstractNumId="87" w15:restartNumberingAfterBreak="0">
    <w:nsid w:val="52E600DD"/>
    <w:multiLevelType w:val="hybridMultilevel"/>
    <w:tmpl w:val="BC48AD9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88" w15:restartNumberingAfterBreak="0">
    <w:nsid w:val="59CD4EE0"/>
    <w:multiLevelType w:val="hybridMultilevel"/>
    <w:tmpl w:val="8CBED3CE"/>
    <w:lvl w:ilvl="0" w:tplc="040E0001">
      <w:start w:val="1"/>
      <w:numFmt w:val="bullet"/>
      <w:lvlText w:val=""/>
      <w:lvlJc w:val="left"/>
      <w:pPr>
        <w:tabs>
          <w:tab w:val="num" w:pos="1425"/>
        </w:tabs>
        <w:ind w:left="1425" w:hanging="360"/>
      </w:pPr>
      <w:rPr>
        <w:rFonts w:ascii="Symbol" w:hAnsi="Symbol" w:hint="default"/>
      </w:rPr>
    </w:lvl>
    <w:lvl w:ilvl="1" w:tplc="040E0003" w:tentative="1">
      <w:start w:val="1"/>
      <w:numFmt w:val="bullet"/>
      <w:lvlText w:val="o"/>
      <w:lvlJc w:val="left"/>
      <w:pPr>
        <w:tabs>
          <w:tab w:val="num" w:pos="2145"/>
        </w:tabs>
        <w:ind w:left="2145" w:hanging="360"/>
      </w:pPr>
      <w:rPr>
        <w:rFonts w:ascii="Courier New" w:hAnsi="Courier New" w:hint="default"/>
      </w:rPr>
    </w:lvl>
    <w:lvl w:ilvl="2" w:tplc="040E0005" w:tentative="1">
      <w:start w:val="1"/>
      <w:numFmt w:val="bullet"/>
      <w:lvlText w:val=""/>
      <w:lvlJc w:val="left"/>
      <w:pPr>
        <w:tabs>
          <w:tab w:val="num" w:pos="2865"/>
        </w:tabs>
        <w:ind w:left="2865" w:hanging="360"/>
      </w:pPr>
      <w:rPr>
        <w:rFonts w:ascii="Wingdings" w:hAnsi="Wingdings" w:hint="default"/>
      </w:rPr>
    </w:lvl>
    <w:lvl w:ilvl="3" w:tplc="040E0001" w:tentative="1">
      <w:start w:val="1"/>
      <w:numFmt w:val="bullet"/>
      <w:lvlText w:val=""/>
      <w:lvlJc w:val="left"/>
      <w:pPr>
        <w:tabs>
          <w:tab w:val="num" w:pos="3585"/>
        </w:tabs>
        <w:ind w:left="3585" w:hanging="360"/>
      </w:pPr>
      <w:rPr>
        <w:rFonts w:ascii="Symbol" w:hAnsi="Symbol" w:hint="default"/>
      </w:rPr>
    </w:lvl>
    <w:lvl w:ilvl="4" w:tplc="040E0003" w:tentative="1">
      <w:start w:val="1"/>
      <w:numFmt w:val="bullet"/>
      <w:lvlText w:val="o"/>
      <w:lvlJc w:val="left"/>
      <w:pPr>
        <w:tabs>
          <w:tab w:val="num" w:pos="4305"/>
        </w:tabs>
        <w:ind w:left="4305" w:hanging="360"/>
      </w:pPr>
      <w:rPr>
        <w:rFonts w:ascii="Courier New" w:hAnsi="Courier New" w:hint="default"/>
      </w:rPr>
    </w:lvl>
    <w:lvl w:ilvl="5" w:tplc="040E0005" w:tentative="1">
      <w:start w:val="1"/>
      <w:numFmt w:val="bullet"/>
      <w:lvlText w:val=""/>
      <w:lvlJc w:val="left"/>
      <w:pPr>
        <w:tabs>
          <w:tab w:val="num" w:pos="5025"/>
        </w:tabs>
        <w:ind w:left="5025" w:hanging="360"/>
      </w:pPr>
      <w:rPr>
        <w:rFonts w:ascii="Wingdings" w:hAnsi="Wingdings" w:hint="default"/>
      </w:rPr>
    </w:lvl>
    <w:lvl w:ilvl="6" w:tplc="040E0001" w:tentative="1">
      <w:start w:val="1"/>
      <w:numFmt w:val="bullet"/>
      <w:lvlText w:val=""/>
      <w:lvlJc w:val="left"/>
      <w:pPr>
        <w:tabs>
          <w:tab w:val="num" w:pos="5745"/>
        </w:tabs>
        <w:ind w:left="5745" w:hanging="360"/>
      </w:pPr>
      <w:rPr>
        <w:rFonts w:ascii="Symbol" w:hAnsi="Symbol" w:hint="default"/>
      </w:rPr>
    </w:lvl>
    <w:lvl w:ilvl="7" w:tplc="040E0003" w:tentative="1">
      <w:start w:val="1"/>
      <w:numFmt w:val="bullet"/>
      <w:lvlText w:val="o"/>
      <w:lvlJc w:val="left"/>
      <w:pPr>
        <w:tabs>
          <w:tab w:val="num" w:pos="6465"/>
        </w:tabs>
        <w:ind w:left="6465" w:hanging="360"/>
      </w:pPr>
      <w:rPr>
        <w:rFonts w:ascii="Courier New" w:hAnsi="Courier New" w:hint="default"/>
      </w:rPr>
    </w:lvl>
    <w:lvl w:ilvl="8" w:tplc="040E0005" w:tentative="1">
      <w:start w:val="1"/>
      <w:numFmt w:val="bullet"/>
      <w:lvlText w:val=""/>
      <w:lvlJc w:val="left"/>
      <w:pPr>
        <w:tabs>
          <w:tab w:val="num" w:pos="7185"/>
        </w:tabs>
        <w:ind w:left="7185" w:hanging="360"/>
      </w:pPr>
      <w:rPr>
        <w:rFonts w:ascii="Wingdings" w:hAnsi="Wingdings" w:hint="default"/>
      </w:rPr>
    </w:lvl>
  </w:abstractNum>
  <w:abstractNum w:abstractNumId="89" w15:restartNumberingAfterBreak="0">
    <w:nsid w:val="5F2719EA"/>
    <w:multiLevelType w:val="hybridMultilevel"/>
    <w:tmpl w:val="C34AAA5A"/>
    <w:lvl w:ilvl="0" w:tplc="AB3252D6">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90" w15:restartNumberingAfterBreak="0">
    <w:nsid w:val="5F7F5323"/>
    <w:multiLevelType w:val="hybridMultilevel"/>
    <w:tmpl w:val="54DA9BCA"/>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91" w15:restartNumberingAfterBreak="0">
    <w:nsid w:val="5F866EC9"/>
    <w:multiLevelType w:val="hybridMultilevel"/>
    <w:tmpl w:val="EBA23404"/>
    <w:lvl w:ilvl="0" w:tplc="040E0001">
      <w:start w:val="1"/>
      <w:numFmt w:val="bullet"/>
      <w:lvlText w:val=""/>
      <w:lvlJc w:val="left"/>
      <w:pPr>
        <w:tabs>
          <w:tab w:val="num" w:pos="1440"/>
        </w:tabs>
        <w:ind w:left="1440" w:hanging="360"/>
      </w:pPr>
      <w:rPr>
        <w:rFonts w:ascii="Symbol" w:hAnsi="Symbol" w:hint="default"/>
      </w:rPr>
    </w:lvl>
    <w:lvl w:ilvl="1" w:tplc="040E0003" w:tentative="1">
      <w:start w:val="1"/>
      <w:numFmt w:val="bullet"/>
      <w:lvlText w:val="o"/>
      <w:lvlJc w:val="left"/>
      <w:pPr>
        <w:tabs>
          <w:tab w:val="num" w:pos="2160"/>
        </w:tabs>
        <w:ind w:left="2160" w:hanging="360"/>
      </w:pPr>
      <w:rPr>
        <w:rFonts w:ascii="Courier New" w:hAnsi="Courier New" w:cs="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tentative="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cs="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cs="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abstractNum w:abstractNumId="92" w15:restartNumberingAfterBreak="0">
    <w:nsid w:val="61096A66"/>
    <w:multiLevelType w:val="hybridMultilevel"/>
    <w:tmpl w:val="5874F6FE"/>
    <w:lvl w:ilvl="0" w:tplc="040E0001">
      <w:start w:val="1"/>
      <w:numFmt w:val="bullet"/>
      <w:lvlText w:val=""/>
      <w:lvlJc w:val="left"/>
      <w:pPr>
        <w:ind w:left="2148" w:hanging="360"/>
      </w:pPr>
      <w:rPr>
        <w:rFonts w:ascii="Symbol" w:hAnsi="Symbol" w:hint="default"/>
      </w:rPr>
    </w:lvl>
    <w:lvl w:ilvl="1" w:tplc="040E0003" w:tentative="1">
      <w:start w:val="1"/>
      <w:numFmt w:val="bullet"/>
      <w:lvlText w:val="o"/>
      <w:lvlJc w:val="left"/>
      <w:pPr>
        <w:ind w:left="2868" w:hanging="360"/>
      </w:pPr>
      <w:rPr>
        <w:rFonts w:ascii="Courier New" w:hAnsi="Courier New" w:hint="default"/>
      </w:rPr>
    </w:lvl>
    <w:lvl w:ilvl="2" w:tplc="040E0005" w:tentative="1">
      <w:start w:val="1"/>
      <w:numFmt w:val="bullet"/>
      <w:lvlText w:val=""/>
      <w:lvlJc w:val="left"/>
      <w:pPr>
        <w:ind w:left="3588" w:hanging="360"/>
      </w:pPr>
      <w:rPr>
        <w:rFonts w:ascii="Wingdings" w:hAnsi="Wingdings" w:hint="default"/>
      </w:rPr>
    </w:lvl>
    <w:lvl w:ilvl="3" w:tplc="040E0001" w:tentative="1">
      <w:start w:val="1"/>
      <w:numFmt w:val="bullet"/>
      <w:lvlText w:val=""/>
      <w:lvlJc w:val="left"/>
      <w:pPr>
        <w:ind w:left="4308" w:hanging="360"/>
      </w:pPr>
      <w:rPr>
        <w:rFonts w:ascii="Symbol" w:hAnsi="Symbol" w:hint="default"/>
      </w:rPr>
    </w:lvl>
    <w:lvl w:ilvl="4" w:tplc="040E0003" w:tentative="1">
      <w:start w:val="1"/>
      <w:numFmt w:val="bullet"/>
      <w:lvlText w:val="o"/>
      <w:lvlJc w:val="left"/>
      <w:pPr>
        <w:ind w:left="5028" w:hanging="360"/>
      </w:pPr>
      <w:rPr>
        <w:rFonts w:ascii="Courier New" w:hAnsi="Courier New" w:hint="default"/>
      </w:rPr>
    </w:lvl>
    <w:lvl w:ilvl="5" w:tplc="040E0005" w:tentative="1">
      <w:start w:val="1"/>
      <w:numFmt w:val="bullet"/>
      <w:lvlText w:val=""/>
      <w:lvlJc w:val="left"/>
      <w:pPr>
        <w:ind w:left="5748" w:hanging="360"/>
      </w:pPr>
      <w:rPr>
        <w:rFonts w:ascii="Wingdings" w:hAnsi="Wingdings" w:hint="default"/>
      </w:rPr>
    </w:lvl>
    <w:lvl w:ilvl="6" w:tplc="040E0001" w:tentative="1">
      <w:start w:val="1"/>
      <w:numFmt w:val="bullet"/>
      <w:lvlText w:val=""/>
      <w:lvlJc w:val="left"/>
      <w:pPr>
        <w:ind w:left="6468" w:hanging="360"/>
      </w:pPr>
      <w:rPr>
        <w:rFonts w:ascii="Symbol" w:hAnsi="Symbol" w:hint="default"/>
      </w:rPr>
    </w:lvl>
    <w:lvl w:ilvl="7" w:tplc="040E0003" w:tentative="1">
      <w:start w:val="1"/>
      <w:numFmt w:val="bullet"/>
      <w:lvlText w:val="o"/>
      <w:lvlJc w:val="left"/>
      <w:pPr>
        <w:ind w:left="7188" w:hanging="360"/>
      </w:pPr>
      <w:rPr>
        <w:rFonts w:ascii="Courier New" w:hAnsi="Courier New" w:hint="default"/>
      </w:rPr>
    </w:lvl>
    <w:lvl w:ilvl="8" w:tplc="040E0005" w:tentative="1">
      <w:start w:val="1"/>
      <w:numFmt w:val="bullet"/>
      <w:lvlText w:val=""/>
      <w:lvlJc w:val="left"/>
      <w:pPr>
        <w:ind w:left="7908" w:hanging="360"/>
      </w:pPr>
      <w:rPr>
        <w:rFonts w:ascii="Wingdings" w:hAnsi="Wingdings" w:hint="default"/>
      </w:rPr>
    </w:lvl>
  </w:abstractNum>
  <w:abstractNum w:abstractNumId="93" w15:restartNumberingAfterBreak="0">
    <w:nsid w:val="62D141F0"/>
    <w:multiLevelType w:val="hybridMultilevel"/>
    <w:tmpl w:val="BEE60B88"/>
    <w:lvl w:ilvl="0" w:tplc="040E0001">
      <w:start w:val="1"/>
      <w:numFmt w:val="bullet"/>
      <w:lvlText w:val=""/>
      <w:lvlJc w:val="left"/>
      <w:pPr>
        <w:tabs>
          <w:tab w:val="num" w:pos="1429"/>
        </w:tabs>
        <w:ind w:left="1429" w:hanging="360"/>
      </w:pPr>
      <w:rPr>
        <w:rFonts w:ascii="Symbol" w:hAnsi="Symbol" w:hint="default"/>
      </w:rPr>
    </w:lvl>
    <w:lvl w:ilvl="1" w:tplc="040E0003" w:tentative="1">
      <w:start w:val="1"/>
      <w:numFmt w:val="bullet"/>
      <w:lvlText w:val="o"/>
      <w:lvlJc w:val="left"/>
      <w:pPr>
        <w:tabs>
          <w:tab w:val="num" w:pos="2149"/>
        </w:tabs>
        <w:ind w:left="2149" w:hanging="360"/>
      </w:pPr>
      <w:rPr>
        <w:rFonts w:ascii="Courier New" w:hAnsi="Courier New" w:cs="Courier New" w:hint="default"/>
      </w:rPr>
    </w:lvl>
    <w:lvl w:ilvl="2" w:tplc="040E0005" w:tentative="1">
      <w:start w:val="1"/>
      <w:numFmt w:val="bullet"/>
      <w:lvlText w:val=""/>
      <w:lvlJc w:val="left"/>
      <w:pPr>
        <w:tabs>
          <w:tab w:val="num" w:pos="2869"/>
        </w:tabs>
        <w:ind w:left="2869" w:hanging="360"/>
      </w:pPr>
      <w:rPr>
        <w:rFonts w:ascii="Wingdings" w:hAnsi="Wingdings" w:hint="default"/>
      </w:rPr>
    </w:lvl>
    <w:lvl w:ilvl="3" w:tplc="040E0001" w:tentative="1">
      <w:start w:val="1"/>
      <w:numFmt w:val="bullet"/>
      <w:lvlText w:val=""/>
      <w:lvlJc w:val="left"/>
      <w:pPr>
        <w:tabs>
          <w:tab w:val="num" w:pos="3589"/>
        </w:tabs>
        <w:ind w:left="3589" w:hanging="360"/>
      </w:pPr>
      <w:rPr>
        <w:rFonts w:ascii="Symbol" w:hAnsi="Symbol" w:hint="default"/>
      </w:rPr>
    </w:lvl>
    <w:lvl w:ilvl="4" w:tplc="040E0003" w:tentative="1">
      <w:start w:val="1"/>
      <w:numFmt w:val="bullet"/>
      <w:lvlText w:val="o"/>
      <w:lvlJc w:val="left"/>
      <w:pPr>
        <w:tabs>
          <w:tab w:val="num" w:pos="4309"/>
        </w:tabs>
        <w:ind w:left="4309" w:hanging="360"/>
      </w:pPr>
      <w:rPr>
        <w:rFonts w:ascii="Courier New" w:hAnsi="Courier New" w:cs="Courier New" w:hint="default"/>
      </w:rPr>
    </w:lvl>
    <w:lvl w:ilvl="5" w:tplc="040E0005" w:tentative="1">
      <w:start w:val="1"/>
      <w:numFmt w:val="bullet"/>
      <w:lvlText w:val=""/>
      <w:lvlJc w:val="left"/>
      <w:pPr>
        <w:tabs>
          <w:tab w:val="num" w:pos="5029"/>
        </w:tabs>
        <w:ind w:left="5029" w:hanging="360"/>
      </w:pPr>
      <w:rPr>
        <w:rFonts w:ascii="Wingdings" w:hAnsi="Wingdings" w:hint="default"/>
      </w:rPr>
    </w:lvl>
    <w:lvl w:ilvl="6" w:tplc="040E0001" w:tentative="1">
      <w:start w:val="1"/>
      <w:numFmt w:val="bullet"/>
      <w:lvlText w:val=""/>
      <w:lvlJc w:val="left"/>
      <w:pPr>
        <w:tabs>
          <w:tab w:val="num" w:pos="5749"/>
        </w:tabs>
        <w:ind w:left="5749" w:hanging="360"/>
      </w:pPr>
      <w:rPr>
        <w:rFonts w:ascii="Symbol" w:hAnsi="Symbol" w:hint="default"/>
      </w:rPr>
    </w:lvl>
    <w:lvl w:ilvl="7" w:tplc="040E0003" w:tentative="1">
      <w:start w:val="1"/>
      <w:numFmt w:val="bullet"/>
      <w:lvlText w:val="o"/>
      <w:lvlJc w:val="left"/>
      <w:pPr>
        <w:tabs>
          <w:tab w:val="num" w:pos="6469"/>
        </w:tabs>
        <w:ind w:left="6469" w:hanging="360"/>
      </w:pPr>
      <w:rPr>
        <w:rFonts w:ascii="Courier New" w:hAnsi="Courier New" w:cs="Courier New" w:hint="default"/>
      </w:rPr>
    </w:lvl>
    <w:lvl w:ilvl="8" w:tplc="040E0005" w:tentative="1">
      <w:start w:val="1"/>
      <w:numFmt w:val="bullet"/>
      <w:lvlText w:val=""/>
      <w:lvlJc w:val="left"/>
      <w:pPr>
        <w:tabs>
          <w:tab w:val="num" w:pos="7189"/>
        </w:tabs>
        <w:ind w:left="7189" w:hanging="360"/>
      </w:pPr>
      <w:rPr>
        <w:rFonts w:ascii="Wingdings" w:hAnsi="Wingdings" w:hint="default"/>
      </w:rPr>
    </w:lvl>
  </w:abstractNum>
  <w:abstractNum w:abstractNumId="94" w15:restartNumberingAfterBreak="0">
    <w:nsid w:val="639C2658"/>
    <w:multiLevelType w:val="hybridMultilevel"/>
    <w:tmpl w:val="596C0CB6"/>
    <w:lvl w:ilvl="0" w:tplc="040E0001">
      <w:start w:val="1"/>
      <w:numFmt w:val="bullet"/>
      <w:lvlText w:val=""/>
      <w:lvlJc w:val="left"/>
      <w:pPr>
        <w:ind w:left="1476" w:hanging="360"/>
      </w:pPr>
      <w:rPr>
        <w:rFonts w:ascii="Symbol" w:hAnsi="Symbol" w:hint="default"/>
      </w:rPr>
    </w:lvl>
    <w:lvl w:ilvl="1" w:tplc="040E0003" w:tentative="1">
      <w:start w:val="1"/>
      <w:numFmt w:val="bullet"/>
      <w:lvlText w:val="o"/>
      <w:lvlJc w:val="left"/>
      <w:pPr>
        <w:ind w:left="2196" w:hanging="360"/>
      </w:pPr>
      <w:rPr>
        <w:rFonts w:ascii="Courier New" w:hAnsi="Courier New" w:hint="default"/>
      </w:rPr>
    </w:lvl>
    <w:lvl w:ilvl="2" w:tplc="040E0005" w:tentative="1">
      <w:start w:val="1"/>
      <w:numFmt w:val="bullet"/>
      <w:lvlText w:val=""/>
      <w:lvlJc w:val="left"/>
      <w:pPr>
        <w:ind w:left="2916" w:hanging="360"/>
      </w:pPr>
      <w:rPr>
        <w:rFonts w:ascii="Wingdings" w:hAnsi="Wingdings" w:hint="default"/>
      </w:rPr>
    </w:lvl>
    <w:lvl w:ilvl="3" w:tplc="040E0001" w:tentative="1">
      <w:start w:val="1"/>
      <w:numFmt w:val="bullet"/>
      <w:lvlText w:val=""/>
      <w:lvlJc w:val="left"/>
      <w:pPr>
        <w:ind w:left="3636" w:hanging="360"/>
      </w:pPr>
      <w:rPr>
        <w:rFonts w:ascii="Symbol" w:hAnsi="Symbol" w:hint="default"/>
      </w:rPr>
    </w:lvl>
    <w:lvl w:ilvl="4" w:tplc="040E0003" w:tentative="1">
      <w:start w:val="1"/>
      <w:numFmt w:val="bullet"/>
      <w:lvlText w:val="o"/>
      <w:lvlJc w:val="left"/>
      <w:pPr>
        <w:ind w:left="4356" w:hanging="360"/>
      </w:pPr>
      <w:rPr>
        <w:rFonts w:ascii="Courier New" w:hAnsi="Courier New" w:hint="default"/>
      </w:rPr>
    </w:lvl>
    <w:lvl w:ilvl="5" w:tplc="040E0005" w:tentative="1">
      <w:start w:val="1"/>
      <w:numFmt w:val="bullet"/>
      <w:lvlText w:val=""/>
      <w:lvlJc w:val="left"/>
      <w:pPr>
        <w:ind w:left="5076" w:hanging="360"/>
      </w:pPr>
      <w:rPr>
        <w:rFonts w:ascii="Wingdings" w:hAnsi="Wingdings" w:hint="default"/>
      </w:rPr>
    </w:lvl>
    <w:lvl w:ilvl="6" w:tplc="040E0001" w:tentative="1">
      <w:start w:val="1"/>
      <w:numFmt w:val="bullet"/>
      <w:lvlText w:val=""/>
      <w:lvlJc w:val="left"/>
      <w:pPr>
        <w:ind w:left="5796" w:hanging="360"/>
      </w:pPr>
      <w:rPr>
        <w:rFonts w:ascii="Symbol" w:hAnsi="Symbol" w:hint="default"/>
      </w:rPr>
    </w:lvl>
    <w:lvl w:ilvl="7" w:tplc="040E0003" w:tentative="1">
      <w:start w:val="1"/>
      <w:numFmt w:val="bullet"/>
      <w:lvlText w:val="o"/>
      <w:lvlJc w:val="left"/>
      <w:pPr>
        <w:ind w:left="6516" w:hanging="360"/>
      </w:pPr>
      <w:rPr>
        <w:rFonts w:ascii="Courier New" w:hAnsi="Courier New" w:hint="default"/>
      </w:rPr>
    </w:lvl>
    <w:lvl w:ilvl="8" w:tplc="040E0005" w:tentative="1">
      <w:start w:val="1"/>
      <w:numFmt w:val="bullet"/>
      <w:lvlText w:val=""/>
      <w:lvlJc w:val="left"/>
      <w:pPr>
        <w:ind w:left="7236" w:hanging="360"/>
      </w:pPr>
      <w:rPr>
        <w:rFonts w:ascii="Wingdings" w:hAnsi="Wingdings" w:hint="default"/>
      </w:rPr>
    </w:lvl>
  </w:abstractNum>
  <w:abstractNum w:abstractNumId="95" w15:restartNumberingAfterBreak="0">
    <w:nsid w:val="63EA4D3D"/>
    <w:multiLevelType w:val="hybridMultilevel"/>
    <w:tmpl w:val="475AC50A"/>
    <w:lvl w:ilvl="0" w:tplc="C0C269BE">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6" w15:restartNumberingAfterBreak="0">
    <w:nsid w:val="654D0823"/>
    <w:multiLevelType w:val="hybridMultilevel"/>
    <w:tmpl w:val="C39014C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97" w15:restartNumberingAfterBreak="0">
    <w:nsid w:val="67E765DD"/>
    <w:multiLevelType w:val="hybridMultilevel"/>
    <w:tmpl w:val="A5CAD6E0"/>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98" w15:restartNumberingAfterBreak="0">
    <w:nsid w:val="67F74192"/>
    <w:multiLevelType w:val="hybridMultilevel"/>
    <w:tmpl w:val="9424AB6E"/>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9" w15:restartNumberingAfterBreak="0">
    <w:nsid w:val="68426FBB"/>
    <w:multiLevelType w:val="multilevel"/>
    <w:tmpl w:val="79F4E950"/>
    <w:lvl w:ilvl="0">
      <w:start w:val="2"/>
      <w:numFmt w:val="decimal"/>
      <w:lvlText w:val="%1"/>
      <w:lvlJc w:val="left"/>
      <w:pPr>
        <w:ind w:left="360" w:hanging="360"/>
      </w:pPr>
      <w:rPr>
        <w:rFonts w:hint="default"/>
      </w:rPr>
    </w:lvl>
    <w:lvl w:ilvl="1">
      <w:start w:val="3"/>
      <w:numFmt w:val="none"/>
      <w:lvlText w:val="3.3"/>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68BE1469"/>
    <w:multiLevelType w:val="hybridMultilevel"/>
    <w:tmpl w:val="3F74D302"/>
    <w:lvl w:ilvl="0" w:tplc="F3ACAD12">
      <w:start w:val="1"/>
      <w:numFmt w:val="decimal"/>
      <w:lvlText w:val="%1."/>
      <w:lvlJc w:val="left"/>
      <w:pPr>
        <w:ind w:left="1065" w:hanging="70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1" w15:restartNumberingAfterBreak="0">
    <w:nsid w:val="68FC6397"/>
    <w:multiLevelType w:val="hybridMultilevel"/>
    <w:tmpl w:val="A2DC6BA6"/>
    <w:lvl w:ilvl="0" w:tplc="040E0001">
      <w:start w:val="1"/>
      <w:numFmt w:val="bullet"/>
      <w:lvlText w:val=""/>
      <w:lvlJc w:val="left"/>
      <w:pPr>
        <w:ind w:left="1065" w:hanging="360"/>
      </w:pPr>
      <w:rPr>
        <w:rFonts w:ascii="Symbol" w:hAnsi="Symbol" w:hint="default"/>
      </w:rPr>
    </w:lvl>
    <w:lvl w:ilvl="1" w:tplc="040E0003" w:tentative="1">
      <w:start w:val="1"/>
      <w:numFmt w:val="bullet"/>
      <w:lvlText w:val="o"/>
      <w:lvlJc w:val="left"/>
      <w:pPr>
        <w:ind w:left="1785" w:hanging="360"/>
      </w:pPr>
      <w:rPr>
        <w:rFonts w:ascii="Courier New" w:hAnsi="Courier New" w:hint="default"/>
      </w:rPr>
    </w:lvl>
    <w:lvl w:ilvl="2" w:tplc="040E0005" w:tentative="1">
      <w:start w:val="1"/>
      <w:numFmt w:val="bullet"/>
      <w:lvlText w:val=""/>
      <w:lvlJc w:val="left"/>
      <w:pPr>
        <w:ind w:left="2505" w:hanging="360"/>
      </w:pPr>
      <w:rPr>
        <w:rFonts w:ascii="Wingdings" w:hAnsi="Wingdings" w:hint="default"/>
      </w:rPr>
    </w:lvl>
    <w:lvl w:ilvl="3" w:tplc="040E0001" w:tentative="1">
      <w:start w:val="1"/>
      <w:numFmt w:val="bullet"/>
      <w:lvlText w:val=""/>
      <w:lvlJc w:val="left"/>
      <w:pPr>
        <w:ind w:left="3225" w:hanging="360"/>
      </w:pPr>
      <w:rPr>
        <w:rFonts w:ascii="Symbol" w:hAnsi="Symbol" w:hint="default"/>
      </w:rPr>
    </w:lvl>
    <w:lvl w:ilvl="4" w:tplc="040E0003" w:tentative="1">
      <w:start w:val="1"/>
      <w:numFmt w:val="bullet"/>
      <w:lvlText w:val="o"/>
      <w:lvlJc w:val="left"/>
      <w:pPr>
        <w:ind w:left="3945" w:hanging="360"/>
      </w:pPr>
      <w:rPr>
        <w:rFonts w:ascii="Courier New" w:hAnsi="Courier New" w:hint="default"/>
      </w:rPr>
    </w:lvl>
    <w:lvl w:ilvl="5" w:tplc="040E0005" w:tentative="1">
      <w:start w:val="1"/>
      <w:numFmt w:val="bullet"/>
      <w:lvlText w:val=""/>
      <w:lvlJc w:val="left"/>
      <w:pPr>
        <w:ind w:left="4665" w:hanging="360"/>
      </w:pPr>
      <w:rPr>
        <w:rFonts w:ascii="Wingdings" w:hAnsi="Wingdings" w:hint="default"/>
      </w:rPr>
    </w:lvl>
    <w:lvl w:ilvl="6" w:tplc="040E0001" w:tentative="1">
      <w:start w:val="1"/>
      <w:numFmt w:val="bullet"/>
      <w:lvlText w:val=""/>
      <w:lvlJc w:val="left"/>
      <w:pPr>
        <w:ind w:left="5385" w:hanging="360"/>
      </w:pPr>
      <w:rPr>
        <w:rFonts w:ascii="Symbol" w:hAnsi="Symbol" w:hint="default"/>
      </w:rPr>
    </w:lvl>
    <w:lvl w:ilvl="7" w:tplc="040E0003" w:tentative="1">
      <w:start w:val="1"/>
      <w:numFmt w:val="bullet"/>
      <w:lvlText w:val="o"/>
      <w:lvlJc w:val="left"/>
      <w:pPr>
        <w:ind w:left="6105" w:hanging="360"/>
      </w:pPr>
      <w:rPr>
        <w:rFonts w:ascii="Courier New" w:hAnsi="Courier New" w:hint="default"/>
      </w:rPr>
    </w:lvl>
    <w:lvl w:ilvl="8" w:tplc="040E0005" w:tentative="1">
      <w:start w:val="1"/>
      <w:numFmt w:val="bullet"/>
      <w:lvlText w:val=""/>
      <w:lvlJc w:val="left"/>
      <w:pPr>
        <w:ind w:left="6825" w:hanging="360"/>
      </w:pPr>
      <w:rPr>
        <w:rFonts w:ascii="Wingdings" w:hAnsi="Wingdings" w:hint="default"/>
      </w:rPr>
    </w:lvl>
  </w:abstractNum>
  <w:abstractNum w:abstractNumId="102" w15:restartNumberingAfterBreak="0">
    <w:nsid w:val="691470AB"/>
    <w:multiLevelType w:val="hybridMultilevel"/>
    <w:tmpl w:val="4FDABCEC"/>
    <w:lvl w:ilvl="0" w:tplc="FDC0341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03" w15:restartNumberingAfterBreak="0">
    <w:nsid w:val="6B085673"/>
    <w:multiLevelType w:val="hybridMultilevel"/>
    <w:tmpl w:val="F90856C0"/>
    <w:lvl w:ilvl="0" w:tplc="A06E48D0">
      <w:start w:val="1"/>
      <w:numFmt w:val="decimal"/>
      <w:lvlText w:val="%1."/>
      <w:lvlJc w:val="left"/>
      <w:pPr>
        <w:ind w:left="1070" w:hanging="360"/>
      </w:pPr>
      <w:rPr>
        <w:rFonts w:ascii="Times New Roman" w:hAnsi="Times New Roman" w:cs="Times New Roman" w:hint="default"/>
        <w:b/>
        <w:i w:val="0"/>
        <w:sz w:val="24"/>
        <w:szCs w:val="24"/>
      </w:rPr>
    </w:lvl>
    <w:lvl w:ilvl="1" w:tplc="CBE48564">
      <w:start w:val="5"/>
      <w:numFmt w:val="decimal"/>
      <w:lvlText w:val="%2."/>
      <w:lvlJc w:val="left"/>
      <w:pPr>
        <w:ind w:left="1800" w:hanging="360"/>
      </w:pPr>
      <w:rPr>
        <w:rFonts w:hint="default"/>
      </w:r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104" w15:restartNumberingAfterBreak="0">
    <w:nsid w:val="6B67104F"/>
    <w:multiLevelType w:val="multilevel"/>
    <w:tmpl w:val="2E1C4EDE"/>
    <w:lvl w:ilvl="0">
      <w:start w:val="2"/>
      <w:numFmt w:val="decimal"/>
      <w:lvlText w:val="%1"/>
      <w:lvlJc w:val="left"/>
      <w:pPr>
        <w:ind w:left="360" w:hanging="360"/>
      </w:pPr>
      <w:rPr>
        <w:rFonts w:hint="default"/>
      </w:rPr>
    </w:lvl>
    <w:lvl w:ilvl="1">
      <w:start w:val="3"/>
      <w:numFmt w:val="decimal"/>
      <w:lvlText w:val="%1.%2"/>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6E602419"/>
    <w:multiLevelType w:val="hybridMultilevel"/>
    <w:tmpl w:val="135AD2E6"/>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06" w15:restartNumberingAfterBreak="0">
    <w:nsid w:val="6ECA11CD"/>
    <w:multiLevelType w:val="hybridMultilevel"/>
    <w:tmpl w:val="D01444F6"/>
    <w:lvl w:ilvl="0" w:tplc="FAF2C89E">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7" w15:restartNumberingAfterBreak="0">
    <w:nsid w:val="6F3D41D8"/>
    <w:multiLevelType w:val="hybridMultilevel"/>
    <w:tmpl w:val="C152FD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8" w15:restartNumberingAfterBreak="0">
    <w:nsid w:val="6F7A6DCE"/>
    <w:multiLevelType w:val="multilevel"/>
    <w:tmpl w:val="CF4C3E9E"/>
    <w:lvl w:ilvl="0">
      <w:start w:val="3"/>
      <w:numFmt w:val="decimal"/>
      <w:lvlText w:val="%1."/>
      <w:lvlJc w:val="left"/>
      <w:pPr>
        <w:ind w:left="644" w:hanging="360"/>
      </w:pPr>
      <w:rPr>
        <w:rFonts w:ascii="Times New Roman" w:hAnsi="Times New Roman" w:cs="Times New Roman" w:hint="default"/>
        <w:b/>
        <w:i w:val="0"/>
        <w:sz w:val="24"/>
        <w:szCs w:val="24"/>
      </w:rPr>
    </w:lvl>
    <w:lvl w:ilvl="1">
      <w:start w:val="1"/>
      <w:numFmt w:val="none"/>
      <w:lvlText w:val="2.2"/>
      <w:lvlJc w:val="left"/>
      <w:pPr>
        <w:ind w:left="934" w:hanging="432"/>
      </w:pPr>
      <w:rPr>
        <w:rFonts w:ascii="Times New Roman" w:hAnsi="Times New Roman" w:cs="Times New Roman" w:hint="default"/>
        <w:i w:val="0"/>
        <w:sz w:val="24"/>
        <w:szCs w:val="24"/>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09" w15:restartNumberingAfterBreak="0">
    <w:nsid w:val="72A7478C"/>
    <w:multiLevelType w:val="hybridMultilevel"/>
    <w:tmpl w:val="4170C824"/>
    <w:lvl w:ilvl="0" w:tplc="040E0001">
      <w:start w:val="1"/>
      <w:numFmt w:val="bullet"/>
      <w:lvlText w:val=""/>
      <w:lvlJc w:val="left"/>
      <w:pPr>
        <w:tabs>
          <w:tab w:val="num" w:pos="1080"/>
        </w:tabs>
        <w:ind w:left="1080" w:hanging="360"/>
      </w:pPr>
      <w:rPr>
        <w:rFonts w:ascii="Symbol" w:hAnsi="Symbol" w:hint="default"/>
      </w:rPr>
    </w:lvl>
    <w:lvl w:ilvl="1" w:tplc="6DE2F626">
      <w:start w:val="1"/>
      <w:numFmt w:val="none"/>
      <w:lvlText w:val="g)"/>
      <w:lvlJc w:val="left"/>
      <w:pPr>
        <w:tabs>
          <w:tab w:val="num" w:pos="1800"/>
        </w:tabs>
        <w:ind w:left="1800" w:hanging="360"/>
      </w:pPr>
      <w:rPr>
        <w:rFonts w:cs="Times New Roman" w:hint="default"/>
        <w:b/>
        <w:color w:val="000000"/>
        <w14:textOutline w14:w="0" w14:cap="rnd" w14:cmpd="sng" w14:algn="ctr">
          <w14:noFill/>
          <w14:prstDash w14:val="solid"/>
          <w14:bevel/>
        </w14:textOutline>
      </w:rPr>
    </w:lvl>
    <w:lvl w:ilvl="2" w:tplc="040E0001">
      <w:start w:val="1"/>
      <w:numFmt w:val="bullet"/>
      <w:lvlText w:val=""/>
      <w:lvlJc w:val="left"/>
      <w:pPr>
        <w:tabs>
          <w:tab w:val="num" w:pos="2520"/>
        </w:tabs>
        <w:ind w:left="2520" w:hanging="360"/>
      </w:pPr>
      <w:rPr>
        <w:rFonts w:ascii="Symbol" w:hAnsi="Symbol" w:hint="default"/>
      </w:rPr>
    </w:lvl>
    <w:lvl w:ilvl="3" w:tplc="BDF60B8C">
      <w:start w:val="1"/>
      <w:numFmt w:val="none"/>
      <w:lvlText w:val="h)"/>
      <w:lvlJc w:val="left"/>
      <w:pPr>
        <w:tabs>
          <w:tab w:val="num" w:pos="3240"/>
        </w:tabs>
        <w:ind w:left="3240" w:hanging="360"/>
      </w:pPr>
      <w:rPr>
        <w:rFonts w:cs="Times New Roman" w:hint="default"/>
      </w:rPr>
    </w:lvl>
    <w:lvl w:ilvl="4" w:tplc="040E0003">
      <w:start w:val="1"/>
      <w:numFmt w:val="bullet"/>
      <w:lvlText w:val="o"/>
      <w:lvlJc w:val="left"/>
      <w:pPr>
        <w:tabs>
          <w:tab w:val="num" w:pos="3960"/>
        </w:tabs>
        <w:ind w:left="3960" w:hanging="360"/>
      </w:pPr>
      <w:rPr>
        <w:rFonts w:ascii="Courier New" w:hAnsi="Courier New" w:hint="default"/>
      </w:rPr>
    </w:lvl>
    <w:lvl w:ilvl="5" w:tplc="FFF63DBC">
      <w:start w:val="7"/>
      <w:numFmt w:val="lowerLetter"/>
      <w:lvlText w:val="%6."/>
      <w:lvlJc w:val="left"/>
      <w:pPr>
        <w:tabs>
          <w:tab w:val="num" w:pos="4680"/>
        </w:tabs>
        <w:ind w:left="4680" w:hanging="360"/>
      </w:pPr>
      <w:rPr>
        <w:rFonts w:cs="Times New Roman" w:hint="default"/>
        <w:b/>
        <w:color w:val="000000"/>
        <w14:textOutline w14:w="0" w14:cap="rnd" w14:cmpd="sng" w14:algn="ctr">
          <w14:noFill/>
          <w14:prstDash w14:val="solid"/>
          <w14:bevel/>
        </w14:textOutline>
      </w:rPr>
    </w:lvl>
    <w:lvl w:ilvl="6" w:tplc="B4CA4F3C">
      <w:start w:val="4"/>
      <w:numFmt w:val="lowerLetter"/>
      <w:lvlText w:val="%7)"/>
      <w:lvlJc w:val="left"/>
      <w:pPr>
        <w:tabs>
          <w:tab w:val="num" w:pos="5430"/>
        </w:tabs>
        <w:ind w:left="5430" w:hanging="390"/>
      </w:pPr>
      <w:rPr>
        <w:rFonts w:cs="Times New Roman" w:hint="default"/>
        <w:i w:val="0"/>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10" w15:restartNumberingAfterBreak="0">
    <w:nsid w:val="73060543"/>
    <w:multiLevelType w:val="hybridMultilevel"/>
    <w:tmpl w:val="DE923890"/>
    <w:lvl w:ilvl="0" w:tplc="56C096E8">
      <w:start w:val="8"/>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1" w15:restartNumberingAfterBreak="0">
    <w:nsid w:val="74970F9D"/>
    <w:multiLevelType w:val="hybridMultilevel"/>
    <w:tmpl w:val="509273E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2" w15:restartNumberingAfterBreak="0">
    <w:nsid w:val="74C61554"/>
    <w:multiLevelType w:val="hybridMultilevel"/>
    <w:tmpl w:val="EF42646C"/>
    <w:lvl w:ilvl="0" w:tplc="040E0001">
      <w:start w:val="1"/>
      <w:numFmt w:val="bullet"/>
      <w:lvlText w:val=""/>
      <w:lvlJc w:val="left"/>
      <w:pPr>
        <w:ind w:left="2421" w:hanging="360"/>
      </w:pPr>
      <w:rPr>
        <w:rFonts w:ascii="Symbol" w:hAnsi="Symbol" w:hint="default"/>
      </w:rPr>
    </w:lvl>
    <w:lvl w:ilvl="1" w:tplc="040E0003" w:tentative="1">
      <w:start w:val="1"/>
      <w:numFmt w:val="bullet"/>
      <w:lvlText w:val="o"/>
      <w:lvlJc w:val="left"/>
      <w:pPr>
        <w:ind w:left="3141" w:hanging="360"/>
      </w:pPr>
      <w:rPr>
        <w:rFonts w:ascii="Courier New" w:hAnsi="Courier New" w:cs="Courier New" w:hint="default"/>
      </w:rPr>
    </w:lvl>
    <w:lvl w:ilvl="2" w:tplc="040E0005" w:tentative="1">
      <w:start w:val="1"/>
      <w:numFmt w:val="bullet"/>
      <w:lvlText w:val=""/>
      <w:lvlJc w:val="left"/>
      <w:pPr>
        <w:ind w:left="3861" w:hanging="360"/>
      </w:pPr>
      <w:rPr>
        <w:rFonts w:ascii="Wingdings" w:hAnsi="Wingdings" w:hint="default"/>
      </w:rPr>
    </w:lvl>
    <w:lvl w:ilvl="3" w:tplc="040E0001" w:tentative="1">
      <w:start w:val="1"/>
      <w:numFmt w:val="bullet"/>
      <w:lvlText w:val=""/>
      <w:lvlJc w:val="left"/>
      <w:pPr>
        <w:ind w:left="4581" w:hanging="360"/>
      </w:pPr>
      <w:rPr>
        <w:rFonts w:ascii="Symbol" w:hAnsi="Symbol" w:hint="default"/>
      </w:rPr>
    </w:lvl>
    <w:lvl w:ilvl="4" w:tplc="040E0003" w:tentative="1">
      <w:start w:val="1"/>
      <w:numFmt w:val="bullet"/>
      <w:lvlText w:val="o"/>
      <w:lvlJc w:val="left"/>
      <w:pPr>
        <w:ind w:left="5301" w:hanging="360"/>
      </w:pPr>
      <w:rPr>
        <w:rFonts w:ascii="Courier New" w:hAnsi="Courier New" w:cs="Courier New" w:hint="default"/>
      </w:rPr>
    </w:lvl>
    <w:lvl w:ilvl="5" w:tplc="040E0005" w:tentative="1">
      <w:start w:val="1"/>
      <w:numFmt w:val="bullet"/>
      <w:lvlText w:val=""/>
      <w:lvlJc w:val="left"/>
      <w:pPr>
        <w:ind w:left="6021" w:hanging="360"/>
      </w:pPr>
      <w:rPr>
        <w:rFonts w:ascii="Wingdings" w:hAnsi="Wingdings" w:hint="default"/>
      </w:rPr>
    </w:lvl>
    <w:lvl w:ilvl="6" w:tplc="040E0001" w:tentative="1">
      <w:start w:val="1"/>
      <w:numFmt w:val="bullet"/>
      <w:lvlText w:val=""/>
      <w:lvlJc w:val="left"/>
      <w:pPr>
        <w:ind w:left="6741" w:hanging="360"/>
      </w:pPr>
      <w:rPr>
        <w:rFonts w:ascii="Symbol" w:hAnsi="Symbol" w:hint="default"/>
      </w:rPr>
    </w:lvl>
    <w:lvl w:ilvl="7" w:tplc="040E0003" w:tentative="1">
      <w:start w:val="1"/>
      <w:numFmt w:val="bullet"/>
      <w:lvlText w:val="o"/>
      <w:lvlJc w:val="left"/>
      <w:pPr>
        <w:ind w:left="7461" w:hanging="360"/>
      </w:pPr>
      <w:rPr>
        <w:rFonts w:ascii="Courier New" w:hAnsi="Courier New" w:cs="Courier New" w:hint="default"/>
      </w:rPr>
    </w:lvl>
    <w:lvl w:ilvl="8" w:tplc="040E0005" w:tentative="1">
      <w:start w:val="1"/>
      <w:numFmt w:val="bullet"/>
      <w:lvlText w:val=""/>
      <w:lvlJc w:val="left"/>
      <w:pPr>
        <w:ind w:left="8181" w:hanging="360"/>
      </w:pPr>
      <w:rPr>
        <w:rFonts w:ascii="Wingdings" w:hAnsi="Wingdings" w:hint="default"/>
      </w:rPr>
    </w:lvl>
  </w:abstractNum>
  <w:abstractNum w:abstractNumId="113" w15:restartNumberingAfterBreak="0">
    <w:nsid w:val="74EB3F21"/>
    <w:multiLevelType w:val="hybridMultilevel"/>
    <w:tmpl w:val="50DC812A"/>
    <w:lvl w:ilvl="0" w:tplc="FDC0341C">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14" w15:restartNumberingAfterBreak="0">
    <w:nsid w:val="75330284"/>
    <w:multiLevelType w:val="hybridMultilevel"/>
    <w:tmpl w:val="747AD226"/>
    <w:lvl w:ilvl="0" w:tplc="040E000B">
      <w:start w:val="1"/>
      <w:numFmt w:val="bullet"/>
      <w:lvlText w:val=""/>
      <w:lvlJc w:val="left"/>
      <w:pPr>
        <w:ind w:left="2138" w:hanging="360"/>
      </w:pPr>
      <w:rPr>
        <w:rFonts w:ascii="Wingdings" w:hAnsi="Wingdings" w:hint="default"/>
      </w:rPr>
    </w:lvl>
    <w:lvl w:ilvl="1" w:tplc="040E0003" w:tentative="1">
      <w:start w:val="1"/>
      <w:numFmt w:val="bullet"/>
      <w:lvlText w:val="o"/>
      <w:lvlJc w:val="left"/>
      <w:pPr>
        <w:ind w:left="2858" w:hanging="360"/>
      </w:pPr>
      <w:rPr>
        <w:rFonts w:ascii="Courier New" w:hAnsi="Courier New" w:cs="Courier New" w:hint="default"/>
      </w:rPr>
    </w:lvl>
    <w:lvl w:ilvl="2" w:tplc="040E0005" w:tentative="1">
      <w:start w:val="1"/>
      <w:numFmt w:val="bullet"/>
      <w:lvlText w:val=""/>
      <w:lvlJc w:val="left"/>
      <w:pPr>
        <w:ind w:left="3578" w:hanging="360"/>
      </w:pPr>
      <w:rPr>
        <w:rFonts w:ascii="Wingdings" w:hAnsi="Wingdings" w:hint="default"/>
      </w:rPr>
    </w:lvl>
    <w:lvl w:ilvl="3" w:tplc="040E0001" w:tentative="1">
      <w:start w:val="1"/>
      <w:numFmt w:val="bullet"/>
      <w:lvlText w:val=""/>
      <w:lvlJc w:val="left"/>
      <w:pPr>
        <w:ind w:left="4298" w:hanging="360"/>
      </w:pPr>
      <w:rPr>
        <w:rFonts w:ascii="Symbol" w:hAnsi="Symbol" w:hint="default"/>
      </w:rPr>
    </w:lvl>
    <w:lvl w:ilvl="4" w:tplc="040E0003" w:tentative="1">
      <w:start w:val="1"/>
      <w:numFmt w:val="bullet"/>
      <w:lvlText w:val="o"/>
      <w:lvlJc w:val="left"/>
      <w:pPr>
        <w:ind w:left="5018" w:hanging="360"/>
      </w:pPr>
      <w:rPr>
        <w:rFonts w:ascii="Courier New" w:hAnsi="Courier New" w:cs="Courier New" w:hint="default"/>
      </w:rPr>
    </w:lvl>
    <w:lvl w:ilvl="5" w:tplc="040E0005" w:tentative="1">
      <w:start w:val="1"/>
      <w:numFmt w:val="bullet"/>
      <w:lvlText w:val=""/>
      <w:lvlJc w:val="left"/>
      <w:pPr>
        <w:ind w:left="5738" w:hanging="360"/>
      </w:pPr>
      <w:rPr>
        <w:rFonts w:ascii="Wingdings" w:hAnsi="Wingdings" w:hint="default"/>
      </w:rPr>
    </w:lvl>
    <w:lvl w:ilvl="6" w:tplc="040E0001" w:tentative="1">
      <w:start w:val="1"/>
      <w:numFmt w:val="bullet"/>
      <w:lvlText w:val=""/>
      <w:lvlJc w:val="left"/>
      <w:pPr>
        <w:ind w:left="6458" w:hanging="360"/>
      </w:pPr>
      <w:rPr>
        <w:rFonts w:ascii="Symbol" w:hAnsi="Symbol" w:hint="default"/>
      </w:rPr>
    </w:lvl>
    <w:lvl w:ilvl="7" w:tplc="040E0003" w:tentative="1">
      <w:start w:val="1"/>
      <w:numFmt w:val="bullet"/>
      <w:lvlText w:val="o"/>
      <w:lvlJc w:val="left"/>
      <w:pPr>
        <w:ind w:left="7178" w:hanging="360"/>
      </w:pPr>
      <w:rPr>
        <w:rFonts w:ascii="Courier New" w:hAnsi="Courier New" w:cs="Courier New" w:hint="default"/>
      </w:rPr>
    </w:lvl>
    <w:lvl w:ilvl="8" w:tplc="040E0005" w:tentative="1">
      <w:start w:val="1"/>
      <w:numFmt w:val="bullet"/>
      <w:lvlText w:val=""/>
      <w:lvlJc w:val="left"/>
      <w:pPr>
        <w:ind w:left="7898" w:hanging="360"/>
      </w:pPr>
      <w:rPr>
        <w:rFonts w:ascii="Wingdings" w:hAnsi="Wingdings" w:hint="default"/>
      </w:rPr>
    </w:lvl>
  </w:abstractNum>
  <w:abstractNum w:abstractNumId="115" w15:restartNumberingAfterBreak="0">
    <w:nsid w:val="75940B71"/>
    <w:multiLevelType w:val="hybridMultilevel"/>
    <w:tmpl w:val="341A3D56"/>
    <w:lvl w:ilvl="0" w:tplc="040E0001">
      <w:start w:val="1"/>
      <w:numFmt w:val="bullet"/>
      <w:lvlText w:val=""/>
      <w:lvlJc w:val="left"/>
      <w:pPr>
        <w:tabs>
          <w:tab w:val="num" w:pos="2136"/>
        </w:tabs>
        <w:ind w:left="2136" w:hanging="360"/>
      </w:pPr>
      <w:rPr>
        <w:rFonts w:ascii="Symbol" w:hAnsi="Symbol" w:hint="default"/>
      </w:rPr>
    </w:lvl>
    <w:lvl w:ilvl="1" w:tplc="040E0003" w:tentative="1">
      <w:start w:val="1"/>
      <w:numFmt w:val="bullet"/>
      <w:lvlText w:val="o"/>
      <w:lvlJc w:val="left"/>
      <w:pPr>
        <w:tabs>
          <w:tab w:val="num" w:pos="2856"/>
        </w:tabs>
        <w:ind w:left="2856" w:hanging="360"/>
      </w:pPr>
      <w:rPr>
        <w:rFonts w:ascii="Courier New" w:hAnsi="Courier New" w:hint="default"/>
      </w:rPr>
    </w:lvl>
    <w:lvl w:ilvl="2" w:tplc="040E0005" w:tentative="1">
      <w:start w:val="1"/>
      <w:numFmt w:val="bullet"/>
      <w:lvlText w:val=""/>
      <w:lvlJc w:val="left"/>
      <w:pPr>
        <w:tabs>
          <w:tab w:val="num" w:pos="3576"/>
        </w:tabs>
        <w:ind w:left="3576" w:hanging="360"/>
      </w:pPr>
      <w:rPr>
        <w:rFonts w:ascii="Wingdings" w:hAnsi="Wingdings" w:hint="default"/>
      </w:rPr>
    </w:lvl>
    <w:lvl w:ilvl="3" w:tplc="040E0001" w:tentative="1">
      <w:start w:val="1"/>
      <w:numFmt w:val="bullet"/>
      <w:lvlText w:val=""/>
      <w:lvlJc w:val="left"/>
      <w:pPr>
        <w:tabs>
          <w:tab w:val="num" w:pos="4296"/>
        </w:tabs>
        <w:ind w:left="4296" w:hanging="360"/>
      </w:pPr>
      <w:rPr>
        <w:rFonts w:ascii="Symbol" w:hAnsi="Symbol" w:hint="default"/>
      </w:rPr>
    </w:lvl>
    <w:lvl w:ilvl="4" w:tplc="040E0003" w:tentative="1">
      <w:start w:val="1"/>
      <w:numFmt w:val="bullet"/>
      <w:lvlText w:val="o"/>
      <w:lvlJc w:val="left"/>
      <w:pPr>
        <w:tabs>
          <w:tab w:val="num" w:pos="5016"/>
        </w:tabs>
        <w:ind w:left="5016" w:hanging="360"/>
      </w:pPr>
      <w:rPr>
        <w:rFonts w:ascii="Courier New" w:hAnsi="Courier New" w:hint="default"/>
      </w:rPr>
    </w:lvl>
    <w:lvl w:ilvl="5" w:tplc="040E0005" w:tentative="1">
      <w:start w:val="1"/>
      <w:numFmt w:val="bullet"/>
      <w:lvlText w:val=""/>
      <w:lvlJc w:val="left"/>
      <w:pPr>
        <w:tabs>
          <w:tab w:val="num" w:pos="5736"/>
        </w:tabs>
        <w:ind w:left="5736" w:hanging="360"/>
      </w:pPr>
      <w:rPr>
        <w:rFonts w:ascii="Wingdings" w:hAnsi="Wingdings" w:hint="default"/>
      </w:rPr>
    </w:lvl>
    <w:lvl w:ilvl="6" w:tplc="040E0001" w:tentative="1">
      <w:start w:val="1"/>
      <w:numFmt w:val="bullet"/>
      <w:lvlText w:val=""/>
      <w:lvlJc w:val="left"/>
      <w:pPr>
        <w:tabs>
          <w:tab w:val="num" w:pos="6456"/>
        </w:tabs>
        <w:ind w:left="6456" w:hanging="360"/>
      </w:pPr>
      <w:rPr>
        <w:rFonts w:ascii="Symbol" w:hAnsi="Symbol" w:hint="default"/>
      </w:rPr>
    </w:lvl>
    <w:lvl w:ilvl="7" w:tplc="040E0003" w:tentative="1">
      <w:start w:val="1"/>
      <w:numFmt w:val="bullet"/>
      <w:lvlText w:val="o"/>
      <w:lvlJc w:val="left"/>
      <w:pPr>
        <w:tabs>
          <w:tab w:val="num" w:pos="7176"/>
        </w:tabs>
        <w:ind w:left="7176" w:hanging="360"/>
      </w:pPr>
      <w:rPr>
        <w:rFonts w:ascii="Courier New" w:hAnsi="Courier New" w:hint="default"/>
      </w:rPr>
    </w:lvl>
    <w:lvl w:ilvl="8" w:tplc="040E0005" w:tentative="1">
      <w:start w:val="1"/>
      <w:numFmt w:val="bullet"/>
      <w:lvlText w:val=""/>
      <w:lvlJc w:val="left"/>
      <w:pPr>
        <w:tabs>
          <w:tab w:val="num" w:pos="7896"/>
        </w:tabs>
        <w:ind w:left="7896" w:hanging="360"/>
      </w:pPr>
      <w:rPr>
        <w:rFonts w:ascii="Wingdings" w:hAnsi="Wingdings" w:hint="default"/>
      </w:rPr>
    </w:lvl>
  </w:abstractNum>
  <w:abstractNum w:abstractNumId="116" w15:restartNumberingAfterBreak="0">
    <w:nsid w:val="75FA3ECD"/>
    <w:multiLevelType w:val="hybridMultilevel"/>
    <w:tmpl w:val="081EA6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7" w15:restartNumberingAfterBreak="0">
    <w:nsid w:val="76DB7ED9"/>
    <w:multiLevelType w:val="hybridMultilevel"/>
    <w:tmpl w:val="4B288E9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7D87DBF"/>
    <w:multiLevelType w:val="hybridMultilevel"/>
    <w:tmpl w:val="AD3C83FA"/>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9" w15:restartNumberingAfterBreak="0">
    <w:nsid w:val="79237831"/>
    <w:multiLevelType w:val="hybridMultilevel"/>
    <w:tmpl w:val="42809F6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93F2B07"/>
    <w:multiLevelType w:val="hybridMultilevel"/>
    <w:tmpl w:val="C756E72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1" w15:restartNumberingAfterBreak="0">
    <w:nsid w:val="7DDC3078"/>
    <w:multiLevelType w:val="hybridMultilevel"/>
    <w:tmpl w:val="D6AC1EE0"/>
    <w:lvl w:ilvl="0" w:tplc="9AF06A3A">
      <w:start w:val="1"/>
      <w:numFmt w:val="lowerLetter"/>
      <w:lvlText w:val="%1)"/>
      <w:lvlJc w:val="left"/>
      <w:pPr>
        <w:tabs>
          <w:tab w:val="num" w:pos="360"/>
        </w:tabs>
        <w:ind w:left="360" w:hanging="360"/>
      </w:pPr>
      <w:rPr>
        <w:rFonts w:cs="Times New Roman"/>
        <w:b w:val="0"/>
        <w:color w:val="000000"/>
        <w14:textOutline w14:w="0" w14:cap="rnd" w14:cmpd="sng" w14:algn="ctr">
          <w14:noFill/>
          <w14:prstDash w14:val="solid"/>
          <w14:bevel/>
        </w14:textOutline>
      </w:rPr>
    </w:lvl>
    <w:lvl w:ilvl="1" w:tplc="040E0001">
      <w:start w:val="1"/>
      <w:numFmt w:val="bullet"/>
      <w:lvlText w:val=""/>
      <w:lvlJc w:val="left"/>
      <w:pPr>
        <w:tabs>
          <w:tab w:val="num" w:pos="1440"/>
        </w:tabs>
        <w:ind w:left="1440" w:hanging="360"/>
      </w:pPr>
      <w:rPr>
        <w:rFonts w:ascii="Symbol" w:hAnsi="Symbol" w:hint="default"/>
      </w:rPr>
    </w:lvl>
    <w:lvl w:ilvl="2" w:tplc="488695DE">
      <w:start w:val="14"/>
      <w:numFmt w:val="decimal"/>
      <w:lvlText w:val="%3."/>
      <w:lvlJc w:val="left"/>
      <w:pPr>
        <w:tabs>
          <w:tab w:val="num" w:pos="360"/>
        </w:tabs>
        <w:ind w:left="360" w:hanging="360"/>
      </w:pPr>
      <w:rPr>
        <w:rFonts w:cs="Times New Roman" w:hint="default"/>
      </w:rPr>
    </w:lvl>
    <w:lvl w:ilvl="3" w:tplc="029C61C2">
      <w:start w:val="1"/>
      <w:numFmt w:val="decimal"/>
      <w:lvlText w:val="%4."/>
      <w:lvlJc w:val="left"/>
      <w:pPr>
        <w:tabs>
          <w:tab w:val="num" w:pos="2880"/>
        </w:tabs>
        <w:ind w:left="2880" w:hanging="360"/>
      </w:pPr>
      <w:rPr>
        <w:rFonts w:ascii="Times New Roman" w:hAnsi="Times New Roman" w:cs="Times New Roman" w:hint="default"/>
        <w:b/>
        <w:i w:val="0"/>
        <w:sz w:val="24"/>
        <w:szCs w:val="24"/>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22" w15:restartNumberingAfterBreak="0">
    <w:nsid w:val="7EA43E34"/>
    <w:multiLevelType w:val="hybridMultilevel"/>
    <w:tmpl w:val="1D384B5E"/>
    <w:lvl w:ilvl="0" w:tplc="A4B8D986">
      <w:start w:val="1"/>
      <w:numFmt w:val="upperLetter"/>
      <w:lvlText w:val="%1.)"/>
      <w:lvlJc w:val="left"/>
      <w:pPr>
        <w:ind w:left="720" w:hanging="360"/>
      </w:pPr>
      <w:rPr>
        <w:rFonts w:hint="default"/>
        <w:u w:val="single"/>
      </w:rPr>
    </w:lvl>
    <w:lvl w:ilvl="1" w:tplc="CBE48564">
      <w:start w:val="5"/>
      <w:numFmt w:val="decimal"/>
      <w:lvlText w:val="%2."/>
      <w:lvlJc w:val="left"/>
      <w:pPr>
        <w:tabs>
          <w:tab w:val="num" w:pos="1440"/>
        </w:tabs>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3" w15:restartNumberingAfterBreak="0">
    <w:nsid w:val="7FE25A13"/>
    <w:multiLevelType w:val="hybridMultilevel"/>
    <w:tmpl w:val="8BF47C76"/>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num w:numId="1">
    <w:abstractNumId w:val="5"/>
  </w:num>
  <w:num w:numId="2">
    <w:abstractNumId w:val="6"/>
  </w:num>
  <w:num w:numId="3">
    <w:abstractNumId w:val="7"/>
  </w:num>
  <w:num w:numId="4">
    <w:abstractNumId w:val="8"/>
  </w:num>
  <w:num w:numId="5">
    <w:abstractNumId w:val="9"/>
  </w:num>
  <w:num w:numId="6">
    <w:abstractNumId w:val="10"/>
  </w:num>
  <w:num w:numId="7">
    <w:abstractNumId w:val="12"/>
  </w:num>
  <w:num w:numId="8">
    <w:abstractNumId w:val="13"/>
  </w:num>
  <w:num w:numId="9">
    <w:abstractNumId w:val="14"/>
  </w:num>
  <w:num w:numId="10">
    <w:abstractNumId w:val="15"/>
  </w:num>
  <w:num w:numId="11">
    <w:abstractNumId w:val="16"/>
  </w:num>
  <w:num w:numId="12">
    <w:abstractNumId w:val="17"/>
  </w:num>
  <w:num w:numId="13">
    <w:abstractNumId w:val="18"/>
  </w:num>
  <w:num w:numId="14">
    <w:abstractNumId w:val="19"/>
  </w:num>
  <w:num w:numId="15">
    <w:abstractNumId w:val="20"/>
  </w:num>
  <w:num w:numId="16">
    <w:abstractNumId w:val="21"/>
  </w:num>
  <w:num w:numId="17">
    <w:abstractNumId w:val="22"/>
  </w:num>
  <w:num w:numId="18">
    <w:abstractNumId w:val="23"/>
  </w:num>
  <w:num w:numId="19">
    <w:abstractNumId w:val="24"/>
  </w:num>
  <w:num w:numId="20">
    <w:abstractNumId w:val="26"/>
  </w:num>
  <w:num w:numId="21">
    <w:abstractNumId w:val="27"/>
  </w:num>
  <w:num w:numId="22">
    <w:abstractNumId w:val="122"/>
  </w:num>
  <w:num w:numId="23">
    <w:abstractNumId w:val="83"/>
  </w:num>
  <w:num w:numId="24">
    <w:abstractNumId w:val="40"/>
  </w:num>
  <w:num w:numId="25">
    <w:abstractNumId w:val="30"/>
  </w:num>
  <w:num w:numId="26">
    <w:abstractNumId w:val="11"/>
  </w:num>
  <w:num w:numId="27">
    <w:abstractNumId w:val="25"/>
  </w:num>
  <w:num w:numId="28">
    <w:abstractNumId w:val="106"/>
  </w:num>
  <w:num w:numId="29">
    <w:abstractNumId w:val="88"/>
  </w:num>
  <w:num w:numId="30">
    <w:abstractNumId w:val="121"/>
  </w:num>
  <w:num w:numId="31">
    <w:abstractNumId w:val="109"/>
  </w:num>
  <w:num w:numId="32">
    <w:abstractNumId w:val="44"/>
  </w:num>
  <w:num w:numId="33">
    <w:abstractNumId w:val="64"/>
  </w:num>
  <w:num w:numId="34">
    <w:abstractNumId w:val="60"/>
  </w:num>
  <w:num w:numId="35">
    <w:abstractNumId w:val="62"/>
  </w:num>
  <w:num w:numId="36">
    <w:abstractNumId w:val="67"/>
  </w:num>
  <w:num w:numId="37">
    <w:abstractNumId w:val="47"/>
  </w:num>
  <w:num w:numId="38">
    <w:abstractNumId w:val="71"/>
  </w:num>
  <w:num w:numId="39">
    <w:abstractNumId w:val="119"/>
  </w:num>
  <w:num w:numId="40">
    <w:abstractNumId w:val="117"/>
  </w:num>
  <w:num w:numId="41">
    <w:abstractNumId w:val="90"/>
  </w:num>
  <w:num w:numId="42">
    <w:abstractNumId w:val="29"/>
  </w:num>
  <w:num w:numId="43">
    <w:abstractNumId w:val="92"/>
  </w:num>
  <w:num w:numId="44">
    <w:abstractNumId w:val="96"/>
  </w:num>
  <w:num w:numId="45">
    <w:abstractNumId w:val="51"/>
  </w:num>
  <w:num w:numId="46">
    <w:abstractNumId w:val="61"/>
  </w:num>
  <w:num w:numId="47">
    <w:abstractNumId w:val="97"/>
  </w:num>
  <w:num w:numId="48">
    <w:abstractNumId w:val="85"/>
  </w:num>
  <w:num w:numId="49">
    <w:abstractNumId w:val="43"/>
  </w:num>
  <w:num w:numId="50">
    <w:abstractNumId w:val="111"/>
  </w:num>
  <w:num w:numId="51">
    <w:abstractNumId w:val="55"/>
  </w:num>
  <w:num w:numId="52">
    <w:abstractNumId w:val="82"/>
  </w:num>
  <w:num w:numId="53">
    <w:abstractNumId w:val="120"/>
  </w:num>
  <w:num w:numId="54">
    <w:abstractNumId w:val="28"/>
  </w:num>
  <w:num w:numId="55">
    <w:abstractNumId w:val="101"/>
  </w:num>
  <w:num w:numId="56">
    <w:abstractNumId w:val="94"/>
  </w:num>
  <w:num w:numId="57">
    <w:abstractNumId w:val="107"/>
  </w:num>
  <w:num w:numId="58">
    <w:abstractNumId w:val="87"/>
  </w:num>
  <w:num w:numId="59">
    <w:abstractNumId w:val="72"/>
  </w:num>
  <w:num w:numId="60">
    <w:abstractNumId w:val="78"/>
  </w:num>
  <w:num w:numId="61">
    <w:abstractNumId w:val="86"/>
  </w:num>
  <w:num w:numId="62">
    <w:abstractNumId w:val="74"/>
  </w:num>
  <w:num w:numId="63">
    <w:abstractNumId w:val="91"/>
  </w:num>
  <w:num w:numId="64">
    <w:abstractNumId w:val="93"/>
  </w:num>
  <w:num w:numId="65">
    <w:abstractNumId w:val="123"/>
  </w:num>
  <w:num w:numId="66">
    <w:abstractNumId w:val="70"/>
  </w:num>
  <w:num w:numId="67">
    <w:abstractNumId w:val="45"/>
  </w:num>
  <w:num w:numId="68">
    <w:abstractNumId w:val="54"/>
  </w:num>
  <w:num w:numId="69">
    <w:abstractNumId w:val="57"/>
  </w:num>
  <w:num w:numId="70">
    <w:abstractNumId w:val="34"/>
  </w:num>
  <w:num w:numId="71">
    <w:abstractNumId w:val="115"/>
  </w:num>
  <w:num w:numId="72">
    <w:abstractNumId w:val="73"/>
  </w:num>
  <w:num w:numId="73">
    <w:abstractNumId w:val="116"/>
  </w:num>
  <w:num w:numId="74">
    <w:abstractNumId w:val="66"/>
  </w:num>
  <w:num w:numId="75">
    <w:abstractNumId w:val="0"/>
  </w:num>
  <w:num w:numId="76">
    <w:abstractNumId w:val="1"/>
  </w:num>
  <w:num w:numId="77">
    <w:abstractNumId w:val="2"/>
  </w:num>
  <w:num w:numId="78">
    <w:abstractNumId w:val="3"/>
  </w:num>
  <w:num w:numId="79">
    <w:abstractNumId w:val="4"/>
  </w:num>
  <w:num w:numId="80">
    <w:abstractNumId w:val="75"/>
  </w:num>
  <w:num w:numId="81">
    <w:abstractNumId w:val="84"/>
  </w:num>
  <w:num w:numId="82">
    <w:abstractNumId w:val="31"/>
  </w:num>
  <w:num w:numId="83">
    <w:abstractNumId w:val="104"/>
  </w:num>
  <w:num w:numId="84">
    <w:abstractNumId w:val="114"/>
  </w:num>
  <w:num w:numId="85">
    <w:abstractNumId w:val="63"/>
  </w:num>
  <w:num w:numId="86">
    <w:abstractNumId w:val="37"/>
  </w:num>
  <w:num w:numId="87">
    <w:abstractNumId w:val="56"/>
  </w:num>
  <w:num w:numId="88">
    <w:abstractNumId w:val="99"/>
  </w:num>
  <w:num w:numId="89">
    <w:abstractNumId w:val="76"/>
  </w:num>
  <w:num w:numId="90">
    <w:abstractNumId w:val="36"/>
  </w:num>
  <w:num w:numId="91">
    <w:abstractNumId w:val="48"/>
  </w:num>
  <w:num w:numId="92">
    <w:abstractNumId w:val="33"/>
  </w:num>
  <w:num w:numId="93">
    <w:abstractNumId w:val="42"/>
  </w:num>
  <w:num w:numId="94">
    <w:abstractNumId w:val="103"/>
  </w:num>
  <w:num w:numId="95">
    <w:abstractNumId w:val="77"/>
  </w:num>
  <w:num w:numId="96">
    <w:abstractNumId w:val="95"/>
  </w:num>
  <w:num w:numId="97">
    <w:abstractNumId w:val="46"/>
  </w:num>
  <w:num w:numId="98">
    <w:abstractNumId w:val="41"/>
  </w:num>
  <w:num w:numId="99">
    <w:abstractNumId w:val="53"/>
  </w:num>
  <w:num w:numId="100">
    <w:abstractNumId w:val="98"/>
  </w:num>
  <w:num w:numId="101">
    <w:abstractNumId w:val="68"/>
  </w:num>
  <w:num w:numId="102">
    <w:abstractNumId w:val="38"/>
  </w:num>
  <w:num w:numId="103">
    <w:abstractNumId w:val="118"/>
  </w:num>
  <w:num w:numId="104">
    <w:abstractNumId w:val="35"/>
  </w:num>
  <w:num w:numId="105">
    <w:abstractNumId w:val="89"/>
  </w:num>
  <w:num w:numId="106">
    <w:abstractNumId w:val="58"/>
  </w:num>
  <w:num w:numId="107">
    <w:abstractNumId w:val="102"/>
  </w:num>
  <w:num w:numId="108">
    <w:abstractNumId w:val="81"/>
  </w:num>
  <w:num w:numId="109">
    <w:abstractNumId w:val="108"/>
  </w:num>
  <w:num w:numId="110">
    <w:abstractNumId w:val="32"/>
  </w:num>
  <w:num w:numId="111">
    <w:abstractNumId w:val="50"/>
  </w:num>
  <w:num w:numId="112">
    <w:abstractNumId w:val="49"/>
  </w:num>
  <w:num w:numId="113">
    <w:abstractNumId w:val="69"/>
  </w:num>
  <w:num w:numId="114">
    <w:abstractNumId w:val="113"/>
  </w:num>
  <w:num w:numId="115">
    <w:abstractNumId w:val="65"/>
  </w:num>
  <w:num w:numId="116">
    <w:abstractNumId w:val="39"/>
  </w:num>
  <w:num w:numId="117">
    <w:abstractNumId w:val="52"/>
  </w:num>
  <w:num w:numId="118">
    <w:abstractNumId w:val="105"/>
  </w:num>
  <w:num w:numId="119">
    <w:abstractNumId w:val="59"/>
  </w:num>
  <w:num w:numId="120">
    <w:abstractNumId w:val="79"/>
  </w:num>
  <w:num w:numId="121">
    <w:abstractNumId w:val="110"/>
  </w:num>
  <w:num w:numId="122">
    <w:abstractNumId w:val="112"/>
  </w:num>
  <w:num w:numId="123">
    <w:abstractNumId w:val="80"/>
  </w:num>
  <w:num w:numId="124">
    <w:abstractNumId w:val="100"/>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FF2"/>
    <w:rsid w:val="00046F8B"/>
    <w:rsid w:val="00930FF2"/>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D18CAC-DB20-415F-B41F-44B41A4AE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30FF2"/>
    <w:pPr>
      <w:suppressAutoHyphens/>
      <w:spacing w:after="0" w:line="240" w:lineRule="auto"/>
    </w:pPr>
    <w:rPr>
      <w:rFonts w:ascii="Times New Roman" w:eastAsia="Times New Roman" w:hAnsi="Times New Roman" w:cs="Times New Roman"/>
      <w:kern w:val="1"/>
      <w:sz w:val="24"/>
      <w:szCs w:val="24"/>
      <w:lang w:eastAsia="ar-SA"/>
    </w:rPr>
  </w:style>
  <w:style w:type="paragraph" w:styleId="Cmsor1">
    <w:name w:val="heading 1"/>
    <w:basedOn w:val="Norml"/>
    <w:next w:val="Norml"/>
    <w:link w:val="Cmsor1Char"/>
    <w:qFormat/>
    <w:rsid w:val="00930FF2"/>
    <w:pPr>
      <w:keepNext/>
      <w:suppressAutoHyphens w:val="0"/>
      <w:spacing w:before="240" w:after="60"/>
      <w:outlineLvl w:val="0"/>
    </w:pPr>
    <w:rPr>
      <w:rFonts w:ascii="Arial" w:hAnsi="Arial" w:cs="Arial"/>
      <w:b/>
      <w:bCs/>
      <w:kern w:val="32"/>
      <w:sz w:val="32"/>
      <w:szCs w:val="32"/>
      <w:lang w:eastAsia="hu-HU"/>
    </w:rPr>
  </w:style>
  <w:style w:type="paragraph" w:styleId="Cmsor2">
    <w:name w:val="heading 2"/>
    <w:basedOn w:val="Norml"/>
    <w:next w:val="Norml"/>
    <w:link w:val="Cmsor2Char"/>
    <w:qFormat/>
    <w:rsid w:val="00930FF2"/>
    <w:pPr>
      <w:keepNext/>
      <w:suppressAutoHyphens w:val="0"/>
      <w:spacing w:before="240" w:after="60"/>
      <w:outlineLvl w:val="1"/>
    </w:pPr>
    <w:rPr>
      <w:rFonts w:ascii="Arial" w:hAnsi="Arial" w:cs="Arial"/>
      <w:b/>
      <w:bCs/>
      <w:i/>
      <w:iCs/>
      <w:kern w:val="0"/>
      <w:sz w:val="28"/>
      <w:szCs w:val="28"/>
      <w:lang w:eastAsia="hu-HU"/>
    </w:rPr>
  </w:style>
  <w:style w:type="paragraph" w:styleId="Cmsor3">
    <w:name w:val="heading 3"/>
    <w:basedOn w:val="Norml"/>
    <w:next w:val="Norml"/>
    <w:link w:val="Cmsor3Char"/>
    <w:qFormat/>
    <w:rsid w:val="00930FF2"/>
    <w:pPr>
      <w:keepNext/>
      <w:suppressAutoHyphens w:val="0"/>
      <w:jc w:val="center"/>
      <w:outlineLvl w:val="2"/>
    </w:pPr>
    <w:rPr>
      <w:rFonts w:eastAsia="Calibri"/>
      <w:b/>
      <w:bCs/>
      <w:kern w:val="0"/>
      <w:sz w:val="48"/>
      <w:lang w:eastAsia="hu-HU"/>
    </w:rPr>
  </w:style>
  <w:style w:type="paragraph" w:styleId="Cmsor7">
    <w:name w:val="heading 7"/>
    <w:basedOn w:val="Norml"/>
    <w:next w:val="Norml"/>
    <w:link w:val="Cmsor7Char"/>
    <w:qFormat/>
    <w:rsid w:val="00930FF2"/>
    <w:pPr>
      <w:spacing w:before="240" w:after="60"/>
      <w:outlineLvl w:val="6"/>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930FF2"/>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930FF2"/>
    <w:rPr>
      <w:rFonts w:ascii="Arial" w:eastAsia="Times New Roman" w:hAnsi="Arial" w:cs="Arial"/>
      <w:b/>
      <w:bCs/>
      <w:i/>
      <w:iCs/>
      <w:sz w:val="28"/>
      <w:szCs w:val="28"/>
      <w:lang w:eastAsia="hu-HU"/>
    </w:rPr>
  </w:style>
  <w:style w:type="character" w:customStyle="1" w:styleId="Cmsor3Char">
    <w:name w:val="Címsor 3 Char"/>
    <w:basedOn w:val="Bekezdsalapbettpusa"/>
    <w:link w:val="Cmsor3"/>
    <w:rsid w:val="00930FF2"/>
    <w:rPr>
      <w:rFonts w:ascii="Times New Roman" w:eastAsia="Calibri" w:hAnsi="Times New Roman" w:cs="Times New Roman"/>
      <w:b/>
      <w:bCs/>
      <w:sz w:val="48"/>
      <w:szCs w:val="24"/>
      <w:lang w:eastAsia="hu-HU"/>
    </w:rPr>
  </w:style>
  <w:style w:type="character" w:customStyle="1" w:styleId="Cmsor7Char">
    <w:name w:val="Címsor 7 Char"/>
    <w:basedOn w:val="Bekezdsalapbettpusa"/>
    <w:link w:val="Cmsor7"/>
    <w:rsid w:val="00930FF2"/>
    <w:rPr>
      <w:rFonts w:ascii="Times New Roman" w:eastAsia="Times New Roman" w:hAnsi="Times New Roman" w:cs="Times New Roman"/>
      <w:kern w:val="1"/>
      <w:sz w:val="24"/>
      <w:szCs w:val="24"/>
      <w:lang w:eastAsia="ar-SA"/>
    </w:rPr>
  </w:style>
  <w:style w:type="character" w:customStyle="1" w:styleId="Bekezdsalapbettpusa1">
    <w:name w:val="Bekezdés alapbetűtípusa1"/>
    <w:rsid w:val="00930FF2"/>
  </w:style>
  <w:style w:type="character" w:customStyle="1" w:styleId="Oldalszm1">
    <w:name w:val="Oldalszám1"/>
    <w:basedOn w:val="Bekezdsalapbettpusa1"/>
    <w:rsid w:val="00930FF2"/>
  </w:style>
  <w:style w:type="character" w:customStyle="1" w:styleId="ListLabel1">
    <w:name w:val="ListLabel 1"/>
    <w:rsid w:val="00930FF2"/>
    <w:rPr>
      <w:rFonts w:eastAsia="Arial"/>
      <w:w w:val="174"/>
      <w:sz w:val="21"/>
      <w:szCs w:val="21"/>
    </w:rPr>
  </w:style>
  <w:style w:type="character" w:customStyle="1" w:styleId="ListLabel2">
    <w:name w:val="ListLabel 2"/>
    <w:rsid w:val="00930FF2"/>
    <w:rPr>
      <w:rFonts w:cs="Courier New"/>
    </w:rPr>
  </w:style>
  <w:style w:type="character" w:customStyle="1" w:styleId="ListLabel3">
    <w:name w:val="ListLabel 3"/>
    <w:rsid w:val="00930FF2"/>
    <w:rPr>
      <w:rFonts w:eastAsia="Arial"/>
      <w:w w:val="187"/>
      <w:sz w:val="21"/>
      <w:szCs w:val="21"/>
    </w:rPr>
  </w:style>
  <w:style w:type="paragraph" w:customStyle="1" w:styleId="Cmsor">
    <w:name w:val="Címsor"/>
    <w:basedOn w:val="Norml"/>
    <w:next w:val="Szvegtrzs"/>
    <w:rsid w:val="00930FF2"/>
    <w:pPr>
      <w:keepNext/>
      <w:spacing w:before="240" w:after="120"/>
    </w:pPr>
    <w:rPr>
      <w:rFonts w:ascii="Arial" w:eastAsia="Microsoft YaHei" w:hAnsi="Arial" w:cs="Mangal"/>
      <w:sz w:val="28"/>
      <w:szCs w:val="28"/>
    </w:rPr>
  </w:style>
  <w:style w:type="paragraph" w:styleId="Szvegtrzs">
    <w:name w:val="Body Text"/>
    <w:basedOn w:val="Norml"/>
    <w:link w:val="SzvegtrzsChar"/>
    <w:rsid w:val="00930FF2"/>
    <w:pPr>
      <w:spacing w:after="120"/>
    </w:pPr>
  </w:style>
  <w:style w:type="character" w:customStyle="1" w:styleId="SzvegtrzsChar">
    <w:name w:val="Szövegtörzs Char"/>
    <w:basedOn w:val="Bekezdsalapbettpusa"/>
    <w:link w:val="Szvegtrzs"/>
    <w:rsid w:val="00930FF2"/>
    <w:rPr>
      <w:rFonts w:ascii="Times New Roman" w:eastAsia="Times New Roman" w:hAnsi="Times New Roman" w:cs="Times New Roman"/>
      <w:kern w:val="1"/>
      <w:sz w:val="24"/>
      <w:szCs w:val="24"/>
      <w:lang w:eastAsia="ar-SA"/>
    </w:rPr>
  </w:style>
  <w:style w:type="paragraph" w:styleId="Lista">
    <w:name w:val="List"/>
    <w:basedOn w:val="Szvegtrzs"/>
    <w:rsid w:val="00930FF2"/>
    <w:rPr>
      <w:rFonts w:cs="Mangal"/>
    </w:rPr>
  </w:style>
  <w:style w:type="paragraph" w:customStyle="1" w:styleId="Felirat">
    <w:name w:val="Felirat"/>
    <w:basedOn w:val="Norml"/>
    <w:rsid w:val="00930FF2"/>
    <w:pPr>
      <w:suppressLineNumbers/>
      <w:spacing w:before="120" w:after="120"/>
    </w:pPr>
    <w:rPr>
      <w:rFonts w:cs="Mangal"/>
      <w:i/>
      <w:iCs/>
    </w:rPr>
  </w:style>
  <w:style w:type="paragraph" w:customStyle="1" w:styleId="Trgymutat">
    <w:name w:val="Tárgymutató"/>
    <w:basedOn w:val="Norml"/>
    <w:rsid w:val="00930FF2"/>
    <w:pPr>
      <w:suppressLineNumbers/>
    </w:pPr>
    <w:rPr>
      <w:rFonts w:cs="Mangal"/>
    </w:rPr>
  </w:style>
  <w:style w:type="paragraph" w:styleId="llb">
    <w:name w:val="footer"/>
    <w:basedOn w:val="Norml"/>
    <w:link w:val="llbChar"/>
    <w:uiPriority w:val="99"/>
    <w:rsid w:val="00930FF2"/>
    <w:pPr>
      <w:suppressLineNumbers/>
      <w:tabs>
        <w:tab w:val="center" w:pos="4536"/>
        <w:tab w:val="right" w:pos="9072"/>
      </w:tabs>
    </w:pPr>
  </w:style>
  <w:style w:type="character" w:customStyle="1" w:styleId="llbChar">
    <w:name w:val="Élőláb Char"/>
    <w:basedOn w:val="Bekezdsalapbettpusa"/>
    <w:link w:val="llb"/>
    <w:uiPriority w:val="99"/>
    <w:rsid w:val="00930FF2"/>
    <w:rPr>
      <w:rFonts w:ascii="Times New Roman" w:eastAsia="Times New Roman" w:hAnsi="Times New Roman" w:cs="Times New Roman"/>
      <w:kern w:val="1"/>
      <w:sz w:val="24"/>
      <w:szCs w:val="24"/>
      <w:lang w:eastAsia="ar-SA"/>
    </w:rPr>
  </w:style>
  <w:style w:type="paragraph" w:customStyle="1" w:styleId="Listaszerbekezds1">
    <w:name w:val="Listaszerű bekezdés1"/>
    <w:basedOn w:val="Norml"/>
    <w:link w:val="ListParagraphChar"/>
    <w:rsid w:val="00930FF2"/>
    <w:pPr>
      <w:ind w:left="720"/>
    </w:pPr>
  </w:style>
  <w:style w:type="paragraph" w:customStyle="1" w:styleId="TableParagraph">
    <w:name w:val="Table Paragraph"/>
    <w:basedOn w:val="Norml"/>
    <w:rsid w:val="00930FF2"/>
    <w:pPr>
      <w:widowControl w:val="0"/>
    </w:pPr>
    <w:rPr>
      <w:rFonts w:ascii="Calibri" w:hAnsi="Calibri" w:cs="Calibri"/>
      <w:sz w:val="22"/>
      <w:szCs w:val="22"/>
      <w:lang w:val="en-US"/>
    </w:rPr>
  </w:style>
  <w:style w:type="paragraph" w:styleId="Listaszerbekezds">
    <w:name w:val="List Paragraph"/>
    <w:basedOn w:val="Norml"/>
    <w:link w:val="ListaszerbekezdsChar"/>
    <w:uiPriority w:val="34"/>
    <w:qFormat/>
    <w:rsid w:val="00930FF2"/>
    <w:pPr>
      <w:ind w:left="708"/>
    </w:pPr>
  </w:style>
  <w:style w:type="paragraph" w:styleId="Buborkszveg">
    <w:name w:val="Balloon Text"/>
    <w:basedOn w:val="Norml"/>
    <w:link w:val="BuborkszvegChar"/>
    <w:semiHidden/>
    <w:rsid w:val="00930FF2"/>
    <w:rPr>
      <w:rFonts w:ascii="Tahoma" w:hAnsi="Tahoma" w:cs="Tahoma"/>
      <w:sz w:val="16"/>
      <w:szCs w:val="16"/>
    </w:rPr>
  </w:style>
  <w:style w:type="character" w:customStyle="1" w:styleId="BuborkszvegChar">
    <w:name w:val="Buborékszöveg Char"/>
    <w:basedOn w:val="Bekezdsalapbettpusa"/>
    <w:link w:val="Buborkszveg"/>
    <w:semiHidden/>
    <w:rsid w:val="00930FF2"/>
    <w:rPr>
      <w:rFonts w:ascii="Tahoma" w:eastAsia="Times New Roman" w:hAnsi="Tahoma" w:cs="Tahoma"/>
      <w:kern w:val="1"/>
      <w:sz w:val="16"/>
      <w:szCs w:val="16"/>
      <w:lang w:eastAsia="ar-SA"/>
    </w:rPr>
  </w:style>
  <w:style w:type="table" w:styleId="Rcsostblzat">
    <w:name w:val="Table Grid"/>
    <w:basedOn w:val="Normltblzat"/>
    <w:uiPriority w:val="59"/>
    <w:rsid w:val="00930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egyzethivatkozs">
    <w:name w:val="annotation reference"/>
    <w:uiPriority w:val="99"/>
    <w:semiHidden/>
    <w:unhideWhenUsed/>
    <w:rsid w:val="00930FF2"/>
    <w:rPr>
      <w:sz w:val="16"/>
      <w:szCs w:val="16"/>
    </w:rPr>
  </w:style>
  <w:style w:type="paragraph" w:styleId="Jegyzetszveg">
    <w:name w:val="annotation text"/>
    <w:basedOn w:val="Norml"/>
    <w:link w:val="JegyzetszvegChar"/>
    <w:uiPriority w:val="99"/>
    <w:semiHidden/>
    <w:unhideWhenUsed/>
    <w:rsid w:val="00930FF2"/>
    <w:rPr>
      <w:sz w:val="20"/>
      <w:szCs w:val="20"/>
    </w:rPr>
  </w:style>
  <w:style w:type="character" w:customStyle="1" w:styleId="JegyzetszvegChar">
    <w:name w:val="Jegyzetszöveg Char"/>
    <w:basedOn w:val="Bekezdsalapbettpusa"/>
    <w:link w:val="Jegyzetszveg"/>
    <w:uiPriority w:val="99"/>
    <w:semiHidden/>
    <w:rsid w:val="00930FF2"/>
    <w:rPr>
      <w:rFonts w:ascii="Times New Roman" w:eastAsia="Times New Roman" w:hAnsi="Times New Roman" w:cs="Times New Roman"/>
      <w:kern w:val="1"/>
      <w:sz w:val="20"/>
      <w:szCs w:val="20"/>
      <w:lang w:eastAsia="ar-SA"/>
    </w:rPr>
  </w:style>
  <w:style w:type="paragraph" w:styleId="Megjegyzstrgya">
    <w:name w:val="annotation subject"/>
    <w:basedOn w:val="Jegyzetszveg"/>
    <w:next w:val="Jegyzetszveg"/>
    <w:link w:val="MegjegyzstrgyaChar"/>
    <w:uiPriority w:val="99"/>
    <w:semiHidden/>
    <w:unhideWhenUsed/>
    <w:rsid w:val="00930FF2"/>
    <w:rPr>
      <w:b/>
      <w:bCs/>
    </w:rPr>
  </w:style>
  <w:style w:type="character" w:customStyle="1" w:styleId="MegjegyzstrgyaChar">
    <w:name w:val="Megjegyzés tárgya Char"/>
    <w:basedOn w:val="JegyzetszvegChar"/>
    <w:link w:val="Megjegyzstrgya"/>
    <w:uiPriority w:val="99"/>
    <w:semiHidden/>
    <w:rsid w:val="00930FF2"/>
    <w:rPr>
      <w:rFonts w:ascii="Times New Roman" w:eastAsia="Times New Roman" w:hAnsi="Times New Roman" w:cs="Times New Roman"/>
      <w:b/>
      <w:bCs/>
      <w:kern w:val="1"/>
      <w:sz w:val="20"/>
      <w:szCs w:val="20"/>
      <w:lang w:eastAsia="ar-SA"/>
    </w:rPr>
  </w:style>
  <w:style w:type="character" w:customStyle="1" w:styleId="ListaszerbekezdsChar">
    <w:name w:val="Listaszerű bekezdés Char"/>
    <w:link w:val="Listaszerbekezds"/>
    <w:uiPriority w:val="34"/>
    <w:locked/>
    <w:rsid w:val="00930FF2"/>
    <w:rPr>
      <w:rFonts w:ascii="Times New Roman" w:eastAsia="Times New Roman" w:hAnsi="Times New Roman" w:cs="Times New Roman"/>
      <w:kern w:val="1"/>
      <w:sz w:val="24"/>
      <w:szCs w:val="24"/>
      <w:lang w:eastAsia="ar-SA"/>
    </w:rPr>
  </w:style>
  <w:style w:type="paragraph" w:customStyle="1" w:styleId="szveg">
    <w:name w:val="szöveg"/>
    <w:basedOn w:val="Norml"/>
    <w:rsid w:val="00930FF2"/>
    <w:pPr>
      <w:suppressAutoHyphens w:val="0"/>
      <w:autoSpaceDE w:val="0"/>
      <w:autoSpaceDN w:val="0"/>
      <w:spacing w:after="120"/>
      <w:ind w:firstLine="567"/>
      <w:jc w:val="both"/>
    </w:pPr>
    <w:rPr>
      <w:kern w:val="0"/>
      <w:lang w:eastAsia="hu-HU"/>
    </w:rPr>
  </w:style>
  <w:style w:type="paragraph" w:styleId="NormlWeb">
    <w:name w:val="Normal (Web)"/>
    <w:basedOn w:val="Norml"/>
    <w:uiPriority w:val="99"/>
    <w:rsid w:val="00930FF2"/>
    <w:pPr>
      <w:suppressAutoHyphens w:val="0"/>
      <w:spacing w:before="100" w:beforeAutospacing="1" w:after="100" w:afterAutospacing="1"/>
    </w:pPr>
    <w:rPr>
      <w:kern w:val="0"/>
      <w:lang w:eastAsia="hu-HU"/>
    </w:rPr>
  </w:style>
  <w:style w:type="character" w:styleId="Hiperhivatkozs">
    <w:name w:val="Hyperlink"/>
    <w:uiPriority w:val="99"/>
    <w:rsid w:val="00930FF2"/>
    <w:rPr>
      <w:color w:val="0000FF"/>
      <w:u w:val="single"/>
    </w:rPr>
  </w:style>
  <w:style w:type="paragraph" w:customStyle="1" w:styleId="szvegszszab">
    <w:name w:val="szöveg(szszab)"/>
    <w:basedOn w:val="szveg"/>
    <w:rsid w:val="00930FF2"/>
    <w:pPr>
      <w:ind w:firstLine="397"/>
    </w:pPr>
  </w:style>
  <w:style w:type="paragraph" w:customStyle="1" w:styleId="fejezetszszab">
    <w:name w:val="fejezet(szszab)"/>
    <w:basedOn w:val="Norml"/>
    <w:rsid w:val="00930FF2"/>
    <w:pPr>
      <w:suppressAutoHyphens w:val="0"/>
      <w:autoSpaceDE w:val="0"/>
      <w:autoSpaceDN w:val="0"/>
      <w:spacing w:before="360" w:after="240"/>
    </w:pPr>
    <w:rPr>
      <w:rFonts w:ascii="Arial" w:hAnsi="Arial" w:cs="Arial"/>
      <w:b/>
      <w:bCs/>
      <w:kern w:val="0"/>
      <w:sz w:val="28"/>
      <w:szCs w:val="28"/>
      <w:lang w:eastAsia="hu-HU"/>
    </w:rPr>
  </w:style>
  <w:style w:type="paragraph" w:customStyle="1" w:styleId="fejezet2szszab">
    <w:name w:val="fejezet 2 (szszab)"/>
    <w:basedOn w:val="Norml"/>
    <w:rsid w:val="00930FF2"/>
    <w:pPr>
      <w:suppressAutoHyphens w:val="0"/>
      <w:autoSpaceDE w:val="0"/>
      <w:autoSpaceDN w:val="0"/>
      <w:spacing w:before="360" w:after="240"/>
      <w:ind w:left="397"/>
      <w:jc w:val="both"/>
    </w:pPr>
    <w:rPr>
      <w:rFonts w:ascii="Arial" w:hAnsi="Arial" w:cs="Arial"/>
      <w:b/>
      <w:bCs/>
      <w:kern w:val="0"/>
      <w:lang w:eastAsia="hu-HU"/>
    </w:rPr>
  </w:style>
  <w:style w:type="paragraph" w:styleId="lfej">
    <w:name w:val="header"/>
    <w:basedOn w:val="Norml"/>
    <w:link w:val="lfejChar"/>
    <w:rsid w:val="00930FF2"/>
    <w:pPr>
      <w:tabs>
        <w:tab w:val="center" w:pos="4536"/>
        <w:tab w:val="right" w:pos="9072"/>
      </w:tabs>
      <w:suppressAutoHyphens w:val="0"/>
    </w:pPr>
    <w:rPr>
      <w:kern w:val="0"/>
      <w:lang w:eastAsia="hu-HU"/>
    </w:rPr>
  </w:style>
  <w:style w:type="character" w:customStyle="1" w:styleId="lfejChar">
    <w:name w:val="Élőfej Char"/>
    <w:basedOn w:val="Bekezdsalapbettpusa"/>
    <w:link w:val="lfej"/>
    <w:rsid w:val="00930FF2"/>
    <w:rPr>
      <w:rFonts w:ascii="Times New Roman" w:eastAsia="Times New Roman" w:hAnsi="Times New Roman" w:cs="Times New Roman"/>
      <w:sz w:val="24"/>
      <w:szCs w:val="24"/>
      <w:lang w:eastAsia="hu-HU"/>
    </w:rPr>
  </w:style>
  <w:style w:type="character" w:styleId="Oldalszm">
    <w:name w:val="page number"/>
    <w:basedOn w:val="Bekezdsalapbettpusa"/>
    <w:rsid w:val="00930FF2"/>
  </w:style>
  <w:style w:type="paragraph" w:customStyle="1" w:styleId="versszveg">
    <w:name w:val="versszöveg"/>
    <w:basedOn w:val="Szvegtrzs"/>
    <w:rsid w:val="00930FF2"/>
    <w:pPr>
      <w:suppressAutoHyphens w:val="0"/>
      <w:overflowPunct w:val="0"/>
      <w:autoSpaceDE w:val="0"/>
      <w:autoSpaceDN w:val="0"/>
      <w:adjustRightInd w:val="0"/>
      <w:spacing w:after="0"/>
      <w:textAlignment w:val="baseline"/>
    </w:pPr>
    <w:rPr>
      <w:rFonts w:ascii="Garamond" w:hAnsi="Garamond"/>
      <w:kern w:val="0"/>
      <w:lang w:eastAsia="hu-HU"/>
    </w:rPr>
  </w:style>
  <w:style w:type="paragraph" w:styleId="z-Akrdvalja">
    <w:name w:val="HTML Bottom of Form"/>
    <w:basedOn w:val="Norml"/>
    <w:next w:val="Norml"/>
    <w:link w:val="z-AkrdvaljaChar"/>
    <w:hidden/>
    <w:rsid w:val="00930FF2"/>
    <w:pPr>
      <w:pBdr>
        <w:top w:val="single" w:sz="6" w:space="1" w:color="auto"/>
      </w:pBdr>
      <w:suppressAutoHyphens w:val="0"/>
      <w:jc w:val="center"/>
    </w:pPr>
    <w:rPr>
      <w:rFonts w:ascii="Arial" w:eastAsia="Calibri" w:hAnsi="Arial" w:cs="Arial"/>
      <w:vanish/>
      <w:kern w:val="0"/>
      <w:sz w:val="16"/>
      <w:szCs w:val="16"/>
      <w:lang w:eastAsia="hu-HU"/>
    </w:rPr>
  </w:style>
  <w:style w:type="character" w:customStyle="1" w:styleId="z-AkrdvaljaChar">
    <w:name w:val="z-A kérdőív alja Char"/>
    <w:basedOn w:val="Bekezdsalapbettpusa"/>
    <w:link w:val="z-Akrdvalja"/>
    <w:rsid w:val="00930FF2"/>
    <w:rPr>
      <w:rFonts w:ascii="Arial" w:eastAsia="Calibri" w:hAnsi="Arial" w:cs="Arial"/>
      <w:vanish/>
      <w:sz w:val="16"/>
      <w:szCs w:val="16"/>
      <w:lang w:eastAsia="hu-HU"/>
    </w:rPr>
  </w:style>
  <w:style w:type="paragraph" w:styleId="z-Akrdvteteje">
    <w:name w:val="HTML Top of Form"/>
    <w:basedOn w:val="Norml"/>
    <w:next w:val="Norml"/>
    <w:link w:val="z-AkrdvtetejeChar"/>
    <w:hidden/>
    <w:rsid w:val="00930FF2"/>
    <w:pPr>
      <w:pBdr>
        <w:bottom w:val="single" w:sz="6" w:space="1" w:color="auto"/>
      </w:pBdr>
      <w:suppressAutoHyphens w:val="0"/>
      <w:jc w:val="center"/>
    </w:pPr>
    <w:rPr>
      <w:rFonts w:ascii="Arial" w:eastAsia="Calibri" w:hAnsi="Arial" w:cs="Arial"/>
      <w:vanish/>
      <w:kern w:val="0"/>
      <w:sz w:val="16"/>
      <w:szCs w:val="16"/>
      <w:lang w:eastAsia="hu-HU"/>
    </w:rPr>
  </w:style>
  <w:style w:type="character" w:customStyle="1" w:styleId="z-AkrdvtetejeChar">
    <w:name w:val="z-A kérdőív teteje Char"/>
    <w:basedOn w:val="Bekezdsalapbettpusa"/>
    <w:link w:val="z-Akrdvteteje"/>
    <w:rsid w:val="00930FF2"/>
    <w:rPr>
      <w:rFonts w:ascii="Arial" w:eastAsia="Calibri" w:hAnsi="Arial" w:cs="Arial"/>
      <w:vanish/>
      <w:sz w:val="16"/>
      <w:szCs w:val="16"/>
      <w:lang w:eastAsia="hu-HU"/>
    </w:rPr>
  </w:style>
  <w:style w:type="paragraph" w:styleId="Szvegtrzsbehzssal">
    <w:name w:val="Body Text Indent"/>
    <w:basedOn w:val="Norml"/>
    <w:link w:val="SzvegtrzsbehzssalChar"/>
    <w:rsid w:val="00930FF2"/>
    <w:pPr>
      <w:suppressAutoHyphens w:val="0"/>
      <w:ind w:left="360"/>
    </w:pPr>
    <w:rPr>
      <w:rFonts w:eastAsia="Calibri"/>
      <w:kern w:val="0"/>
      <w:sz w:val="28"/>
      <w:lang w:eastAsia="hu-HU"/>
    </w:rPr>
  </w:style>
  <w:style w:type="character" w:customStyle="1" w:styleId="SzvegtrzsbehzssalChar">
    <w:name w:val="Szövegtörzs behúzással Char"/>
    <w:basedOn w:val="Bekezdsalapbettpusa"/>
    <w:link w:val="Szvegtrzsbehzssal"/>
    <w:rsid w:val="00930FF2"/>
    <w:rPr>
      <w:rFonts w:ascii="Times New Roman" w:eastAsia="Calibri" w:hAnsi="Times New Roman" w:cs="Times New Roman"/>
      <w:sz w:val="28"/>
      <w:szCs w:val="24"/>
      <w:lang w:eastAsia="hu-HU"/>
    </w:rPr>
  </w:style>
  <w:style w:type="paragraph" w:styleId="Szvegtrzs2">
    <w:name w:val="Body Text 2"/>
    <w:basedOn w:val="Norml"/>
    <w:link w:val="Szvegtrzs2Char"/>
    <w:rsid w:val="00930FF2"/>
    <w:pPr>
      <w:suppressAutoHyphens w:val="0"/>
    </w:pPr>
    <w:rPr>
      <w:rFonts w:eastAsia="Calibri"/>
      <w:b/>
      <w:bCs/>
      <w:kern w:val="0"/>
      <w:sz w:val="28"/>
      <w:lang w:eastAsia="hu-HU"/>
    </w:rPr>
  </w:style>
  <w:style w:type="character" w:customStyle="1" w:styleId="Szvegtrzs2Char">
    <w:name w:val="Szövegtörzs 2 Char"/>
    <w:basedOn w:val="Bekezdsalapbettpusa"/>
    <w:link w:val="Szvegtrzs2"/>
    <w:rsid w:val="00930FF2"/>
    <w:rPr>
      <w:rFonts w:ascii="Times New Roman" w:eastAsia="Calibri" w:hAnsi="Times New Roman" w:cs="Times New Roman"/>
      <w:b/>
      <w:bCs/>
      <w:sz w:val="28"/>
      <w:szCs w:val="24"/>
      <w:lang w:eastAsia="hu-HU"/>
    </w:rPr>
  </w:style>
  <w:style w:type="paragraph" w:styleId="Dokumentumtrkp">
    <w:name w:val="Document Map"/>
    <w:basedOn w:val="Norml"/>
    <w:link w:val="DokumentumtrkpChar"/>
    <w:semiHidden/>
    <w:rsid w:val="00930FF2"/>
    <w:pPr>
      <w:shd w:val="clear" w:color="auto" w:fill="000080"/>
      <w:suppressAutoHyphens w:val="0"/>
    </w:pPr>
    <w:rPr>
      <w:rFonts w:ascii="Tahoma" w:eastAsia="Calibri" w:hAnsi="Tahoma" w:cs="Tahoma"/>
      <w:kern w:val="0"/>
      <w:lang w:eastAsia="hu-HU"/>
    </w:rPr>
  </w:style>
  <w:style w:type="character" w:customStyle="1" w:styleId="DokumentumtrkpChar">
    <w:name w:val="Dokumentumtérkép Char"/>
    <w:basedOn w:val="Bekezdsalapbettpusa"/>
    <w:link w:val="Dokumentumtrkp"/>
    <w:semiHidden/>
    <w:rsid w:val="00930FF2"/>
    <w:rPr>
      <w:rFonts w:ascii="Tahoma" w:eastAsia="Calibri" w:hAnsi="Tahoma" w:cs="Tahoma"/>
      <w:sz w:val="24"/>
      <w:szCs w:val="24"/>
      <w:shd w:val="clear" w:color="auto" w:fill="000080"/>
      <w:lang w:eastAsia="hu-HU"/>
    </w:rPr>
  </w:style>
  <w:style w:type="paragraph" w:styleId="Szvegtrzsbehzssal2">
    <w:name w:val="Body Text Indent 2"/>
    <w:basedOn w:val="Norml"/>
    <w:link w:val="Szvegtrzsbehzssal2Char"/>
    <w:rsid w:val="00930FF2"/>
    <w:pPr>
      <w:suppressAutoHyphens w:val="0"/>
      <w:spacing w:after="120" w:line="480" w:lineRule="auto"/>
      <w:ind w:left="283"/>
    </w:pPr>
    <w:rPr>
      <w:rFonts w:eastAsia="Calibri"/>
      <w:b/>
      <w:bCs/>
      <w:kern w:val="0"/>
      <w:sz w:val="28"/>
      <w:lang w:eastAsia="hu-HU"/>
    </w:rPr>
  </w:style>
  <w:style w:type="character" w:customStyle="1" w:styleId="Szvegtrzsbehzssal2Char">
    <w:name w:val="Szövegtörzs behúzással 2 Char"/>
    <w:basedOn w:val="Bekezdsalapbettpusa"/>
    <w:link w:val="Szvegtrzsbehzssal2"/>
    <w:rsid w:val="00930FF2"/>
    <w:rPr>
      <w:rFonts w:ascii="Times New Roman" w:eastAsia="Calibri" w:hAnsi="Times New Roman" w:cs="Times New Roman"/>
      <w:b/>
      <w:bCs/>
      <w:sz w:val="28"/>
      <w:szCs w:val="24"/>
      <w:lang w:eastAsia="hu-HU"/>
    </w:rPr>
  </w:style>
  <w:style w:type="paragraph" w:customStyle="1" w:styleId="SP5249952">
    <w:name w:val="SP.5.249952"/>
    <w:basedOn w:val="Norml"/>
    <w:next w:val="Norml"/>
    <w:rsid w:val="00930FF2"/>
    <w:pPr>
      <w:suppressAutoHyphens w:val="0"/>
      <w:autoSpaceDE w:val="0"/>
      <w:autoSpaceDN w:val="0"/>
      <w:adjustRightInd w:val="0"/>
    </w:pPr>
    <w:rPr>
      <w:rFonts w:ascii="Garamond" w:eastAsia="Calibri" w:hAnsi="Garamond"/>
      <w:kern w:val="0"/>
      <w:lang w:eastAsia="hu-HU"/>
    </w:rPr>
  </w:style>
  <w:style w:type="paragraph" w:customStyle="1" w:styleId="SP5249864">
    <w:name w:val="SP.5.249864"/>
    <w:basedOn w:val="Norml"/>
    <w:next w:val="Norml"/>
    <w:rsid w:val="00930FF2"/>
    <w:pPr>
      <w:suppressAutoHyphens w:val="0"/>
      <w:autoSpaceDE w:val="0"/>
      <w:autoSpaceDN w:val="0"/>
      <w:adjustRightInd w:val="0"/>
    </w:pPr>
    <w:rPr>
      <w:rFonts w:ascii="Garamond" w:eastAsia="Calibri" w:hAnsi="Garamond"/>
      <w:kern w:val="0"/>
      <w:lang w:eastAsia="hu-HU"/>
    </w:rPr>
  </w:style>
  <w:style w:type="paragraph" w:customStyle="1" w:styleId="SP5250044">
    <w:name w:val="SP.5.250044"/>
    <w:basedOn w:val="Norml"/>
    <w:next w:val="Norml"/>
    <w:rsid w:val="00930FF2"/>
    <w:pPr>
      <w:suppressAutoHyphens w:val="0"/>
      <w:autoSpaceDE w:val="0"/>
      <w:autoSpaceDN w:val="0"/>
      <w:adjustRightInd w:val="0"/>
    </w:pPr>
    <w:rPr>
      <w:rFonts w:ascii="Garamond" w:eastAsia="Calibri" w:hAnsi="Garamond"/>
      <w:kern w:val="0"/>
      <w:lang w:eastAsia="hu-HU"/>
    </w:rPr>
  </w:style>
  <w:style w:type="paragraph" w:customStyle="1" w:styleId="SP5249912">
    <w:name w:val="SP.5.249912"/>
    <w:basedOn w:val="Norml"/>
    <w:next w:val="Norml"/>
    <w:rsid w:val="00930FF2"/>
    <w:pPr>
      <w:suppressAutoHyphens w:val="0"/>
      <w:autoSpaceDE w:val="0"/>
      <w:autoSpaceDN w:val="0"/>
      <w:adjustRightInd w:val="0"/>
    </w:pPr>
    <w:rPr>
      <w:rFonts w:ascii="Garamond" w:eastAsia="Calibri" w:hAnsi="Garamond"/>
      <w:kern w:val="0"/>
      <w:lang w:eastAsia="hu-HU"/>
    </w:rPr>
  </w:style>
  <w:style w:type="character" w:customStyle="1" w:styleId="SC51633">
    <w:name w:val="SC.5.1633"/>
    <w:rsid w:val="00930FF2"/>
    <w:rPr>
      <w:color w:val="000000"/>
      <w:sz w:val="19"/>
    </w:rPr>
  </w:style>
  <w:style w:type="paragraph" w:styleId="Alcm">
    <w:name w:val="Subtitle"/>
    <w:basedOn w:val="Norml"/>
    <w:next w:val="Norml"/>
    <w:link w:val="AlcmChar"/>
    <w:qFormat/>
    <w:rsid w:val="00930FF2"/>
    <w:pPr>
      <w:suppressAutoHyphens w:val="0"/>
      <w:spacing w:after="60"/>
      <w:jc w:val="center"/>
      <w:outlineLvl w:val="1"/>
    </w:pPr>
    <w:rPr>
      <w:rFonts w:ascii="Cambria" w:eastAsia="Calibri" w:hAnsi="Cambria"/>
      <w:kern w:val="0"/>
      <w:lang w:eastAsia="hu-HU"/>
    </w:rPr>
  </w:style>
  <w:style w:type="character" w:customStyle="1" w:styleId="AlcmChar">
    <w:name w:val="Alcím Char"/>
    <w:basedOn w:val="Bekezdsalapbettpusa"/>
    <w:link w:val="Alcm"/>
    <w:rsid w:val="00930FF2"/>
    <w:rPr>
      <w:rFonts w:ascii="Cambria" w:eastAsia="Calibri" w:hAnsi="Cambria" w:cs="Times New Roman"/>
      <w:sz w:val="24"/>
      <w:szCs w:val="24"/>
      <w:lang w:eastAsia="hu-HU"/>
    </w:rPr>
  </w:style>
  <w:style w:type="paragraph" w:styleId="Szvegtrzs3">
    <w:name w:val="Body Text 3"/>
    <w:basedOn w:val="Norml"/>
    <w:link w:val="Szvegtrzs3Char"/>
    <w:rsid w:val="00930FF2"/>
    <w:pPr>
      <w:spacing w:after="120"/>
    </w:pPr>
    <w:rPr>
      <w:sz w:val="16"/>
      <w:szCs w:val="16"/>
    </w:rPr>
  </w:style>
  <w:style w:type="character" w:customStyle="1" w:styleId="Szvegtrzs3Char">
    <w:name w:val="Szövegtörzs 3 Char"/>
    <w:basedOn w:val="Bekezdsalapbettpusa"/>
    <w:link w:val="Szvegtrzs3"/>
    <w:rsid w:val="00930FF2"/>
    <w:rPr>
      <w:rFonts w:ascii="Times New Roman" w:eastAsia="Times New Roman" w:hAnsi="Times New Roman" w:cs="Times New Roman"/>
      <w:kern w:val="1"/>
      <w:sz w:val="16"/>
      <w:szCs w:val="16"/>
      <w:lang w:eastAsia="ar-SA"/>
    </w:rPr>
  </w:style>
  <w:style w:type="character" w:customStyle="1" w:styleId="ListParagraphChar">
    <w:name w:val="List Paragraph Char"/>
    <w:link w:val="Listaszerbekezds1"/>
    <w:locked/>
    <w:rsid w:val="00930FF2"/>
    <w:rPr>
      <w:rFonts w:ascii="Times New Roman" w:eastAsia="Times New Roman" w:hAnsi="Times New Roman" w:cs="Times New Roman"/>
      <w:kern w:val="1"/>
      <w:sz w:val="24"/>
      <w:szCs w:val="24"/>
      <w:lang w:eastAsia="ar-SA"/>
    </w:rPr>
  </w:style>
  <w:style w:type="paragraph" w:styleId="Tartalomjegyzkcmsora">
    <w:name w:val="TOC Heading"/>
    <w:basedOn w:val="Cmsor1"/>
    <w:next w:val="Norml"/>
    <w:uiPriority w:val="39"/>
    <w:unhideWhenUsed/>
    <w:qFormat/>
    <w:rsid w:val="00930FF2"/>
    <w:pPr>
      <w:keepLines/>
      <w:spacing w:after="0" w:line="259" w:lineRule="auto"/>
      <w:outlineLvl w:val="9"/>
    </w:pPr>
    <w:rPr>
      <w:rFonts w:ascii="Calibri Light" w:hAnsi="Calibri Light" w:cs="Times New Roman"/>
      <w:b w:val="0"/>
      <w:bCs w:val="0"/>
      <w:color w:val="2E74B5"/>
      <w:kern w:val="0"/>
    </w:rPr>
  </w:style>
  <w:style w:type="paragraph" w:styleId="TJ1">
    <w:name w:val="toc 1"/>
    <w:basedOn w:val="Norml"/>
    <w:next w:val="Norml"/>
    <w:autoRedefine/>
    <w:uiPriority w:val="39"/>
    <w:unhideWhenUsed/>
    <w:rsid w:val="00930FF2"/>
  </w:style>
  <w:style w:type="paragraph" w:styleId="TJ2">
    <w:name w:val="toc 2"/>
    <w:basedOn w:val="Norml"/>
    <w:next w:val="Norml"/>
    <w:autoRedefine/>
    <w:uiPriority w:val="39"/>
    <w:unhideWhenUsed/>
    <w:rsid w:val="00930FF2"/>
    <w:pPr>
      <w:tabs>
        <w:tab w:val="left" w:pos="660"/>
        <w:tab w:val="right" w:leader="dot" w:pos="9394"/>
      </w:tabs>
      <w:ind w:left="238"/>
    </w:pPr>
  </w:style>
  <w:style w:type="character" w:customStyle="1" w:styleId="Szvegtrzs20">
    <w:name w:val="Szövegtörzs (2)_"/>
    <w:basedOn w:val="Bekezdsalapbettpusa"/>
    <w:link w:val="Szvegtrzs21"/>
    <w:rsid w:val="00930FF2"/>
    <w:rPr>
      <w:rFonts w:ascii="Book Antiqua" w:eastAsia="Book Antiqua" w:hAnsi="Book Antiqua" w:cs="Book Antiqua"/>
      <w:sz w:val="21"/>
      <w:szCs w:val="21"/>
      <w:shd w:val="clear" w:color="auto" w:fill="FFFFFF"/>
    </w:rPr>
  </w:style>
  <w:style w:type="paragraph" w:customStyle="1" w:styleId="Szvegtrzs21">
    <w:name w:val="Szövegtörzs (2)1"/>
    <w:basedOn w:val="Norml"/>
    <w:link w:val="Szvegtrzs20"/>
    <w:rsid w:val="00930FF2"/>
    <w:pPr>
      <w:widowControl w:val="0"/>
      <w:shd w:val="clear" w:color="auto" w:fill="FFFFFF"/>
      <w:suppressAutoHyphens w:val="0"/>
      <w:spacing w:before="240" w:after="240" w:line="307" w:lineRule="exact"/>
      <w:ind w:hanging="366"/>
    </w:pPr>
    <w:rPr>
      <w:rFonts w:ascii="Book Antiqua" w:eastAsia="Book Antiqua" w:hAnsi="Book Antiqua" w:cs="Book Antiqua"/>
      <w:kern w:val="0"/>
      <w:sz w:val="21"/>
      <w:szCs w:val="21"/>
      <w:lang w:eastAsia="en-US"/>
    </w:rPr>
  </w:style>
  <w:style w:type="paragraph" w:styleId="TJ3">
    <w:name w:val="toc 3"/>
    <w:basedOn w:val="Norml"/>
    <w:next w:val="Norml"/>
    <w:autoRedefine/>
    <w:uiPriority w:val="39"/>
    <w:unhideWhenUsed/>
    <w:rsid w:val="00930FF2"/>
    <w:pPr>
      <w:spacing w:after="100"/>
      <w:ind w:left="480"/>
    </w:pPr>
  </w:style>
  <w:style w:type="paragraph" w:customStyle="1" w:styleId="Default">
    <w:name w:val="Default"/>
    <w:rsid w:val="00930FF2"/>
    <w:pPr>
      <w:autoSpaceDE w:val="0"/>
      <w:autoSpaceDN w:val="0"/>
      <w:adjustRightInd w:val="0"/>
      <w:spacing w:after="0" w:line="240" w:lineRule="auto"/>
    </w:pPr>
    <w:rPr>
      <w:rFonts w:ascii="Bookman Old Style" w:hAnsi="Bookman Old Style" w:cs="Bookman Old Style"/>
      <w:color w:val="000000"/>
      <w:sz w:val="24"/>
      <w:szCs w:val="24"/>
    </w:rPr>
  </w:style>
  <w:style w:type="paragraph" w:styleId="TJ4">
    <w:name w:val="toc 4"/>
    <w:basedOn w:val="Norml"/>
    <w:next w:val="Norml"/>
    <w:autoRedefine/>
    <w:uiPriority w:val="39"/>
    <w:unhideWhenUsed/>
    <w:rsid w:val="00930FF2"/>
    <w:pPr>
      <w:suppressAutoHyphens w:val="0"/>
      <w:spacing w:after="100" w:line="259" w:lineRule="auto"/>
      <w:ind w:left="660"/>
    </w:pPr>
    <w:rPr>
      <w:rFonts w:asciiTheme="minorHAnsi" w:eastAsiaTheme="minorEastAsia" w:hAnsiTheme="minorHAnsi" w:cstheme="minorBidi"/>
      <w:kern w:val="0"/>
      <w:sz w:val="22"/>
      <w:szCs w:val="22"/>
      <w:lang w:eastAsia="hu-HU"/>
    </w:rPr>
  </w:style>
  <w:style w:type="paragraph" w:styleId="TJ5">
    <w:name w:val="toc 5"/>
    <w:basedOn w:val="Norml"/>
    <w:next w:val="Norml"/>
    <w:autoRedefine/>
    <w:uiPriority w:val="39"/>
    <w:unhideWhenUsed/>
    <w:rsid w:val="00930FF2"/>
    <w:pPr>
      <w:suppressAutoHyphens w:val="0"/>
      <w:spacing w:after="100" w:line="259" w:lineRule="auto"/>
      <w:ind w:left="880"/>
    </w:pPr>
    <w:rPr>
      <w:rFonts w:asciiTheme="minorHAnsi" w:eastAsiaTheme="minorEastAsia" w:hAnsiTheme="minorHAnsi" w:cstheme="minorBidi"/>
      <w:kern w:val="0"/>
      <w:sz w:val="22"/>
      <w:szCs w:val="22"/>
      <w:lang w:eastAsia="hu-HU"/>
    </w:rPr>
  </w:style>
  <w:style w:type="paragraph" w:styleId="TJ6">
    <w:name w:val="toc 6"/>
    <w:basedOn w:val="Norml"/>
    <w:next w:val="Norml"/>
    <w:autoRedefine/>
    <w:uiPriority w:val="39"/>
    <w:unhideWhenUsed/>
    <w:rsid w:val="00930FF2"/>
    <w:pPr>
      <w:suppressAutoHyphens w:val="0"/>
      <w:spacing w:after="100" w:line="259" w:lineRule="auto"/>
      <w:ind w:left="1100"/>
    </w:pPr>
    <w:rPr>
      <w:rFonts w:asciiTheme="minorHAnsi" w:eastAsiaTheme="minorEastAsia" w:hAnsiTheme="minorHAnsi" w:cstheme="minorBidi"/>
      <w:kern w:val="0"/>
      <w:sz w:val="22"/>
      <w:szCs w:val="22"/>
      <w:lang w:eastAsia="hu-HU"/>
    </w:rPr>
  </w:style>
  <w:style w:type="paragraph" w:styleId="TJ7">
    <w:name w:val="toc 7"/>
    <w:basedOn w:val="Norml"/>
    <w:next w:val="Norml"/>
    <w:autoRedefine/>
    <w:uiPriority w:val="39"/>
    <w:unhideWhenUsed/>
    <w:rsid w:val="00930FF2"/>
    <w:pPr>
      <w:suppressAutoHyphens w:val="0"/>
      <w:spacing w:after="100" w:line="259" w:lineRule="auto"/>
      <w:ind w:left="1320"/>
    </w:pPr>
    <w:rPr>
      <w:rFonts w:asciiTheme="minorHAnsi" w:eastAsiaTheme="minorEastAsia" w:hAnsiTheme="minorHAnsi" w:cstheme="minorBidi"/>
      <w:kern w:val="0"/>
      <w:sz w:val="22"/>
      <w:szCs w:val="22"/>
      <w:lang w:eastAsia="hu-HU"/>
    </w:rPr>
  </w:style>
  <w:style w:type="paragraph" w:styleId="TJ8">
    <w:name w:val="toc 8"/>
    <w:basedOn w:val="Norml"/>
    <w:next w:val="Norml"/>
    <w:autoRedefine/>
    <w:uiPriority w:val="39"/>
    <w:unhideWhenUsed/>
    <w:rsid w:val="00930FF2"/>
    <w:pPr>
      <w:suppressAutoHyphens w:val="0"/>
      <w:spacing w:after="100" w:line="259" w:lineRule="auto"/>
      <w:ind w:left="1540"/>
    </w:pPr>
    <w:rPr>
      <w:rFonts w:asciiTheme="minorHAnsi" w:eastAsiaTheme="minorEastAsia" w:hAnsiTheme="minorHAnsi" w:cstheme="minorBidi"/>
      <w:kern w:val="0"/>
      <w:sz w:val="22"/>
      <w:szCs w:val="22"/>
      <w:lang w:eastAsia="hu-HU"/>
    </w:rPr>
  </w:style>
  <w:style w:type="paragraph" w:styleId="TJ9">
    <w:name w:val="toc 9"/>
    <w:basedOn w:val="Norml"/>
    <w:next w:val="Norml"/>
    <w:autoRedefine/>
    <w:uiPriority w:val="39"/>
    <w:unhideWhenUsed/>
    <w:rsid w:val="00930FF2"/>
    <w:pPr>
      <w:suppressAutoHyphens w:val="0"/>
      <w:spacing w:after="100" w:line="259" w:lineRule="auto"/>
      <w:ind w:left="1760"/>
    </w:pPr>
    <w:rPr>
      <w:rFonts w:asciiTheme="minorHAnsi" w:eastAsiaTheme="minorEastAsia" w:hAnsiTheme="minorHAnsi" w:cstheme="minorBidi"/>
      <w:kern w:val="0"/>
      <w:sz w:val="22"/>
      <w:szCs w:val="22"/>
      <w:lang w:eastAsia="hu-HU"/>
    </w:rPr>
  </w:style>
  <w:style w:type="character" w:customStyle="1" w:styleId="fontstyle01">
    <w:name w:val="fontstyle01"/>
    <w:basedOn w:val="Bekezdsalapbettpusa"/>
    <w:rsid w:val="00930FF2"/>
    <w:rPr>
      <w:rFonts w:ascii="Times New Roman" w:hAnsi="Times New Roman" w:cs="Times New Roman" w:hint="default"/>
      <w:b w:val="0"/>
      <w:bCs w:val="0"/>
      <w:i w:val="0"/>
      <w:iCs w:val="0"/>
      <w:color w:val="000000"/>
      <w:sz w:val="24"/>
      <w:szCs w:val="24"/>
    </w:rPr>
  </w:style>
  <w:style w:type="character" w:customStyle="1" w:styleId="highlighted">
    <w:name w:val="highlighted"/>
    <w:basedOn w:val="Bekezdsalapbettpusa"/>
    <w:rsid w:val="00930FF2"/>
  </w:style>
  <w:style w:type="character" w:styleId="Kiemels">
    <w:name w:val="Emphasis"/>
    <w:basedOn w:val="Bekezdsalapbettpusa"/>
    <w:uiPriority w:val="20"/>
    <w:qFormat/>
    <w:rsid w:val="00930FF2"/>
    <w:rPr>
      <w:i/>
      <w:iCs/>
    </w:rPr>
  </w:style>
  <w:style w:type="paragraph" w:styleId="Vltozat">
    <w:name w:val="Revision"/>
    <w:hidden/>
    <w:uiPriority w:val="99"/>
    <w:semiHidden/>
    <w:rsid w:val="00930FF2"/>
    <w:pPr>
      <w:spacing w:after="0" w:line="240" w:lineRule="auto"/>
    </w:pPr>
    <w:rPr>
      <w:rFonts w:ascii="Times New Roman" w:eastAsia="Times New Roman"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75</Pages>
  <Words>20471</Words>
  <Characters>141253</Characters>
  <Application>Microsoft Office Word</Application>
  <DocSecurity>0</DocSecurity>
  <Lines>1177</Lines>
  <Paragraphs>322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cp:lastPrinted>2025-10-20T11:23:00Z</cp:lastPrinted>
  <dcterms:created xsi:type="dcterms:W3CDTF">2025-10-20T11:22:00Z</dcterms:created>
  <dcterms:modified xsi:type="dcterms:W3CDTF">2025-10-20T11:23:00Z</dcterms:modified>
</cp:coreProperties>
</file>